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83AA54E" w14:textId="77777777" w:rsidR="00AB58FD" w:rsidRPr="00E63111" w:rsidRDefault="00AB58FD" w:rsidP="00AB58FD">
      <w:pPr>
        <w:spacing w:before="100" w:after="0"/>
        <w:jc w:val="center"/>
      </w:pPr>
      <w:r>
        <w:rPr>
          <w:noProof/>
          <w:lang w:val="de-DE"/>
        </w:rPr>
        <mc:AlternateContent>
          <mc:Choice Requires="wps">
            <w:drawing>
              <wp:anchor distT="0" distB="0" distL="114300" distR="114300" simplePos="0" relativeHeight="251697152" behindDoc="1" locked="0" layoutInCell="1" allowOverlap="1" wp14:anchorId="7A242A2C" wp14:editId="5872D1DE">
                <wp:simplePos x="0" y="0"/>
                <wp:positionH relativeFrom="column">
                  <wp:posOffset>-899795</wp:posOffset>
                </wp:positionH>
                <wp:positionV relativeFrom="paragraph">
                  <wp:posOffset>-886345</wp:posOffset>
                </wp:positionV>
                <wp:extent cx="7563485" cy="21515705"/>
                <wp:effectExtent l="0" t="0" r="18415" b="10795"/>
                <wp:wrapNone/>
                <wp:docPr id="30" name="Rechteck 30"/>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rect id="Rechteck 30" o:spid="_x0000_s1026" style="position:absolute;margin-left:-70.85pt;margin-top:-69.8pt;width:595.55pt;height:1694.15pt;z-index:-251619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" fillcolor="#4f81bd [3204]" strokecolor="#243f60 [1604]" strokeweight="2pt"/>
            </w:pict>
          </mc:Fallback>
        </mc:AlternateContent>
      </w:r>
      <w:r w:rsidRPr="00E63111">
        <w:rPr>
          <w:color w:val="FFFFFF" w:themeColor="background1"/>
        </w:rPr>
        <w:t xml:space="preserve">Alexander Redlich - Mariska Kappmeier - Catarina Barrios - Alexander </w:t>
      </w:r>
      <w:proofErr w:type="spellStart"/>
      <w:r w:rsidRPr="00E63111">
        <w:rPr>
          <w:color w:val="FFFFFF" w:themeColor="background1"/>
        </w:rPr>
        <w:t>Förster</w:t>
      </w:r>
      <w:proofErr w:type="spellEnd"/>
    </w:p>
    <w:p w14:paraId="6CE46811" w14:textId="2E1A2A9B" w:rsidR="00AB58FD" w:rsidRDefault="00AB58FD" w:rsidP="00AB58FD">
      <w:pPr>
        <w:spacing w:after="0"/>
        <w:jc w:val="center"/>
        <w:rPr>
          <w:color w:val="FFFFFF" w:themeColor="background1"/>
        </w:rPr>
      </w:pPr>
      <w:r w:rsidRPr="00E63111">
        <w:rPr>
          <w:color w:val="FFFFFF" w:themeColor="background1"/>
        </w:rPr>
        <w:t xml:space="preserve">Mandy </w:t>
      </w:r>
      <w:proofErr w:type="spellStart"/>
      <w:r w:rsidRPr="00E63111">
        <w:rPr>
          <w:color w:val="FFFFFF" w:themeColor="background1"/>
        </w:rPr>
        <w:t>Fütterer</w:t>
      </w:r>
      <w:proofErr w:type="spellEnd"/>
      <w:r w:rsidRPr="00E63111">
        <w:rPr>
          <w:color w:val="FFFFFF" w:themeColor="background1"/>
        </w:rPr>
        <w:t xml:space="preserve"> - Lidia </w:t>
      </w:r>
      <w:proofErr w:type="spellStart"/>
      <w:r w:rsidRPr="00E63111">
        <w:rPr>
          <w:color w:val="FFFFFF" w:themeColor="background1"/>
        </w:rPr>
        <w:t>Evchenko</w:t>
      </w:r>
      <w:proofErr w:type="spellEnd"/>
      <w:r w:rsidR="006E5CBA">
        <w:rPr>
          <w:color w:val="FFFFFF" w:themeColor="background1"/>
        </w:rPr>
        <w:t xml:space="preserve"> - Julia </w:t>
      </w:r>
      <w:proofErr w:type="spellStart"/>
      <w:r w:rsidR="006E5CBA">
        <w:rPr>
          <w:color w:val="FFFFFF" w:themeColor="background1"/>
        </w:rPr>
        <w:t>Magaard</w:t>
      </w:r>
      <w:proofErr w:type="spellEnd"/>
      <w:r w:rsidR="006E5CBA">
        <w:rPr>
          <w:color w:val="FFFFFF" w:themeColor="background1"/>
        </w:rPr>
        <w:t xml:space="preserve"> </w:t>
      </w:r>
      <w:r w:rsidR="00505565">
        <w:rPr>
          <w:color w:val="FFFFFF" w:themeColor="background1"/>
        </w:rPr>
        <w:t>- Claire Chong</w:t>
      </w:r>
    </w:p>
    <w:p w14:paraId="11794E63" w14:textId="77777777" w:rsidR="00AB58FD" w:rsidRDefault="00AB58FD" w:rsidP="00AB58FD">
      <w:pPr>
        <w:spacing w:after="0"/>
        <w:jc w:val="center"/>
        <w:rPr>
          <w:color w:val="FFFFFF" w:themeColor="background1"/>
        </w:rPr>
      </w:pPr>
      <w:r w:rsidRPr="00163A1E">
        <w:rPr>
          <w:b/>
          <w:bCs/>
          <w:noProof/>
          <w:color w:val="FFFFFF" w:themeColor="background1"/>
          <w:sz w:val="48"/>
          <w:szCs w:val="48"/>
          <w:lang w:val="de-DE"/>
        </w:rPr>
        <w:drawing>
          <wp:anchor distT="0" distB="0" distL="114300" distR="114300" simplePos="0" relativeHeight="251698176" behindDoc="1" locked="0" layoutInCell="1" allowOverlap="1" wp14:anchorId="47EA2377" wp14:editId="6E0CFDCE">
            <wp:simplePos x="0" y="0"/>
            <wp:positionH relativeFrom="column">
              <wp:posOffset>-393065</wp:posOffset>
            </wp:positionH>
            <wp:positionV relativeFrom="paragraph">
              <wp:posOffset>100330</wp:posOffset>
            </wp:positionV>
            <wp:extent cx="6539230" cy="4322445"/>
            <wp:effectExtent l="0" t="0" r="0" b="1905"/>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14:paraId="75C0E954" w14:textId="77777777" w:rsidR="00AB58FD" w:rsidRDefault="00AB58FD" w:rsidP="00AB58FD">
      <w:pPr>
        <w:spacing w:after="0"/>
        <w:jc w:val="center"/>
        <w:rPr>
          <w:color w:val="FFFFFF" w:themeColor="background1"/>
        </w:rPr>
      </w:pPr>
    </w:p>
    <w:p w14:paraId="04C432A8" w14:textId="77777777" w:rsidR="00AB58FD" w:rsidRPr="00E63111" w:rsidRDefault="00AB58FD" w:rsidP="00AB58FD">
      <w:pPr>
        <w:spacing w:after="0"/>
        <w:jc w:val="center"/>
        <w:rPr>
          <w:color w:val="FFFFFF" w:themeColor="background1"/>
        </w:rPr>
      </w:pPr>
    </w:p>
    <w:p w14:paraId="75D80350" w14:textId="77777777" w:rsidR="00AB58FD" w:rsidRDefault="00AB58FD" w:rsidP="00AB58FD">
      <w:pPr>
        <w:spacing w:after="0"/>
        <w:jc w:val="left"/>
        <w:rPr>
          <w:rFonts w:eastAsia="Times New Roman" w:cs="Times New Roman"/>
          <w:b/>
          <w:bCs/>
          <w:sz w:val="28"/>
          <w:szCs w:val="28"/>
        </w:rPr>
      </w:pPr>
    </w:p>
    <w:p w14:paraId="7B03FB4F" w14:textId="77777777" w:rsidR="00AB58FD" w:rsidRDefault="00AB58FD" w:rsidP="00AB58FD">
      <w:pPr>
        <w:spacing w:after="0"/>
        <w:jc w:val="left"/>
        <w:rPr>
          <w:rFonts w:eastAsia="Times New Roman" w:cs="Times New Roman"/>
          <w:b/>
          <w:bCs/>
          <w:sz w:val="28"/>
          <w:szCs w:val="28"/>
        </w:rPr>
      </w:pPr>
    </w:p>
    <w:p w14:paraId="62CD1197" w14:textId="77777777" w:rsidR="00AB58FD" w:rsidRDefault="00AB58FD" w:rsidP="00AB58FD">
      <w:pPr>
        <w:spacing w:after="0"/>
        <w:jc w:val="left"/>
        <w:rPr>
          <w:rFonts w:eastAsia="Times New Roman" w:cs="Times New Roman"/>
          <w:b/>
          <w:bCs/>
          <w:sz w:val="28"/>
          <w:szCs w:val="28"/>
        </w:rPr>
      </w:pPr>
    </w:p>
    <w:p w14:paraId="7028AC7D" w14:textId="77777777" w:rsidR="00AB58FD" w:rsidRDefault="00AB58FD" w:rsidP="00AB58FD">
      <w:pPr>
        <w:spacing w:after="0"/>
        <w:jc w:val="left"/>
        <w:rPr>
          <w:rFonts w:eastAsia="Times New Roman" w:cs="Times New Roman"/>
          <w:b/>
          <w:bCs/>
          <w:sz w:val="28"/>
          <w:szCs w:val="28"/>
        </w:rPr>
      </w:pPr>
    </w:p>
    <w:p w14:paraId="636E210F" w14:textId="77777777" w:rsidR="00AB58FD" w:rsidRDefault="00AB58FD" w:rsidP="00AB58FD">
      <w:pPr>
        <w:spacing w:after="0"/>
        <w:jc w:val="left"/>
        <w:rPr>
          <w:rFonts w:eastAsia="Times New Roman" w:cs="Times New Roman"/>
          <w:b/>
          <w:bCs/>
          <w:sz w:val="28"/>
          <w:szCs w:val="28"/>
        </w:rPr>
      </w:pPr>
    </w:p>
    <w:p w14:paraId="12F71AC9" w14:textId="77777777" w:rsidR="00AB58FD" w:rsidRDefault="00AB58FD" w:rsidP="00AB58FD">
      <w:pPr>
        <w:spacing w:after="0"/>
        <w:jc w:val="left"/>
        <w:rPr>
          <w:rFonts w:eastAsia="Times New Roman" w:cs="Times New Roman"/>
          <w:b/>
          <w:bCs/>
          <w:sz w:val="28"/>
          <w:szCs w:val="28"/>
        </w:rPr>
      </w:pPr>
    </w:p>
    <w:p w14:paraId="2CCB5ECC" w14:textId="77777777" w:rsidR="00AB58FD" w:rsidRDefault="00AB58FD" w:rsidP="00AB58FD">
      <w:pPr>
        <w:spacing w:after="0"/>
        <w:jc w:val="left"/>
        <w:rPr>
          <w:rFonts w:eastAsia="Times New Roman" w:cs="Times New Roman"/>
          <w:b/>
          <w:bCs/>
          <w:sz w:val="28"/>
          <w:szCs w:val="28"/>
        </w:rPr>
      </w:pPr>
    </w:p>
    <w:p w14:paraId="1100806B" w14:textId="77777777" w:rsidR="00AB58FD" w:rsidRDefault="00AB58FD" w:rsidP="00AB58FD">
      <w:pPr>
        <w:spacing w:after="0"/>
        <w:jc w:val="left"/>
        <w:rPr>
          <w:rFonts w:eastAsia="Times New Roman" w:cs="Times New Roman"/>
          <w:b/>
          <w:bCs/>
          <w:sz w:val="28"/>
          <w:szCs w:val="28"/>
        </w:rPr>
      </w:pPr>
    </w:p>
    <w:p w14:paraId="5B4B4736" w14:textId="77777777" w:rsidR="00AB58FD" w:rsidRDefault="00AB58FD" w:rsidP="00AB58FD">
      <w:pPr>
        <w:spacing w:after="0"/>
        <w:jc w:val="left"/>
        <w:rPr>
          <w:rFonts w:eastAsia="Times New Roman" w:cs="Times New Roman"/>
          <w:b/>
          <w:bCs/>
          <w:sz w:val="28"/>
          <w:szCs w:val="28"/>
        </w:rPr>
      </w:pPr>
    </w:p>
    <w:p w14:paraId="71F7C140" w14:textId="77777777" w:rsidR="00AB58FD" w:rsidRDefault="00AB58FD" w:rsidP="00AB58FD">
      <w:pPr>
        <w:spacing w:after="0"/>
        <w:jc w:val="left"/>
        <w:rPr>
          <w:rFonts w:eastAsia="Times New Roman" w:cs="Times New Roman"/>
          <w:b/>
          <w:bCs/>
          <w:sz w:val="28"/>
          <w:szCs w:val="28"/>
        </w:rPr>
      </w:pPr>
    </w:p>
    <w:p w14:paraId="48BD9DE6" w14:textId="77777777" w:rsidR="00AB58FD" w:rsidRDefault="00AB58FD" w:rsidP="00AB58FD">
      <w:pPr>
        <w:spacing w:after="0"/>
        <w:jc w:val="left"/>
        <w:rPr>
          <w:rFonts w:eastAsia="Times New Roman" w:cs="Times New Roman"/>
          <w:b/>
          <w:bCs/>
          <w:sz w:val="28"/>
          <w:szCs w:val="28"/>
        </w:rPr>
      </w:pPr>
    </w:p>
    <w:p w14:paraId="2D5F5EE4" w14:textId="77777777" w:rsidR="00AB58FD" w:rsidRDefault="00AB58FD" w:rsidP="00AB58FD">
      <w:pPr>
        <w:spacing w:after="0"/>
        <w:jc w:val="left"/>
        <w:rPr>
          <w:rFonts w:eastAsia="Times New Roman" w:cs="Times New Roman"/>
          <w:b/>
          <w:bCs/>
          <w:sz w:val="28"/>
          <w:szCs w:val="28"/>
        </w:rPr>
      </w:pPr>
    </w:p>
    <w:p w14:paraId="3EC81E9B" w14:textId="77777777" w:rsidR="00AB58FD" w:rsidRDefault="00AB58FD" w:rsidP="00AB58FD">
      <w:pPr>
        <w:spacing w:after="0"/>
        <w:jc w:val="left"/>
        <w:rPr>
          <w:rFonts w:eastAsia="Times New Roman" w:cs="Times New Roman"/>
          <w:b/>
          <w:bCs/>
          <w:sz w:val="28"/>
          <w:szCs w:val="28"/>
        </w:rPr>
      </w:pPr>
    </w:p>
    <w:p w14:paraId="1E4AE89E" w14:textId="77777777" w:rsidR="00AB58FD" w:rsidRDefault="00AB58FD" w:rsidP="00AB58FD">
      <w:pPr>
        <w:spacing w:after="0"/>
        <w:jc w:val="left"/>
        <w:rPr>
          <w:rFonts w:eastAsia="Times New Roman" w:cs="Times New Roman"/>
          <w:b/>
          <w:bCs/>
          <w:sz w:val="28"/>
          <w:szCs w:val="28"/>
        </w:rPr>
      </w:pPr>
    </w:p>
    <w:p w14:paraId="3ACAB3BD" w14:textId="77777777" w:rsidR="00AB58FD" w:rsidRDefault="00AB58FD" w:rsidP="00AB58FD">
      <w:pPr>
        <w:spacing w:after="0"/>
        <w:jc w:val="left"/>
        <w:rPr>
          <w:rFonts w:eastAsia="Times New Roman" w:cs="Times New Roman"/>
          <w:b/>
          <w:bCs/>
          <w:sz w:val="28"/>
          <w:szCs w:val="28"/>
        </w:rPr>
      </w:pPr>
    </w:p>
    <w:p w14:paraId="0D5E384C" w14:textId="77777777" w:rsidR="00AB58FD" w:rsidRDefault="00AB58FD" w:rsidP="00AB58FD">
      <w:pPr>
        <w:spacing w:after="0"/>
        <w:jc w:val="left"/>
        <w:rPr>
          <w:rFonts w:eastAsia="Times New Roman" w:cs="Times New Roman"/>
          <w:b/>
          <w:bCs/>
          <w:sz w:val="28"/>
          <w:szCs w:val="28"/>
        </w:rPr>
      </w:pPr>
    </w:p>
    <w:p w14:paraId="72A27EE4" w14:textId="77777777" w:rsidR="00AB58FD" w:rsidRDefault="00AB58FD" w:rsidP="00AB58FD">
      <w:pPr>
        <w:spacing w:after="0"/>
        <w:jc w:val="left"/>
        <w:rPr>
          <w:rFonts w:eastAsia="Times New Roman" w:cs="Times New Roman"/>
          <w:b/>
          <w:bCs/>
          <w:sz w:val="28"/>
          <w:szCs w:val="28"/>
        </w:rPr>
      </w:pPr>
    </w:p>
    <w:p w14:paraId="5EEAF560" w14:textId="77777777" w:rsidR="00AB58FD" w:rsidRDefault="00AB58FD" w:rsidP="00AB58FD">
      <w:pPr>
        <w:spacing w:after="0"/>
        <w:jc w:val="left"/>
        <w:rPr>
          <w:rFonts w:eastAsia="Times New Roman" w:cs="Times New Roman"/>
          <w:b/>
          <w:bCs/>
          <w:sz w:val="28"/>
          <w:szCs w:val="28"/>
        </w:rPr>
      </w:pPr>
    </w:p>
    <w:p w14:paraId="76D44A26" w14:textId="77777777" w:rsidR="00AB58FD" w:rsidRDefault="00AB58FD" w:rsidP="00AB58FD">
      <w:pPr>
        <w:spacing w:after="0"/>
        <w:jc w:val="left"/>
        <w:rPr>
          <w:rFonts w:eastAsia="Times New Roman" w:cs="Times New Roman"/>
          <w:b/>
          <w:bCs/>
          <w:sz w:val="28"/>
          <w:szCs w:val="28"/>
        </w:rPr>
      </w:pPr>
    </w:p>
    <w:p w14:paraId="492D91AF" w14:textId="77777777" w:rsidR="00AB58FD" w:rsidRDefault="00AB58FD" w:rsidP="00AB58FD">
      <w:pPr>
        <w:spacing w:after="0"/>
        <w:jc w:val="left"/>
        <w:rPr>
          <w:rFonts w:eastAsia="Times New Roman" w:cs="Times New Roman"/>
          <w:b/>
          <w:bCs/>
          <w:sz w:val="28"/>
          <w:szCs w:val="28"/>
        </w:rPr>
      </w:pPr>
    </w:p>
    <w:p w14:paraId="743AC668" w14:textId="77777777" w:rsidR="00AB58FD" w:rsidRDefault="00AB58FD" w:rsidP="00AB58FD">
      <w:pPr>
        <w:pStyle w:val="Titel"/>
        <w:spacing w:before="0" w:after="0"/>
        <w:contextualSpacing w:val="0"/>
        <w:rPr>
          <w:color w:val="FFFFFF" w:themeColor="background1"/>
          <w:sz w:val="54"/>
          <w:szCs w:val="54"/>
        </w:rPr>
      </w:pPr>
      <w:r w:rsidRPr="00971F2E">
        <w:rPr>
          <w:color w:val="FFFFFF" w:themeColor="background1"/>
          <w:sz w:val="54"/>
          <w:szCs w:val="54"/>
        </w:rPr>
        <w:t>Training</w:t>
      </w:r>
    </w:p>
    <w:p w14:paraId="0DDA69D6" w14:textId="77777777" w:rsidR="00AB58FD" w:rsidRPr="00E63111" w:rsidRDefault="00AB58FD" w:rsidP="00AB58FD"/>
    <w:p w14:paraId="0F1AF982" w14:textId="77777777" w:rsidR="00AB58FD" w:rsidRDefault="00AB58FD" w:rsidP="00AB58FD">
      <w:pPr>
        <w:spacing w:after="0"/>
        <w:jc w:val="center"/>
        <w:rPr>
          <w:b/>
          <w:bCs/>
          <w:color w:val="FFFFFF" w:themeColor="background1"/>
          <w:sz w:val="54"/>
          <w:szCs w:val="54"/>
        </w:rPr>
      </w:pPr>
      <w:r w:rsidRPr="00E63111">
        <w:rPr>
          <w:b/>
          <w:bCs/>
          <w:color w:val="FFFFFF" w:themeColor="background1"/>
          <w:sz w:val="54"/>
          <w:szCs w:val="54"/>
        </w:rPr>
        <w:t>Intercultural Multi-Party Mediation in Communities and Organizations</w:t>
      </w:r>
    </w:p>
    <w:p w14:paraId="18E29DA3" w14:textId="77777777" w:rsidR="00AB58FD" w:rsidRDefault="00AB58FD" w:rsidP="00AB58FD">
      <w:pPr>
        <w:spacing w:after="0"/>
        <w:jc w:val="center"/>
        <w:rPr>
          <w:b/>
          <w:bCs/>
          <w:color w:val="FFFFFF" w:themeColor="background1"/>
          <w:sz w:val="54"/>
          <w:szCs w:val="54"/>
        </w:rPr>
      </w:pPr>
    </w:p>
    <w:p w14:paraId="48C62C8A" w14:textId="77777777" w:rsidR="00AB58FD" w:rsidRDefault="00AB58FD" w:rsidP="00AB58FD">
      <w:pPr>
        <w:spacing w:after="0"/>
        <w:jc w:val="center"/>
        <w:rPr>
          <w:b/>
          <w:bCs/>
          <w:color w:val="FFFFFF" w:themeColor="background1"/>
          <w:sz w:val="54"/>
          <w:szCs w:val="54"/>
        </w:rPr>
      </w:pPr>
    </w:p>
    <w:p w14:paraId="75A7780E" w14:textId="77777777" w:rsidR="00AB58FD" w:rsidRDefault="00AB58FD" w:rsidP="00AB58FD">
      <w:pPr>
        <w:spacing w:after="0"/>
        <w:jc w:val="center"/>
        <w:rPr>
          <w:b/>
          <w:bCs/>
          <w:color w:val="FFFFFF" w:themeColor="background1"/>
          <w:sz w:val="48"/>
          <w:szCs w:val="48"/>
        </w:rPr>
      </w:pPr>
      <w:r>
        <w:rPr>
          <w:b/>
          <w:bCs/>
          <w:color w:val="FFFFFF" w:themeColor="background1"/>
          <w:sz w:val="48"/>
          <w:szCs w:val="48"/>
        </w:rPr>
        <w:t>Chapter 4</w:t>
      </w:r>
    </w:p>
    <w:p w14:paraId="34B5ADB1" w14:textId="4ACEEECE" w:rsidR="00AB58FD" w:rsidRPr="00AB58FD" w:rsidRDefault="00EC68B1" w:rsidP="00AB58FD">
      <w:pPr>
        <w:spacing w:after="0"/>
        <w:jc w:val="center"/>
        <w:rPr>
          <w:b/>
          <w:bCs/>
          <w:color w:val="FFFFFF" w:themeColor="background1"/>
          <w:sz w:val="48"/>
          <w:szCs w:val="48"/>
        </w:rPr>
      </w:pPr>
      <w:r>
        <w:rPr>
          <w:b/>
          <w:bCs/>
          <w:color w:val="FFFFFF" w:themeColor="background1"/>
          <w:sz w:val="48"/>
          <w:szCs w:val="48"/>
        </w:rPr>
        <w:t xml:space="preserve">Step 3 – </w:t>
      </w:r>
      <w:r w:rsidR="00AB58FD">
        <w:rPr>
          <w:b/>
          <w:bCs/>
          <w:color w:val="FFFFFF" w:themeColor="background1"/>
          <w:sz w:val="48"/>
          <w:szCs w:val="48"/>
        </w:rPr>
        <w:t>Defining Conflict Issues</w:t>
      </w:r>
      <w:r w:rsidR="00AB58FD" w:rsidRPr="00E63111">
        <w:rPr>
          <w:noProof/>
          <w:lang w:val="de-DE"/>
        </w:rPr>
        <mc:AlternateContent>
          <mc:Choice Requires="wps">
            <w:drawing>
              <wp:anchor distT="0" distB="0" distL="114300" distR="114300" simplePos="0" relativeHeight="251699200" behindDoc="0" locked="0" layoutInCell="1" allowOverlap="1" wp14:anchorId="725A3807" wp14:editId="0A245E01">
                <wp:simplePos x="0" y="0"/>
                <wp:positionH relativeFrom="column">
                  <wp:posOffset>-124575</wp:posOffset>
                </wp:positionH>
                <wp:positionV relativeFrom="paragraph">
                  <wp:posOffset>1584325</wp:posOffset>
                </wp:positionV>
                <wp:extent cx="1517650" cy="290830"/>
                <wp:effectExtent l="0" t="0" r="0" b="0"/>
                <wp:wrapNone/>
                <wp:docPr id="41" name="Textfeld 41"/>
                <wp:cNvGraphicFramePr/>
                <a:graphic xmlns:a="http://schemas.openxmlformats.org/drawingml/2006/main">
                  <a:graphicData uri="http://schemas.microsoft.com/office/word/2010/wordprocessingShape">
                    <wps:wsp>
                      <wps:cNvSpPr txBox="1"/>
                      <wps:spPr>
                        <a:xfrm>
                          <a:off x="0" y="0"/>
                          <a:ext cx="151765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D045A1" w14:textId="77777777" w:rsidR="00850BE1" w:rsidRPr="00E761F7" w:rsidRDefault="00850BE1" w:rsidP="00AB58FD">
                            <w:pPr>
                              <w:rPr>
                                <w:color w:val="FFFFFF" w:themeColor="background1"/>
                              </w:rPr>
                            </w:pPr>
                            <w:r w:rsidRPr="00E761F7">
                              <w:rPr>
                                <w:color w:val="FFFFFF" w:themeColor="background1"/>
                              </w:rPr>
                              <w:t>Manual for public use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41" o:spid="_x0000_s1026" type="#_x0000_t202" style="position:absolute;left:0;text-align:left;margin-left:-9.8pt;margin-top:124.75pt;width:119.5pt;height:22.9pt;z-index:2516992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" filled="f" stroked="f" strokeweight=".5pt">
                <v:textbox>
                  <w:txbxContent>
                    <w:p w14:paraId="71D045A1" w14:textId="77777777" w:rsidR="00850BE1" w:rsidRPr="00E761F7" w:rsidRDefault="00850BE1" w:rsidP="00AB58FD">
                      <w:pPr>
                        <w:rPr>
                          <w:color w:val="FFFFFF" w:themeColor="background1"/>
                        </w:rPr>
                      </w:pPr>
                      <w:r w:rsidRPr="00E761F7">
                        <w:rPr>
                          <w:color w:val="FFFFFF" w:themeColor="background1"/>
                        </w:rPr>
                        <w:t>Manual for public use</w:t>
                      </w:r>
                    </w:p>
                  </w:txbxContent>
                </v:textbox>
              </v:shape>
            </w:pict>
          </mc:Fallback>
        </mc:AlternateContent>
      </w:r>
      <w:r w:rsidR="00AB58FD" w:rsidRPr="00E63111">
        <w:rPr>
          <w:noProof/>
          <w:lang w:val="de-DE"/>
        </w:rPr>
        <mc:AlternateContent>
          <mc:Choice Requires="wpg">
            <w:drawing>
              <wp:anchor distT="0" distB="0" distL="114300" distR="114300" simplePos="0" relativeHeight="251700224" behindDoc="0" locked="0" layoutInCell="1" allowOverlap="1" wp14:anchorId="303710C6" wp14:editId="4B8B4F8D">
                <wp:simplePos x="0" y="0"/>
                <wp:positionH relativeFrom="column">
                  <wp:posOffset>-20320</wp:posOffset>
                </wp:positionH>
                <wp:positionV relativeFrom="paragraph">
                  <wp:posOffset>864870</wp:posOffset>
                </wp:positionV>
                <wp:extent cx="5784215" cy="636905"/>
                <wp:effectExtent l="0" t="0" r="6985" b="0"/>
                <wp:wrapNone/>
                <wp:docPr id="42"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43"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44" name="Gruppierung 7"/>
                        <wpg:cNvGrpSpPr/>
                        <wpg:grpSpPr>
                          <a:xfrm>
                            <a:off x="2685126" y="0"/>
                            <a:ext cx="3113563" cy="929912"/>
                            <a:chOff x="2499269" y="0"/>
                            <a:chExt cx="4720007" cy="1409700"/>
                          </a:xfrm>
                        </wpg:grpSpPr>
                        <wps:wsp>
                          <wps:cNvPr id="45" name="Rechteck 45"/>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14:paraId="127CA043" w14:textId="77777777" w:rsidR="00850BE1" w:rsidRDefault="00850BE1" w:rsidP="00AB58FD">
                                <w:pPr>
                                  <w:rPr>
                                    <w:rFonts w:eastAsia="Times New Roman"/>
                                  </w:rPr>
                                </w:pPr>
                              </w:p>
                            </w:txbxContent>
                          </wps:txbx>
                          <wps:bodyPr rtlCol="0" anchor="ctr"/>
                        </wps:wsp>
                        <pic:pic xmlns:pic="http://schemas.openxmlformats.org/drawingml/2006/picture">
                          <pic:nvPicPr>
                            <pic:cNvPr id="46"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47"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7" style="position:absolute;left:0;text-align:left;margin-left:-1.6pt;margin-top:68.1pt;width:455.45pt;height:50.15pt;z-index:251700224;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8"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3FSrnFAAAA2wAAAA8AAABkcnMvZG93bnJldi54bWxEj0FPwkAUhO8k/ofNM+FiZCui0cpCCKZG&#10;DhwseH/pPtrG7tvSfdD6710SE46TmfkmM18OrlFn6kLt2cDDJAFFXHhbc2lgv8vuX0AFQbbYeCYD&#10;vxRgubgZzTG1vucvOudSqgjhkKKBSqRNtQ5FRQ7DxLfE0Tv4zqFE2ZXadthHuGv0NEmetcOa40KF&#10;La0rKn7ykzPwsdoen9ZZI7kcsvfNa386fmd3xoxvh9UbKKFBruH/9qc1MHuEy5f4A/Ti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xUq5xQAAANsAAAAPAAAAAAAAAAAAAAAA&#10;AJ8CAABkcnMvZG93bnJldi54bWxQSwUGAAAAAAQABAD3AAAAkQMAAAAA&#10;">
                  <v:imagedata r:id="rId13" o:title="attachmentdata14692"/>
                  <v:path arrowok="t"/>
                </v:shape>
                <v:group id="Gruppierung 7" o:spid="_x0000_s1029"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rect id="Rechteck 45" o:spid="_x0000_s1030"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PgcMA&#10;AADbAAAADwAAAGRycy9kb3ducmV2LnhtbESP0YrCMBRE3wX/IdyFfdNkRUWqURZBWF9Wrf2AS3O3&#10;LTY3pYm27tcbQfBxmJkzzGrT21rcqPWVYw1fYwWCOHem4kJDdt6NFiB8QDZYOyYNd/KwWQ8HK0yM&#10;6/hEtzQUIkLYJ6ihDKFJpPR5SRb92DXE0ftzrcUQZVtI02IX4baWE6Xm0mLFcaHEhrYl5Zf0ajUc&#10;jod9pqbq/zq/702XHi+/tc+0/vzov5cgAvXhHX61f4yG6QyeX+IP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PgcMAAADbAAAADwAAAAAAAAAAAAAAAACYAgAAZHJzL2Rv&#10;d25yZXYueG1sUEsFBgAAAAAEAAQA9QAAAIgDAAAAAA==&#10;" stroked="f">
                    <v:textbox>
                      <w:txbxContent>
                        <w:p w14:paraId="127CA043" w14:textId="77777777" w:rsidR="00850BE1" w:rsidRDefault="00850BE1" w:rsidP="00AB58FD">
                          <w:pPr>
                            <w:rPr>
                              <w:rFonts w:eastAsia="Times New Roman"/>
                            </w:rPr>
                          </w:pPr>
                        </w:p>
                      </w:txbxContent>
                    </v:textbox>
                  </v:rect>
                  <v:shape id="Bild 10" o:spid="_x0000_s1031"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GqInDAAAA2wAAAA8AAABkcnMvZG93bnJldi54bWxEj0FrAjEUhO+C/yG8Qm+abSsiq1GqtFAQ&#10;D109eHxsnpu1m5dlE934740g9DjMzDfMYhVtI67U+dqxgrdxBoK4dLrmSsFh/z2agfABWWPjmBTc&#10;yMNqORwsMNeu51+6FqESCcI+RwUmhDaX0peGLPqxa4mTd3KdxZBkV0ndYZ/gtpHvWTaVFmtOCwZb&#10;2hgq/4qLVdBvTVts1nW/231E+XWJ+ngmrdTrS/ycgwgUw3/42f7RCiZTeHxJP0Au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IaoicMAAADbAAAADwAAAAAAAAAAAAAAAACf&#10;AgAAZHJzL2Rvd25yZXYueG1sUEsFBgAAAAAEAAQA9wAAAI8DAAAAAA==&#10;">
                    <v:imagedata r:id="rId14" o:title="logo_0"/>
                    <v:path arrowok="t"/>
                  </v:shape>
                </v:group>
                <v:shape id="Bild 8" o:spid="_x0000_s1032"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jVJjCAAAA2wAAAA8AAABkcnMvZG93bnJldi54bWxEj8FqwzAQRO+B/IPYQG+xnFCa4kYJJSFQ&#10;6Cmu6XmxtpaptXIkJVb/vgoUehxm5g2z3Sc7iBv50DtWsCpKEMSt0z13CpqP0/IZRIjIGgfHpOCH&#10;Aux389kWK+0mPtOtjp3IEA4VKjAxjpWUoTVkMRRuJM7el/MWY5a+k9rjlOF2kOuyfJIWe84LBkc6&#10;GGq/66tVkN6n+ri5HpM+edtgn8rLp2mUelik1xcQkVL8D/+137SCxw3cv+QfIH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o1SYwgAAANsAAAAPAAAAAAAAAAAAAAAAAJ8C&#10;AABkcnMvZG93bnJldi54bWxQSwUGAAAAAAQABAD3AAAAjgMAAAAA&#10;">
                  <v:imagedata r:id="rId15" o:title="ulim2"/>
                  <v:path arrowok="t"/>
                </v:shape>
              </v:group>
            </w:pict>
          </mc:Fallback>
        </mc:AlternateContent>
      </w:r>
    </w:p>
    <w:p w14:paraId="38D53BD7" w14:textId="77777777" w:rsidR="00AB58FD" w:rsidRPr="00E63111" w:rsidRDefault="00AB58FD" w:rsidP="00AB58FD">
      <w:pPr>
        <w:spacing w:after="0"/>
        <w:jc w:val="center"/>
        <w:rPr>
          <w:rFonts w:eastAsia="Times New Roman" w:cs="Times New Roman"/>
          <w:b/>
          <w:bCs/>
          <w:sz w:val="54"/>
          <w:szCs w:val="54"/>
        </w:rPr>
        <w:sectPr w:rsidR="00AB58FD" w:rsidRPr="00E63111" w:rsidSect="00EC68B1">
          <w:headerReference w:type="even" r:id="rId16"/>
          <w:headerReference w:type="default" r:id="rId17"/>
          <w:pgSz w:w="11906" w:h="16838"/>
          <w:pgMar w:top="1417" w:right="1417" w:bottom="1134" w:left="1417" w:header="708" w:footer="708" w:gutter="0"/>
          <w:cols w:space="708"/>
          <w:docGrid w:linePitch="360"/>
        </w:sectPr>
      </w:pPr>
    </w:p>
    <w:p w14:paraId="67656718" w14:textId="77777777" w:rsidR="008753A0" w:rsidRDefault="008753A0" w:rsidP="008753A0"/>
    <w:p w14:paraId="3830E234" w14:textId="77777777" w:rsidR="00E761F7" w:rsidRDefault="0036451E" w:rsidP="00E761F7">
      <w:pPr>
        <w:pStyle w:val="Verzeichnis1"/>
      </w:pPr>
      <w:r>
        <w:t xml:space="preserve">Table of </w:t>
      </w:r>
      <w:r w:rsidR="00E761F7" w:rsidRPr="00E761F7">
        <w:t>Content</w:t>
      </w:r>
      <w:r>
        <w:t>s</w:t>
      </w:r>
    </w:p>
    <w:p w14:paraId="3CE14A9C" w14:textId="77777777" w:rsidR="006E5CBA" w:rsidRPr="006E5CBA" w:rsidRDefault="006E5CBA" w:rsidP="006E5CBA"/>
    <w:p w14:paraId="4662C09A" w14:textId="77777777" w:rsidR="00CE2294" w:rsidRDefault="00CE2294">
      <w:pPr>
        <w:pStyle w:val="Verzeichnis1"/>
        <w:rPr>
          <w:rFonts w:asciiTheme="minorHAnsi" w:eastAsiaTheme="minorEastAsia" w:hAnsiTheme="minorHAnsi" w:cstheme="minorBidi"/>
          <w:b w:val="0"/>
          <w:bCs w:val="0"/>
          <w:noProof/>
          <w:sz w:val="22"/>
          <w:szCs w:val="22"/>
          <w:lang w:val="de-DE"/>
        </w:rPr>
      </w:pPr>
      <w:r>
        <w:rPr>
          <w:b w:val="0"/>
          <w:bCs w:val="0"/>
        </w:rPr>
        <w:fldChar w:fldCharType="begin"/>
      </w:r>
      <w:r>
        <w:rPr>
          <w:b w:val="0"/>
          <w:bCs w:val="0"/>
        </w:rPr>
        <w:instrText xml:space="preserve"> TOC \o "1-5" \h \z \u </w:instrText>
      </w:r>
      <w:r>
        <w:rPr>
          <w:b w:val="0"/>
          <w:bCs w:val="0"/>
        </w:rPr>
        <w:fldChar w:fldCharType="separate"/>
      </w:r>
      <w:hyperlink w:anchor="_Toc383113798" w:history="1">
        <w:r w:rsidRPr="00220687">
          <w:rPr>
            <w:rStyle w:val="Hyperlink"/>
            <w:noProof/>
          </w:rPr>
          <w:t>Defining conflict issues: Creating overview about issues</w:t>
        </w:r>
        <w:r>
          <w:rPr>
            <w:noProof/>
            <w:webHidden/>
          </w:rPr>
          <w:tab/>
        </w:r>
        <w:r>
          <w:rPr>
            <w:noProof/>
            <w:webHidden/>
          </w:rPr>
          <w:fldChar w:fldCharType="begin"/>
        </w:r>
        <w:r>
          <w:rPr>
            <w:noProof/>
            <w:webHidden/>
          </w:rPr>
          <w:instrText xml:space="preserve"> PAGEREF _Toc383113798 \h </w:instrText>
        </w:r>
        <w:r>
          <w:rPr>
            <w:noProof/>
            <w:webHidden/>
          </w:rPr>
        </w:r>
        <w:r>
          <w:rPr>
            <w:noProof/>
            <w:webHidden/>
          </w:rPr>
          <w:fldChar w:fldCharType="separate"/>
        </w:r>
        <w:r w:rsidR="008E25DE">
          <w:rPr>
            <w:noProof/>
            <w:webHidden/>
          </w:rPr>
          <w:t>3</w:t>
        </w:r>
        <w:r>
          <w:rPr>
            <w:noProof/>
            <w:webHidden/>
          </w:rPr>
          <w:fldChar w:fldCharType="end"/>
        </w:r>
      </w:hyperlink>
    </w:p>
    <w:p w14:paraId="5583BA5F" w14:textId="77777777" w:rsidR="00CE2294" w:rsidRPr="00DF12F7" w:rsidRDefault="00850BE1" w:rsidP="001878EB">
      <w:pPr>
        <w:pStyle w:val="Verzeichnis2"/>
        <w:rPr>
          <w:rFonts w:asciiTheme="minorHAnsi" w:eastAsiaTheme="minorEastAsia" w:hAnsiTheme="minorHAnsi" w:cstheme="minorBidi"/>
          <w:lang w:val="de-DE"/>
        </w:rPr>
      </w:pPr>
      <w:hyperlink w:anchor="_Toc383113799" w:history="1">
        <w:r w:rsidR="00CE2294" w:rsidRPr="00DF12F7">
          <w:rPr>
            <w:rStyle w:val="Hyperlink"/>
          </w:rPr>
          <w:t>Exercise: Moderation of dialogues: Structuring the process (2,5 hours)</w:t>
        </w:r>
        <w:r w:rsidR="00CE2294" w:rsidRPr="00DF12F7">
          <w:rPr>
            <w:webHidden/>
          </w:rPr>
          <w:tab/>
        </w:r>
        <w:r w:rsidR="00CE2294" w:rsidRPr="00DF12F7">
          <w:rPr>
            <w:webHidden/>
          </w:rPr>
          <w:fldChar w:fldCharType="begin"/>
        </w:r>
        <w:r w:rsidR="00CE2294" w:rsidRPr="00DF12F7">
          <w:rPr>
            <w:webHidden/>
          </w:rPr>
          <w:instrText xml:space="preserve"> PAGEREF _Toc383113799 \h </w:instrText>
        </w:r>
        <w:r w:rsidR="00CE2294" w:rsidRPr="00DF12F7">
          <w:rPr>
            <w:webHidden/>
          </w:rPr>
        </w:r>
        <w:r w:rsidR="00CE2294" w:rsidRPr="00DF12F7">
          <w:rPr>
            <w:webHidden/>
          </w:rPr>
          <w:fldChar w:fldCharType="separate"/>
        </w:r>
        <w:r w:rsidR="008E25DE">
          <w:rPr>
            <w:webHidden/>
          </w:rPr>
          <w:t>5</w:t>
        </w:r>
        <w:r w:rsidR="00CE2294" w:rsidRPr="00DF12F7">
          <w:rPr>
            <w:webHidden/>
          </w:rPr>
          <w:fldChar w:fldCharType="end"/>
        </w:r>
      </w:hyperlink>
    </w:p>
    <w:p w14:paraId="3991B3F7" w14:textId="77777777" w:rsidR="00CE2294" w:rsidRDefault="00850BE1">
      <w:pPr>
        <w:pStyle w:val="Verzeichnis4"/>
        <w:rPr>
          <w:rFonts w:asciiTheme="minorHAnsi" w:eastAsiaTheme="minorEastAsia" w:hAnsiTheme="minorHAnsi" w:cstheme="minorBidi"/>
          <w:noProof/>
          <w:lang w:val="de-DE"/>
        </w:rPr>
      </w:pPr>
      <w:hyperlink w:anchor="_Toc383113800" w:history="1">
        <w:r w:rsidR="00CE2294" w:rsidRPr="00220687">
          <w:rPr>
            <w:rStyle w:val="Hyperlink"/>
            <w:noProof/>
            <w14:scene3d>
              <w14:camera w14:prst="orthographicFront"/>
              <w14:lightRig w14:rig="threePt" w14:dir="t">
                <w14:rot w14:lat="0" w14:lon="0" w14:rev="0"/>
              </w14:lightRig>
            </w14:scene3d>
          </w:rPr>
          <w:t>(1)</w:t>
        </w:r>
        <w:r w:rsidR="00CE2294">
          <w:rPr>
            <w:rFonts w:asciiTheme="minorHAnsi" w:eastAsiaTheme="minorEastAsia" w:hAnsiTheme="minorHAnsi" w:cstheme="minorBidi"/>
            <w:noProof/>
            <w:lang w:val="de-DE"/>
          </w:rPr>
          <w:tab/>
        </w:r>
        <w:r w:rsidR="00CE2294" w:rsidRPr="00220687">
          <w:rPr>
            <w:rStyle w:val="Hyperlink"/>
            <w:noProof/>
          </w:rPr>
          <w:t>Introduction: ARNA - a tool for structuring dialogues (10’)</w:t>
        </w:r>
        <w:r w:rsidR="00CE2294">
          <w:rPr>
            <w:noProof/>
            <w:webHidden/>
          </w:rPr>
          <w:tab/>
        </w:r>
        <w:r w:rsidR="00CE2294">
          <w:rPr>
            <w:noProof/>
            <w:webHidden/>
          </w:rPr>
          <w:fldChar w:fldCharType="begin"/>
        </w:r>
        <w:r w:rsidR="00CE2294">
          <w:rPr>
            <w:noProof/>
            <w:webHidden/>
          </w:rPr>
          <w:instrText xml:space="preserve"> PAGEREF _Toc383113800 \h </w:instrText>
        </w:r>
        <w:r w:rsidR="00CE2294">
          <w:rPr>
            <w:noProof/>
            <w:webHidden/>
          </w:rPr>
        </w:r>
        <w:r w:rsidR="00CE2294">
          <w:rPr>
            <w:noProof/>
            <w:webHidden/>
          </w:rPr>
          <w:fldChar w:fldCharType="separate"/>
        </w:r>
        <w:r w:rsidR="008E25DE">
          <w:rPr>
            <w:noProof/>
            <w:webHidden/>
          </w:rPr>
          <w:t>5</w:t>
        </w:r>
        <w:r w:rsidR="00CE2294">
          <w:rPr>
            <w:noProof/>
            <w:webHidden/>
          </w:rPr>
          <w:fldChar w:fldCharType="end"/>
        </w:r>
      </w:hyperlink>
    </w:p>
    <w:p w14:paraId="25B1E253" w14:textId="77777777" w:rsidR="00CE2294" w:rsidRDefault="00850BE1">
      <w:pPr>
        <w:pStyle w:val="Verzeichnis4"/>
        <w:rPr>
          <w:rFonts w:asciiTheme="minorHAnsi" w:eastAsiaTheme="minorEastAsia" w:hAnsiTheme="minorHAnsi" w:cstheme="minorBidi"/>
          <w:noProof/>
          <w:lang w:val="de-DE"/>
        </w:rPr>
      </w:pPr>
      <w:hyperlink w:anchor="_Toc383113801" w:history="1">
        <w:r w:rsidR="00CE2294" w:rsidRPr="00220687">
          <w:rPr>
            <w:rStyle w:val="Hyperlink"/>
            <w:noProof/>
            <w14:scene3d>
              <w14:camera w14:prst="orthographicFront"/>
              <w14:lightRig w14:rig="threePt" w14:dir="t">
                <w14:rot w14:lat="0" w14:lon="0" w14:rev="0"/>
              </w14:lightRig>
            </w14:scene3d>
          </w:rPr>
          <w:t>(2)</w:t>
        </w:r>
        <w:r w:rsidR="00CE2294">
          <w:rPr>
            <w:rFonts w:asciiTheme="minorHAnsi" w:eastAsiaTheme="minorEastAsia" w:hAnsiTheme="minorHAnsi" w:cstheme="minorBidi"/>
            <w:noProof/>
            <w:lang w:val="de-DE"/>
          </w:rPr>
          <w:tab/>
        </w:r>
        <w:r w:rsidR="00CE2294" w:rsidRPr="00220687">
          <w:rPr>
            <w:rStyle w:val="Hyperlink"/>
            <w:noProof/>
          </w:rPr>
          <w:t>Demonstration (10‘): Example of confusing communication</w:t>
        </w:r>
        <w:r w:rsidR="00CE2294">
          <w:rPr>
            <w:noProof/>
            <w:webHidden/>
          </w:rPr>
          <w:tab/>
        </w:r>
        <w:r w:rsidR="00CE2294">
          <w:rPr>
            <w:noProof/>
            <w:webHidden/>
          </w:rPr>
          <w:fldChar w:fldCharType="begin"/>
        </w:r>
        <w:r w:rsidR="00CE2294">
          <w:rPr>
            <w:noProof/>
            <w:webHidden/>
          </w:rPr>
          <w:instrText xml:space="preserve"> PAGEREF _Toc383113801 \h </w:instrText>
        </w:r>
        <w:r w:rsidR="00CE2294">
          <w:rPr>
            <w:noProof/>
            <w:webHidden/>
          </w:rPr>
        </w:r>
        <w:r w:rsidR="00CE2294">
          <w:rPr>
            <w:noProof/>
            <w:webHidden/>
          </w:rPr>
          <w:fldChar w:fldCharType="separate"/>
        </w:r>
        <w:r w:rsidR="008E25DE">
          <w:rPr>
            <w:noProof/>
            <w:webHidden/>
          </w:rPr>
          <w:t>5</w:t>
        </w:r>
        <w:r w:rsidR="00CE2294">
          <w:rPr>
            <w:noProof/>
            <w:webHidden/>
          </w:rPr>
          <w:fldChar w:fldCharType="end"/>
        </w:r>
      </w:hyperlink>
    </w:p>
    <w:p w14:paraId="34444A97" w14:textId="7DE60EC7" w:rsidR="00CE2294" w:rsidRDefault="00850BE1" w:rsidP="00EC68B1">
      <w:pPr>
        <w:pStyle w:val="Verzeichnis4"/>
        <w:rPr>
          <w:rFonts w:asciiTheme="minorHAnsi" w:eastAsiaTheme="minorEastAsia" w:hAnsiTheme="minorHAnsi" w:cstheme="minorBidi"/>
          <w:noProof/>
          <w:lang w:val="de-DE"/>
        </w:rPr>
      </w:pPr>
      <w:hyperlink w:anchor="_Toc383113802" w:history="1">
        <w:r w:rsidR="00CE2294" w:rsidRPr="00220687">
          <w:rPr>
            <w:rStyle w:val="Hyperlink"/>
            <w:noProof/>
            <w14:scene3d>
              <w14:camera w14:prst="orthographicFront"/>
              <w14:lightRig w14:rig="threePt" w14:dir="t">
                <w14:rot w14:lat="0" w14:lon="0" w14:rev="0"/>
              </w14:lightRig>
            </w14:scene3d>
          </w:rPr>
          <w:t>(3)</w:t>
        </w:r>
        <w:r w:rsidR="00CE2294">
          <w:rPr>
            <w:rFonts w:asciiTheme="minorHAnsi" w:eastAsiaTheme="minorEastAsia" w:hAnsiTheme="minorHAnsi" w:cstheme="minorBidi"/>
            <w:noProof/>
            <w:lang w:val="de-DE"/>
          </w:rPr>
          <w:tab/>
        </w:r>
        <w:r w:rsidR="00EC68B1">
          <w:rPr>
            <w:rStyle w:val="Hyperlink"/>
            <w:noProof/>
          </w:rPr>
          <w:t>C</w:t>
        </w:r>
        <w:r w:rsidR="00CE2294" w:rsidRPr="00220687">
          <w:rPr>
            <w:rStyle w:val="Hyperlink"/>
            <w:noProof/>
          </w:rPr>
          <w:t>onfusing talks in coaching (30‘)</w:t>
        </w:r>
        <w:r w:rsidR="00CE2294">
          <w:rPr>
            <w:noProof/>
            <w:webHidden/>
          </w:rPr>
          <w:tab/>
        </w:r>
        <w:r w:rsidR="00CE2294">
          <w:rPr>
            <w:noProof/>
            <w:webHidden/>
          </w:rPr>
          <w:fldChar w:fldCharType="begin"/>
        </w:r>
        <w:r w:rsidR="00CE2294">
          <w:rPr>
            <w:noProof/>
            <w:webHidden/>
          </w:rPr>
          <w:instrText xml:space="preserve"> PAGEREF _Toc383113802 \h </w:instrText>
        </w:r>
        <w:r w:rsidR="00CE2294">
          <w:rPr>
            <w:noProof/>
            <w:webHidden/>
          </w:rPr>
        </w:r>
        <w:r w:rsidR="00CE2294">
          <w:rPr>
            <w:noProof/>
            <w:webHidden/>
          </w:rPr>
          <w:fldChar w:fldCharType="separate"/>
        </w:r>
        <w:r w:rsidR="008E25DE">
          <w:rPr>
            <w:noProof/>
            <w:webHidden/>
          </w:rPr>
          <w:t>5</w:t>
        </w:r>
        <w:r w:rsidR="00CE2294">
          <w:rPr>
            <w:noProof/>
            <w:webHidden/>
          </w:rPr>
          <w:fldChar w:fldCharType="end"/>
        </w:r>
      </w:hyperlink>
    </w:p>
    <w:p w14:paraId="3AEE64CA" w14:textId="74F78521" w:rsidR="00CE2294" w:rsidRDefault="00850BE1" w:rsidP="00EC68B1">
      <w:pPr>
        <w:pStyle w:val="Verzeichnis4"/>
        <w:rPr>
          <w:rFonts w:asciiTheme="minorHAnsi" w:eastAsiaTheme="minorEastAsia" w:hAnsiTheme="minorHAnsi" w:cstheme="minorBidi"/>
          <w:noProof/>
          <w:lang w:val="de-DE"/>
        </w:rPr>
      </w:pPr>
      <w:hyperlink w:anchor="_Toc383113803" w:history="1">
        <w:r w:rsidR="00CE2294" w:rsidRPr="00220687">
          <w:rPr>
            <w:rStyle w:val="Hyperlink"/>
            <w:noProof/>
            <w14:scene3d>
              <w14:camera w14:prst="orthographicFront"/>
              <w14:lightRig w14:rig="threePt" w14:dir="t">
                <w14:rot w14:lat="0" w14:lon="0" w14:rev="0"/>
              </w14:lightRig>
            </w14:scene3d>
          </w:rPr>
          <w:t>(4)</w:t>
        </w:r>
        <w:r w:rsidR="00CE2294">
          <w:rPr>
            <w:rFonts w:asciiTheme="minorHAnsi" w:eastAsiaTheme="minorEastAsia" w:hAnsiTheme="minorHAnsi" w:cstheme="minorBidi"/>
            <w:noProof/>
            <w:lang w:val="de-DE"/>
          </w:rPr>
          <w:tab/>
        </w:r>
        <w:r w:rsidR="00EC68B1">
          <w:rPr>
            <w:rStyle w:val="Hyperlink"/>
            <w:noProof/>
          </w:rPr>
          <w:t>S</w:t>
        </w:r>
        <w:r w:rsidR="00CE2294" w:rsidRPr="00220687">
          <w:rPr>
            <w:rStyle w:val="Hyperlink"/>
            <w:noProof/>
          </w:rPr>
          <w:t>tructuring of conflict dialogues in mediation settings (100’)</w:t>
        </w:r>
        <w:r w:rsidR="00CE2294">
          <w:rPr>
            <w:noProof/>
            <w:webHidden/>
          </w:rPr>
          <w:tab/>
        </w:r>
        <w:r w:rsidR="00CE2294">
          <w:rPr>
            <w:noProof/>
            <w:webHidden/>
          </w:rPr>
          <w:fldChar w:fldCharType="begin"/>
        </w:r>
        <w:r w:rsidR="00CE2294">
          <w:rPr>
            <w:noProof/>
            <w:webHidden/>
          </w:rPr>
          <w:instrText xml:space="preserve"> PAGEREF _Toc383113803 \h </w:instrText>
        </w:r>
        <w:r w:rsidR="00CE2294">
          <w:rPr>
            <w:noProof/>
            <w:webHidden/>
          </w:rPr>
        </w:r>
        <w:r w:rsidR="00CE2294">
          <w:rPr>
            <w:noProof/>
            <w:webHidden/>
          </w:rPr>
          <w:fldChar w:fldCharType="separate"/>
        </w:r>
        <w:r w:rsidR="008E25DE">
          <w:rPr>
            <w:noProof/>
            <w:webHidden/>
          </w:rPr>
          <w:t>5</w:t>
        </w:r>
        <w:r w:rsidR="00CE2294">
          <w:rPr>
            <w:noProof/>
            <w:webHidden/>
          </w:rPr>
          <w:fldChar w:fldCharType="end"/>
        </w:r>
      </w:hyperlink>
    </w:p>
    <w:p w14:paraId="669D5C5E" w14:textId="77777777" w:rsidR="00CE2294" w:rsidRPr="001878EB" w:rsidRDefault="00850BE1" w:rsidP="001878EB">
      <w:pPr>
        <w:pStyle w:val="Verzeichnis2"/>
        <w:rPr>
          <w:rFonts w:asciiTheme="minorHAnsi" w:eastAsiaTheme="minorEastAsia" w:hAnsiTheme="minorHAnsi" w:cstheme="minorBidi"/>
          <w:lang w:val="de-DE"/>
        </w:rPr>
      </w:pPr>
      <w:hyperlink w:anchor="_Toc383113804" w:history="1">
        <w:r w:rsidR="00CE2294" w:rsidRPr="001878EB">
          <w:rPr>
            <w:rStyle w:val="Hyperlink"/>
          </w:rPr>
          <w:t>Exercise: Specific concerns, general topics and conflict issues (40’)</w:t>
        </w:r>
        <w:r w:rsidR="00CE2294" w:rsidRPr="001878EB">
          <w:rPr>
            <w:webHidden/>
          </w:rPr>
          <w:tab/>
        </w:r>
        <w:r w:rsidR="00CE2294" w:rsidRPr="001878EB">
          <w:rPr>
            <w:webHidden/>
          </w:rPr>
          <w:fldChar w:fldCharType="begin"/>
        </w:r>
        <w:r w:rsidR="00CE2294" w:rsidRPr="001878EB">
          <w:rPr>
            <w:webHidden/>
          </w:rPr>
          <w:instrText xml:space="preserve"> PAGEREF _Toc383113804 \h </w:instrText>
        </w:r>
        <w:r w:rsidR="00CE2294" w:rsidRPr="001878EB">
          <w:rPr>
            <w:webHidden/>
          </w:rPr>
        </w:r>
        <w:r w:rsidR="00CE2294" w:rsidRPr="001878EB">
          <w:rPr>
            <w:webHidden/>
          </w:rPr>
          <w:fldChar w:fldCharType="separate"/>
        </w:r>
        <w:r w:rsidR="008E25DE">
          <w:rPr>
            <w:webHidden/>
          </w:rPr>
          <w:t>7</w:t>
        </w:r>
        <w:r w:rsidR="00CE2294" w:rsidRPr="001878EB">
          <w:rPr>
            <w:webHidden/>
          </w:rPr>
          <w:fldChar w:fldCharType="end"/>
        </w:r>
      </w:hyperlink>
    </w:p>
    <w:p w14:paraId="3DED6AD3" w14:textId="77777777" w:rsidR="00CE2294" w:rsidRDefault="00850BE1">
      <w:pPr>
        <w:pStyle w:val="Verzeichnis4"/>
        <w:rPr>
          <w:rFonts w:asciiTheme="minorHAnsi" w:eastAsiaTheme="minorEastAsia" w:hAnsiTheme="minorHAnsi" w:cstheme="minorBidi"/>
          <w:noProof/>
          <w:lang w:val="de-DE"/>
        </w:rPr>
      </w:pPr>
      <w:hyperlink w:anchor="_Toc383113805" w:history="1">
        <w:r w:rsidR="00CE2294" w:rsidRPr="00220687">
          <w:rPr>
            <w:rStyle w:val="Hyperlink"/>
            <w:noProof/>
            <w14:scene3d>
              <w14:camera w14:prst="orthographicFront"/>
              <w14:lightRig w14:rig="threePt" w14:dir="t">
                <w14:rot w14:lat="0" w14:lon="0" w14:rev="0"/>
              </w14:lightRig>
            </w14:scene3d>
          </w:rPr>
          <w:t>(1)</w:t>
        </w:r>
        <w:r w:rsidR="00CE2294">
          <w:rPr>
            <w:rFonts w:asciiTheme="minorHAnsi" w:eastAsiaTheme="minorEastAsia" w:hAnsiTheme="minorHAnsi" w:cstheme="minorBidi"/>
            <w:noProof/>
            <w:lang w:val="de-DE"/>
          </w:rPr>
          <w:tab/>
        </w:r>
        <w:r w:rsidR="00CE2294" w:rsidRPr="00220687">
          <w:rPr>
            <w:rStyle w:val="Hyperlink"/>
            <w:noProof/>
          </w:rPr>
          <w:t>Introductory information (5')</w:t>
        </w:r>
        <w:r w:rsidR="00CE2294">
          <w:rPr>
            <w:noProof/>
            <w:webHidden/>
          </w:rPr>
          <w:tab/>
        </w:r>
        <w:r w:rsidR="00CE2294">
          <w:rPr>
            <w:noProof/>
            <w:webHidden/>
          </w:rPr>
          <w:fldChar w:fldCharType="begin"/>
        </w:r>
        <w:r w:rsidR="00CE2294">
          <w:rPr>
            <w:noProof/>
            <w:webHidden/>
          </w:rPr>
          <w:instrText xml:space="preserve"> PAGEREF _Toc383113805 \h </w:instrText>
        </w:r>
        <w:r w:rsidR="00CE2294">
          <w:rPr>
            <w:noProof/>
            <w:webHidden/>
          </w:rPr>
        </w:r>
        <w:r w:rsidR="00CE2294">
          <w:rPr>
            <w:noProof/>
            <w:webHidden/>
          </w:rPr>
          <w:fldChar w:fldCharType="separate"/>
        </w:r>
        <w:r w:rsidR="008E25DE">
          <w:rPr>
            <w:noProof/>
            <w:webHidden/>
          </w:rPr>
          <w:t>7</w:t>
        </w:r>
        <w:r w:rsidR="00CE2294">
          <w:rPr>
            <w:noProof/>
            <w:webHidden/>
          </w:rPr>
          <w:fldChar w:fldCharType="end"/>
        </w:r>
      </w:hyperlink>
    </w:p>
    <w:p w14:paraId="5827F0F9" w14:textId="77777777" w:rsidR="00CE2294" w:rsidRDefault="00850BE1">
      <w:pPr>
        <w:pStyle w:val="Verzeichnis4"/>
        <w:rPr>
          <w:rFonts w:asciiTheme="minorHAnsi" w:eastAsiaTheme="minorEastAsia" w:hAnsiTheme="minorHAnsi" w:cstheme="minorBidi"/>
          <w:noProof/>
          <w:lang w:val="de-DE"/>
        </w:rPr>
      </w:pPr>
      <w:hyperlink w:anchor="_Toc383113806" w:history="1">
        <w:r w:rsidR="00CE2294" w:rsidRPr="00220687">
          <w:rPr>
            <w:rStyle w:val="Hyperlink"/>
            <w:rFonts w:eastAsiaTheme="minorHAnsi"/>
            <w:noProof/>
            <w14:scene3d>
              <w14:camera w14:prst="orthographicFront"/>
              <w14:lightRig w14:rig="threePt" w14:dir="t">
                <w14:rot w14:lat="0" w14:lon="0" w14:rev="0"/>
              </w14:lightRig>
            </w14:scene3d>
          </w:rPr>
          <w:t>(2)</w:t>
        </w:r>
        <w:r w:rsidR="00CE2294">
          <w:rPr>
            <w:rFonts w:asciiTheme="minorHAnsi" w:eastAsiaTheme="minorEastAsia" w:hAnsiTheme="minorHAnsi" w:cstheme="minorBidi"/>
            <w:noProof/>
            <w:lang w:val="de-DE"/>
          </w:rPr>
          <w:tab/>
        </w:r>
        <w:r w:rsidR="00CE2294" w:rsidRPr="00220687">
          <w:rPr>
            <w:rStyle w:val="Hyperlink"/>
            <w:noProof/>
          </w:rPr>
          <w:t>Task for working with two training participants (20'):</w:t>
        </w:r>
        <w:r w:rsidR="00CE2294">
          <w:rPr>
            <w:noProof/>
            <w:webHidden/>
          </w:rPr>
          <w:tab/>
        </w:r>
        <w:r w:rsidR="00CE2294">
          <w:rPr>
            <w:noProof/>
            <w:webHidden/>
          </w:rPr>
          <w:fldChar w:fldCharType="begin"/>
        </w:r>
        <w:r w:rsidR="00CE2294">
          <w:rPr>
            <w:noProof/>
            <w:webHidden/>
          </w:rPr>
          <w:instrText xml:space="preserve"> PAGEREF _Toc383113806 \h </w:instrText>
        </w:r>
        <w:r w:rsidR="00CE2294">
          <w:rPr>
            <w:noProof/>
            <w:webHidden/>
          </w:rPr>
        </w:r>
        <w:r w:rsidR="00CE2294">
          <w:rPr>
            <w:noProof/>
            <w:webHidden/>
          </w:rPr>
          <w:fldChar w:fldCharType="separate"/>
        </w:r>
        <w:r w:rsidR="008E25DE">
          <w:rPr>
            <w:noProof/>
            <w:webHidden/>
          </w:rPr>
          <w:t>7</w:t>
        </w:r>
        <w:r w:rsidR="00CE2294">
          <w:rPr>
            <w:noProof/>
            <w:webHidden/>
          </w:rPr>
          <w:fldChar w:fldCharType="end"/>
        </w:r>
      </w:hyperlink>
    </w:p>
    <w:p w14:paraId="0F5475DF" w14:textId="77777777" w:rsidR="00CE2294" w:rsidRDefault="00850BE1">
      <w:pPr>
        <w:pStyle w:val="Verzeichnis4"/>
        <w:rPr>
          <w:rFonts w:asciiTheme="minorHAnsi" w:eastAsiaTheme="minorEastAsia" w:hAnsiTheme="minorHAnsi" w:cstheme="minorBidi"/>
          <w:noProof/>
          <w:lang w:val="de-DE"/>
        </w:rPr>
      </w:pPr>
      <w:hyperlink w:anchor="_Toc383113807" w:history="1">
        <w:r w:rsidR="00CE2294" w:rsidRPr="00220687">
          <w:rPr>
            <w:rStyle w:val="Hyperlink"/>
            <w:rFonts w:eastAsiaTheme="minorHAnsi"/>
            <w:noProof/>
            <w14:scene3d>
              <w14:camera w14:prst="orthographicFront"/>
              <w14:lightRig w14:rig="threePt" w14:dir="t">
                <w14:rot w14:lat="0" w14:lon="0" w14:rev="0"/>
              </w14:lightRig>
            </w14:scene3d>
          </w:rPr>
          <w:t>(3)</w:t>
        </w:r>
        <w:r w:rsidR="00CE2294">
          <w:rPr>
            <w:rFonts w:asciiTheme="minorHAnsi" w:eastAsiaTheme="minorEastAsia" w:hAnsiTheme="minorHAnsi" w:cstheme="minorBidi"/>
            <w:noProof/>
            <w:lang w:val="de-DE"/>
          </w:rPr>
          <w:tab/>
        </w:r>
        <w:r w:rsidR="00CE2294" w:rsidRPr="00220687">
          <w:rPr>
            <w:rStyle w:val="Hyperlink"/>
            <w:noProof/>
          </w:rPr>
          <w:t>Evaluation (15’)</w:t>
        </w:r>
        <w:r w:rsidR="00CE2294">
          <w:rPr>
            <w:noProof/>
            <w:webHidden/>
          </w:rPr>
          <w:tab/>
        </w:r>
        <w:r w:rsidR="00CE2294">
          <w:rPr>
            <w:noProof/>
            <w:webHidden/>
          </w:rPr>
          <w:fldChar w:fldCharType="begin"/>
        </w:r>
        <w:r w:rsidR="00CE2294">
          <w:rPr>
            <w:noProof/>
            <w:webHidden/>
          </w:rPr>
          <w:instrText xml:space="preserve"> PAGEREF _Toc383113807 \h </w:instrText>
        </w:r>
        <w:r w:rsidR="00CE2294">
          <w:rPr>
            <w:noProof/>
            <w:webHidden/>
          </w:rPr>
        </w:r>
        <w:r w:rsidR="00CE2294">
          <w:rPr>
            <w:noProof/>
            <w:webHidden/>
          </w:rPr>
          <w:fldChar w:fldCharType="separate"/>
        </w:r>
        <w:r w:rsidR="008E25DE">
          <w:rPr>
            <w:noProof/>
            <w:webHidden/>
          </w:rPr>
          <w:t>7</w:t>
        </w:r>
        <w:r w:rsidR="00CE2294">
          <w:rPr>
            <w:noProof/>
            <w:webHidden/>
          </w:rPr>
          <w:fldChar w:fldCharType="end"/>
        </w:r>
      </w:hyperlink>
    </w:p>
    <w:p w14:paraId="363AB7B1" w14:textId="77777777" w:rsidR="00CE2294" w:rsidRPr="001878EB" w:rsidRDefault="00850BE1" w:rsidP="001878EB">
      <w:pPr>
        <w:pStyle w:val="Verzeichnis2"/>
        <w:rPr>
          <w:rFonts w:asciiTheme="minorHAnsi" w:eastAsiaTheme="minorEastAsia" w:hAnsiTheme="minorHAnsi" w:cstheme="minorBidi"/>
          <w:lang w:val="de-DE"/>
        </w:rPr>
      </w:pPr>
      <w:hyperlink w:anchor="_Toc383113808" w:history="1">
        <w:r w:rsidR="00CE2294" w:rsidRPr="001878EB">
          <w:rPr>
            <w:rStyle w:val="Hyperlink"/>
          </w:rPr>
          <w:t>Exercise: Making arguments to topics (60’-90’)</w:t>
        </w:r>
        <w:r w:rsidR="00CE2294" w:rsidRPr="001878EB">
          <w:rPr>
            <w:webHidden/>
          </w:rPr>
          <w:tab/>
        </w:r>
        <w:r w:rsidR="00CE2294" w:rsidRPr="001878EB">
          <w:rPr>
            <w:webHidden/>
          </w:rPr>
          <w:fldChar w:fldCharType="begin"/>
        </w:r>
        <w:r w:rsidR="00CE2294" w:rsidRPr="001878EB">
          <w:rPr>
            <w:webHidden/>
          </w:rPr>
          <w:instrText xml:space="preserve"> PAGEREF _Toc383113808 \h </w:instrText>
        </w:r>
        <w:r w:rsidR="00CE2294" w:rsidRPr="001878EB">
          <w:rPr>
            <w:webHidden/>
          </w:rPr>
        </w:r>
        <w:r w:rsidR="00CE2294" w:rsidRPr="001878EB">
          <w:rPr>
            <w:webHidden/>
          </w:rPr>
          <w:fldChar w:fldCharType="separate"/>
        </w:r>
        <w:r w:rsidR="008E25DE">
          <w:rPr>
            <w:webHidden/>
          </w:rPr>
          <w:t>9</w:t>
        </w:r>
        <w:r w:rsidR="00CE2294" w:rsidRPr="001878EB">
          <w:rPr>
            <w:webHidden/>
          </w:rPr>
          <w:fldChar w:fldCharType="end"/>
        </w:r>
      </w:hyperlink>
    </w:p>
    <w:p w14:paraId="05A5C650" w14:textId="77777777" w:rsidR="00CE2294" w:rsidRDefault="00850BE1">
      <w:pPr>
        <w:pStyle w:val="Verzeichnis4"/>
        <w:rPr>
          <w:rFonts w:asciiTheme="minorHAnsi" w:eastAsiaTheme="minorEastAsia" w:hAnsiTheme="minorHAnsi" w:cstheme="minorBidi"/>
          <w:noProof/>
          <w:lang w:val="de-DE"/>
        </w:rPr>
      </w:pPr>
      <w:hyperlink w:anchor="_Toc383113809" w:history="1">
        <w:r w:rsidR="00CE2294" w:rsidRPr="00220687">
          <w:rPr>
            <w:rStyle w:val="Hyperlink"/>
            <w:noProof/>
            <w14:scene3d>
              <w14:camera w14:prst="orthographicFront"/>
              <w14:lightRig w14:rig="threePt" w14:dir="t">
                <w14:rot w14:lat="0" w14:lon="0" w14:rev="0"/>
              </w14:lightRig>
            </w14:scene3d>
          </w:rPr>
          <w:t>(1)</w:t>
        </w:r>
        <w:r w:rsidR="00CE2294">
          <w:rPr>
            <w:rFonts w:asciiTheme="minorHAnsi" w:eastAsiaTheme="minorEastAsia" w:hAnsiTheme="minorHAnsi" w:cstheme="minorBidi"/>
            <w:noProof/>
            <w:lang w:val="de-DE"/>
          </w:rPr>
          <w:tab/>
        </w:r>
        <w:r w:rsidR="00CE2294" w:rsidRPr="00220687">
          <w:rPr>
            <w:rStyle w:val="Hyperlink"/>
            <w:noProof/>
          </w:rPr>
          <w:t>Introductory information (15')</w:t>
        </w:r>
        <w:r w:rsidR="00CE2294">
          <w:rPr>
            <w:noProof/>
            <w:webHidden/>
          </w:rPr>
          <w:tab/>
        </w:r>
        <w:r w:rsidR="00CE2294">
          <w:rPr>
            <w:noProof/>
            <w:webHidden/>
          </w:rPr>
          <w:fldChar w:fldCharType="begin"/>
        </w:r>
        <w:r w:rsidR="00CE2294">
          <w:rPr>
            <w:noProof/>
            <w:webHidden/>
          </w:rPr>
          <w:instrText xml:space="preserve"> PAGEREF _Toc383113809 \h </w:instrText>
        </w:r>
        <w:r w:rsidR="00CE2294">
          <w:rPr>
            <w:noProof/>
            <w:webHidden/>
          </w:rPr>
        </w:r>
        <w:r w:rsidR="00CE2294">
          <w:rPr>
            <w:noProof/>
            <w:webHidden/>
          </w:rPr>
          <w:fldChar w:fldCharType="separate"/>
        </w:r>
        <w:r w:rsidR="008E25DE">
          <w:rPr>
            <w:noProof/>
            <w:webHidden/>
          </w:rPr>
          <w:t>9</w:t>
        </w:r>
        <w:r w:rsidR="00CE2294">
          <w:rPr>
            <w:noProof/>
            <w:webHidden/>
          </w:rPr>
          <w:fldChar w:fldCharType="end"/>
        </w:r>
      </w:hyperlink>
    </w:p>
    <w:p w14:paraId="43B5A9B4" w14:textId="77777777" w:rsidR="00CE2294" w:rsidRDefault="00850BE1">
      <w:pPr>
        <w:pStyle w:val="Verzeichnis4"/>
        <w:rPr>
          <w:rFonts w:asciiTheme="minorHAnsi" w:eastAsiaTheme="minorEastAsia" w:hAnsiTheme="minorHAnsi" w:cstheme="minorBidi"/>
          <w:noProof/>
          <w:lang w:val="de-DE"/>
        </w:rPr>
      </w:pPr>
      <w:hyperlink w:anchor="_Toc383113810" w:history="1">
        <w:r w:rsidR="00CE2294" w:rsidRPr="00220687">
          <w:rPr>
            <w:rStyle w:val="Hyperlink"/>
            <w:noProof/>
            <w14:scene3d>
              <w14:camera w14:prst="orthographicFront"/>
              <w14:lightRig w14:rig="threePt" w14:dir="t">
                <w14:rot w14:lat="0" w14:lon="0" w14:rev="0"/>
              </w14:lightRig>
            </w14:scene3d>
          </w:rPr>
          <w:t>(2)</w:t>
        </w:r>
        <w:r w:rsidR="00CE2294">
          <w:rPr>
            <w:rFonts w:asciiTheme="minorHAnsi" w:eastAsiaTheme="minorEastAsia" w:hAnsiTheme="minorHAnsi" w:cstheme="minorBidi"/>
            <w:noProof/>
            <w:lang w:val="de-DE"/>
          </w:rPr>
          <w:tab/>
        </w:r>
        <w:r w:rsidR="00CE2294" w:rsidRPr="00220687">
          <w:rPr>
            <w:rStyle w:val="Hyperlink"/>
            <w:noProof/>
          </w:rPr>
          <w:t>Task (role play or written presentation): disadvantage (15'-30')</w:t>
        </w:r>
        <w:r w:rsidR="00CE2294">
          <w:rPr>
            <w:noProof/>
            <w:webHidden/>
          </w:rPr>
          <w:tab/>
        </w:r>
        <w:r w:rsidR="00CE2294">
          <w:rPr>
            <w:noProof/>
            <w:webHidden/>
          </w:rPr>
          <w:fldChar w:fldCharType="begin"/>
        </w:r>
        <w:r w:rsidR="00CE2294">
          <w:rPr>
            <w:noProof/>
            <w:webHidden/>
          </w:rPr>
          <w:instrText xml:space="preserve"> PAGEREF _Toc383113810 \h </w:instrText>
        </w:r>
        <w:r w:rsidR="00CE2294">
          <w:rPr>
            <w:noProof/>
            <w:webHidden/>
          </w:rPr>
        </w:r>
        <w:r w:rsidR="00CE2294">
          <w:rPr>
            <w:noProof/>
            <w:webHidden/>
          </w:rPr>
          <w:fldChar w:fldCharType="separate"/>
        </w:r>
        <w:r w:rsidR="008E25DE">
          <w:rPr>
            <w:noProof/>
            <w:webHidden/>
          </w:rPr>
          <w:t>9</w:t>
        </w:r>
        <w:r w:rsidR="00CE2294">
          <w:rPr>
            <w:noProof/>
            <w:webHidden/>
          </w:rPr>
          <w:fldChar w:fldCharType="end"/>
        </w:r>
      </w:hyperlink>
    </w:p>
    <w:p w14:paraId="2B3C3289" w14:textId="77777777" w:rsidR="00CE2294" w:rsidRDefault="00850BE1">
      <w:pPr>
        <w:pStyle w:val="Verzeichnis4"/>
        <w:rPr>
          <w:rFonts w:asciiTheme="minorHAnsi" w:eastAsiaTheme="minorEastAsia" w:hAnsiTheme="minorHAnsi" w:cstheme="minorBidi"/>
          <w:noProof/>
          <w:lang w:val="de-DE"/>
        </w:rPr>
      </w:pPr>
      <w:hyperlink w:anchor="_Toc383113811" w:history="1">
        <w:r w:rsidR="00CE2294" w:rsidRPr="00220687">
          <w:rPr>
            <w:rStyle w:val="Hyperlink"/>
            <w:noProof/>
            <w14:scene3d>
              <w14:camera w14:prst="orthographicFront"/>
              <w14:lightRig w14:rig="threePt" w14:dir="t">
                <w14:rot w14:lat="0" w14:lon="0" w14:rev="0"/>
              </w14:lightRig>
            </w14:scene3d>
          </w:rPr>
          <w:t>(3)</w:t>
        </w:r>
        <w:r w:rsidR="00CE2294">
          <w:rPr>
            <w:rFonts w:asciiTheme="minorHAnsi" w:eastAsiaTheme="minorEastAsia" w:hAnsiTheme="minorHAnsi" w:cstheme="minorBidi"/>
            <w:noProof/>
            <w:lang w:val="de-DE"/>
          </w:rPr>
          <w:tab/>
        </w:r>
        <w:r w:rsidR="00CE2294" w:rsidRPr="00220687">
          <w:rPr>
            <w:rStyle w:val="Hyperlink"/>
            <w:noProof/>
          </w:rPr>
          <w:t>Task (role play or written presentation): project priorities (15'-30')</w:t>
        </w:r>
        <w:r w:rsidR="00CE2294">
          <w:rPr>
            <w:noProof/>
            <w:webHidden/>
          </w:rPr>
          <w:tab/>
        </w:r>
        <w:r w:rsidR="00CE2294">
          <w:rPr>
            <w:noProof/>
            <w:webHidden/>
          </w:rPr>
          <w:fldChar w:fldCharType="begin"/>
        </w:r>
        <w:r w:rsidR="00CE2294">
          <w:rPr>
            <w:noProof/>
            <w:webHidden/>
          </w:rPr>
          <w:instrText xml:space="preserve"> PAGEREF _Toc383113811 \h </w:instrText>
        </w:r>
        <w:r w:rsidR="00CE2294">
          <w:rPr>
            <w:noProof/>
            <w:webHidden/>
          </w:rPr>
        </w:r>
        <w:r w:rsidR="00CE2294">
          <w:rPr>
            <w:noProof/>
            <w:webHidden/>
          </w:rPr>
          <w:fldChar w:fldCharType="separate"/>
        </w:r>
        <w:r w:rsidR="008E25DE">
          <w:rPr>
            <w:noProof/>
            <w:webHidden/>
          </w:rPr>
          <w:t>10</w:t>
        </w:r>
        <w:r w:rsidR="00CE2294">
          <w:rPr>
            <w:noProof/>
            <w:webHidden/>
          </w:rPr>
          <w:fldChar w:fldCharType="end"/>
        </w:r>
      </w:hyperlink>
    </w:p>
    <w:p w14:paraId="3F6B8AEF" w14:textId="77777777" w:rsidR="00CE2294" w:rsidRDefault="00850BE1">
      <w:pPr>
        <w:pStyle w:val="Verzeichnis4"/>
        <w:rPr>
          <w:rFonts w:asciiTheme="minorHAnsi" w:eastAsiaTheme="minorEastAsia" w:hAnsiTheme="minorHAnsi" w:cstheme="minorBidi"/>
          <w:noProof/>
          <w:lang w:val="de-DE"/>
        </w:rPr>
      </w:pPr>
      <w:hyperlink w:anchor="_Toc383113812" w:history="1">
        <w:r w:rsidR="00CE2294" w:rsidRPr="00220687">
          <w:rPr>
            <w:rStyle w:val="Hyperlink"/>
            <w:noProof/>
            <w14:scene3d>
              <w14:camera w14:prst="orthographicFront"/>
              <w14:lightRig w14:rig="threePt" w14:dir="t">
                <w14:rot w14:lat="0" w14:lon="0" w14:rev="0"/>
              </w14:lightRig>
            </w14:scene3d>
          </w:rPr>
          <w:t>(4)</w:t>
        </w:r>
        <w:r w:rsidR="00CE2294">
          <w:rPr>
            <w:rFonts w:asciiTheme="minorHAnsi" w:eastAsiaTheme="minorEastAsia" w:hAnsiTheme="minorHAnsi" w:cstheme="minorBidi"/>
            <w:noProof/>
            <w:lang w:val="de-DE"/>
          </w:rPr>
          <w:tab/>
        </w:r>
        <w:r w:rsidR="00CE2294" w:rsidRPr="00220687">
          <w:rPr>
            <w:rStyle w:val="Hyperlink"/>
            <w:noProof/>
          </w:rPr>
          <w:t>Task (role play or written presentation): political differences (15'-30')</w:t>
        </w:r>
        <w:r w:rsidR="00CE2294">
          <w:rPr>
            <w:noProof/>
            <w:webHidden/>
          </w:rPr>
          <w:tab/>
        </w:r>
        <w:r w:rsidR="00CE2294">
          <w:rPr>
            <w:noProof/>
            <w:webHidden/>
          </w:rPr>
          <w:fldChar w:fldCharType="begin"/>
        </w:r>
        <w:r w:rsidR="00CE2294">
          <w:rPr>
            <w:noProof/>
            <w:webHidden/>
          </w:rPr>
          <w:instrText xml:space="preserve"> PAGEREF _Toc383113812 \h </w:instrText>
        </w:r>
        <w:r w:rsidR="00CE2294">
          <w:rPr>
            <w:noProof/>
            <w:webHidden/>
          </w:rPr>
        </w:r>
        <w:r w:rsidR="00CE2294">
          <w:rPr>
            <w:noProof/>
            <w:webHidden/>
          </w:rPr>
          <w:fldChar w:fldCharType="separate"/>
        </w:r>
        <w:r w:rsidR="008E25DE">
          <w:rPr>
            <w:noProof/>
            <w:webHidden/>
          </w:rPr>
          <w:t>10</w:t>
        </w:r>
        <w:r w:rsidR="00CE2294">
          <w:rPr>
            <w:noProof/>
            <w:webHidden/>
          </w:rPr>
          <w:fldChar w:fldCharType="end"/>
        </w:r>
      </w:hyperlink>
    </w:p>
    <w:p w14:paraId="1BBDD283" w14:textId="77777777" w:rsidR="00CE2294" w:rsidRDefault="00850BE1" w:rsidP="001878EB">
      <w:pPr>
        <w:pStyle w:val="Verzeichnis2"/>
        <w:rPr>
          <w:rFonts w:asciiTheme="minorHAnsi" w:eastAsiaTheme="minorEastAsia" w:hAnsiTheme="minorHAnsi" w:cstheme="minorBidi"/>
          <w:lang w:val="de-DE"/>
        </w:rPr>
      </w:pPr>
      <w:hyperlink w:anchor="_Toc383113813" w:history="1">
        <w:r w:rsidR="00CE2294" w:rsidRPr="00220687">
          <w:rPr>
            <w:rStyle w:val="Hyperlink"/>
          </w:rPr>
          <w:t>Exercise: Collect concerns and define conflict issues (90’)</w:t>
        </w:r>
        <w:r w:rsidR="00CE2294">
          <w:rPr>
            <w:webHidden/>
          </w:rPr>
          <w:tab/>
        </w:r>
        <w:r w:rsidR="00CE2294">
          <w:rPr>
            <w:webHidden/>
          </w:rPr>
          <w:fldChar w:fldCharType="begin"/>
        </w:r>
        <w:r w:rsidR="00CE2294">
          <w:rPr>
            <w:webHidden/>
          </w:rPr>
          <w:instrText xml:space="preserve"> PAGEREF _Toc383113813 \h </w:instrText>
        </w:r>
        <w:r w:rsidR="00CE2294">
          <w:rPr>
            <w:webHidden/>
          </w:rPr>
        </w:r>
        <w:r w:rsidR="00CE2294">
          <w:rPr>
            <w:webHidden/>
          </w:rPr>
          <w:fldChar w:fldCharType="separate"/>
        </w:r>
        <w:r w:rsidR="008E25DE">
          <w:rPr>
            <w:webHidden/>
          </w:rPr>
          <w:t>11</w:t>
        </w:r>
        <w:r w:rsidR="00CE2294">
          <w:rPr>
            <w:webHidden/>
          </w:rPr>
          <w:fldChar w:fldCharType="end"/>
        </w:r>
      </w:hyperlink>
    </w:p>
    <w:p w14:paraId="5C419D57" w14:textId="77777777" w:rsidR="00CE2294" w:rsidRDefault="00850BE1">
      <w:pPr>
        <w:pStyle w:val="Verzeichnis4"/>
        <w:rPr>
          <w:rFonts w:asciiTheme="minorHAnsi" w:eastAsiaTheme="minorEastAsia" w:hAnsiTheme="minorHAnsi" w:cstheme="minorBidi"/>
          <w:noProof/>
          <w:lang w:val="de-DE"/>
        </w:rPr>
      </w:pPr>
      <w:hyperlink w:anchor="_Toc383113814" w:history="1">
        <w:r w:rsidR="00CE2294" w:rsidRPr="00220687">
          <w:rPr>
            <w:rStyle w:val="Hyperlink"/>
            <w:noProof/>
            <w14:scene3d>
              <w14:camera w14:prst="orthographicFront"/>
              <w14:lightRig w14:rig="threePt" w14:dir="t">
                <w14:rot w14:lat="0" w14:lon="0" w14:rev="0"/>
              </w14:lightRig>
            </w14:scene3d>
          </w:rPr>
          <w:t>(1)</w:t>
        </w:r>
        <w:r w:rsidR="00CE2294">
          <w:rPr>
            <w:rFonts w:asciiTheme="minorHAnsi" w:eastAsiaTheme="minorEastAsia" w:hAnsiTheme="minorHAnsi" w:cstheme="minorBidi"/>
            <w:noProof/>
            <w:lang w:val="de-DE"/>
          </w:rPr>
          <w:tab/>
        </w:r>
        <w:r w:rsidR="00CE2294" w:rsidRPr="00220687">
          <w:rPr>
            <w:rStyle w:val="Hyperlink"/>
            <w:noProof/>
          </w:rPr>
          <w:t>Card query on a topic of the seminar group (60')</w:t>
        </w:r>
        <w:r w:rsidR="00CE2294">
          <w:rPr>
            <w:noProof/>
            <w:webHidden/>
          </w:rPr>
          <w:tab/>
        </w:r>
        <w:r w:rsidR="00CE2294">
          <w:rPr>
            <w:noProof/>
            <w:webHidden/>
          </w:rPr>
          <w:fldChar w:fldCharType="begin"/>
        </w:r>
        <w:r w:rsidR="00CE2294">
          <w:rPr>
            <w:noProof/>
            <w:webHidden/>
          </w:rPr>
          <w:instrText xml:space="preserve"> PAGEREF _Toc383113814 \h </w:instrText>
        </w:r>
        <w:r w:rsidR="00CE2294">
          <w:rPr>
            <w:noProof/>
            <w:webHidden/>
          </w:rPr>
        </w:r>
        <w:r w:rsidR="00CE2294">
          <w:rPr>
            <w:noProof/>
            <w:webHidden/>
          </w:rPr>
          <w:fldChar w:fldCharType="separate"/>
        </w:r>
        <w:r w:rsidR="008E25DE">
          <w:rPr>
            <w:noProof/>
            <w:webHidden/>
          </w:rPr>
          <w:t>11</w:t>
        </w:r>
        <w:r w:rsidR="00CE2294">
          <w:rPr>
            <w:noProof/>
            <w:webHidden/>
          </w:rPr>
          <w:fldChar w:fldCharType="end"/>
        </w:r>
      </w:hyperlink>
    </w:p>
    <w:p w14:paraId="5C3E03D2" w14:textId="77777777" w:rsidR="00CE2294" w:rsidRDefault="00850BE1">
      <w:pPr>
        <w:pStyle w:val="Verzeichnis4"/>
        <w:rPr>
          <w:rFonts w:asciiTheme="minorHAnsi" w:eastAsiaTheme="minorEastAsia" w:hAnsiTheme="minorHAnsi" w:cstheme="minorBidi"/>
          <w:noProof/>
          <w:lang w:val="de-DE"/>
        </w:rPr>
      </w:pPr>
      <w:hyperlink w:anchor="_Toc383113815" w:history="1">
        <w:r w:rsidR="00CE2294" w:rsidRPr="00220687">
          <w:rPr>
            <w:rStyle w:val="Hyperlink"/>
            <w:noProof/>
            <w14:scene3d>
              <w14:camera w14:prst="orthographicFront"/>
              <w14:lightRig w14:rig="threePt" w14:dir="t">
                <w14:rot w14:lat="0" w14:lon="0" w14:rev="0"/>
              </w14:lightRig>
            </w14:scene3d>
          </w:rPr>
          <w:t>(2)</w:t>
        </w:r>
        <w:r w:rsidR="00CE2294">
          <w:rPr>
            <w:rFonts w:asciiTheme="minorHAnsi" w:eastAsiaTheme="minorEastAsia" w:hAnsiTheme="minorHAnsi" w:cstheme="minorBidi"/>
            <w:noProof/>
            <w:lang w:val="de-DE"/>
          </w:rPr>
          <w:tab/>
        </w:r>
        <w:r w:rsidR="00CE2294" w:rsidRPr="00220687">
          <w:rPr>
            <w:rStyle w:val="Hyperlink"/>
            <w:noProof/>
          </w:rPr>
          <w:t>Questions and answers about content and methods of mediation (30')</w:t>
        </w:r>
        <w:r w:rsidR="00CE2294">
          <w:rPr>
            <w:noProof/>
            <w:webHidden/>
          </w:rPr>
          <w:tab/>
        </w:r>
        <w:r w:rsidR="00CE2294">
          <w:rPr>
            <w:noProof/>
            <w:webHidden/>
          </w:rPr>
          <w:fldChar w:fldCharType="begin"/>
        </w:r>
        <w:r w:rsidR="00CE2294">
          <w:rPr>
            <w:noProof/>
            <w:webHidden/>
          </w:rPr>
          <w:instrText xml:space="preserve"> PAGEREF _Toc383113815 \h </w:instrText>
        </w:r>
        <w:r w:rsidR="00CE2294">
          <w:rPr>
            <w:noProof/>
            <w:webHidden/>
          </w:rPr>
        </w:r>
        <w:r w:rsidR="00CE2294">
          <w:rPr>
            <w:noProof/>
            <w:webHidden/>
          </w:rPr>
          <w:fldChar w:fldCharType="separate"/>
        </w:r>
        <w:r w:rsidR="008E25DE">
          <w:rPr>
            <w:noProof/>
            <w:webHidden/>
          </w:rPr>
          <w:t>11</w:t>
        </w:r>
        <w:r w:rsidR="00CE2294">
          <w:rPr>
            <w:noProof/>
            <w:webHidden/>
          </w:rPr>
          <w:fldChar w:fldCharType="end"/>
        </w:r>
      </w:hyperlink>
    </w:p>
    <w:p w14:paraId="52257ABC" w14:textId="77777777" w:rsidR="00CE2294" w:rsidRDefault="00850BE1" w:rsidP="001878EB">
      <w:pPr>
        <w:pStyle w:val="Verzeichnis2"/>
        <w:rPr>
          <w:rFonts w:asciiTheme="minorHAnsi" w:eastAsiaTheme="minorEastAsia" w:hAnsiTheme="minorHAnsi" w:cstheme="minorBidi"/>
          <w:lang w:val="de-DE"/>
        </w:rPr>
      </w:pPr>
      <w:hyperlink w:anchor="_Toc383113816" w:history="1">
        <w:r w:rsidR="00CE2294" w:rsidRPr="00220687">
          <w:rPr>
            <w:rStyle w:val="Hyperlink"/>
          </w:rPr>
          <w:t>Exercise: Thoroughly and clearly working out conflict contradictions (90')</w:t>
        </w:r>
        <w:r w:rsidR="00CE2294">
          <w:rPr>
            <w:webHidden/>
          </w:rPr>
          <w:tab/>
        </w:r>
        <w:r w:rsidR="00CE2294">
          <w:rPr>
            <w:webHidden/>
          </w:rPr>
          <w:fldChar w:fldCharType="begin"/>
        </w:r>
        <w:r w:rsidR="00CE2294">
          <w:rPr>
            <w:webHidden/>
          </w:rPr>
          <w:instrText xml:space="preserve"> PAGEREF _Toc383113816 \h </w:instrText>
        </w:r>
        <w:r w:rsidR="00CE2294">
          <w:rPr>
            <w:webHidden/>
          </w:rPr>
        </w:r>
        <w:r w:rsidR="00CE2294">
          <w:rPr>
            <w:webHidden/>
          </w:rPr>
          <w:fldChar w:fldCharType="separate"/>
        </w:r>
        <w:r w:rsidR="008E25DE">
          <w:rPr>
            <w:webHidden/>
          </w:rPr>
          <w:t>12</w:t>
        </w:r>
        <w:r w:rsidR="00CE2294">
          <w:rPr>
            <w:webHidden/>
          </w:rPr>
          <w:fldChar w:fldCharType="end"/>
        </w:r>
      </w:hyperlink>
    </w:p>
    <w:p w14:paraId="02E26A46" w14:textId="77777777" w:rsidR="00CE2294" w:rsidRDefault="00850BE1">
      <w:pPr>
        <w:pStyle w:val="Verzeichnis4"/>
        <w:rPr>
          <w:rFonts w:asciiTheme="minorHAnsi" w:eastAsiaTheme="minorEastAsia" w:hAnsiTheme="minorHAnsi" w:cstheme="minorBidi"/>
          <w:noProof/>
          <w:lang w:val="de-DE"/>
        </w:rPr>
      </w:pPr>
      <w:hyperlink w:anchor="_Toc383113817" w:history="1">
        <w:r w:rsidR="00CE2294" w:rsidRPr="00220687">
          <w:rPr>
            <w:rStyle w:val="Hyperlink"/>
            <w:noProof/>
            <w14:scene3d>
              <w14:camera w14:prst="orthographicFront"/>
              <w14:lightRig w14:rig="threePt" w14:dir="t">
                <w14:rot w14:lat="0" w14:lon="0" w14:rev="0"/>
              </w14:lightRig>
            </w14:scene3d>
          </w:rPr>
          <w:t>(1)</w:t>
        </w:r>
        <w:r w:rsidR="00CE2294">
          <w:rPr>
            <w:rFonts w:asciiTheme="minorHAnsi" w:eastAsiaTheme="minorEastAsia" w:hAnsiTheme="minorHAnsi" w:cstheme="minorBidi"/>
            <w:noProof/>
            <w:lang w:val="de-DE"/>
          </w:rPr>
          <w:tab/>
        </w:r>
        <w:r w:rsidR="00CE2294" w:rsidRPr="00220687">
          <w:rPr>
            <w:rStyle w:val="Hyperlink"/>
            <w:noProof/>
          </w:rPr>
          <w:t>Introduction: contradictory concerns (20')</w:t>
        </w:r>
        <w:r w:rsidR="00CE2294">
          <w:rPr>
            <w:noProof/>
            <w:webHidden/>
          </w:rPr>
          <w:tab/>
        </w:r>
        <w:r w:rsidR="00CE2294">
          <w:rPr>
            <w:noProof/>
            <w:webHidden/>
          </w:rPr>
          <w:fldChar w:fldCharType="begin"/>
        </w:r>
        <w:r w:rsidR="00CE2294">
          <w:rPr>
            <w:noProof/>
            <w:webHidden/>
          </w:rPr>
          <w:instrText xml:space="preserve"> PAGEREF _Toc383113817 \h </w:instrText>
        </w:r>
        <w:r w:rsidR="00CE2294">
          <w:rPr>
            <w:noProof/>
            <w:webHidden/>
          </w:rPr>
        </w:r>
        <w:r w:rsidR="00CE2294">
          <w:rPr>
            <w:noProof/>
            <w:webHidden/>
          </w:rPr>
          <w:fldChar w:fldCharType="separate"/>
        </w:r>
        <w:r w:rsidR="008E25DE">
          <w:rPr>
            <w:noProof/>
            <w:webHidden/>
          </w:rPr>
          <w:t>12</w:t>
        </w:r>
        <w:r w:rsidR="00CE2294">
          <w:rPr>
            <w:noProof/>
            <w:webHidden/>
          </w:rPr>
          <w:fldChar w:fldCharType="end"/>
        </w:r>
      </w:hyperlink>
    </w:p>
    <w:p w14:paraId="4313A917" w14:textId="77777777" w:rsidR="00CE2294" w:rsidRDefault="00850BE1">
      <w:pPr>
        <w:pStyle w:val="Verzeichnis4"/>
        <w:rPr>
          <w:rFonts w:asciiTheme="minorHAnsi" w:eastAsiaTheme="minorEastAsia" w:hAnsiTheme="minorHAnsi" w:cstheme="minorBidi"/>
          <w:noProof/>
          <w:lang w:val="de-DE"/>
        </w:rPr>
      </w:pPr>
      <w:hyperlink w:anchor="_Toc383113818" w:history="1">
        <w:r w:rsidR="00CE2294" w:rsidRPr="00220687">
          <w:rPr>
            <w:rStyle w:val="Hyperlink"/>
            <w:noProof/>
            <w14:scene3d>
              <w14:camera w14:prst="orthographicFront"/>
              <w14:lightRig w14:rig="threePt" w14:dir="t">
                <w14:rot w14:lat="0" w14:lon="0" w14:rev="0"/>
              </w14:lightRig>
            </w14:scene3d>
          </w:rPr>
          <w:t>(2)</w:t>
        </w:r>
        <w:r w:rsidR="00CE2294">
          <w:rPr>
            <w:rFonts w:asciiTheme="minorHAnsi" w:eastAsiaTheme="minorEastAsia" w:hAnsiTheme="minorHAnsi" w:cstheme="minorBidi"/>
            <w:noProof/>
            <w:lang w:val="de-DE"/>
          </w:rPr>
          <w:tab/>
        </w:r>
        <w:r w:rsidR="00CE2294" w:rsidRPr="00220687">
          <w:rPr>
            <w:rStyle w:val="Hyperlink"/>
            <w:noProof/>
          </w:rPr>
          <w:t>Description of the process</w:t>
        </w:r>
        <w:r w:rsidR="00CE2294">
          <w:rPr>
            <w:noProof/>
            <w:webHidden/>
          </w:rPr>
          <w:tab/>
        </w:r>
        <w:r w:rsidR="00CE2294">
          <w:rPr>
            <w:noProof/>
            <w:webHidden/>
          </w:rPr>
          <w:fldChar w:fldCharType="begin"/>
        </w:r>
        <w:r w:rsidR="00CE2294">
          <w:rPr>
            <w:noProof/>
            <w:webHidden/>
          </w:rPr>
          <w:instrText xml:space="preserve"> PAGEREF _Toc383113818 \h </w:instrText>
        </w:r>
        <w:r w:rsidR="00CE2294">
          <w:rPr>
            <w:noProof/>
            <w:webHidden/>
          </w:rPr>
        </w:r>
        <w:r w:rsidR="00CE2294">
          <w:rPr>
            <w:noProof/>
            <w:webHidden/>
          </w:rPr>
          <w:fldChar w:fldCharType="separate"/>
        </w:r>
        <w:r w:rsidR="008E25DE">
          <w:rPr>
            <w:noProof/>
            <w:webHidden/>
          </w:rPr>
          <w:t>13</w:t>
        </w:r>
        <w:r w:rsidR="00CE2294">
          <w:rPr>
            <w:noProof/>
            <w:webHidden/>
          </w:rPr>
          <w:fldChar w:fldCharType="end"/>
        </w:r>
      </w:hyperlink>
    </w:p>
    <w:p w14:paraId="644AB0E5" w14:textId="77777777" w:rsidR="00CE2294" w:rsidRDefault="00850BE1">
      <w:pPr>
        <w:pStyle w:val="Verzeichnis4"/>
        <w:rPr>
          <w:rFonts w:asciiTheme="minorHAnsi" w:eastAsiaTheme="minorEastAsia" w:hAnsiTheme="minorHAnsi" w:cstheme="minorBidi"/>
          <w:noProof/>
          <w:lang w:val="de-DE"/>
        </w:rPr>
      </w:pPr>
      <w:hyperlink w:anchor="_Toc383113819" w:history="1">
        <w:r w:rsidR="00CE2294" w:rsidRPr="00220687">
          <w:rPr>
            <w:rStyle w:val="Hyperlink"/>
            <w:noProof/>
            <w14:scene3d>
              <w14:camera w14:prst="orthographicFront"/>
              <w14:lightRig w14:rig="threePt" w14:dir="t">
                <w14:rot w14:lat="0" w14:lon="0" w14:rev="0"/>
              </w14:lightRig>
            </w14:scene3d>
          </w:rPr>
          <w:t>(3)</w:t>
        </w:r>
        <w:r w:rsidR="00CE2294">
          <w:rPr>
            <w:rFonts w:asciiTheme="minorHAnsi" w:eastAsiaTheme="minorEastAsia" w:hAnsiTheme="minorHAnsi" w:cstheme="minorBidi"/>
            <w:noProof/>
            <w:lang w:val="de-DE"/>
          </w:rPr>
          <w:tab/>
        </w:r>
        <w:r w:rsidR="00CE2294" w:rsidRPr="00220687">
          <w:rPr>
            <w:rStyle w:val="Hyperlink"/>
            <w:noProof/>
          </w:rPr>
          <w:t>Task Formulation (15‘)</w:t>
        </w:r>
        <w:r w:rsidR="00CE2294">
          <w:rPr>
            <w:noProof/>
            <w:webHidden/>
          </w:rPr>
          <w:tab/>
        </w:r>
        <w:r w:rsidR="00CE2294">
          <w:rPr>
            <w:noProof/>
            <w:webHidden/>
          </w:rPr>
          <w:fldChar w:fldCharType="begin"/>
        </w:r>
        <w:r w:rsidR="00CE2294">
          <w:rPr>
            <w:noProof/>
            <w:webHidden/>
          </w:rPr>
          <w:instrText xml:space="preserve"> PAGEREF _Toc383113819 \h </w:instrText>
        </w:r>
        <w:r w:rsidR="00CE2294">
          <w:rPr>
            <w:noProof/>
            <w:webHidden/>
          </w:rPr>
        </w:r>
        <w:r w:rsidR="00CE2294">
          <w:rPr>
            <w:noProof/>
            <w:webHidden/>
          </w:rPr>
          <w:fldChar w:fldCharType="separate"/>
        </w:r>
        <w:r w:rsidR="008E25DE">
          <w:rPr>
            <w:noProof/>
            <w:webHidden/>
          </w:rPr>
          <w:t>13</w:t>
        </w:r>
        <w:r w:rsidR="00CE2294">
          <w:rPr>
            <w:noProof/>
            <w:webHidden/>
          </w:rPr>
          <w:fldChar w:fldCharType="end"/>
        </w:r>
      </w:hyperlink>
    </w:p>
    <w:p w14:paraId="2071345C" w14:textId="77777777" w:rsidR="00CE2294" w:rsidRDefault="00850BE1">
      <w:pPr>
        <w:pStyle w:val="Verzeichnis4"/>
        <w:rPr>
          <w:rFonts w:asciiTheme="minorHAnsi" w:eastAsiaTheme="minorEastAsia" w:hAnsiTheme="minorHAnsi" w:cstheme="minorBidi"/>
          <w:noProof/>
          <w:lang w:val="de-DE"/>
        </w:rPr>
      </w:pPr>
      <w:hyperlink w:anchor="_Toc383113820" w:history="1">
        <w:r w:rsidR="00CE2294" w:rsidRPr="00220687">
          <w:rPr>
            <w:rStyle w:val="Hyperlink"/>
            <w:noProof/>
            <w14:scene3d>
              <w14:camera w14:prst="orthographicFront"/>
              <w14:lightRig w14:rig="threePt" w14:dir="t">
                <w14:rot w14:lat="0" w14:lon="0" w14:rev="0"/>
              </w14:lightRig>
            </w14:scene3d>
          </w:rPr>
          <w:t>(4)</w:t>
        </w:r>
        <w:r w:rsidR="00CE2294">
          <w:rPr>
            <w:rFonts w:asciiTheme="minorHAnsi" w:eastAsiaTheme="minorEastAsia" w:hAnsiTheme="minorHAnsi" w:cstheme="minorBidi"/>
            <w:noProof/>
            <w:lang w:val="de-DE"/>
          </w:rPr>
          <w:tab/>
        </w:r>
        <w:r w:rsidR="00CE2294" w:rsidRPr="00220687">
          <w:rPr>
            <w:rStyle w:val="Hyperlink"/>
            <w:noProof/>
          </w:rPr>
          <w:t>Working in small groups (40‘)</w:t>
        </w:r>
        <w:r w:rsidR="00CE2294">
          <w:rPr>
            <w:noProof/>
            <w:webHidden/>
          </w:rPr>
          <w:tab/>
        </w:r>
        <w:r w:rsidR="00CE2294">
          <w:rPr>
            <w:noProof/>
            <w:webHidden/>
          </w:rPr>
          <w:fldChar w:fldCharType="begin"/>
        </w:r>
        <w:r w:rsidR="00CE2294">
          <w:rPr>
            <w:noProof/>
            <w:webHidden/>
          </w:rPr>
          <w:instrText xml:space="preserve"> PAGEREF _Toc383113820 \h </w:instrText>
        </w:r>
        <w:r w:rsidR="00CE2294">
          <w:rPr>
            <w:noProof/>
            <w:webHidden/>
          </w:rPr>
        </w:r>
        <w:r w:rsidR="00CE2294">
          <w:rPr>
            <w:noProof/>
            <w:webHidden/>
          </w:rPr>
          <w:fldChar w:fldCharType="separate"/>
        </w:r>
        <w:r w:rsidR="008E25DE">
          <w:rPr>
            <w:noProof/>
            <w:webHidden/>
          </w:rPr>
          <w:t>13</w:t>
        </w:r>
        <w:r w:rsidR="00CE2294">
          <w:rPr>
            <w:noProof/>
            <w:webHidden/>
          </w:rPr>
          <w:fldChar w:fldCharType="end"/>
        </w:r>
      </w:hyperlink>
    </w:p>
    <w:p w14:paraId="31F267DE" w14:textId="77777777" w:rsidR="00CE2294" w:rsidRDefault="00850BE1">
      <w:pPr>
        <w:pStyle w:val="Verzeichnis4"/>
        <w:rPr>
          <w:rFonts w:asciiTheme="minorHAnsi" w:eastAsiaTheme="minorEastAsia" w:hAnsiTheme="minorHAnsi" w:cstheme="minorBidi"/>
          <w:noProof/>
          <w:lang w:val="de-DE"/>
        </w:rPr>
      </w:pPr>
      <w:hyperlink w:anchor="_Toc383113824" w:history="1">
        <w:r w:rsidR="00CE2294" w:rsidRPr="00220687">
          <w:rPr>
            <w:rStyle w:val="Hyperlink"/>
            <w:noProof/>
            <w14:scene3d>
              <w14:camera w14:prst="orthographicFront"/>
              <w14:lightRig w14:rig="threePt" w14:dir="t">
                <w14:rot w14:lat="0" w14:lon="0" w14:rev="0"/>
              </w14:lightRig>
            </w14:scene3d>
          </w:rPr>
          <w:t>(5)</w:t>
        </w:r>
        <w:r w:rsidR="00CE2294">
          <w:rPr>
            <w:rFonts w:asciiTheme="minorHAnsi" w:eastAsiaTheme="minorEastAsia" w:hAnsiTheme="minorHAnsi" w:cstheme="minorBidi"/>
            <w:noProof/>
            <w:lang w:val="de-DE"/>
          </w:rPr>
          <w:tab/>
        </w:r>
        <w:r w:rsidR="00CE2294" w:rsidRPr="00220687">
          <w:rPr>
            <w:rStyle w:val="Hyperlink"/>
            <w:noProof/>
          </w:rPr>
          <w:t>Plenary: Evaluation (30')</w:t>
        </w:r>
        <w:r w:rsidR="00CE2294">
          <w:rPr>
            <w:noProof/>
            <w:webHidden/>
          </w:rPr>
          <w:tab/>
        </w:r>
        <w:r w:rsidR="00CE2294">
          <w:rPr>
            <w:noProof/>
            <w:webHidden/>
          </w:rPr>
          <w:fldChar w:fldCharType="begin"/>
        </w:r>
        <w:r w:rsidR="00CE2294">
          <w:rPr>
            <w:noProof/>
            <w:webHidden/>
          </w:rPr>
          <w:instrText xml:space="preserve"> PAGEREF _Toc383113824 \h </w:instrText>
        </w:r>
        <w:r w:rsidR="00CE2294">
          <w:rPr>
            <w:noProof/>
            <w:webHidden/>
          </w:rPr>
        </w:r>
        <w:r w:rsidR="00CE2294">
          <w:rPr>
            <w:noProof/>
            <w:webHidden/>
          </w:rPr>
          <w:fldChar w:fldCharType="separate"/>
        </w:r>
        <w:r w:rsidR="008E25DE">
          <w:rPr>
            <w:noProof/>
            <w:webHidden/>
          </w:rPr>
          <w:t>13</w:t>
        </w:r>
        <w:r w:rsidR="00CE2294">
          <w:rPr>
            <w:noProof/>
            <w:webHidden/>
          </w:rPr>
          <w:fldChar w:fldCharType="end"/>
        </w:r>
      </w:hyperlink>
    </w:p>
    <w:p w14:paraId="3B877D33" w14:textId="77777777" w:rsidR="00CE2294" w:rsidRPr="001878EB" w:rsidRDefault="00850BE1" w:rsidP="001878EB">
      <w:pPr>
        <w:pStyle w:val="Verzeichnis2"/>
        <w:rPr>
          <w:rFonts w:asciiTheme="minorHAnsi" w:eastAsiaTheme="minorEastAsia" w:hAnsiTheme="minorHAnsi" w:cstheme="minorBidi"/>
          <w:lang w:val="de-DE"/>
        </w:rPr>
      </w:pPr>
      <w:hyperlink w:anchor="_Toc383113825" w:history="1">
        <w:r w:rsidR="00CE2294" w:rsidRPr="001878EB">
          <w:rPr>
            <w:rStyle w:val="Hyperlink"/>
          </w:rPr>
          <w:t>Case exercises for defining conflict issues (6 hours)</w:t>
        </w:r>
        <w:r w:rsidR="00CE2294" w:rsidRPr="001878EB">
          <w:rPr>
            <w:webHidden/>
          </w:rPr>
          <w:tab/>
        </w:r>
        <w:r w:rsidR="00CE2294" w:rsidRPr="001878EB">
          <w:rPr>
            <w:webHidden/>
          </w:rPr>
          <w:fldChar w:fldCharType="begin"/>
        </w:r>
        <w:r w:rsidR="00CE2294" w:rsidRPr="001878EB">
          <w:rPr>
            <w:webHidden/>
          </w:rPr>
          <w:instrText xml:space="preserve"> PAGEREF _Toc383113825 \h </w:instrText>
        </w:r>
        <w:r w:rsidR="00CE2294" w:rsidRPr="001878EB">
          <w:rPr>
            <w:webHidden/>
          </w:rPr>
        </w:r>
        <w:r w:rsidR="00CE2294" w:rsidRPr="001878EB">
          <w:rPr>
            <w:webHidden/>
          </w:rPr>
          <w:fldChar w:fldCharType="separate"/>
        </w:r>
        <w:r w:rsidR="008E25DE">
          <w:rPr>
            <w:webHidden/>
          </w:rPr>
          <w:t>14</w:t>
        </w:r>
        <w:r w:rsidR="00CE2294" w:rsidRPr="001878EB">
          <w:rPr>
            <w:webHidden/>
          </w:rPr>
          <w:fldChar w:fldCharType="end"/>
        </w:r>
      </w:hyperlink>
    </w:p>
    <w:p w14:paraId="57DAE74A" w14:textId="77777777" w:rsidR="00CE2294" w:rsidRDefault="00850BE1">
      <w:pPr>
        <w:pStyle w:val="Verzeichnis4"/>
        <w:rPr>
          <w:rFonts w:asciiTheme="minorHAnsi" w:eastAsiaTheme="minorEastAsia" w:hAnsiTheme="minorHAnsi" w:cstheme="minorBidi"/>
          <w:noProof/>
          <w:lang w:val="de-DE"/>
        </w:rPr>
      </w:pPr>
      <w:hyperlink w:anchor="_Toc383113826" w:history="1">
        <w:r w:rsidR="00CE2294" w:rsidRPr="00220687">
          <w:rPr>
            <w:rStyle w:val="Hyperlink"/>
            <w:noProof/>
            <w14:scene3d>
              <w14:camera w14:prst="orthographicFront"/>
              <w14:lightRig w14:rig="threePt" w14:dir="t">
                <w14:rot w14:lat="0" w14:lon="0" w14:rev="0"/>
              </w14:lightRig>
            </w14:scene3d>
          </w:rPr>
          <w:t>(1)</w:t>
        </w:r>
        <w:r w:rsidR="00CE2294">
          <w:rPr>
            <w:rFonts w:asciiTheme="minorHAnsi" w:eastAsiaTheme="minorEastAsia" w:hAnsiTheme="minorHAnsi" w:cstheme="minorBidi"/>
            <w:noProof/>
            <w:lang w:val="de-DE"/>
          </w:rPr>
          <w:tab/>
        </w:r>
        <w:r w:rsidR="00CE2294" w:rsidRPr="00220687">
          <w:rPr>
            <w:rStyle w:val="Hyperlink"/>
            <w:noProof/>
          </w:rPr>
          <w:t>Initial positions (30')</w:t>
        </w:r>
        <w:r w:rsidR="00CE2294">
          <w:rPr>
            <w:noProof/>
            <w:webHidden/>
          </w:rPr>
          <w:tab/>
        </w:r>
        <w:r w:rsidR="00CE2294">
          <w:rPr>
            <w:noProof/>
            <w:webHidden/>
          </w:rPr>
          <w:fldChar w:fldCharType="begin"/>
        </w:r>
        <w:r w:rsidR="00CE2294">
          <w:rPr>
            <w:noProof/>
            <w:webHidden/>
          </w:rPr>
          <w:instrText xml:space="preserve"> PAGEREF _Toc383113826 \h </w:instrText>
        </w:r>
        <w:r w:rsidR="00CE2294">
          <w:rPr>
            <w:noProof/>
            <w:webHidden/>
          </w:rPr>
        </w:r>
        <w:r w:rsidR="00CE2294">
          <w:rPr>
            <w:noProof/>
            <w:webHidden/>
          </w:rPr>
          <w:fldChar w:fldCharType="separate"/>
        </w:r>
        <w:r w:rsidR="008E25DE">
          <w:rPr>
            <w:noProof/>
            <w:webHidden/>
          </w:rPr>
          <w:t>14</w:t>
        </w:r>
        <w:r w:rsidR="00CE2294">
          <w:rPr>
            <w:noProof/>
            <w:webHidden/>
          </w:rPr>
          <w:fldChar w:fldCharType="end"/>
        </w:r>
      </w:hyperlink>
    </w:p>
    <w:p w14:paraId="03E7F2F4" w14:textId="77777777" w:rsidR="00CE2294" w:rsidRDefault="00850BE1">
      <w:pPr>
        <w:pStyle w:val="Verzeichnis4"/>
        <w:rPr>
          <w:rFonts w:asciiTheme="minorHAnsi" w:eastAsiaTheme="minorEastAsia" w:hAnsiTheme="minorHAnsi" w:cstheme="minorBidi"/>
          <w:noProof/>
          <w:lang w:val="de-DE"/>
        </w:rPr>
      </w:pPr>
      <w:hyperlink w:anchor="_Toc383113827" w:history="1">
        <w:r w:rsidR="00CE2294" w:rsidRPr="00220687">
          <w:rPr>
            <w:rStyle w:val="Hyperlink"/>
            <w:noProof/>
            <w14:scene3d>
              <w14:camera w14:prst="orthographicFront"/>
              <w14:lightRig w14:rig="threePt" w14:dir="t">
                <w14:rot w14:lat="0" w14:lon="0" w14:rev="0"/>
              </w14:lightRig>
            </w14:scene3d>
          </w:rPr>
          <w:t>(2)</w:t>
        </w:r>
        <w:r w:rsidR="00CE2294">
          <w:rPr>
            <w:rFonts w:asciiTheme="minorHAnsi" w:eastAsiaTheme="minorEastAsia" w:hAnsiTheme="minorHAnsi" w:cstheme="minorBidi"/>
            <w:noProof/>
            <w:lang w:val="de-DE"/>
          </w:rPr>
          <w:tab/>
        </w:r>
        <w:r w:rsidR="00CE2294" w:rsidRPr="00220687">
          <w:rPr>
            <w:rStyle w:val="Hyperlink"/>
            <w:noProof/>
          </w:rPr>
          <w:t>The order of casework is defined (5').</w:t>
        </w:r>
        <w:r w:rsidR="00CE2294">
          <w:rPr>
            <w:noProof/>
            <w:webHidden/>
          </w:rPr>
          <w:tab/>
        </w:r>
        <w:r w:rsidR="00CE2294">
          <w:rPr>
            <w:noProof/>
            <w:webHidden/>
          </w:rPr>
          <w:fldChar w:fldCharType="begin"/>
        </w:r>
        <w:r w:rsidR="00CE2294">
          <w:rPr>
            <w:noProof/>
            <w:webHidden/>
          </w:rPr>
          <w:instrText xml:space="preserve"> PAGEREF _Toc383113827 \h </w:instrText>
        </w:r>
        <w:r w:rsidR="00CE2294">
          <w:rPr>
            <w:noProof/>
            <w:webHidden/>
          </w:rPr>
        </w:r>
        <w:r w:rsidR="00CE2294">
          <w:rPr>
            <w:noProof/>
            <w:webHidden/>
          </w:rPr>
          <w:fldChar w:fldCharType="separate"/>
        </w:r>
        <w:r w:rsidR="008E25DE">
          <w:rPr>
            <w:noProof/>
            <w:webHidden/>
          </w:rPr>
          <w:t>14</w:t>
        </w:r>
        <w:r w:rsidR="00CE2294">
          <w:rPr>
            <w:noProof/>
            <w:webHidden/>
          </w:rPr>
          <w:fldChar w:fldCharType="end"/>
        </w:r>
      </w:hyperlink>
    </w:p>
    <w:p w14:paraId="746031C9" w14:textId="77777777" w:rsidR="00CE2294" w:rsidRDefault="00850BE1">
      <w:pPr>
        <w:pStyle w:val="Verzeichnis4"/>
        <w:rPr>
          <w:rFonts w:asciiTheme="minorHAnsi" w:eastAsiaTheme="minorEastAsia" w:hAnsiTheme="minorHAnsi" w:cstheme="minorBidi"/>
          <w:noProof/>
          <w:lang w:val="de-DE"/>
        </w:rPr>
      </w:pPr>
      <w:hyperlink w:anchor="_Toc383113828" w:history="1">
        <w:r w:rsidR="00CE2294" w:rsidRPr="00220687">
          <w:rPr>
            <w:rStyle w:val="Hyperlink"/>
            <w:noProof/>
            <w14:scene3d>
              <w14:camera w14:prst="orthographicFront"/>
              <w14:lightRig w14:rig="threePt" w14:dir="t">
                <w14:rot w14:lat="0" w14:lon="0" w14:rev="0"/>
              </w14:lightRig>
            </w14:scene3d>
          </w:rPr>
          <w:t>(3)</w:t>
        </w:r>
        <w:r w:rsidR="00CE2294">
          <w:rPr>
            <w:rFonts w:asciiTheme="minorHAnsi" w:eastAsiaTheme="minorEastAsia" w:hAnsiTheme="minorHAnsi" w:cstheme="minorBidi"/>
            <w:noProof/>
            <w:lang w:val="de-DE"/>
          </w:rPr>
          <w:tab/>
        </w:r>
        <w:r w:rsidR="00CE2294" w:rsidRPr="00220687">
          <w:rPr>
            <w:rStyle w:val="Hyperlink"/>
            <w:noProof/>
          </w:rPr>
          <w:t>Working on the first case (85' in total)</w:t>
        </w:r>
        <w:r w:rsidR="00CE2294">
          <w:rPr>
            <w:noProof/>
            <w:webHidden/>
          </w:rPr>
          <w:tab/>
        </w:r>
        <w:r w:rsidR="00CE2294">
          <w:rPr>
            <w:noProof/>
            <w:webHidden/>
          </w:rPr>
          <w:fldChar w:fldCharType="begin"/>
        </w:r>
        <w:r w:rsidR="00CE2294">
          <w:rPr>
            <w:noProof/>
            <w:webHidden/>
          </w:rPr>
          <w:instrText xml:space="preserve"> PAGEREF _Toc383113828 \h </w:instrText>
        </w:r>
        <w:r w:rsidR="00CE2294">
          <w:rPr>
            <w:noProof/>
            <w:webHidden/>
          </w:rPr>
        </w:r>
        <w:r w:rsidR="00CE2294">
          <w:rPr>
            <w:noProof/>
            <w:webHidden/>
          </w:rPr>
          <w:fldChar w:fldCharType="separate"/>
        </w:r>
        <w:r w:rsidR="008E25DE">
          <w:rPr>
            <w:noProof/>
            <w:webHidden/>
          </w:rPr>
          <w:t>14</w:t>
        </w:r>
        <w:r w:rsidR="00CE2294">
          <w:rPr>
            <w:noProof/>
            <w:webHidden/>
          </w:rPr>
          <w:fldChar w:fldCharType="end"/>
        </w:r>
      </w:hyperlink>
    </w:p>
    <w:p w14:paraId="2962E03C" w14:textId="77777777" w:rsidR="00CE2294" w:rsidRDefault="00850BE1">
      <w:pPr>
        <w:pStyle w:val="Verzeichnis4"/>
        <w:rPr>
          <w:rFonts w:asciiTheme="minorHAnsi" w:eastAsiaTheme="minorEastAsia" w:hAnsiTheme="minorHAnsi" w:cstheme="minorBidi"/>
          <w:noProof/>
          <w:lang w:val="de-DE"/>
        </w:rPr>
      </w:pPr>
      <w:hyperlink w:anchor="_Toc383113829" w:history="1">
        <w:r w:rsidR="00CE2294" w:rsidRPr="00220687">
          <w:rPr>
            <w:rStyle w:val="Hyperlink"/>
            <w:noProof/>
            <w14:scene3d>
              <w14:camera w14:prst="orthographicFront"/>
              <w14:lightRig w14:rig="threePt" w14:dir="t">
                <w14:rot w14:lat="0" w14:lon="0" w14:rev="0"/>
              </w14:lightRig>
            </w14:scene3d>
          </w:rPr>
          <w:t>(4)</w:t>
        </w:r>
        <w:r w:rsidR="00CE2294">
          <w:rPr>
            <w:rFonts w:asciiTheme="minorHAnsi" w:eastAsiaTheme="minorEastAsia" w:hAnsiTheme="minorHAnsi" w:cstheme="minorBidi"/>
            <w:noProof/>
            <w:lang w:val="de-DE"/>
          </w:rPr>
          <w:tab/>
        </w:r>
        <w:r w:rsidR="00CE2294" w:rsidRPr="00220687">
          <w:rPr>
            <w:rStyle w:val="Hyperlink"/>
            <w:noProof/>
          </w:rPr>
          <w:t>Break (15')</w:t>
        </w:r>
        <w:r w:rsidR="00CE2294">
          <w:rPr>
            <w:noProof/>
            <w:webHidden/>
          </w:rPr>
          <w:tab/>
        </w:r>
        <w:r w:rsidR="00CE2294">
          <w:rPr>
            <w:noProof/>
            <w:webHidden/>
          </w:rPr>
          <w:fldChar w:fldCharType="begin"/>
        </w:r>
        <w:r w:rsidR="00CE2294">
          <w:rPr>
            <w:noProof/>
            <w:webHidden/>
          </w:rPr>
          <w:instrText xml:space="preserve"> PAGEREF _Toc383113829 \h </w:instrText>
        </w:r>
        <w:r w:rsidR="00CE2294">
          <w:rPr>
            <w:noProof/>
            <w:webHidden/>
          </w:rPr>
        </w:r>
        <w:r w:rsidR="00CE2294">
          <w:rPr>
            <w:noProof/>
            <w:webHidden/>
          </w:rPr>
          <w:fldChar w:fldCharType="separate"/>
        </w:r>
        <w:r w:rsidR="008E25DE">
          <w:rPr>
            <w:noProof/>
            <w:webHidden/>
          </w:rPr>
          <w:t>14</w:t>
        </w:r>
        <w:r w:rsidR="00CE2294">
          <w:rPr>
            <w:noProof/>
            <w:webHidden/>
          </w:rPr>
          <w:fldChar w:fldCharType="end"/>
        </w:r>
      </w:hyperlink>
    </w:p>
    <w:p w14:paraId="51412D25" w14:textId="77777777" w:rsidR="00CE2294" w:rsidRDefault="00850BE1">
      <w:pPr>
        <w:pStyle w:val="Verzeichnis4"/>
        <w:rPr>
          <w:rFonts w:asciiTheme="minorHAnsi" w:eastAsiaTheme="minorEastAsia" w:hAnsiTheme="minorHAnsi" w:cstheme="minorBidi"/>
          <w:noProof/>
          <w:lang w:val="de-DE"/>
        </w:rPr>
      </w:pPr>
      <w:hyperlink w:anchor="_Toc383113830" w:history="1">
        <w:r w:rsidR="00CE2294" w:rsidRPr="00220687">
          <w:rPr>
            <w:rStyle w:val="Hyperlink"/>
            <w:noProof/>
            <w14:scene3d>
              <w14:camera w14:prst="orthographicFront"/>
              <w14:lightRig w14:rig="threePt" w14:dir="t">
                <w14:rot w14:lat="0" w14:lon="0" w14:rev="0"/>
              </w14:lightRig>
            </w14:scene3d>
          </w:rPr>
          <w:t>(5)</w:t>
        </w:r>
        <w:r w:rsidR="00CE2294">
          <w:rPr>
            <w:rFonts w:asciiTheme="minorHAnsi" w:eastAsiaTheme="minorEastAsia" w:hAnsiTheme="minorHAnsi" w:cstheme="minorBidi"/>
            <w:noProof/>
            <w:lang w:val="de-DE"/>
          </w:rPr>
          <w:tab/>
        </w:r>
        <w:r w:rsidR="00CE2294" w:rsidRPr="00220687">
          <w:rPr>
            <w:rStyle w:val="Hyperlink"/>
            <w:noProof/>
          </w:rPr>
          <w:t>Working on the second case as on the first one (85')</w:t>
        </w:r>
        <w:r w:rsidR="00CE2294">
          <w:rPr>
            <w:noProof/>
            <w:webHidden/>
          </w:rPr>
          <w:tab/>
        </w:r>
        <w:r w:rsidR="00CE2294">
          <w:rPr>
            <w:noProof/>
            <w:webHidden/>
          </w:rPr>
          <w:fldChar w:fldCharType="begin"/>
        </w:r>
        <w:r w:rsidR="00CE2294">
          <w:rPr>
            <w:noProof/>
            <w:webHidden/>
          </w:rPr>
          <w:instrText xml:space="preserve"> PAGEREF _Toc383113830 \h </w:instrText>
        </w:r>
        <w:r w:rsidR="00CE2294">
          <w:rPr>
            <w:noProof/>
            <w:webHidden/>
          </w:rPr>
        </w:r>
        <w:r w:rsidR="00CE2294">
          <w:rPr>
            <w:noProof/>
            <w:webHidden/>
          </w:rPr>
          <w:fldChar w:fldCharType="separate"/>
        </w:r>
        <w:r w:rsidR="008E25DE">
          <w:rPr>
            <w:noProof/>
            <w:webHidden/>
          </w:rPr>
          <w:t>14</w:t>
        </w:r>
        <w:r w:rsidR="00CE2294">
          <w:rPr>
            <w:noProof/>
            <w:webHidden/>
          </w:rPr>
          <w:fldChar w:fldCharType="end"/>
        </w:r>
      </w:hyperlink>
    </w:p>
    <w:p w14:paraId="4C6DCBFE" w14:textId="77777777" w:rsidR="00CE2294" w:rsidRDefault="00850BE1">
      <w:pPr>
        <w:pStyle w:val="Verzeichnis4"/>
        <w:rPr>
          <w:rFonts w:asciiTheme="minorHAnsi" w:eastAsiaTheme="minorEastAsia" w:hAnsiTheme="minorHAnsi" w:cstheme="minorBidi"/>
          <w:noProof/>
          <w:lang w:val="de-DE"/>
        </w:rPr>
      </w:pPr>
      <w:hyperlink w:anchor="_Toc383113831" w:history="1">
        <w:r w:rsidR="00CE2294" w:rsidRPr="00220687">
          <w:rPr>
            <w:rStyle w:val="Hyperlink"/>
            <w:noProof/>
            <w14:scene3d>
              <w14:camera w14:prst="orthographicFront"/>
              <w14:lightRig w14:rig="threePt" w14:dir="t">
                <w14:rot w14:lat="0" w14:lon="0" w14:rev="0"/>
              </w14:lightRig>
            </w14:scene3d>
          </w:rPr>
          <w:t>(6)</w:t>
        </w:r>
        <w:r w:rsidR="00CE2294">
          <w:rPr>
            <w:rFonts w:asciiTheme="minorHAnsi" w:eastAsiaTheme="minorEastAsia" w:hAnsiTheme="minorHAnsi" w:cstheme="minorBidi"/>
            <w:noProof/>
            <w:lang w:val="de-DE"/>
          </w:rPr>
          <w:tab/>
        </w:r>
        <w:r w:rsidR="00CE2294" w:rsidRPr="00220687">
          <w:rPr>
            <w:rStyle w:val="Hyperlink"/>
            <w:noProof/>
          </w:rPr>
          <w:t>Break (15‘)</w:t>
        </w:r>
        <w:r w:rsidR="00CE2294">
          <w:rPr>
            <w:noProof/>
            <w:webHidden/>
          </w:rPr>
          <w:tab/>
        </w:r>
        <w:r w:rsidR="00CE2294">
          <w:rPr>
            <w:noProof/>
            <w:webHidden/>
          </w:rPr>
          <w:fldChar w:fldCharType="begin"/>
        </w:r>
        <w:r w:rsidR="00CE2294">
          <w:rPr>
            <w:noProof/>
            <w:webHidden/>
          </w:rPr>
          <w:instrText xml:space="preserve"> PAGEREF _Toc383113831 \h </w:instrText>
        </w:r>
        <w:r w:rsidR="00CE2294">
          <w:rPr>
            <w:noProof/>
            <w:webHidden/>
          </w:rPr>
        </w:r>
        <w:r w:rsidR="00CE2294">
          <w:rPr>
            <w:noProof/>
            <w:webHidden/>
          </w:rPr>
          <w:fldChar w:fldCharType="separate"/>
        </w:r>
        <w:r w:rsidR="008E25DE">
          <w:rPr>
            <w:noProof/>
            <w:webHidden/>
          </w:rPr>
          <w:t>14</w:t>
        </w:r>
        <w:r w:rsidR="00CE2294">
          <w:rPr>
            <w:noProof/>
            <w:webHidden/>
          </w:rPr>
          <w:fldChar w:fldCharType="end"/>
        </w:r>
      </w:hyperlink>
    </w:p>
    <w:p w14:paraId="2B37AA2A" w14:textId="77777777" w:rsidR="00CE2294" w:rsidRDefault="00850BE1">
      <w:pPr>
        <w:pStyle w:val="Verzeichnis4"/>
        <w:rPr>
          <w:rFonts w:asciiTheme="minorHAnsi" w:eastAsiaTheme="minorEastAsia" w:hAnsiTheme="minorHAnsi" w:cstheme="minorBidi"/>
          <w:noProof/>
          <w:lang w:val="de-DE"/>
        </w:rPr>
      </w:pPr>
      <w:hyperlink w:anchor="_Toc383113832" w:history="1">
        <w:r w:rsidR="00CE2294" w:rsidRPr="00220687">
          <w:rPr>
            <w:rStyle w:val="Hyperlink"/>
            <w:noProof/>
            <w14:scene3d>
              <w14:camera w14:prst="orthographicFront"/>
              <w14:lightRig w14:rig="threePt" w14:dir="t">
                <w14:rot w14:lat="0" w14:lon="0" w14:rev="0"/>
              </w14:lightRig>
            </w14:scene3d>
          </w:rPr>
          <w:t>(7)</w:t>
        </w:r>
        <w:r w:rsidR="00CE2294">
          <w:rPr>
            <w:rFonts w:asciiTheme="minorHAnsi" w:eastAsiaTheme="minorEastAsia" w:hAnsiTheme="minorHAnsi" w:cstheme="minorBidi"/>
            <w:noProof/>
            <w:lang w:val="de-DE"/>
          </w:rPr>
          <w:tab/>
        </w:r>
        <w:r w:rsidR="00CE2294" w:rsidRPr="00220687">
          <w:rPr>
            <w:rStyle w:val="Hyperlink"/>
            <w:noProof/>
          </w:rPr>
          <w:t>Working on the third case as on the first one (85')</w:t>
        </w:r>
        <w:r w:rsidR="00CE2294">
          <w:rPr>
            <w:noProof/>
            <w:webHidden/>
          </w:rPr>
          <w:tab/>
        </w:r>
        <w:r w:rsidR="00CE2294">
          <w:rPr>
            <w:noProof/>
            <w:webHidden/>
          </w:rPr>
          <w:fldChar w:fldCharType="begin"/>
        </w:r>
        <w:r w:rsidR="00CE2294">
          <w:rPr>
            <w:noProof/>
            <w:webHidden/>
          </w:rPr>
          <w:instrText xml:space="preserve"> PAGEREF _Toc383113832 \h </w:instrText>
        </w:r>
        <w:r w:rsidR="00CE2294">
          <w:rPr>
            <w:noProof/>
            <w:webHidden/>
          </w:rPr>
        </w:r>
        <w:r w:rsidR="00CE2294">
          <w:rPr>
            <w:noProof/>
            <w:webHidden/>
          </w:rPr>
          <w:fldChar w:fldCharType="separate"/>
        </w:r>
        <w:r w:rsidR="008E25DE">
          <w:rPr>
            <w:noProof/>
            <w:webHidden/>
          </w:rPr>
          <w:t>14</w:t>
        </w:r>
        <w:r w:rsidR="00CE2294">
          <w:rPr>
            <w:noProof/>
            <w:webHidden/>
          </w:rPr>
          <w:fldChar w:fldCharType="end"/>
        </w:r>
      </w:hyperlink>
    </w:p>
    <w:p w14:paraId="1187CD66" w14:textId="77777777" w:rsidR="00CE2294" w:rsidRDefault="00850BE1">
      <w:pPr>
        <w:pStyle w:val="Verzeichnis4"/>
        <w:rPr>
          <w:rFonts w:asciiTheme="minorHAnsi" w:eastAsiaTheme="minorEastAsia" w:hAnsiTheme="minorHAnsi" w:cstheme="minorBidi"/>
          <w:noProof/>
          <w:lang w:val="de-DE"/>
        </w:rPr>
      </w:pPr>
      <w:hyperlink w:anchor="_Toc383113833" w:history="1">
        <w:r w:rsidR="00CE2294" w:rsidRPr="00220687">
          <w:rPr>
            <w:rStyle w:val="Hyperlink"/>
            <w:noProof/>
            <w14:scene3d>
              <w14:camera w14:prst="orthographicFront"/>
              <w14:lightRig w14:rig="threePt" w14:dir="t">
                <w14:rot w14:lat="0" w14:lon="0" w14:rev="0"/>
              </w14:lightRig>
            </w14:scene3d>
          </w:rPr>
          <w:t>(8)</w:t>
        </w:r>
        <w:r w:rsidR="00CE2294">
          <w:rPr>
            <w:rFonts w:asciiTheme="minorHAnsi" w:eastAsiaTheme="minorEastAsia" w:hAnsiTheme="minorHAnsi" w:cstheme="minorBidi"/>
            <w:noProof/>
            <w:lang w:val="de-DE"/>
          </w:rPr>
          <w:tab/>
        </w:r>
        <w:r w:rsidR="00CE2294" w:rsidRPr="00220687">
          <w:rPr>
            <w:rStyle w:val="Hyperlink"/>
            <w:noProof/>
          </w:rPr>
          <w:t>Plenary: Final evaluation (60')</w:t>
        </w:r>
        <w:r w:rsidR="00CE2294">
          <w:rPr>
            <w:noProof/>
            <w:webHidden/>
          </w:rPr>
          <w:tab/>
        </w:r>
        <w:r w:rsidR="00CE2294">
          <w:rPr>
            <w:noProof/>
            <w:webHidden/>
          </w:rPr>
          <w:fldChar w:fldCharType="begin"/>
        </w:r>
        <w:r w:rsidR="00CE2294">
          <w:rPr>
            <w:noProof/>
            <w:webHidden/>
          </w:rPr>
          <w:instrText xml:space="preserve"> PAGEREF _Toc383113833 \h </w:instrText>
        </w:r>
        <w:r w:rsidR="00CE2294">
          <w:rPr>
            <w:noProof/>
            <w:webHidden/>
          </w:rPr>
        </w:r>
        <w:r w:rsidR="00CE2294">
          <w:rPr>
            <w:noProof/>
            <w:webHidden/>
          </w:rPr>
          <w:fldChar w:fldCharType="separate"/>
        </w:r>
        <w:r w:rsidR="008E25DE">
          <w:rPr>
            <w:noProof/>
            <w:webHidden/>
          </w:rPr>
          <w:t>15</w:t>
        </w:r>
        <w:r w:rsidR="00CE2294">
          <w:rPr>
            <w:noProof/>
            <w:webHidden/>
          </w:rPr>
          <w:fldChar w:fldCharType="end"/>
        </w:r>
      </w:hyperlink>
    </w:p>
    <w:p w14:paraId="21DF881D" w14:textId="77777777" w:rsidR="00E761F7" w:rsidRDefault="0036451E" w:rsidP="00745DDA">
      <w:pPr>
        <w:pStyle w:val="Verzeichnis4"/>
        <w:ind w:left="0"/>
      </w:pPr>
      <w:r w:rsidRPr="00001C68">
        <w:rPr>
          <w:b/>
          <w:bCs/>
          <w:noProof/>
          <w:lang w:val="de-DE"/>
        </w:rPr>
        <mc:AlternateContent>
          <mc:Choice Requires="wps">
            <w:drawing>
              <wp:anchor distT="0" distB="0" distL="114300" distR="114300" simplePos="0" relativeHeight="251695104" behindDoc="0" locked="0" layoutInCell="1" allowOverlap="1" wp14:anchorId="3A77A2F9" wp14:editId="2D598B8D">
                <wp:simplePos x="0" y="0"/>
                <wp:positionH relativeFrom="column">
                  <wp:posOffset>84455</wp:posOffset>
                </wp:positionH>
                <wp:positionV relativeFrom="paragraph">
                  <wp:posOffset>205105</wp:posOffset>
                </wp:positionV>
                <wp:extent cx="5759450" cy="928370"/>
                <wp:effectExtent l="0" t="0" r="0" b="5080"/>
                <wp:wrapNone/>
                <wp:docPr id="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928370"/>
                        </a:xfrm>
                        <a:prstGeom prst="rect">
                          <a:avLst/>
                        </a:prstGeom>
                        <a:solidFill>
                          <a:srgbClr val="FFFFFF"/>
                        </a:solidFill>
                        <a:ln w="9525">
                          <a:noFill/>
                          <a:miter lim="800000"/>
                          <a:headEnd/>
                          <a:tailEnd/>
                        </a:ln>
                      </wps:spPr>
                      <wps:txbx>
                        <w:txbxContent>
                          <w:p w14:paraId="3C396146" w14:textId="7FAC3E8E" w:rsidR="00850BE1" w:rsidRPr="0036451E" w:rsidRDefault="00850BE1" w:rsidP="0036451E">
                            <w:pPr>
                              <w:pStyle w:val="Verzeichnis1"/>
                              <w:rPr>
                                <w:lang w:val="de-DE"/>
                              </w:rPr>
                            </w:pPr>
                            <w:r>
                              <w:t>This manual is f</w:t>
                            </w:r>
                            <w:r w:rsidRPr="0036451E">
                              <w:t xml:space="preserve">inanced by </w:t>
                            </w:r>
                            <w:r>
                              <w:t xml:space="preserve">the German </w:t>
                            </w:r>
                            <w:r w:rsidRPr="0036451E">
                              <w:t>Federal Foreign Office and DAAD (German Academic Exchange Service) within the program</w:t>
                            </w:r>
                            <w:r>
                              <w:rPr>
                                <w:lang w:val="de-DE"/>
                              </w:rPr>
                              <w:t xml:space="preserve"> </w:t>
                            </w:r>
                            <w:r w:rsidRPr="0036451E">
                              <w:t>"Conflict Preve</w:t>
                            </w:r>
                            <w:r w:rsidRPr="0036451E">
                              <w:t>n</w:t>
                            </w:r>
                            <w:r w:rsidRPr="0036451E">
                              <w:t>tion in the Region of South Caucasus/Central Asia and Moldova 2009-2013"</w:t>
                            </w:r>
                          </w:p>
                          <w:p w14:paraId="00559459" w14:textId="77777777" w:rsidR="00850BE1" w:rsidRPr="00001C68" w:rsidRDefault="00850BE1" w:rsidP="0036451E">
                            <w:pPr>
                              <w:pStyle w:val="Verzeichnis1"/>
                              <w:rPr>
                                <w:b w:val="0"/>
                                <w:bCs w:val="0"/>
                              </w:rPr>
                            </w:pPr>
                            <w:r w:rsidRPr="00001C68">
                              <w:rPr>
                                <w:b w:val="0"/>
                                <w:bCs w:val="0"/>
                              </w:rPr>
                              <w:t xml:space="preserve">Everybody is </w:t>
                            </w:r>
                            <w:r>
                              <w:rPr>
                                <w:b w:val="0"/>
                                <w:bCs w:val="0"/>
                              </w:rPr>
                              <w:t>encouraged</w:t>
                            </w:r>
                            <w:r w:rsidRPr="00001C68">
                              <w:rPr>
                                <w:b w:val="0"/>
                                <w:bCs w:val="0"/>
                              </w:rPr>
                              <w:t xml:space="preserve"> to use this draft in order to learn</w:t>
                            </w:r>
                            <w:r>
                              <w:rPr>
                                <w:b w:val="0"/>
                                <w:bCs w:val="0"/>
                              </w:rPr>
                              <w:t xml:space="preserve"> and</w:t>
                            </w:r>
                            <w:r w:rsidRPr="00001C68">
                              <w:rPr>
                                <w:b w:val="0"/>
                                <w:bCs w:val="0"/>
                              </w:rPr>
                              <w:t xml:space="preserve"> develop</w:t>
                            </w:r>
                            <w:r>
                              <w:rPr>
                                <w:b w:val="0"/>
                                <w:bCs w:val="0"/>
                              </w:rPr>
                              <w:t xml:space="preserve"> </w:t>
                            </w:r>
                            <w:r w:rsidRPr="00001C68">
                              <w:rPr>
                                <w:b w:val="0"/>
                                <w:bCs w:val="0"/>
                              </w:rPr>
                              <w:t xml:space="preserve">it.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left:0;text-align:left;margin-left:6.65pt;margin-top:16.15pt;width:453.5pt;height:73.1pt;z-index:2516951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" stroked="f">
                <v:textbox style="mso-fit-shape-to-text:t">
                  <w:txbxContent>
                    <w:p w14:paraId="3C396146" w14:textId="7FAC3E8E" w:rsidR="00850BE1" w:rsidRPr="0036451E" w:rsidRDefault="00850BE1" w:rsidP="0036451E">
                      <w:pPr>
                        <w:pStyle w:val="Verzeichnis1"/>
                        <w:rPr>
                          <w:lang w:val="de-DE"/>
                        </w:rPr>
                      </w:pPr>
                      <w:r>
                        <w:t>This manual is f</w:t>
                      </w:r>
                      <w:r w:rsidRPr="0036451E">
                        <w:t xml:space="preserve">inanced by </w:t>
                      </w:r>
                      <w:r>
                        <w:t xml:space="preserve">the German </w:t>
                      </w:r>
                      <w:r w:rsidRPr="0036451E">
                        <w:t>Federal Foreign Office and DAAD (German Academic Exchange Service) within the program</w:t>
                      </w:r>
                      <w:r>
                        <w:rPr>
                          <w:lang w:val="de-DE"/>
                        </w:rPr>
                        <w:t xml:space="preserve"> </w:t>
                      </w:r>
                      <w:r w:rsidRPr="0036451E">
                        <w:t>"Conflict Preve</w:t>
                      </w:r>
                      <w:r w:rsidRPr="0036451E">
                        <w:t>n</w:t>
                      </w:r>
                      <w:r w:rsidRPr="0036451E">
                        <w:t>tion in the Region of South Caucasus/Central Asia and Moldova 2009-2013"</w:t>
                      </w:r>
                    </w:p>
                    <w:p w14:paraId="00559459" w14:textId="77777777" w:rsidR="00850BE1" w:rsidRPr="00001C68" w:rsidRDefault="00850BE1" w:rsidP="0036451E">
                      <w:pPr>
                        <w:pStyle w:val="Verzeichnis1"/>
                        <w:rPr>
                          <w:b w:val="0"/>
                          <w:bCs w:val="0"/>
                        </w:rPr>
                      </w:pPr>
                      <w:r w:rsidRPr="00001C68">
                        <w:rPr>
                          <w:b w:val="0"/>
                          <w:bCs w:val="0"/>
                        </w:rPr>
                        <w:t xml:space="preserve">Everybody is </w:t>
                      </w:r>
                      <w:r>
                        <w:rPr>
                          <w:b w:val="0"/>
                          <w:bCs w:val="0"/>
                        </w:rPr>
                        <w:t>encouraged</w:t>
                      </w:r>
                      <w:r w:rsidRPr="00001C68">
                        <w:rPr>
                          <w:b w:val="0"/>
                          <w:bCs w:val="0"/>
                        </w:rPr>
                        <w:t xml:space="preserve"> to use this draft in order to learn</w:t>
                      </w:r>
                      <w:r>
                        <w:rPr>
                          <w:b w:val="0"/>
                          <w:bCs w:val="0"/>
                        </w:rPr>
                        <w:t xml:space="preserve"> and</w:t>
                      </w:r>
                      <w:r w:rsidRPr="00001C68">
                        <w:rPr>
                          <w:b w:val="0"/>
                          <w:bCs w:val="0"/>
                        </w:rPr>
                        <w:t xml:space="preserve"> develop</w:t>
                      </w:r>
                      <w:r>
                        <w:rPr>
                          <w:b w:val="0"/>
                          <w:bCs w:val="0"/>
                        </w:rPr>
                        <w:t xml:space="preserve"> </w:t>
                      </w:r>
                      <w:r w:rsidRPr="00001C68">
                        <w:rPr>
                          <w:b w:val="0"/>
                          <w:bCs w:val="0"/>
                        </w:rPr>
                        <w:t xml:space="preserve">it. </w:t>
                      </w:r>
                    </w:p>
                  </w:txbxContent>
                </v:textbox>
              </v:shape>
            </w:pict>
          </mc:Fallback>
        </mc:AlternateContent>
      </w:r>
      <w:r w:rsidR="00CE2294">
        <w:rPr>
          <w:b/>
          <w:bCs/>
          <w:sz w:val="24"/>
          <w:szCs w:val="24"/>
        </w:rPr>
        <w:fldChar w:fldCharType="end"/>
      </w:r>
    </w:p>
    <w:bookmarkStart w:id="0" w:name="_Toc383113798"/>
    <w:p w14:paraId="17759402" w14:textId="60045540" w:rsidR="00D3743E" w:rsidRPr="00E87A2F" w:rsidRDefault="001F145D" w:rsidP="00DF12F7">
      <w:pPr>
        <w:pStyle w:val="berschrift1"/>
        <w:pageBreakBefore/>
        <w:numPr>
          <w:ilvl w:val="0"/>
          <w:numId w:val="21"/>
        </w:numPr>
        <w:ind w:left="284" w:hanging="284"/>
      </w:pPr>
      <w:r>
        <w:lastRenderedPageBreak/>
        <w:fldChar w:fldCharType="begin"/>
      </w:r>
      <w:r>
        <w:instrText xml:space="preserve"> HYPERLINK "04_TiMMCO-Conflict-issues_en_2010.pptx" </w:instrText>
      </w:r>
      <w:r>
        <w:fldChar w:fldCharType="separate"/>
      </w:r>
      <w:r w:rsidR="00E761F7" w:rsidRPr="001F145D">
        <w:rPr>
          <w:rStyle w:val="Hyperlink"/>
        </w:rPr>
        <w:t>Defining conflict issues</w:t>
      </w:r>
      <w:r>
        <w:fldChar w:fldCharType="end"/>
      </w:r>
      <w:r w:rsidR="00E761F7" w:rsidRPr="001F145D">
        <w:t>: C</w:t>
      </w:r>
      <w:r w:rsidR="00D3743E" w:rsidRPr="001F145D">
        <w:t>reating overview about issues</w:t>
      </w:r>
      <w:bookmarkEnd w:id="0"/>
    </w:p>
    <w:p w14:paraId="14BBD18B" w14:textId="77777777" w:rsidR="00D3743E" w:rsidRPr="00E87A2F" w:rsidRDefault="00D3743E" w:rsidP="00D3743E">
      <w:r w:rsidRPr="00E87A2F">
        <w:t>In which conflicts are the parties engaged? By working on an answer to this question, they tend to get stuck on the first conflict issue, and can sink into the swamp of aimlessness.</w:t>
      </w:r>
    </w:p>
    <w:p w14:paraId="0462798C" w14:textId="77777777" w:rsidR="00D3743E" w:rsidRPr="00E87A2F" w:rsidRDefault="00D3743E" w:rsidP="00D3743E">
      <w:pPr>
        <w:rPr>
          <w:rStyle w:val="hps"/>
        </w:rPr>
      </w:pPr>
      <w:r w:rsidRPr="00E87A2F">
        <w:t xml:space="preserve">The overwhelming and confusing conflict has to be broken up into separate conflict issues. That is one of the most difficult tasks for the mediators, </w:t>
      </w:r>
      <w:r w:rsidRPr="00E87A2F">
        <w:rPr>
          <w:rStyle w:val="hps"/>
        </w:rPr>
        <w:t>since</w:t>
      </w:r>
      <w:r w:rsidRPr="00E87A2F">
        <w:t xml:space="preserve"> </w:t>
      </w:r>
      <w:r w:rsidRPr="00E87A2F">
        <w:rPr>
          <w:rStyle w:val="hps"/>
        </w:rPr>
        <w:t>the parties</w:t>
      </w:r>
      <w:r w:rsidRPr="00E87A2F">
        <w:t xml:space="preserve"> </w:t>
      </w:r>
      <w:r w:rsidRPr="00E87A2F">
        <w:rPr>
          <w:rStyle w:val="hps"/>
        </w:rPr>
        <w:t>often</w:t>
      </w:r>
      <w:r w:rsidRPr="00E87A2F">
        <w:t xml:space="preserve"> </w:t>
      </w:r>
      <w:r w:rsidRPr="00E87A2F">
        <w:rPr>
          <w:rStyle w:val="hps"/>
        </w:rPr>
        <w:t>interrupt</w:t>
      </w:r>
      <w:r w:rsidRPr="00E87A2F">
        <w:t xml:space="preserve"> </w:t>
      </w:r>
      <w:r w:rsidRPr="00E87A2F">
        <w:rPr>
          <w:rStyle w:val="hps"/>
        </w:rPr>
        <w:t>each other</w:t>
      </w:r>
      <w:r w:rsidRPr="00E87A2F">
        <w:t xml:space="preserve"> </w:t>
      </w:r>
      <w:r w:rsidRPr="00E87A2F">
        <w:rPr>
          <w:rStyle w:val="hps"/>
        </w:rPr>
        <w:t>and engage in strong arguments</w:t>
      </w:r>
      <w:r w:rsidRPr="00E87A2F">
        <w:t xml:space="preserve"> </w:t>
      </w:r>
      <w:r w:rsidRPr="00E87A2F">
        <w:rPr>
          <w:rStyle w:val="hps"/>
        </w:rPr>
        <w:t>because they find it difficult to allow</w:t>
      </w:r>
      <w:r w:rsidRPr="00E87A2F">
        <w:t xml:space="preserve"> </w:t>
      </w:r>
      <w:r w:rsidRPr="00E87A2F">
        <w:rPr>
          <w:rStyle w:val="hps"/>
        </w:rPr>
        <w:t>others to express themselves.</w:t>
      </w:r>
    </w:p>
    <w:p w14:paraId="50DD9E3D" w14:textId="77777777" w:rsidR="00D3743E" w:rsidRPr="00E87A2F" w:rsidRDefault="00D3743E" w:rsidP="00D3743E">
      <w:r w:rsidRPr="00E87A2F">
        <w:rPr>
          <w:rStyle w:val="hps"/>
        </w:rPr>
        <w:t>The parties</w:t>
      </w:r>
      <w:r w:rsidRPr="00E87A2F">
        <w:t xml:space="preserve"> </w:t>
      </w:r>
      <w:r w:rsidRPr="00E87A2F">
        <w:rPr>
          <w:rStyle w:val="hps"/>
        </w:rPr>
        <w:t>defining the</w:t>
      </w:r>
      <w:r w:rsidRPr="00E87A2F">
        <w:t xml:space="preserve"> </w:t>
      </w:r>
      <w:r w:rsidRPr="00E87A2F">
        <w:rPr>
          <w:rStyle w:val="hps"/>
        </w:rPr>
        <w:t>issues</w:t>
      </w:r>
      <w:r w:rsidRPr="00E87A2F">
        <w:t xml:space="preserve"> </w:t>
      </w:r>
      <w:r w:rsidRPr="00E87A2F">
        <w:rPr>
          <w:rStyle w:val="hps"/>
        </w:rPr>
        <w:t>also</w:t>
      </w:r>
      <w:r w:rsidRPr="00E87A2F">
        <w:t xml:space="preserve"> </w:t>
      </w:r>
      <w:r w:rsidRPr="00E87A2F">
        <w:rPr>
          <w:rStyle w:val="hps"/>
        </w:rPr>
        <w:t>complete the</w:t>
      </w:r>
      <w:r w:rsidRPr="00E87A2F">
        <w:t xml:space="preserve"> </w:t>
      </w:r>
      <w:r w:rsidRPr="00E87A2F">
        <w:rPr>
          <w:rStyle w:val="hps"/>
        </w:rPr>
        <w:t>contract</w:t>
      </w:r>
      <w:r w:rsidRPr="00E87A2F">
        <w:t xml:space="preserve"> </w:t>
      </w:r>
      <w:r w:rsidRPr="00E87A2F">
        <w:rPr>
          <w:rStyle w:val="hps"/>
        </w:rPr>
        <w:t>design</w:t>
      </w:r>
      <w:r w:rsidRPr="00E87A2F">
        <w:t xml:space="preserve">. </w:t>
      </w:r>
      <w:r w:rsidRPr="00E87A2F">
        <w:rPr>
          <w:rStyle w:val="hps"/>
        </w:rPr>
        <w:t>Now</w:t>
      </w:r>
      <w:r w:rsidRPr="00E87A2F">
        <w:t xml:space="preserve"> </w:t>
      </w:r>
      <w:r w:rsidRPr="00E87A2F">
        <w:rPr>
          <w:rStyle w:val="hps"/>
        </w:rPr>
        <w:t>is the last chance</w:t>
      </w:r>
      <w:r w:rsidRPr="00E87A2F">
        <w:t xml:space="preserve"> </w:t>
      </w:r>
      <w:r w:rsidRPr="00E87A2F">
        <w:rPr>
          <w:rStyle w:val="hps"/>
        </w:rPr>
        <w:t>for the</w:t>
      </w:r>
      <w:r w:rsidRPr="00E87A2F">
        <w:t xml:space="preserve"> </w:t>
      </w:r>
      <w:r w:rsidRPr="00E87A2F">
        <w:rPr>
          <w:rStyle w:val="hps"/>
        </w:rPr>
        <w:t>mediation</w:t>
      </w:r>
      <w:r w:rsidRPr="00E87A2F">
        <w:t xml:space="preserve"> </w:t>
      </w:r>
      <w:r w:rsidRPr="00E87A2F">
        <w:rPr>
          <w:rStyle w:val="hps"/>
        </w:rPr>
        <w:t>team or the parties</w:t>
      </w:r>
      <w:r w:rsidRPr="00E87A2F">
        <w:t xml:space="preserve"> </w:t>
      </w:r>
      <w:r w:rsidRPr="00E87A2F">
        <w:rPr>
          <w:rStyle w:val="hps"/>
        </w:rPr>
        <w:t>to</w:t>
      </w:r>
      <w:r w:rsidRPr="00E87A2F">
        <w:t xml:space="preserve"> </w:t>
      </w:r>
      <w:r w:rsidRPr="00E87A2F">
        <w:rPr>
          <w:rStyle w:val="hps"/>
        </w:rPr>
        <w:t>reject the</w:t>
      </w:r>
      <w:r w:rsidRPr="00E87A2F">
        <w:t xml:space="preserve"> </w:t>
      </w:r>
      <w:r w:rsidRPr="00E87A2F">
        <w:rPr>
          <w:rStyle w:val="hps"/>
        </w:rPr>
        <w:t>contract</w:t>
      </w:r>
      <w:r w:rsidRPr="00E87A2F">
        <w:t xml:space="preserve">, </w:t>
      </w:r>
      <w:r w:rsidRPr="00E87A2F">
        <w:rPr>
          <w:rStyle w:val="hps"/>
        </w:rPr>
        <w:t>e.g. when the situation</w:t>
      </w:r>
      <w:r w:rsidRPr="00E87A2F">
        <w:t xml:space="preserve"> does not match the mediation approach or </w:t>
      </w:r>
      <w:r>
        <w:t xml:space="preserve">they </w:t>
      </w:r>
      <w:r w:rsidRPr="00E87A2F">
        <w:rPr>
          <w:rStyle w:val="hps"/>
        </w:rPr>
        <w:t>does not come</w:t>
      </w:r>
      <w:r w:rsidRPr="00E87A2F">
        <w:t xml:space="preserve"> </w:t>
      </w:r>
      <w:r w:rsidRPr="00E87A2F">
        <w:rPr>
          <w:rStyle w:val="hps"/>
        </w:rPr>
        <w:t>to an agreement about</w:t>
      </w:r>
      <w:r w:rsidRPr="00E87A2F">
        <w:t xml:space="preserve"> </w:t>
      </w:r>
      <w:r w:rsidRPr="00E87A2F">
        <w:rPr>
          <w:rStyle w:val="hps"/>
        </w:rPr>
        <w:t>the</w:t>
      </w:r>
      <w:r w:rsidRPr="00E87A2F">
        <w:t xml:space="preserve"> </w:t>
      </w:r>
      <w:r w:rsidRPr="00E87A2F">
        <w:rPr>
          <w:rStyle w:val="hps"/>
        </w:rPr>
        <w:t>conflict i</w:t>
      </w:r>
      <w:r w:rsidRPr="00E87A2F">
        <w:rPr>
          <w:rStyle w:val="hps"/>
        </w:rPr>
        <w:t>s</w:t>
      </w:r>
      <w:r w:rsidRPr="00E87A2F">
        <w:rPr>
          <w:rStyle w:val="hps"/>
        </w:rPr>
        <w:t>sues</w:t>
      </w:r>
      <w:r w:rsidRPr="00E87A2F">
        <w:t>.</w:t>
      </w:r>
    </w:p>
    <w:p w14:paraId="610C74B5" w14:textId="77777777" w:rsidR="00D3743E" w:rsidRPr="00E87A2F" w:rsidRDefault="00D3743E" w:rsidP="00D3743E">
      <w:r w:rsidRPr="00E87A2F">
        <w:rPr>
          <w:rStyle w:val="hps"/>
        </w:rPr>
        <w:t>It is important</w:t>
      </w:r>
      <w:r w:rsidRPr="00E87A2F">
        <w:t xml:space="preserve"> </w:t>
      </w:r>
      <w:r w:rsidRPr="00E87A2F">
        <w:rPr>
          <w:rStyle w:val="hps"/>
        </w:rPr>
        <w:t>to create</w:t>
      </w:r>
      <w:r w:rsidRPr="00E87A2F">
        <w:t xml:space="preserve"> </w:t>
      </w:r>
      <w:r w:rsidRPr="00E87A2F">
        <w:rPr>
          <w:rStyle w:val="hps"/>
        </w:rPr>
        <w:t>an overview</w:t>
      </w:r>
      <w:r w:rsidRPr="00E87A2F">
        <w:t xml:space="preserve"> </w:t>
      </w:r>
      <w:r w:rsidRPr="00E87A2F">
        <w:rPr>
          <w:rStyle w:val="hps"/>
        </w:rPr>
        <w:t>of all the topics</w:t>
      </w:r>
      <w:r w:rsidRPr="00E87A2F">
        <w:t xml:space="preserve"> </w:t>
      </w:r>
      <w:r w:rsidRPr="00E87A2F">
        <w:rPr>
          <w:rStyle w:val="hps"/>
        </w:rPr>
        <w:t>proposed by the</w:t>
      </w:r>
      <w:r w:rsidRPr="00E87A2F">
        <w:t xml:space="preserve"> conflicting </w:t>
      </w:r>
      <w:r w:rsidRPr="00E87A2F">
        <w:rPr>
          <w:rStyle w:val="hps"/>
        </w:rPr>
        <w:t>parties</w:t>
      </w:r>
      <w:r w:rsidRPr="00E87A2F">
        <w:t xml:space="preserve">. </w:t>
      </w:r>
      <w:r w:rsidRPr="00E87A2F">
        <w:rPr>
          <w:rStyle w:val="hps"/>
        </w:rPr>
        <w:t>Also, subjects that have already come up</w:t>
      </w:r>
      <w:r w:rsidRPr="00E87A2F">
        <w:t xml:space="preserve"> </w:t>
      </w:r>
      <w:r w:rsidRPr="00E87A2F">
        <w:rPr>
          <w:rStyle w:val="hps"/>
        </w:rPr>
        <w:t xml:space="preserve">must be </w:t>
      </w:r>
      <w:r>
        <w:rPr>
          <w:rStyle w:val="hps"/>
          <w:lang w:val="en"/>
        </w:rPr>
        <w:t>included in</w:t>
      </w:r>
      <w:r>
        <w:rPr>
          <w:rStyle w:val="shorttext"/>
          <w:lang w:val="en"/>
        </w:rPr>
        <w:t xml:space="preserve"> </w:t>
      </w:r>
      <w:r>
        <w:rPr>
          <w:rStyle w:val="hps"/>
          <w:lang w:val="en"/>
        </w:rPr>
        <w:t>the list of</w:t>
      </w:r>
      <w:r>
        <w:rPr>
          <w:rStyle w:val="shorttext"/>
          <w:lang w:val="en"/>
        </w:rPr>
        <w:t xml:space="preserve"> </w:t>
      </w:r>
      <w:r>
        <w:rPr>
          <w:rStyle w:val="hps"/>
          <w:lang w:val="en"/>
        </w:rPr>
        <w:t>topics</w:t>
      </w:r>
      <w:r w:rsidRPr="00E87A2F">
        <w:t>.</w:t>
      </w:r>
    </w:p>
    <w:p w14:paraId="35E628D5" w14:textId="77777777" w:rsidR="00D3743E" w:rsidRPr="00E87A2F" w:rsidRDefault="00D3743E" w:rsidP="00D3743E">
      <w:r w:rsidRPr="00E87A2F">
        <w:rPr>
          <w:rStyle w:val="hps"/>
        </w:rPr>
        <w:t>As with all</w:t>
      </w:r>
      <w:r w:rsidRPr="00E87A2F">
        <w:t xml:space="preserve"> </w:t>
      </w:r>
      <w:r w:rsidRPr="00E87A2F">
        <w:rPr>
          <w:rStyle w:val="hps"/>
        </w:rPr>
        <w:t>steps, this step includes</w:t>
      </w:r>
      <w:r w:rsidRPr="00E87A2F">
        <w:t xml:space="preserve"> </w:t>
      </w:r>
      <w:r w:rsidRPr="00E87A2F">
        <w:rPr>
          <w:rStyle w:val="hps"/>
        </w:rPr>
        <w:t>an initial</w:t>
      </w:r>
      <w:r w:rsidRPr="00E87A2F">
        <w:t xml:space="preserve"> </w:t>
      </w:r>
      <w:r w:rsidRPr="00E87A2F">
        <w:rPr>
          <w:rStyle w:val="hps"/>
        </w:rPr>
        <w:t>opening,</w:t>
      </w:r>
      <w:r w:rsidRPr="00E87A2F">
        <w:t xml:space="preserve"> </w:t>
      </w:r>
      <w:r w:rsidRPr="00E87A2F">
        <w:rPr>
          <w:rStyle w:val="hps"/>
        </w:rPr>
        <w:t>in which all</w:t>
      </w:r>
      <w:r w:rsidRPr="00E87A2F">
        <w:t xml:space="preserve"> </w:t>
      </w:r>
      <w:r w:rsidRPr="00E87A2F">
        <w:rPr>
          <w:rStyle w:val="hps"/>
        </w:rPr>
        <w:t>possible topics of the</w:t>
      </w:r>
      <w:r w:rsidRPr="00E87A2F">
        <w:t xml:space="preserve"> </w:t>
      </w:r>
      <w:r w:rsidRPr="00E87A2F">
        <w:rPr>
          <w:rStyle w:val="hps"/>
        </w:rPr>
        <w:t>pa</w:t>
      </w:r>
      <w:r w:rsidRPr="00E87A2F">
        <w:rPr>
          <w:rStyle w:val="hps"/>
        </w:rPr>
        <w:t>r</w:t>
      </w:r>
      <w:r w:rsidRPr="00E87A2F">
        <w:rPr>
          <w:rStyle w:val="hps"/>
        </w:rPr>
        <w:t>ties are</w:t>
      </w:r>
      <w:r w:rsidRPr="00E87A2F">
        <w:t xml:space="preserve"> </w:t>
      </w:r>
      <w:r w:rsidRPr="00E87A2F">
        <w:rPr>
          <w:rStyle w:val="hps"/>
        </w:rPr>
        <w:t>collected, and it is clarified</w:t>
      </w:r>
      <w:r w:rsidRPr="00E87A2F">
        <w:t xml:space="preserve"> </w:t>
      </w:r>
      <w:r w:rsidRPr="00E87A2F">
        <w:rPr>
          <w:rStyle w:val="hps"/>
        </w:rPr>
        <w:t>if</w:t>
      </w:r>
      <w:r w:rsidRPr="00E87A2F">
        <w:t xml:space="preserve"> </w:t>
      </w:r>
      <w:r w:rsidRPr="00E87A2F">
        <w:rPr>
          <w:rStyle w:val="hps"/>
        </w:rPr>
        <w:t>they</w:t>
      </w:r>
      <w:r w:rsidRPr="00E87A2F">
        <w:t xml:space="preserve"> </w:t>
      </w:r>
      <w:r w:rsidRPr="00E87A2F">
        <w:rPr>
          <w:rStyle w:val="hps"/>
        </w:rPr>
        <w:t>are</w:t>
      </w:r>
      <w:r w:rsidRPr="00E87A2F">
        <w:t xml:space="preserve"> </w:t>
      </w:r>
      <w:r w:rsidRPr="00E87A2F">
        <w:rPr>
          <w:rStyle w:val="hps"/>
        </w:rPr>
        <w:t>contradictory.</w:t>
      </w:r>
      <w:r w:rsidRPr="00E87A2F">
        <w:t xml:space="preserve"> </w:t>
      </w:r>
      <w:r w:rsidRPr="00E87A2F">
        <w:rPr>
          <w:rStyle w:val="hps"/>
        </w:rPr>
        <w:t>The opening</w:t>
      </w:r>
      <w:r w:rsidRPr="00E87A2F">
        <w:t xml:space="preserve"> </w:t>
      </w:r>
      <w:r w:rsidRPr="00E87A2F">
        <w:rPr>
          <w:rStyle w:val="hps"/>
        </w:rPr>
        <w:t>is based on the</w:t>
      </w:r>
      <w:r w:rsidRPr="00E87A2F">
        <w:t xml:space="preserve"> </w:t>
      </w:r>
      <w:r w:rsidRPr="00E87A2F">
        <w:rPr>
          <w:rStyle w:val="hps"/>
        </w:rPr>
        <w:t>following</w:t>
      </w:r>
      <w:r w:rsidRPr="00E87A2F">
        <w:t xml:space="preserve"> </w:t>
      </w:r>
      <w:r w:rsidRPr="00E87A2F">
        <w:rPr>
          <w:rStyle w:val="hps"/>
        </w:rPr>
        <w:t>guiding question</w:t>
      </w:r>
      <w:r w:rsidRPr="00E87A2F">
        <w:t>.</w:t>
      </w:r>
    </w:p>
    <w:p w14:paraId="59B94E7E" w14:textId="77777777" w:rsidR="00D3743E" w:rsidRPr="00E87A2F" w:rsidRDefault="00D3743E" w:rsidP="00D3743E">
      <w:r>
        <w:rPr>
          <w:noProof/>
          <w:lang w:val="de-DE"/>
        </w:rPr>
        <mc:AlternateContent>
          <mc:Choice Requires="wps">
            <w:drawing>
              <wp:inline distT="0" distB="0" distL="0" distR="0" wp14:anchorId="0688CF9F" wp14:editId="3C986FD4">
                <wp:extent cx="5467350" cy="406400"/>
                <wp:effectExtent l="0" t="0" r="59690" b="50800"/>
                <wp:docPr id="3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40640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2E3E51F1" w14:textId="434E8BB0" w:rsidR="00850BE1" w:rsidRPr="007F4C7D" w:rsidRDefault="00850BE1" w:rsidP="00EC68B1">
                            <w:pPr>
                              <w:pStyle w:val="Leitfrage"/>
                            </w:pPr>
                            <w:r w:rsidRPr="001E24B1">
                              <w:rPr>
                                <w:rStyle w:val="hps"/>
                              </w:rPr>
                              <w:t>Key question: What</w:t>
                            </w:r>
                            <w:r w:rsidRPr="001E24B1">
                              <w:rPr>
                                <w:rStyle w:val="longtext"/>
                              </w:rPr>
                              <w:t xml:space="preserve"> </w:t>
                            </w:r>
                            <w:r w:rsidRPr="001E24B1">
                              <w:rPr>
                                <w:rStyle w:val="hps"/>
                              </w:rPr>
                              <w:t>should be discussed,</w:t>
                            </w:r>
                            <w:r w:rsidRPr="001E24B1">
                              <w:rPr>
                                <w:rStyle w:val="longtext"/>
                              </w:rPr>
                              <w:t xml:space="preserve"> </w:t>
                            </w:r>
                            <w:r w:rsidRPr="001E24B1">
                              <w:rPr>
                                <w:rStyle w:val="hps"/>
                              </w:rPr>
                              <w:t>to what end</w:t>
                            </w:r>
                            <w:r w:rsidRPr="001E24B1">
                              <w:rPr>
                                <w:rStyle w:val="longtext"/>
                              </w:rPr>
                              <w:t xml:space="preserve">, </w:t>
                            </w:r>
                            <w:r w:rsidRPr="001E24B1">
                              <w:rPr>
                                <w:rStyle w:val="hps"/>
                              </w:rPr>
                              <w:t>if you alone could determin</w:t>
                            </w:r>
                            <w:r>
                              <w:rPr>
                                <w:rStyle w:val="hps"/>
                              </w:rPr>
                              <w:t xml:space="preserve">e </w:t>
                            </w:r>
                            <w:r w:rsidRPr="00287473">
                              <w:rPr>
                                <w:rStyle w:val="hps"/>
                              </w:rPr>
                              <w:t>it</w:t>
                            </w:r>
                            <w:r>
                              <w:rPr>
                                <w:rStyle w:val="hps"/>
                              </w:rPr>
                              <w:t>?</w:t>
                            </w:r>
                          </w:p>
                        </w:txbxContent>
                      </wps:txbx>
                      <wps:bodyPr rot="0" vert="horz" wrap="none" lIns="91440" tIns="45720" rIns="91440" bIns="45720" anchor="t" anchorCtr="0" upright="1">
                        <a:noAutofit/>
                      </wps:bodyPr>
                    </wps:wsp>
                  </a:graphicData>
                </a:graphic>
              </wp:inline>
            </w:drawing>
          </mc:Choice>
          <mc:Fallback>
            <w:pict>
              <v:shape id="Textfeld 2" o:spid="_x0000_s1034" type="#_x0000_t202" style="width:430.5pt;height:32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">
                <v:shadow on="t"/>
                <v:textbox>
                  <w:txbxContent>
                    <w:p w14:paraId="2E3E51F1" w14:textId="434E8BB0" w:rsidR="00850BE1" w:rsidRPr="007F4C7D" w:rsidRDefault="00850BE1" w:rsidP="00EC68B1">
                      <w:pPr>
                        <w:pStyle w:val="Leitfrage"/>
                      </w:pPr>
                      <w:r w:rsidRPr="001E24B1">
                        <w:rPr>
                          <w:rStyle w:val="hps"/>
                        </w:rPr>
                        <w:t>Key question: What</w:t>
                      </w:r>
                      <w:r w:rsidRPr="001E24B1">
                        <w:rPr>
                          <w:rStyle w:val="longtext"/>
                        </w:rPr>
                        <w:t xml:space="preserve"> </w:t>
                      </w:r>
                      <w:r w:rsidRPr="001E24B1">
                        <w:rPr>
                          <w:rStyle w:val="hps"/>
                        </w:rPr>
                        <w:t>should be discussed,</w:t>
                      </w:r>
                      <w:r w:rsidRPr="001E24B1">
                        <w:rPr>
                          <w:rStyle w:val="longtext"/>
                        </w:rPr>
                        <w:t xml:space="preserve"> </w:t>
                      </w:r>
                      <w:r w:rsidRPr="001E24B1">
                        <w:rPr>
                          <w:rStyle w:val="hps"/>
                        </w:rPr>
                        <w:t>to what end</w:t>
                      </w:r>
                      <w:r w:rsidRPr="001E24B1">
                        <w:rPr>
                          <w:rStyle w:val="longtext"/>
                        </w:rPr>
                        <w:t xml:space="preserve">, </w:t>
                      </w:r>
                      <w:r w:rsidRPr="001E24B1">
                        <w:rPr>
                          <w:rStyle w:val="hps"/>
                        </w:rPr>
                        <w:t>if you alone could determin</w:t>
                      </w:r>
                      <w:r>
                        <w:rPr>
                          <w:rStyle w:val="hps"/>
                        </w:rPr>
                        <w:t xml:space="preserve">e </w:t>
                      </w:r>
                      <w:r w:rsidRPr="00287473">
                        <w:rPr>
                          <w:rStyle w:val="hps"/>
                        </w:rPr>
                        <w:t>it</w:t>
                      </w:r>
                      <w:r>
                        <w:rPr>
                          <w:rStyle w:val="hps"/>
                        </w:rPr>
                        <w:t>?</w:t>
                      </w:r>
                    </w:p>
                  </w:txbxContent>
                </v:textbox>
                <w10:anchorlock/>
              </v:shape>
            </w:pict>
          </mc:Fallback>
        </mc:AlternateContent>
      </w:r>
    </w:p>
    <w:p w14:paraId="35050CD1" w14:textId="77777777" w:rsidR="00D3743E" w:rsidRPr="00E87A2F" w:rsidRDefault="00D3743E" w:rsidP="00D3743E">
      <w:pPr>
        <w:rPr>
          <w:rStyle w:val="longtext"/>
        </w:rPr>
      </w:pPr>
      <w:r w:rsidRPr="00E87A2F">
        <w:rPr>
          <w:rStyle w:val="hps"/>
        </w:rPr>
        <w:t>The</w:t>
      </w:r>
      <w:r w:rsidRPr="00E87A2F">
        <w:rPr>
          <w:rStyle w:val="longtext"/>
        </w:rPr>
        <w:t xml:space="preserve"> </w:t>
      </w:r>
      <w:r w:rsidRPr="00E87A2F">
        <w:rPr>
          <w:rStyle w:val="hps"/>
        </w:rPr>
        <w:t>parties</w:t>
      </w:r>
      <w:r w:rsidRPr="00E87A2F">
        <w:rPr>
          <w:rStyle w:val="longtext"/>
        </w:rPr>
        <w:t xml:space="preserve"> could </w:t>
      </w:r>
      <w:r w:rsidRPr="00E87A2F">
        <w:rPr>
          <w:rStyle w:val="hps"/>
        </w:rPr>
        <w:t>name</w:t>
      </w:r>
      <w:r w:rsidRPr="00E87A2F">
        <w:rPr>
          <w:rStyle w:val="longtext"/>
        </w:rPr>
        <w:t xml:space="preserve"> </w:t>
      </w:r>
      <w:r w:rsidRPr="00E87A2F">
        <w:rPr>
          <w:rStyle w:val="hps"/>
        </w:rPr>
        <w:t>very</w:t>
      </w:r>
      <w:r w:rsidRPr="00E87A2F">
        <w:rPr>
          <w:rStyle w:val="longtext"/>
        </w:rPr>
        <w:t xml:space="preserve"> </w:t>
      </w:r>
      <w:r w:rsidRPr="00E87A2F">
        <w:rPr>
          <w:rStyle w:val="hps"/>
        </w:rPr>
        <w:t>different</w:t>
      </w:r>
      <w:r w:rsidRPr="00E87A2F">
        <w:rPr>
          <w:rStyle w:val="longtext"/>
        </w:rPr>
        <w:t xml:space="preserve"> </w:t>
      </w:r>
      <w:hyperlink r:id="rId18" w:anchor="2" w:history="1">
        <w:r w:rsidRPr="00581FB6">
          <w:rPr>
            <w:rStyle w:val="Hyperlink"/>
          </w:rPr>
          <w:t>issues and concerns</w:t>
        </w:r>
      </w:hyperlink>
      <w:r w:rsidRPr="00E87A2F">
        <w:rPr>
          <w:rStyle w:val="longtext"/>
        </w:rPr>
        <w:t xml:space="preserve">, which can </w:t>
      </w:r>
      <w:r w:rsidRPr="00E87A2F">
        <w:rPr>
          <w:rStyle w:val="hps"/>
        </w:rPr>
        <w:t>easily</w:t>
      </w:r>
      <w:r w:rsidRPr="00E87A2F">
        <w:rPr>
          <w:rStyle w:val="longtext"/>
        </w:rPr>
        <w:t xml:space="preserve"> </w:t>
      </w:r>
      <w:r w:rsidRPr="00E87A2F">
        <w:rPr>
          <w:rStyle w:val="hps"/>
        </w:rPr>
        <w:t>confuse</w:t>
      </w:r>
      <w:r w:rsidRPr="00E87A2F">
        <w:rPr>
          <w:rStyle w:val="longtext"/>
        </w:rPr>
        <w:t xml:space="preserve"> </w:t>
      </w:r>
      <w:r w:rsidRPr="00E87A2F">
        <w:rPr>
          <w:rStyle w:val="hps"/>
        </w:rPr>
        <w:t>the</w:t>
      </w:r>
      <w:r w:rsidRPr="00E87A2F">
        <w:rPr>
          <w:rStyle w:val="longtext"/>
        </w:rPr>
        <w:t xml:space="preserve"> </w:t>
      </w:r>
      <w:r w:rsidRPr="00E87A2F">
        <w:rPr>
          <w:rStyle w:val="hps"/>
        </w:rPr>
        <w:t>mediation team</w:t>
      </w:r>
      <w:r w:rsidRPr="00E87A2F">
        <w:rPr>
          <w:rStyle w:val="longtext"/>
        </w:rPr>
        <w:t>.</w:t>
      </w:r>
    </w:p>
    <w:p w14:paraId="1DC98DFC" w14:textId="77777777" w:rsidR="00D3743E" w:rsidRPr="00E87A2F" w:rsidRDefault="00D3743E" w:rsidP="00D3743E">
      <w:pPr>
        <w:pStyle w:val="Beispiel"/>
        <w:rPr>
          <w:rStyle w:val="longtext"/>
          <w:sz w:val="22"/>
        </w:rPr>
      </w:pPr>
      <w:r w:rsidRPr="00E87A2F">
        <w:rPr>
          <w:rStyle w:val="hps"/>
        </w:rPr>
        <w:t>For example, in a</w:t>
      </w:r>
      <w:r w:rsidRPr="00E87A2F">
        <w:rPr>
          <w:rStyle w:val="longtext"/>
        </w:rPr>
        <w:t xml:space="preserve"> </w:t>
      </w:r>
      <w:r w:rsidRPr="00E87A2F">
        <w:rPr>
          <w:rStyle w:val="hps"/>
        </w:rPr>
        <w:t>conflict</w:t>
      </w:r>
      <w:r w:rsidRPr="00E87A2F">
        <w:rPr>
          <w:rStyle w:val="longtext"/>
        </w:rPr>
        <w:t xml:space="preserve"> </w:t>
      </w:r>
      <w:r w:rsidRPr="00E87A2F">
        <w:rPr>
          <w:rStyle w:val="hps"/>
        </w:rPr>
        <w:t>between</w:t>
      </w:r>
      <w:r w:rsidRPr="00E87A2F">
        <w:rPr>
          <w:rStyle w:val="longtext"/>
        </w:rPr>
        <w:t xml:space="preserve"> </w:t>
      </w:r>
      <w:r w:rsidRPr="00E87A2F">
        <w:rPr>
          <w:rStyle w:val="hps"/>
        </w:rPr>
        <w:t>different groups within a</w:t>
      </w:r>
      <w:r w:rsidRPr="00E87A2F">
        <w:rPr>
          <w:rStyle w:val="longtext"/>
        </w:rPr>
        <w:t xml:space="preserve"> </w:t>
      </w:r>
      <w:r w:rsidRPr="00E87A2F">
        <w:rPr>
          <w:rStyle w:val="hps"/>
        </w:rPr>
        <w:t>foundation, one department</w:t>
      </w:r>
      <w:r w:rsidRPr="00E87A2F">
        <w:rPr>
          <w:rStyle w:val="longtext"/>
        </w:rPr>
        <w:t xml:space="preserve"> </w:t>
      </w:r>
      <w:r w:rsidRPr="00E87A2F">
        <w:rPr>
          <w:rStyle w:val="hps"/>
        </w:rPr>
        <w:t>wanted</w:t>
      </w:r>
      <w:r w:rsidRPr="00E87A2F">
        <w:rPr>
          <w:rStyle w:val="longtext"/>
        </w:rPr>
        <w:t xml:space="preserve"> </w:t>
      </w:r>
      <w:r w:rsidRPr="00E87A2F">
        <w:rPr>
          <w:rStyle w:val="hps"/>
        </w:rPr>
        <w:t>more staff</w:t>
      </w:r>
      <w:r w:rsidRPr="00E87A2F">
        <w:rPr>
          <w:rStyle w:val="longtext"/>
        </w:rPr>
        <w:t xml:space="preserve">, </w:t>
      </w:r>
      <w:r w:rsidRPr="00E87A2F">
        <w:rPr>
          <w:rStyle w:val="hps"/>
        </w:rPr>
        <w:t>volunteer members</w:t>
      </w:r>
      <w:r w:rsidRPr="00E87A2F">
        <w:rPr>
          <w:rStyle w:val="longtext"/>
        </w:rPr>
        <w:t xml:space="preserve"> </w:t>
      </w:r>
      <w:r w:rsidRPr="00E87A2F">
        <w:rPr>
          <w:rStyle w:val="hps"/>
        </w:rPr>
        <w:t>demanded equal</w:t>
      </w:r>
      <w:r w:rsidRPr="00E87A2F">
        <w:rPr>
          <w:rStyle w:val="longtext"/>
        </w:rPr>
        <w:t xml:space="preserve"> </w:t>
      </w:r>
      <w:r w:rsidRPr="00E87A2F">
        <w:rPr>
          <w:rStyle w:val="hps"/>
        </w:rPr>
        <w:t>voting</w:t>
      </w:r>
      <w:r w:rsidRPr="00E87A2F">
        <w:rPr>
          <w:rStyle w:val="longtext"/>
        </w:rPr>
        <w:t xml:space="preserve"> </w:t>
      </w:r>
      <w:r w:rsidRPr="00E87A2F">
        <w:rPr>
          <w:rStyle w:val="hps"/>
        </w:rPr>
        <w:t>rights</w:t>
      </w:r>
      <w:r w:rsidRPr="00E87A2F">
        <w:rPr>
          <w:rStyle w:val="longtext"/>
        </w:rPr>
        <w:t xml:space="preserve"> </w:t>
      </w:r>
      <w:r w:rsidRPr="00E87A2F">
        <w:rPr>
          <w:rStyle w:val="hps"/>
        </w:rPr>
        <w:t>in decisions</w:t>
      </w:r>
      <w:r w:rsidRPr="00E87A2F">
        <w:rPr>
          <w:rStyle w:val="longtext"/>
        </w:rPr>
        <w:t xml:space="preserve">, </w:t>
      </w:r>
      <w:r w:rsidRPr="00E87A2F">
        <w:rPr>
          <w:rStyle w:val="hps"/>
        </w:rPr>
        <w:t>some</w:t>
      </w:r>
      <w:r w:rsidRPr="00E87A2F">
        <w:rPr>
          <w:rStyle w:val="longtext"/>
        </w:rPr>
        <w:t xml:space="preserve"> </w:t>
      </w:r>
      <w:r w:rsidRPr="00E87A2F">
        <w:rPr>
          <w:rStyle w:val="hps"/>
        </w:rPr>
        <w:t>others were eager to talk</w:t>
      </w:r>
      <w:r w:rsidRPr="00E87A2F">
        <w:rPr>
          <w:rStyle w:val="longtext"/>
        </w:rPr>
        <w:t xml:space="preserve"> </w:t>
      </w:r>
      <w:r w:rsidRPr="00E87A2F">
        <w:rPr>
          <w:rStyle w:val="hps"/>
        </w:rPr>
        <w:t>generally</w:t>
      </w:r>
      <w:r w:rsidRPr="00E87A2F">
        <w:rPr>
          <w:rStyle w:val="longtext"/>
        </w:rPr>
        <w:t xml:space="preserve"> </w:t>
      </w:r>
      <w:r w:rsidRPr="00E87A2F">
        <w:rPr>
          <w:rStyle w:val="hps"/>
        </w:rPr>
        <w:t>about</w:t>
      </w:r>
      <w:r w:rsidRPr="00E87A2F">
        <w:rPr>
          <w:rStyle w:val="longtext"/>
        </w:rPr>
        <w:t xml:space="preserve"> </w:t>
      </w:r>
      <w:r w:rsidRPr="00E87A2F">
        <w:rPr>
          <w:rStyle w:val="hps"/>
        </w:rPr>
        <w:t>the working climate</w:t>
      </w:r>
      <w:r w:rsidRPr="00E87A2F">
        <w:rPr>
          <w:rStyle w:val="longtext"/>
        </w:rPr>
        <w:t xml:space="preserve"> </w:t>
      </w:r>
      <w:r w:rsidRPr="00E87A2F">
        <w:rPr>
          <w:rStyle w:val="hps"/>
        </w:rPr>
        <w:t>within the foundation</w:t>
      </w:r>
      <w:r w:rsidRPr="00E87A2F">
        <w:rPr>
          <w:rStyle w:val="longtext"/>
        </w:rPr>
        <w:t xml:space="preserve"> </w:t>
      </w:r>
      <w:r w:rsidRPr="00E87A2F">
        <w:rPr>
          <w:rStyle w:val="hps"/>
        </w:rPr>
        <w:t>and</w:t>
      </w:r>
      <w:r w:rsidRPr="00E87A2F">
        <w:rPr>
          <w:rStyle w:val="longtext"/>
        </w:rPr>
        <w:t xml:space="preserve"> some </w:t>
      </w:r>
      <w:r w:rsidRPr="00E87A2F">
        <w:rPr>
          <w:rStyle w:val="hps"/>
        </w:rPr>
        <w:t>individuals</w:t>
      </w:r>
      <w:r w:rsidRPr="00E87A2F">
        <w:rPr>
          <w:rStyle w:val="longtext"/>
        </w:rPr>
        <w:t xml:space="preserve"> </w:t>
      </w:r>
      <w:r w:rsidRPr="00E87A2F">
        <w:rPr>
          <w:rStyle w:val="hps"/>
        </w:rPr>
        <w:t>brought up</w:t>
      </w:r>
      <w:r w:rsidRPr="00E87A2F">
        <w:rPr>
          <w:rStyle w:val="longtext"/>
        </w:rPr>
        <w:t xml:space="preserve"> </w:t>
      </w:r>
      <w:r w:rsidRPr="00E87A2F">
        <w:rPr>
          <w:rStyle w:val="hps"/>
        </w:rPr>
        <w:t>personal</w:t>
      </w:r>
      <w:r w:rsidRPr="00E87A2F">
        <w:rPr>
          <w:rStyle w:val="longtext"/>
        </w:rPr>
        <w:t xml:space="preserve"> </w:t>
      </w:r>
      <w:r w:rsidRPr="00E87A2F">
        <w:rPr>
          <w:rStyle w:val="hps"/>
        </w:rPr>
        <w:t>requests, such as</w:t>
      </w:r>
      <w:r w:rsidRPr="00E87A2F">
        <w:rPr>
          <w:rStyle w:val="longtext"/>
        </w:rPr>
        <w:t xml:space="preserve"> </w:t>
      </w:r>
      <w:r w:rsidRPr="00E87A2F">
        <w:rPr>
          <w:rStyle w:val="hps"/>
        </w:rPr>
        <w:t>changing the</w:t>
      </w:r>
      <w:r w:rsidRPr="00E87A2F">
        <w:rPr>
          <w:rStyle w:val="longtext"/>
        </w:rPr>
        <w:t xml:space="preserve"> </w:t>
      </w:r>
      <w:r w:rsidRPr="00E87A2F">
        <w:rPr>
          <w:rStyle w:val="hps"/>
        </w:rPr>
        <w:t>vacation policy</w:t>
      </w:r>
      <w:r w:rsidRPr="00E87A2F">
        <w:rPr>
          <w:rStyle w:val="longtext"/>
        </w:rPr>
        <w:t>.</w:t>
      </w:r>
    </w:p>
    <w:p w14:paraId="5858D124" w14:textId="77777777" w:rsidR="00D3743E" w:rsidRPr="00E87A2F" w:rsidRDefault="00D3743E" w:rsidP="00D3743E">
      <w:pPr>
        <w:rPr>
          <w:rStyle w:val="longtext"/>
        </w:rPr>
      </w:pPr>
      <w:r>
        <w:rPr>
          <w:noProof/>
          <w:lang w:val="de-DE"/>
        </w:rPr>
        <mc:AlternateContent>
          <mc:Choice Requires="wpg">
            <w:drawing>
              <wp:anchor distT="0" distB="0" distL="114300" distR="114300" simplePos="0" relativeHeight="251675648" behindDoc="0" locked="0" layoutInCell="1" allowOverlap="1" wp14:anchorId="78155725" wp14:editId="65BD2BA9">
                <wp:simplePos x="0" y="0"/>
                <wp:positionH relativeFrom="column">
                  <wp:posOffset>2313940</wp:posOffset>
                </wp:positionH>
                <wp:positionV relativeFrom="paragraph">
                  <wp:posOffset>454025</wp:posOffset>
                </wp:positionV>
                <wp:extent cx="3415060" cy="2501452"/>
                <wp:effectExtent l="0" t="0" r="0" b="0"/>
                <wp:wrapSquare wrapText="bothSides"/>
                <wp:docPr id="11" name="Gruppieren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15060" cy="2501452"/>
                          <a:chOff x="0" y="0"/>
                          <a:chExt cx="3927545" cy="2552115"/>
                        </a:xfrm>
                      </wpg:grpSpPr>
                      <wps:wsp>
                        <wps:cNvPr id="12" name="Textfeld 1"/>
                        <wps:cNvSpPr txBox="1"/>
                        <wps:spPr>
                          <a:xfrm>
                            <a:off x="0" y="545510"/>
                            <a:ext cx="1151671" cy="585018"/>
                          </a:xfrm>
                          <a:prstGeom prst="rect">
                            <a:avLst/>
                          </a:prstGeom>
                          <a:noFill/>
                        </wps:spPr>
                        <wps:txbx>
                          <w:txbxContent>
                            <w:p w14:paraId="00C2DC93" w14:textId="77777777" w:rsidR="00850BE1" w:rsidRPr="001E24B1" w:rsidRDefault="00850BE1" w:rsidP="00D3743E">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A</w:t>
                              </w:r>
                            </w:p>
                            <w:p w14:paraId="4E9492CC" w14:textId="77777777" w:rsidR="00850BE1" w:rsidRPr="001E24B1" w:rsidRDefault="00850BE1" w:rsidP="00D3743E">
                              <w:pPr>
                                <w:pStyle w:val="StandardWeb"/>
                                <w:spacing w:before="0" w:beforeAutospacing="0" w:after="0" w:afterAutospacing="0"/>
                                <w:jc w:val="center"/>
                                <w:textAlignment w:val="baseline"/>
                                <w:rPr>
                                  <w:sz w:val="22"/>
                                  <w:szCs w:val="22"/>
                                </w:rPr>
                              </w:pPr>
                              <w:proofErr w:type="gramStart"/>
                              <w:r w:rsidRPr="001E24B1">
                                <w:rPr>
                                  <w:rFonts w:ascii="Arial" w:hAnsi="Arial" w:cs="Arial"/>
                                  <w:color w:val="000000" w:themeColor="text1"/>
                                  <w:kern w:val="24"/>
                                  <w:sz w:val="22"/>
                                  <w:szCs w:val="22"/>
                                  <w:lang w:val="en-US"/>
                                </w:rPr>
                                <w:t>has</w:t>
                              </w:r>
                              <w:proofErr w:type="gramEnd"/>
                              <w:r w:rsidRPr="001E24B1">
                                <w:rPr>
                                  <w:rFonts w:ascii="Arial" w:hAnsi="Arial" w:cs="Arial"/>
                                  <w:color w:val="000000" w:themeColor="text1"/>
                                  <w:kern w:val="24"/>
                                  <w:sz w:val="22"/>
                                  <w:szCs w:val="22"/>
                                  <w:lang w:val="en-US"/>
                                </w:rPr>
                                <w:t xml:space="preserve"> </w:t>
                              </w:r>
                              <w:r w:rsidRPr="001E24B1">
                                <w:rPr>
                                  <w:rFonts w:ascii="Arial" w:hAnsi="Arial" w:cs="Arial"/>
                                  <w:b/>
                                  <w:bCs/>
                                  <w:color w:val="000000" w:themeColor="text1"/>
                                  <w:kern w:val="24"/>
                                  <w:sz w:val="22"/>
                                  <w:szCs w:val="22"/>
                                  <w:lang w:val="en-US"/>
                                </w:rPr>
                                <w:t>specific concerns</w:t>
                              </w:r>
                            </w:p>
                          </w:txbxContent>
                        </wps:txbx>
                        <wps:bodyPr wrap="square" rtlCol="0">
                          <a:spAutoFit/>
                        </wps:bodyPr>
                      </wps:wsp>
                      <wps:wsp>
                        <wps:cNvPr id="86" name="Textfeld 3"/>
                        <wps:cNvSpPr txBox="1"/>
                        <wps:spPr>
                          <a:xfrm>
                            <a:off x="2808007" y="545510"/>
                            <a:ext cx="1119538" cy="585018"/>
                          </a:xfrm>
                          <a:prstGeom prst="rect">
                            <a:avLst/>
                          </a:prstGeom>
                          <a:noFill/>
                        </wps:spPr>
                        <wps:txbx>
                          <w:txbxContent>
                            <w:p w14:paraId="3CE7E14D" w14:textId="77777777" w:rsidR="00850BE1" w:rsidRPr="001E24B1" w:rsidRDefault="00850BE1" w:rsidP="00D3743E">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B</w:t>
                              </w:r>
                            </w:p>
                            <w:p w14:paraId="26BB1BDE" w14:textId="77777777" w:rsidR="00850BE1" w:rsidRPr="001E24B1" w:rsidRDefault="00850BE1" w:rsidP="00D3743E">
                              <w:pPr>
                                <w:pStyle w:val="StandardWeb"/>
                                <w:spacing w:before="0" w:beforeAutospacing="0" w:after="0" w:afterAutospacing="0"/>
                                <w:jc w:val="center"/>
                                <w:textAlignment w:val="baseline"/>
                                <w:rPr>
                                  <w:sz w:val="22"/>
                                  <w:szCs w:val="22"/>
                                </w:rPr>
                              </w:pPr>
                              <w:proofErr w:type="gramStart"/>
                              <w:r w:rsidRPr="001E24B1">
                                <w:rPr>
                                  <w:rFonts w:ascii="Arial" w:hAnsi="Arial" w:cs="Arial"/>
                                  <w:color w:val="000000" w:themeColor="text1"/>
                                  <w:kern w:val="24"/>
                                  <w:sz w:val="22"/>
                                  <w:szCs w:val="22"/>
                                  <w:lang w:val="en-US"/>
                                </w:rPr>
                                <w:t>has</w:t>
                              </w:r>
                              <w:proofErr w:type="gramEnd"/>
                              <w:r w:rsidRPr="001E24B1">
                                <w:rPr>
                                  <w:rFonts w:ascii="Arial" w:hAnsi="Arial" w:cs="Arial"/>
                                  <w:color w:val="000000" w:themeColor="text1"/>
                                  <w:kern w:val="24"/>
                                  <w:sz w:val="22"/>
                                  <w:szCs w:val="22"/>
                                  <w:lang w:val="en-US"/>
                                </w:rPr>
                                <w:t xml:space="preserve"> </w:t>
                              </w:r>
                              <w:r w:rsidRPr="001E24B1">
                                <w:rPr>
                                  <w:rFonts w:ascii="Arial" w:hAnsi="Arial" w:cs="Arial"/>
                                  <w:b/>
                                  <w:bCs/>
                                  <w:color w:val="000000" w:themeColor="text1"/>
                                  <w:kern w:val="24"/>
                                  <w:sz w:val="22"/>
                                  <w:szCs w:val="22"/>
                                  <w:lang w:val="en-US"/>
                                </w:rPr>
                                <w:t>specific concerns</w:t>
                              </w:r>
                            </w:p>
                          </w:txbxContent>
                        </wps:txbx>
                        <wps:bodyPr wrap="square" rtlCol="0">
                          <a:spAutoFit/>
                        </wps:bodyPr>
                      </wps:wsp>
                      <wps:wsp>
                        <wps:cNvPr id="88" name="Textfeld 4"/>
                        <wps:cNvSpPr txBox="1"/>
                        <wps:spPr>
                          <a:xfrm>
                            <a:off x="1017138" y="0"/>
                            <a:ext cx="1709614" cy="421110"/>
                          </a:xfrm>
                          <a:prstGeom prst="rect">
                            <a:avLst/>
                          </a:prstGeom>
                          <a:noFill/>
                        </wps:spPr>
                        <wps:txbx>
                          <w:txbxContent>
                            <w:p w14:paraId="03039368" w14:textId="77777777" w:rsidR="00850BE1" w:rsidRPr="001E24B1" w:rsidRDefault="00850BE1" w:rsidP="00D3743E">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There</w:t>
                              </w:r>
                            </w:p>
                            <w:p w14:paraId="3B3AB25B" w14:textId="77777777" w:rsidR="00850BE1" w:rsidRPr="001E24B1" w:rsidRDefault="00850BE1" w:rsidP="00D3743E">
                              <w:pPr>
                                <w:pStyle w:val="StandardWeb"/>
                                <w:spacing w:before="0" w:beforeAutospacing="0" w:after="0" w:afterAutospacing="0"/>
                                <w:jc w:val="center"/>
                                <w:textAlignment w:val="baseline"/>
                                <w:rPr>
                                  <w:sz w:val="22"/>
                                  <w:szCs w:val="22"/>
                                </w:rPr>
                              </w:pPr>
                              <w:proofErr w:type="gramStart"/>
                              <w:r w:rsidRPr="001E24B1">
                                <w:rPr>
                                  <w:rFonts w:ascii="Arial" w:hAnsi="Arial" w:cs="Arial"/>
                                  <w:color w:val="000000" w:themeColor="text1"/>
                                  <w:kern w:val="24"/>
                                  <w:sz w:val="22"/>
                                  <w:szCs w:val="22"/>
                                  <w:lang w:val="en-US"/>
                                </w:rPr>
                                <w:t>are</w:t>
                              </w:r>
                              <w:proofErr w:type="gramEnd"/>
                              <w:r w:rsidRPr="001E24B1">
                                <w:rPr>
                                  <w:rFonts w:ascii="Arial" w:hAnsi="Arial" w:cs="Arial"/>
                                  <w:color w:val="000000" w:themeColor="text1"/>
                                  <w:kern w:val="24"/>
                                  <w:sz w:val="22"/>
                                  <w:szCs w:val="22"/>
                                  <w:lang w:val="en-US"/>
                                </w:rPr>
                                <w:t xml:space="preserve"> </w:t>
                              </w:r>
                              <w:r w:rsidRPr="001E24B1">
                                <w:rPr>
                                  <w:rFonts w:ascii="Arial" w:hAnsi="Arial" w:cs="Arial"/>
                                  <w:b/>
                                  <w:bCs/>
                                  <w:color w:val="000000" w:themeColor="text1"/>
                                  <w:kern w:val="24"/>
                                  <w:sz w:val="22"/>
                                  <w:szCs w:val="22"/>
                                  <w:lang w:val="en-US"/>
                                </w:rPr>
                                <w:t>general topics</w:t>
                              </w:r>
                            </w:p>
                          </w:txbxContent>
                        </wps:txbx>
                        <wps:bodyPr wrap="square" rtlCol="0">
                          <a:spAutoFit/>
                        </wps:bodyPr>
                      </wps:wsp>
                      <wps:wsp>
                        <wps:cNvPr id="89" name="Freeform 18"/>
                        <wps:cNvSpPr>
                          <a:spLocks/>
                        </wps:cNvSpPr>
                        <wps:spPr bwMode="auto">
                          <a:xfrm rot="15876958">
                            <a:off x="1700758" y="174407"/>
                            <a:ext cx="342900" cy="1142234"/>
                          </a:xfrm>
                          <a:custGeom>
                            <a:avLst/>
                            <a:gdLst>
                              <a:gd name="T0" fmla="*/ 2147483647 w 142"/>
                              <a:gd name="T1" fmla="*/ 0 h 411"/>
                              <a:gd name="T2" fmla="*/ 0 w 142"/>
                              <a:gd name="T3" fmla="*/ 2147483647 h 411"/>
                              <a:gd name="T4" fmla="*/ 2147483647 w 142"/>
                              <a:gd name="T5" fmla="*/ 2147483647 h 411"/>
                              <a:gd name="T6" fmla="*/ 2147483647 w 142"/>
                              <a:gd name="T7" fmla="*/ 2147483647 h 411"/>
                              <a:gd name="T8" fmla="*/ 0 60000 65536"/>
                              <a:gd name="T9" fmla="*/ 0 60000 65536"/>
                              <a:gd name="T10" fmla="*/ 0 60000 65536"/>
                              <a:gd name="T11" fmla="*/ 0 60000 65536"/>
                              <a:gd name="T12" fmla="*/ 0 w 142"/>
                              <a:gd name="T13" fmla="*/ 0 h 411"/>
                              <a:gd name="T14" fmla="*/ 142 w 142"/>
                              <a:gd name="T15" fmla="*/ 411 h 411"/>
                            </a:gdLst>
                            <a:ahLst/>
                            <a:cxnLst>
                              <a:cxn ang="T8">
                                <a:pos x="T0" y="T1"/>
                              </a:cxn>
                              <a:cxn ang="T9">
                                <a:pos x="T2" y="T3"/>
                              </a:cxn>
                              <a:cxn ang="T10">
                                <a:pos x="T4" y="T5"/>
                              </a:cxn>
                              <a:cxn ang="T11">
                                <a:pos x="T6" y="T7"/>
                              </a:cxn>
                            </a:cxnLst>
                            <a:rect l="T12" t="T13" r="T14" b="T15"/>
                            <a:pathLst>
                              <a:path w="142" h="411">
                                <a:moveTo>
                                  <a:pt x="94" y="0"/>
                                </a:moveTo>
                                <a:lnTo>
                                  <a:pt x="0" y="229"/>
                                </a:lnTo>
                                <a:lnTo>
                                  <a:pt x="142" y="158"/>
                                </a:lnTo>
                                <a:lnTo>
                                  <a:pt x="39" y="411"/>
                                </a:lnTo>
                              </a:path>
                            </a:pathLst>
                          </a:custGeom>
                          <a:noFill/>
                          <a:ln w="38100">
                            <a:solidFill>
                              <a:schemeClr val="tx1"/>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14:paraId="05FB56A4" w14:textId="77777777" w:rsidR="00850BE1" w:rsidRPr="001E24B1" w:rsidRDefault="00850BE1" w:rsidP="00D3743E">
                              <w:pPr>
                                <w:rPr>
                                  <w:rFonts w:eastAsia="Times New Roman"/>
                                </w:rPr>
                              </w:pPr>
                            </w:p>
                          </w:txbxContent>
                        </wps:txbx>
                        <wps:bodyPr/>
                      </wps:wsp>
                      <wps:wsp>
                        <wps:cNvPr id="92" name="Textfeld 8"/>
                        <wps:cNvSpPr txBox="1"/>
                        <wps:spPr>
                          <a:xfrm>
                            <a:off x="1188110" y="1043320"/>
                            <a:ext cx="1368567" cy="585018"/>
                          </a:xfrm>
                          <a:prstGeom prst="rect">
                            <a:avLst/>
                          </a:prstGeom>
                          <a:noFill/>
                        </wps:spPr>
                        <wps:txbx>
                          <w:txbxContent>
                            <w:p w14:paraId="69714D58" w14:textId="77777777" w:rsidR="00850BE1" w:rsidRPr="001E24B1" w:rsidRDefault="00850BE1" w:rsidP="00D3743E">
                              <w:pPr>
                                <w:pStyle w:val="StandardWeb"/>
                                <w:spacing w:before="0" w:beforeAutospacing="0" w:after="0" w:afterAutospacing="0"/>
                                <w:jc w:val="center"/>
                                <w:textAlignment w:val="baseline"/>
                                <w:rPr>
                                  <w:sz w:val="22"/>
                                  <w:szCs w:val="22"/>
                                </w:rPr>
                              </w:pPr>
                              <w:r w:rsidRPr="001E24B1">
                                <w:rPr>
                                  <w:rFonts w:ascii="Arial" w:hAnsi="Arial" w:cs="Arial"/>
                                  <w:b/>
                                  <w:bCs/>
                                  <w:color w:val="000000" w:themeColor="text1"/>
                                  <w:kern w:val="24"/>
                                  <w:sz w:val="22"/>
                                  <w:szCs w:val="22"/>
                                  <w:lang w:val="en-US"/>
                                </w:rPr>
                                <w:t>The parties</w:t>
                              </w:r>
                            </w:p>
                            <w:p w14:paraId="3AB119BD" w14:textId="77777777" w:rsidR="00850BE1" w:rsidRPr="001E24B1" w:rsidRDefault="00850BE1" w:rsidP="00D3743E">
                              <w:pPr>
                                <w:pStyle w:val="StandardWeb"/>
                                <w:spacing w:before="0" w:beforeAutospacing="0" w:after="0" w:afterAutospacing="0"/>
                                <w:jc w:val="center"/>
                                <w:textAlignment w:val="baseline"/>
                                <w:rPr>
                                  <w:sz w:val="22"/>
                                  <w:szCs w:val="22"/>
                                </w:rPr>
                              </w:pPr>
                              <w:proofErr w:type="gramStart"/>
                              <w:r w:rsidRPr="001E24B1">
                                <w:rPr>
                                  <w:rFonts w:ascii="Arial" w:hAnsi="Arial" w:cs="Arial"/>
                                  <w:color w:val="000000" w:themeColor="text1"/>
                                  <w:kern w:val="24"/>
                                  <w:sz w:val="22"/>
                                  <w:szCs w:val="22"/>
                                  <w:lang w:val="en-US"/>
                                </w:rPr>
                                <w:t>have</w:t>
                              </w:r>
                              <w:proofErr w:type="gramEnd"/>
                              <w:r w:rsidRPr="001E24B1">
                                <w:rPr>
                                  <w:rFonts w:ascii="Arial" w:hAnsi="Arial" w:cs="Arial"/>
                                  <w:color w:val="000000" w:themeColor="text1"/>
                                  <w:kern w:val="24"/>
                                  <w:sz w:val="22"/>
                                  <w:szCs w:val="22"/>
                                  <w:lang w:val="en-US"/>
                                </w:rPr>
                                <w:t xml:space="preserve"> </w:t>
                              </w:r>
                              <w:r w:rsidRPr="001E24B1">
                                <w:rPr>
                                  <w:rFonts w:ascii="Arial" w:hAnsi="Arial" w:cs="Arial"/>
                                  <w:b/>
                                  <w:bCs/>
                                  <w:color w:val="000000" w:themeColor="text1"/>
                                  <w:kern w:val="24"/>
                                  <w:sz w:val="22"/>
                                  <w:szCs w:val="22"/>
                                  <w:lang w:val="en-US"/>
                                </w:rPr>
                                <w:t>conflict issues</w:t>
                              </w:r>
                            </w:p>
                          </w:txbxContent>
                        </wps:txbx>
                        <wps:bodyPr wrap="square" rtlCol="0">
                          <a:spAutoFit/>
                        </wps:bodyPr>
                      </wps:wsp>
                      <wps:wsp>
                        <wps:cNvPr id="93" name="Textfeld 9"/>
                        <wps:cNvSpPr txBox="1"/>
                        <wps:spPr>
                          <a:xfrm>
                            <a:off x="1290278" y="1967097"/>
                            <a:ext cx="1164085" cy="585018"/>
                          </a:xfrm>
                          <a:prstGeom prst="rect">
                            <a:avLst/>
                          </a:prstGeom>
                          <a:noFill/>
                        </wps:spPr>
                        <wps:txbx>
                          <w:txbxContent>
                            <w:p w14:paraId="0D7E26F3" w14:textId="77777777" w:rsidR="00850BE1" w:rsidRPr="001E24B1" w:rsidRDefault="00850BE1" w:rsidP="00D3743E">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C</w:t>
                              </w:r>
                            </w:p>
                            <w:p w14:paraId="3BA8DFB1" w14:textId="77777777" w:rsidR="00850BE1" w:rsidRPr="001E24B1" w:rsidRDefault="00850BE1" w:rsidP="00D3743E">
                              <w:pPr>
                                <w:pStyle w:val="StandardWeb"/>
                                <w:spacing w:before="0" w:beforeAutospacing="0" w:after="0" w:afterAutospacing="0"/>
                                <w:jc w:val="center"/>
                                <w:textAlignment w:val="baseline"/>
                                <w:rPr>
                                  <w:sz w:val="22"/>
                                  <w:szCs w:val="22"/>
                                </w:rPr>
                              </w:pPr>
                              <w:proofErr w:type="gramStart"/>
                              <w:r w:rsidRPr="001E24B1">
                                <w:rPr>
                                  <w:rFonts w:ascii="Arial" w:hAnsi="Arial" w:cs="Arial"/>
                                  <w:color w:val="000000" w:themeColor="text1"/>
                                  <w:kern w:val="24"/>
                                  <w:sz w:val="22"/>
                                  <w:szCs w:val="22"/>
                                  <w:lang w:val="en-US"/>
                                </w:rPr>
                                <w:t>has</w:t>
                              </w:r>
                              <w:proofErr w:type="gramEnd"/>
                              <w:r w:rsidRPr="001E24B1">
                                <w:rPr>
                                  <w:rFonts w:ascii="Arial" w:hAnsi="Arial" w:cs="Arial"/>
                                  <w:color w:val="000000" w:themeColor="text1"/>
                                  <w:kern w:val="24"/>
                                  <w:sz w:val="22"/>
                                  <w:szCs w:val="22"/>
                                  <w:lang w:val="en-US"/>
                                </w:rPr>
                                <w:t xml:space="preserve"> </w:t>
                              </w:r>
                              <w:r w:rsidRPr="001E24B1">
                                <w:rPr>
                                  <w:rFonts w:ascii="Arial" w:hAnsi="Arial" w:cs="Arial"/>
                                  <w:b/>
                                  <w:bCs/>
                                  <w:color w:val="000000" w:themeColor="text1"/>
                                  <w:kern w:val="24"/>
                                  <w:sz w:val="22"/>
                                  <w:szCs w:val="22"/>
                                  <w:lang w:val="en-US"/>
                                </w:rPr>
                                <w:t>specific concerns</w:t>
                              </w:r>
                            </w:p>
                          </w:txbxContent>
                        </wps:txbx>
                        <wps:bodyPr wrap="square" rtlCol="0">
                          <a:spAutoFit/>
                        </wps:bodyPr>
                      </wps:wsp>
                      <wps:wsp>
                        <wps:cNvPr id="244" name="Freeform 18"/>
                        <wps:cNvSpPr>
                          <a:spLocks/>
                        </wps:cNvSpPr>
                        <wps:spPr bwMode="auto">
                          <a:xfrm rot="13053744">
                            <a:off x="2396731" y="868960"/>
                            <a:ext cx="342900" cy="1128696"/>
                          </a:xfrm>
                          <a:custGeom>
                            <a:avLst/>
                            <a:gdLst>
                              <a:gd name="T0" fmla="*/ 2147483647 w 142"/>
                              <a:gd name="T1" fmla="*/ 0 h 411"/>
                              <a:gd name="T2" fmla="*/ 0 w 142"/>
                              <a:gd name="T3" fmla="*/ 2147483647 h 411"/>
                              <a:gd name="T4" fmla="*/ 2147483647 w 142"/>
                              <a:gd name="T5" fmla="*/ 2147483647 h 411"/>
                              <a:gd name="T6" fmla="*/ 2147483647 w 142"/>
                              <a:gd name="T7" fmla="*/ 2147483647 h 411"/>
                              <a:gd name="T8" fmla="*/ 0 60000 65536"/>
                              <a:gd name="T9" fmla="*/ 0 60000 65536"/>
                              <a:gd name="T10" fmla="*/ 0 60000 65536"/>
                              <a:gd name="T11" fmla="*/ 0 60000 65536"/>
                              <a:gd name="T12" fmla="*/ 0 w 142"/>
                              <a:gd name="T13" fmla="*/ 0 h 411"/>
                              <a:gd name="T14" fmla="*/ 142 w 142"/>
                              <a:gd name="T15" fmla="*/ 411 h 411"/>
                            </a:gdLst>
                            <a:ahLst/>
                            <a:cxnLst>
                              <a:cxn ang="T8">
                                <a:pos x="T0" y="T1"/>
                              </a:cxn>
                              <a:cxn ang="T9">
                                <a:pos x="T2" y="T3"/>
                              </a:cxn>
                              <a:cxn ang="T10">
                                <a:pos x="T4" y="T5"/>
                              </a:cxn>
                              <a:cxn ang="T11">
                                <a:pos x="T6" y="T7"/>
                              </a:cxn>
                            </a:cxnLst>
                            <a:rect l="T12" t="T13" r="T14" b="T15"/>
                            <a:pathLst>
                              <a:path w="142" h="411">
                                <a:moveTo>
                                  <a:pt x="94" y="0"/>
                                </a:moveTo>
                                <a:lnTo>
                                  <a:pt x="0" y="229"/>
                                </a:lnTo>
                                <a:lnTo>
                                  <a:pt x="142" y="158"/>
                                </a:lnTo>
                                <a:lnTo>
                                  <a:pt x="39" y="411"/>
                                </a:lnTo>
                              </a:path>
                            </a:pathLst>
                          </a:custGeom>
                          <a:noFill/>
                          <a:ln w="38100">
                            <a:solidFill>
                              <a:schemeClr val="tx1"/>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14:paraId="33398C03" w14:textId="77777777" w:rsidR="00850BE1" w:rsidRPr="001E24B1" w:rsidRDefault="00850BE1" w:rsidP="00D3743E">
                              <w:pPr>
                                <w:rPr>
                                  <w:rFonts w:eastAsia="Times New Roman"/>
                                </w:rPr>
                              </w:pPr>
                            </w:p>
                          </w:txbxContent>
                        </wps:txbx>
                        <wps:bodyPr/>
                      </wps:wsp>
                      <wps:wsp>
                        <wps:cNvPr id="245" name="Freeform 18"/>
                        <wps:cNvSpPr>
                          <a:spLocks/>
                        </wps:cNvSpPr>
                        <wps:spPr bwMode="auto">
                          <a:xfrm rot="19555887" flipH="1">
                            <a:off x="1059296" y="1014632"/>
                            <a:ext cx="342900" cy="1011864"/>
                          </a:xfrm>
                          <a:custGeom>
                            <a:avLst/>
                            <a:gdLst>
                              <a:gd name="T0" fmla="*/ 2147483647 w 142"/>
                              <a:gd name="T1" fmla="*/ 0 h 411"/>
                              <a:gd name="T2" fmla="*/ 0 w 142"/>
                              <a:gd name="T3" fmla="*/ 2147483647 h 411"/>
                              <a:gd name="T4" fmla="*/ 2147483647 w 142"/>
                              <a:gd name="T5" fmla="*/ 2147483647 h 411"/>
                              <a:gd name="T6" fmla="*/ 2147483647 w 142"/>
                              <a:gd name="T7" fmla="*/ 2147483647 h 411"/>
                              <a:gd name="T8" fmla="*/ 0 60000 65536"/>
                              <a:gd name="T9" fmla="*/ 0 60000 65536"/>
                              <a:gd name="T10" fmla="*/ 0 60000 65536"/>
                              <a:gd name="T11" fmla="*/ 0 60000 65536"/>
                              <a:gd name="T12" fmla="*/ 0 w 142"/>
                              <a:gd name="T13" fmla="*/ 0 h 411"/>
                              <a:gd name="T14" fmla="*/ 142 w 142"/>
                              <a:gd name="T15" fmla="*/ 411 h 411"/>
                            </a:gdLst>
                            <a:ahLst/>
                            <a:cxnLst>
                              <a:cxn ang="T8">
                                <a:pos x="T0" y="T1"/>
                              </a:cxn>
                              <a:cxn ang="T9">
                                <a:pos x="T2" y="T3"/>
                              </a:cxn>
                              <a:cxn ang="T10">
                                <a:pos x="T4" y="T5"/>
                              </a:cxn>
                              <a:cxn ang="T11">
                                <a:pos x="T6" y="T7"/>
                              </a:cxn>
                            </a:cxnLst>
                            <a:rect l="T12" t="T13" r="T14" b="T15"/>
                            <a:pathLst>
                              <a:path w="142" h="411">
                                <a:moveTo>
                                  <a:pt x="94" y="0"/>
                                </a:moveTo>
                                <a:lnTo>
                                  <a:pt x="0" y="229"/>
                                </a:lnTo>
                                <a:lnTo>
                                  <a:pt x="142" y="158"/>
                                </a:lnTo>
                                <a:lnTo>
                                  <a:pt x="39" y="411"/>
                                </a:lnTo>
                              </a:path>
                            </a:pathLst>
                          </a:custGeom>
                          <a:noFill/>
                          <a:ln w="38100">
                            <a:solidFill>
                              <a:schemeClr val="tx1"/>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14:paraId="118FFBDC" w14:textId="77777777" w:rsidR="00850BE1" w:rsidRPr="001E24B1" w:rsidRDefault="00850BE1" w:rsidP="00D3743E">
                              <w:pPr>
                                <w:rPr>
                                  <w:rFonts w:eastAsia="Times New Roman"/>
                                </w:rPr>
                              </w:pPr>
                            </w:p>
                          </w:txbxContent>
                        </wps:txbx>
                        <wps:bodyPr/>
                      </wps:wsp>
                    </wpg:wgp>
                  </a:graphicData>
                </a:graphic>
                <wp14:sizeRelH relativeFrom="page">
                  <wp14:pctWidth>0</wp14:pctWidth>
                </wp14:sizeRelH>
                <wp14:sizeRelV relativeFrom="page">
                  <wp14:pctHeight>0</wp14:pctHeight>
                </wp14:sizeRelV>
              </wp:anchor>
            </w:drawing>
          </mc:Choice>
          <mc:Fallback>
            <w:pict>
              <v:group id="Gruppieren 2" o:spid="_x0000_s1035" style="position:absolute;left:0;text-align:left;margin-left:182.2pt;margin-top:35.75pt;width:268.9pt;height:196.95pt;z-index:251675648;mso-position-horizontal-relative:text;mso-position-vertical-relative:text" coordsize="39275,25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">
                <v:shape id="_x0000_s1036" type="#_x0000_t202" style="position:absolute;top:5455;width:11516;height:5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c1L8A&#10;AADbAAAADwAAAGRycy9kb3ducmV2LnhtbERPTWvCQBC9C/0PywjedKNQKalrCLYFD1606X3ITrOh&#10;2dmQnZr4712h0Ns83ufsisl36kpDbAMbWK8yUMR1sC03BqrPj+ULqCjIFrvAZOBGEYr902yHuQ0j&#10;n+l6kUalEI45GnAifa51rB15jKvQEyfuOwweJcGh0XbAMYX7Tm+ybKs9tpwaHPZ0cFT/XH69ARFb&#10;rm/Vu4/Hr+n0NrqsfsbKmMV8Kl9BCU3yL/5zH22av4HHL+kAvb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HVzUvwAAANsAAAAPAAAAAAAAAAAAAAAAAJgCAABkcnMvZG93bnJl&#10;di54bWxQSwUGAAAAAAQABAD1AAAAhAMAAAAA&#10;" filled="f" stroked="f">
                  <v:textbox style="mso-fit-shape-to-text:t">
                    <w:txbxContent>
                      <w:p w14:paraId="00C2DC93" w14:textId="77777777" w:rsidR="00850BE1" w:rsidRPr="001E24B1" w:rsidRDefault="00850BE1" w:rsidP="00D3743E">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A</w:t>
                        </w:r>
                      </w:p>
                      <w:p w14:paraId="4E9492CC" w14:textId="77777777" w:rsidR="00850BE1" w:rsidRPr="001E24B1" w:rsidRDefault="00850BE1" w:rsidP="00D3743E">
                        <w:pPr>
                          <w:pStyle w:val="StandardWeb"/>
                          <w:spacing w:before="0" w:beforeAutospacing="0" w:after="0" w:afterAutospacing="0"/>
                          <w:jc w:val="center"/>
                          <w:textAlignment w:val="baseline"/>
                          <w:rPr>
                            <w:sz w:val="22"/>
                            <w:szCs w:val="22"/>
                          </w:rPr>
                        </w:pPr>
                        <w:proofErr w:type="gramStart"/>
                        <w:r w:rsidRPr="001E24B1">
                          <w:rPr>
                            <w:rFonts w:ascii="Arial" w:hAnsi="Arial" w:cs="Arial"/>
                            <w:color w:val="000000" w:themeColor="text1"/>
                            <w:kern w:val="24"/>
                            <w:sz w:val="22"/>
                            <w:szCs w:val="22"/>
                            <w:lang w:val="en-US"/>
                          </w:rPr>
                          <w:t>has</w:t>
                        </w:r>
                        <w:proofErr w:type="gramEnd"/>
                        <w:r w:rsidRPr="001E24B1">
                          <w:rPr>
                            <w:rFonts w:ascii="Arial" w:hAnsi="Arial" w:cs="Arial"/>
                            <w:color w:val="000000" w:themeColor="text1"/>
                            <w:kern w:val="24"/>
                            <w:sz w:val="22"/>
                            <w:szCs w:val="22"/>
                            <w:lang w:val="en-US"/>
                          </w:rPr>
                          <w:t xml:space="preserve"> </w:t>
                        </w:r>
                        <w:r w:rsidRPr="001E24B1">
                          <w:rPr>
                            <w:rFonts w:ascii="Arial" w:hAnsi="Arial" w:cs="Arial"/>
                            <w:b/>
                            <w:bCs/>
                            <w:color w:val="000000" w:themeColor="text1"/>
                            <w:kern w:val="24"/>
                            <w:sz w:val="22"/>
                            <w:szCs w:val="22"/>
                            <w:lang w:val="en-US"/>
                          </w:rPr>
                          <w:t>specific concerns</w:t>
                        </w:r>
                      </w:p>
                    </w:txbxContent>
                  </v:textbox>
                </v:shape>
                <v:shape id="Textfeld 3" o:spid="_x0000_s1037" type="#_x0000_t202" style="position:absolute;left:28080;top:5455;width:11195;height:5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zPUMEA&#10;AADbAAAADwAAAGRycy9kb3ducmV2LnhtbESPQWvCQBSE74L/YXlCb7pRUCS6ilQFD73Uxvsj+8yG&#10;Zt+G7NPEf98tFHocZuYbZrsffKOe1MU6sIH5LANFXAZbc2Wg+DpP16CiIFtsApOBF0XY78ajLeY2&#10;9PxJz6tUKkE45mjAibS51rF05DHOQkucvHvoPEqSXaVth32C+0YvsmylPdacFhy29O6o/L4+vAER&#10;e5i/ipOPl9vwcexdVi6xMOZtMhw2oIQG+Q//tS/WwHoFv1/SD9C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sz1DBAAAA2wAAAA8AAAAAAAAAAAAAAAAAmAIAAGRycy9kb3du&#10;cmV2LnhtbFBLBQYAAAAABAAEAPUAAACGAwAAAAA=&#10;" filled="f" stroked="f">
                  <v:textbox style="mso-fit-shape-to-text:t">
                    <w:txbxContent>
                      <w:p w14:paraId="3CE7E14D" w14:textId="77777777" w:rsidR="00850BE1" w:rsidRPr="001E24B1" w:rsidRDefault="00850BE1" w:rsidP="00D3743E">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B</w:t>
                        </w:r>
                      </w:p>
                      <w:p w14:paraId="26BB1BDE" w14:textId="77777777" w:rsidR="00850BE1" w:rsidRPr="001E24B1" w:rsidRDefault="00850BE1" w:rsidP="00D3743E">
                        <w:pPr>
                          <w:pStyle w:val="StandardWeb"/>
                          <w:spacing w:before="0" w:beforeAutospacing="0" w:after="0" w:afterAutospacing="0"/>
                          <w:jc w:val="center"/>
                          <w:textAlignment w:val="baseline"/>
                          <w:rPr>
                            <w:sz w:val="22"/>
                            <w:szCs w:val="22"/>
                          </w:rPr>
                        </w:pPr>
                        <w:proofErr w:type="gramStart"/>
                        <w:r w:rsidRPr="001E24B1">
                          <w:rPr>
                            <w:rFonts w:ascii="Arial" w:hAnsi="Arial" w:cs="Arial"/>
                            <w:color w:val="000000" w:themeColor="text1"/>
                            <w:kern w:val="24"/>
                            <w:sz w:val="22"/>
                            <w:szCs w:val="22"/>
                            <w:lang w:val="en-US"/>
                          </w:rPr>
                          <w:t>has</w:t>
                        </w:r>
                        <w:proofErr w:type="gramEnd"/>
                        <w:r w:rsidRPr="001E24B1">
                          <w:rPr>
                            <w:rFonts w:ascii="Arial" w:hAnsi="Arial" w:cs="Arial"/>
                            <w:color w:val="000000" w:themeColor="text1"/>
                            <w:kern w:val="24"/>
                            <w:sz w:val="22"/>
                            <w:szCs w:val="22"/>
                            <w:lang w:val="en-US"/>
                          </w:rPr>
                          <w:t xml:space="preserve"> </w:t>
                        </w:r>
                        <w:r w:rsidRPr="001E24B1">
                          <w:rPr>
                            <w:rFonts w:ascii="Arial" w:hAnsi="Arial" w:cs="Arial"/>
                            <w:b/>
                            <w:bCs/>
                            <w:color w:val="000000" w:themeColor="text1"/>
                            <w:kern w:val="24"/>
                            <w:sz w:val="22"/>
                            <w:szCs w:val="22"/>
                            <w:lang w:val="en-US"/>
                          </w:rPr>
                          <w:t>specific concerns</w:t>
                        </w:r>
                      </w:p>
                    </w:txbxContent>
                  </v:textbox>
                </v:shape>
                <v:shape id="Textfeld 4" o:spid="_x0000_s1038" type="#_x0000_t202" style="position:absolute;left:10171;width:17096;height:4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ub4A&#10;AADbAAAADwAAAGRycy9kb3ducmV2LnhtbERPS4vCMBC+L/gfwgje1lTBRapRxAd42Mu69T40Y1Ns&#10;JqUZbf335rCwx4/vvd4OvlFP6mId2MBsmoEiLoOtuTJQ/J4+l6CiIFtsApOBF0XYbkYfa8xt6PmH&#10;nhepVArhmKMBJ9LmWsfSkcc4DS1x4m6h8ygJdpW2HfYp3Dd6nmVf2mPNqcFhS3tH5f3y8AZE7G72&#10;Ko4+nq/D96F3WbnAwpjJeNitQAkN8i/+c5+tgWUam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z//rm+AAAA2wAAAA8AAAAAAAAAAAAAAAAAmAIAAGRycy9kb3ducmV2&#10;LnhtbFBLBQYAAAAABAAEAPUAAACDAwAAAAA=&#10;" filled="f" stroked="f">
                  <v:textbox style="mso-fit-shape-to-text:t">
                    <w:txbxContent>
                      <w:p w14:paraId="03039368" w14:textId="77777777" w:rsidR="00850BE1" w:rsidRPr="001E24B1" w:rsidRDefault="00850BE1" w:rsidP="00D3743E">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There</w:t>
                        </w:r>
                      </w:p>
                      <w:p w14:paraId="3B3AB25B" w14:textId="77777777" w:rsidR="00850BE1" w:rsidRPr="001E24B1" w:rsidRDefault="00850BE1" w:rsidP="00D3743E">
                        <w:pPr>
                          <w:pStyle w:val="StandardWeb"/>
                          <w:spacing w:before="0" w:beforeAutospacing="0" w:after="0" w:afterAutospacing="0"/>
                          <w:jc w:val="center"/>
                          <w:textAlignment w:val="baseline"/>
                          <w:rPr>
                            <w:sz w:val="22"/>
                            <w:szCs w:val="22"/>
                          </w:rPr>
                        </w:pPr>
                        <w:proofErr w:type="gramStart"/>
                        <w:r w:rsidRPr="001E24B1">
                          <w:rPr>
                            <w:rFonts w:ascii="Arial" w:hAnsi="Arial" w:cs="Arial"/>
                            <w:color w:val="000000" w:themeColor="text1"/>
                            <w:kern w:val="24"/>
                            <w:sz w:val="22"/>
                            <w:szCs w:val="22"/>
                            <w:lang w:val="en-US"/>
                          </w:rPr>
                          <w:t>are</w:t>
                        </w:r>
                        <w:proofErr w:type="gramEnd"/>
                        <w:r w:rsidRPr="001E24B1">
                          <w:rPr>
                            <w:rFonts w:ascii="Arial" w:hAnsi="Arial" w:cs="Arial"/>
                            <w:color w:val="000000" w:themeColor="text1"/>
                            <w:kern w:val="24"/>
                            <w:sz w:val="22"/>
                            <w:szCs w:val="22"/>
                            <w:lang w:val="en-US"/>
                          </w:rPr>
                          <w:t xml:space="preserve"> </w:t>
                        </w:r>
                        <w:r w:rsidRPr="001E24B1">
                          <w:rPr>
                            <w:rFonts w:ascii="Arial" w:hAnsi="Arial" w:cs="Arial"/>
                            <w:b/>
                            <w:bCs/>
                            <w:color w:val="000000" w:themeColor="text1"/>
                            <w:kern w:val="24"/>
                            <w:sz w:val="22"/>
                            <w:szCs w:val="22"/>
                            <w:lang w:val="en-US"/>
                          </w:rPr>
                          <w:t>general topics</w:t>
                        </w:r>
                      </w:p>
                    </w:txbxContent>
                  </v:textbox>
                </v:shape>
                <v:shape id="Freeform 18" o:spid="_x0000_s1039" style="position:absolute;left:17007;top:1743;width:3429;height:11423;rotation:-6251088fd;visibility:visible;mso-wrap-style:square;v-text-anchor:top" coordsize="142,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dG8QA&#10;AADbAAAADwAAAGRycy9kb3ducmV2LnhtbESPUWvCMBSF3wf+h3AF32aqSNHOKFMQhgNhVRDfLsld&#10;W9bclCSr3b9fBsIeD+ec73DW28G2oicfGscKZtMMBLF2puFKweV8eF6CCBHZYOuYFPxQgO1m9LTG&#10;wrg7f1BfxkokCIcCFdQxdoWUQddkMUxdR5y8T+ctxiR9JY3He4LbVs6zLJcWG04LNXa0r0l/ld9W&#10;Qb7Qh1W/Ozl9nO3fy+P1lnvdKTUZD68vICIN8T/8aL8ZBcsV/H1JP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QHRvEAAAA2wAAAA8AAAAAAAAAAAAAAAAAmAIAAGRycy9k&#10;b3ducmV2LnhtbFBLBQYAAAAABAAEAPUAAACJAwAAAAA=&#10;" adj="-11796480,,5400" path="m94,l,229,142,158,39,411e" filled="f" strokecolor="black [3213]" strokeweight="3pt">
                  <v:stroke startarrow="block" endarrow="block" joinstyle="round"/>
                  <v:formulas/>
                  <v:path arrowok="t" o:connecttype="custom" o:connectlocs="2147483647,0;0,2147483647;2147483647,2147483647;2147483647,2147483647" o:connectangles="0,0,0,0" textboxrect="0,0,142,411"/>
                  <v:textbox>
                    <w:txbxContent>
                      <w:p w14:paraId="05FB56A4" w14:textId="77777777" w:rsidR="00850BE1" w:rsidRPr="001E24B1" w:rsidRDefault="00850BE1" w:rsidP="00D3743E">
                        <w:pPr>
                          <w:rPr>
                            <w:rFonts w:eastAsia="Times New Roman"/>
                          </w:rPr>
                        </w:pPr>
                      </w:p>
                    </w:txbxContent>
                  </v:textbox>
                </v:shape>
                <v:shape id="Textfeld 8" o:spid="_x0000_s1040" type="#_x0000_t202" style="position:absolute;left:11881;top:10433;width:13685;height:5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5fjsIA&#10;AADbAAAADwAAAGRycy9kb3ducmV2LnhtbESPT2vCQBTE7wW/w/IKvdWNQoumriL+AQ+9qPH+yL5m&#10;Q7NvQ/Zp4rd3hUKPw8z8hlmsBt+oG3WxDmxgMs5AEZfB1lwZKM779xmoKMgWm8Bk4E4RVsvRywJz&#10;G3o+0u0klUoQjjkacCJtrnUsHXmM49ASJ+8ndB4lya7StsM+wX2jp1n2qT3WnBYctrRxVP6ert6A&#10;iF1P7sXOx8Nl+N72Lis/sDDm7XVYf4ESGuQ//Nc+WAPz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zl+OwgAAANsAAAAPAAAAAAAAAAAAAAAAAJgCAABkcnMvZG93&#10;bnJldi54bWxQSwUGAAAAAAQABAD1AAAAhwMAAAAA&#10;" filled="f" stroked="f">
                  <v:textbox style="mso-fit-shape-to-text:t">
                    <w:txbxContent>
                      <w:p w14:paraId="69714D58" w14:textId="77777777" w:rsidR="00850BE1" w:rsidRPr="001E24B1" w:rsidRDefault="00850BE1" w:rsidP="00D3743E">
                        <w:pPr>
                          <w:pStyle w:val="StandardWeb"/>
                          <w:spacing w:before="0" w:beforeAutospacing="0" w:after="0" w:afterAutospacing="0"/>
                          <w:jc w:val="center"/>
                          <w:textAlignment w:val="baseline"/>
                          <w:rPr>
                            <w:sz w:val="22"/>
                            <w:szCs w:val="22"/>
                          </w:rPr>
                        </w:pPr>
                        <w:r w:rsidRPr="001E24B1">
                          <w:rPr>
                            <w:rFonts w:ascii="Arial" w:hAnsi="Arial" w:cs="Arial"/>
                            <w:b/>
                            <w:bCs/>
                            <w:color w:val="000000" w:themeColor="text1"/>
                            <w:kern w:val="24"/>
                            <w:sz w:val="22"/>
                            <w:szCs w:val="22"/>
                            <w:lang w:val="en-US"/>
                          </w:rPr>
                          <w:t>The parties</w:t>
                        </w:r>
                      </w:p>
                      <w:p w14:paraId="3AB119BD" w14:textId="77777777" w:rsidR="00850BE1" w:rsidRPr="001E24B1" w:rsidRDefault="00850BE1" w:rsidP="00D3743E">
                        <w:pPr>
                          <w:pStyle w:val="StandardWeb"/>
                          <w:spacing w:before="0" w:beforeAutospacing="0" w:after="0" w:afterAutospacing="0"/>
                          <w:jc w:val="center"/>
                          <w:textAlignment w:val="baseline"/>
                          <w:rPr>
                            <w:sz w:val="22"/>
                            <w:szCs w:val="22"/>
                          </w:rPr>
                        </w:pPr>
                        <w:proofErr w:type="gramStart"/>
                        <w:r w:rsidRPr="001E24B1">
                          <w:rPr>
                            <w:rFonts w:ascii="Arial" w:hAnsi="Arial" w:cs="Arial"/>
                            <w:color w:val="000000" w:themeColor="text1"/>
                            <w:kern w:val="24"/>
                            <w:sz w:val="22"/>
                            <w:szCs w:val="22"/>
                            <w:lang w:val="en-US"/>
                          </w:rPr>
                          <w:t>have</w:t>
                        </w:r>
                        <w:proofErr w:type="gramEnd"/>
                        <w:r w:rsidRPr="001E24B1">
                          <w:rPr>
                            <w:rFonts w:ascii="Arial" w:hAnsi="Arial" w:cs="Arial"/>
                            <w:color w:val="000000" w:themeColor="text1"/>
                            <w:kern w:val="24"/>
                            <w:sz w:val="22"/>
                            <w:szCs w:val="22"/>
                            <w:lang w:val="en-US"/>
                          </w:rPr>
                          <w:t xml:space="preserve"> </w:t>
                        </w:r>
                        <w:r w:rsidRPr="001E24B1">
                          <w:rPr>
                            <w:rFonts w:ascii="Arial" w:hAnsi="Arial" w:cs="Arial"/>
                            <w:b/>
                            <w:bCs/>
                            <w:color w:val="000000" w:themeColor="text1"/>
                            <w:kern w:val="24"/>
                            <w:sz w:val="22"/>
                            <w:szCs w:val="22"/>
                            <w:lang w:val="en-US"/>
                          </w:rPr>
                          <w:t>conflict issues</w:t>
                        </w:r>
                      </w:p>
                    </w:txbxContent>
                  </v:textbox>
                </v:shape>
                <v:shape id="Textfeld 9" o:spid="_x0000_s1041" type="#_x0000_t202" style="position:absolute;left:12902;top:19670;width:11641;height:5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L6FcIA&#10;AADbAAAADwAAAGRycy9kb3ducmV2LnhtbESPQWvCQBSE7wX/w/KE3upGpcWmriJqwYOXarw/sq/Z&#10;0OzbkH2a+O+7hYLHYWa+YZbrwTfqRl2sAxuYTjJQxGWwNVcGivPnywJUFGSLTWAycKcI69XoaYm5&#10;DT1/0e0klUoQjjkacCJtrnUsHXmMk9ASJ+87dB4lya7StsM+wX2jZ1n2pj3WnBYctrR1VP6crt6A&#10;iN1M78Xex8NlOO56l5WvWBjzPB42H6CEBnmE/9sHa+B9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gvoVwgAAANsAAAAPAAAAAAAAAAAAAAAAAJgCAABkcnMvZG93&#10;bnJldi54bWxQSwUGAAAAAAQABAD1AAAAhwMAAAAA&#10;" filled="f" stroked="f">
                  <v:textbox style="mso-fit-shape-to-text:t">
                    <w:txbxContent>
                      <w:p w14:paraId="0D7E26F3" w14:textId="77777777" w:rsidR="00850BE1" w:rsidRPr="001E24B1" w:rsidRDefault="00850BE1" w:rsidP="00D3743E">
                        <w:pPr>
                          <w:pStyle w:val="StandardWeb"/>
                          <w:spacing w:before="0" w:beforeAutospacing="0" w:after="0" w:afterAutospacing="0"/>
                          <w:jc w:val="center"/>
                          <w:textAlignment w:val="baseline"/>
                          <w:rPr>
                            <w:sz w:val="22"/>
                            <w:szCs w:val="22"/>
                          </w:rPr>
                        </w:pPr>
                        <w:r w:rsidRPr="001E24B1">
                          <w:rPr>
                            <w:rFonts w:ascii="Arial" w:hAnsi="Arial" w:cs="Arial"/>
                            <w:color w:val="000000" w:themeColor="text1"/>
                            <w:kern w:val="24"/>
                            <w:sz w:val="22"/>
                            <w:szCs w:val="22"/>
                            <w:lang w:val="en-US"/>
                          </w:rPr>
                          <w:t>Party C</w:t>
                        </w:r>
                      </w:p>
                      <w:p w14:paraId="3BA8DFB1" w14:textId="77777777" w:rsidR="00850BE1" w:rsidRPr="001E24B1" w:rsidRDefault="00850BE1" w:rsidP="00D3743E">
                        <w:pPr>
                          <w:pStyle w:val="StandardWeb"/>
                          <w:spacing w:before="0" w:beforeAutospacing="0" w:after="0" w:afterAutospacing="0"/>
                          <w:jc w:val="center"/>
                          <w:textAlignment w:val="baseline"/>
                          <w:rPr>
                            <w:sz w:val="22"/>
                            <w:szCs w:val="22"/>
                          </w:rPr>
                        </w:pPr>
                        <w:proofErr w:type="gramStart"/>
                        <w:r w:rsidRPr="001E24B1">
                          <w:rPr>
                            <w:rFonts w:ascii="Arial" w:hAnsi="Arial" w:cs="Arial"/>
                            <w:color w:val="000000" w:themeColor="text1"/>
                            <w:kern w:val="24"/>
                            <w:sz w:val="22"/>
                            <w:szCs w:val="22"/>
                            <w:lang w:val="en-US"/>
                          </w:rPr>
                          <w:t>has</w:t>
                        </w:r>
                        <w:proofErr w:type="gramEnd"/>
                        <w:r w:rsidRPr="001E24B1">
                          <w:rPr>
                            <w:rFonts w:ascii="Arial" w:hAnsi="Arial" w:cs="Arial"/>
                            <w:color w:val="000000" w:themeColor="text1"/>
                            <w:kern w:val="24"/>
                            <w:sz w:val="22"/>
                            <w:szCs w:val="22"/>
                            <w:lang w:val="en-US"/>
                          </w:rPr>
                          <w:t xml:space="preserve"> </w:t>
                        </w:r>
                        <w:r w:rsidRPr="001E24B1">
                          <w:rPr>
                            <w:rFonts w:ascii="Arial" w:hAnsi="Arial" w:cs="Arial"/>
                            <w:b/>
                            <w:bCs/>
                            <w:color w:val="000000" w:themeColor="text1"/>
                            <w:kern w:val="24"/>
                            <w:sz w:val="22"/>
                            <w:szCs w:val="22"/>
                            <w:lang w:val="en-US"/>
                          </w:rPr>
                          <w:t>specific concerns</w:t>
                        </w:r>
                      </w:p>
                    </w:txbxContent>
                  </v:textbox>
                </v:shape>
                <v:shape id="Freeform 18" o:spid="_x0000_s1042" style="position:absolute;left:23967;top:8689;width:3429;height:11287;rotation:-9334791fd;visibility:visible;mso-wrap-style:square;v-text-anchor:top" coordsize="142,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7Cu78A&#10;AADcAAAADwAAAGRycy9kb3ducmV2LnhtbESPwQrCMBBE74L/EFbwpqkiItUoKgj2WBXxuDRrW2w2&#10;pYla/XojCB6HmXnDLFatqcSDGldaVjAaRiCIM6tLzhWcjrvBDITzyBory6TgRQ5Wy25ngbG2T07p&#10;cfC5CBB2MSoovK9jKV1WkEE3tDVx8K62MeiDbHKpG3wGuKnkOIqm0mDJYaHAmrYFZbfD3ShI6nST&#10;n1N73We3t5Z4SWYnSpTq99r1HISn1v/Dv/ZeKxhPJvA9E46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7sK7vwAAANwAAAAPAAAAAAAAAAAAAAAAAJgCAABkcnMvZG93bnJl&#10;di54bWxQSwUGAAAAAAQABAD1AAAAhAMAAAAA&#10;" adj="-11796480,,5400" path="m94,l,229,142,158,39,411e" filled="f" strokecolor="black [3213]" strokeweight="3pt">
                  <v:stroke startarrow="block" endarrow="block" joinstyle="round"/>
                  <v:formulas/>
                  <v:path arrowok="t" o:connecttype="custom" o:connectlocs="2147483647,0;0,2147483647;2147483647,2147483647;2147483647,2147483647" o:connectangles="0,0,0,0" textboxrect="0,0,142,411"/>
                  <v:textbox>
                    <w:txbxContent>
                      <w:p w14:paraId="33398C03" w14:textId="77777777" w:rsidR="00850BE1" w:rsidRPr="001E24B1" w:rsidRDefault="00850BE1" w:rsidP="00D3743E">
                        <w:pPr>
                          <w:rPr>
                            <w:rFonts w:eastAsia="Times New Roman"/>
                          </w:rPr>
                        </w:pPr>
                      </w:p>
                    </w:txbxContent>
                  </v:textbox>
                </v:shape>
                <v:shape id="Freeform 18" o:spid="_x0000_s1043" style="position:absolute;left:10592;top:10146;width:3429;height:10118;rotation:2232716fd;flip:x;visibility:visible;mso-wrap-style:square;v-text-anchor:top" coordsize="142,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zJd8MA&#10;AADcAAAADwAAAGRycy9kb3ducmV2LnhtbESPQWvCQBSE7wX/w/IKvRTdKBokdRUJtPQkGvX+yL5m&#10;Q7NvQ3YT03/fFQSPw8x8w2x2o23EQJ2vHSuYzxIQxKXTNVcKLufP6RqED8gaG8ek4I887LaTlw1m&#10;2t34REMRKhEh7DNUYEJoMyl9aciin7mWOHo/rrMYouwqqTu8Rbht5CJJUmmx5rhgsKXcUPlb9FZB&#10;UqSroS/zo1l+mWqP/j2/9gel3l7H/QeIQGN4hh/tb61gsVzB/Uw8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zJd8MAAADcAAAADwAAAAAAAAAAAAAAAACYAgAAZHJzL2Rv&#10;d25yZXYueG1sUEsFBgAAAAAEAAQA9QAAAIgDAAAAAA==&#10;" adj="-11796480,,5400" path="m94,l,229,142,158,39,411e" filled="f" strokecolor="black [3213]" strokeweight="3pt">
                  <v:stroke startarrow="block" endarrow="block" joinstyle="round"/>
                  <v:formulas/>
                  <v:path arrowok="t" o:connecttype="custom" o:connectlocs="2147483647,0;0,2147483647;2147483647,2147483647;2147483647,2147483647" o:connectangles="0,0,0,0" textboxrect="0,0,142,411"/>
                  <v:textbox>
                    <w:txbxContent>
                      <w:p w14:paraId="118FFBDC" w14:textId="77777777" w:rsidR="00850BE1" w:rsidRPr="001E24B1" w:rsidRDefault="00850BE1" w:rsidP="00D3743E">
                        <w:pPr>
                          <w:rPr>
                            <w:rFonts w:eastAsia="Times New Roman"/>
                          </w:rPr>
                        </w:pPr>
                      </w:p>
                    </w:txbxContent>
                  </v:textbox>
                </v:shape>
                <w10:wrap type="square"/>
              </v:group>
            </w:pict>
          </mc:Fallback>
        </mc:AlternateContent>
      </w:r>
      <w:r w:rsidRPr="00E87A2F">
        <w:rPr>
          <w:rStyle w:val="hps"/>
        </w:rPr>
        <w:t>The</w:t>
      </w:r>
      <w:r w:rsidRPr="00E87A2F">
        <w:rPr>
          <w:rStyle w:val="longtext"/>
        </w:rPr>
        <w:t xml:space="preserve"> </w:t>
      </w:r>
      <w:r w:rsidRPr="00E87A2F">
        <w:rPr>
          <w:rStyle w:val="hps"/>
        </w:rPr>
        <w:t>suggested topics</w:t>
      </w:r>
      <w:r w:rsidRPr="00E87A2F">
        <w:rPr>
          <w:rStyle w:val="longtext"/>
        </w:rPr>
        <w:t xml:space="preserve"> can </w:t>
      </w:r>
      <w:r w:rsidRPr="00E87A2F">
        <w:rPr>
          <w:rStyle w:val="hps"/>
        </w:rPr>
        <w:t>often</w:t>
      </w:r>
      <w:r w:rsidRPr="00E87A2F">
        <w:rPr>
          <w:rStyle w:val="longtext"/>
        </w:rPr>
        <w:t xml:space="preserve"> have the </w:t>
      </w:r>
      <w:r w:rsidRPr="00E87A2F">
        <w:rPr>
          <w:rStyle w:val="hps"/>
        </w:rPr>
        <w:t>character</w:t>
      </w:r>
      <w:r w:rsidRPr="00E87A2F">
        <w:rPr>
          <w:rStyle w:val="longtext"/>
        </w:rPr>
        <w:t xml:space="preserve"> </w:t>
      </w:r>
      <w:r w:rsidRPr="00E87A2F">
        <w:rPr>
          <w:rStyle w:val="hps"/>
        </w:rPr>
        <w:t>of positions.</w:t>
      </w:r>
      <w:r w:rsidRPr="00E87A2F">
        <w:rPr>
          <w:rStyle w:val="longtext"/>
        </w:rPr>
        <w:t xml:space="preserve"> </w:t>
      </w:r>
      <w:r w:rsidRPr="00E87A2F">
        <w:rPr>
          <w:rStyle w:val="hps"/>
        </w:rPr>
        <w:t>We refer to these by the wider term</w:t>
      </w:r>
      <w:r w:rsidRPr="00E87A2F">
        <w:rPr>
          <w:rStyle w:val="longtext"/>
        </w:rPr>
        <w:t xml:space="preserve"> “</w:t>
      </w:r>
      <w:r w:rsidRPr="00E87A2F">
        <w:rPr>
          <w:rStyle w:val="hps"/>
        </w:rPr>
        <w:t>concerns”</w:t>
      </w:r>
      <w:r w:rsidRPr="00E87A2F">
        <w:rPr>
          <w:rStyle w:val="longtext"/>
        </w:rPr>
        <w:t xml:space="preserve">, </w:t>
      </w:r>
      <w:r w:rsidRPr="00E87A2F">
        <w:rPr>
          <w:rStyle w:val="hps"/>
        </w:rPr>
        <w:t>because</w:t>
      </w:r>
      <w:r w:rsidRPr="00E87A2F">
        <w:rPr>
          <w:rStyle w:val="longtext"/>
        </w:rPr>
        <w:t xml:space="preserve"> </w:t>
      </w:r>
      <w:r w:rsidRPr="00E87A2F">
        <w:rPr>
          <w:rStyle w:val="hps"/>
        </w:rPr>
        <w:t>the statements of the</w:t>
      </w:r>
      <w:r w:rsidRPr="00E87A2F">
        <w:rPr>
          <w:rStyle w:val="longtext"/>
        </w:rPr>
        <w:t xml:space="preserve"> conflicting </w:t>
      </w:r>
      <w:r w:rsidRPr="00E87A2F">
        <w:rPr>
          <w:rStyle w:val="hps"/>
        </w:rPr>
        <w:t>parties are often unclear</w:t>
      </w:r>
      <w:r w:rsidRPr="00E87A2F">
        <w:rPr>
          <w:rStyle w:val="longtext"/>
        </w:rPr>
        <w:t xml:space="preserve"> </w:t>
      </w:r>
      <w:r w:rsidRPr="00E87A2F">
        <w:rPr>
          <w:rStyle w:val="hps"/>
        </w:rPr>
        <w:t>initially, and still open</w:t>
      </w:r>
      <w:r w:rsidRPr="00E87A2F">
        <w:rPr>
          <w:rStyle w:val="longtext"/>
        </w:rPr>
        <w:t>.</w:t>
      </w:r>
    </w:p>
    <w:p w14:paraId="625C2EB0" w14:textId="77777777" w:rsidR="00D3743E" w:rsidRPr="00E87A2F" w:rsidRDefault="00D3743E" w:rsidP="00D3743E">
      <w:pPr>
        <w:rPr>
          <w:i/>
          <w:iCs/>
        </w:rPr>
      </w:pPr>
      <w:r w:rsidRPr="00E87A2F">
        <w:rPr>
          <w:rStyle w:val="hps"/>
          <w:i/>
          <w:iCs/>
        </w:rPr>
        <w:t>Concerns</w:t>
      </w:r>
      <w:r w:rsidRPr="00E87A2F">
        <w:rPr>
          <w:rStyle w:val="hps"/>
        </w:rPr>
        <w:t xml:space="preserve"> may</w:t>
      </w:r>
      <w:r w:rsidRPr="00E87A2F">
        <w:rPr>
          <w:rStyle w:val="longtext"/>
        </w:rPr>
        <w:t xml:space="preserve"> </w:t>
      </w:r>
      <w:r w:rsidRPr="00E87A2F">
        <w:rPr>
          <w:rStyle w:val="hps"/>
        </w:rPr>
        <w:t>be</w:t>
      </w:r>
      <w:r w:rsidRPr="00E87A2F">
        <w:rPr>
          <w:rStyle w:val="longtext"/>
        </w:rPr>
        <w:t xml:space="preserve"> </w:t>
      </w:r>
      <w:r w:rsidRPr="00E87A2F">
        <w:rPr>
          <w:rStyle w:val="hps"/>
        </w:rPr>
        <w:t>specific</w:t>
      </w:r>
      <w:r w:rsidRPr="00E87A2F">
        <w:rPr>
          <w:rStyle w:val="longtext"/>
        </w:rPr>
        <w:t xml:space="preserve"> </w:t>
      </w:r>
      <w:r w:rsidRPr="00E87A2F">
        <w:rPr>
          <w:rStyle w:val="hps"/>
        </w:rPr>
        <w:t>desires</w:t>
      </w:r>
      <w:r w:rsidRPr="00E87A2F">
        <w:rPr>
          <w:rStyle w:val="longtext"/>
        </w:rPr>
        <w:t xml:space="preserve"> </w:t>
      </w:r>
      <w:r w:rsidRPr="00E87A2F">
        <w:rPr>
          <w:rStyle w:val="hps"/>
        </w:rPr>
        <w:t>and relevant</w:t>
      </w:r>
      <w:r w:rsidRPr="00E87A2F">
        <w:rPr>
          <w:rStyle w:val="longtext"/>
        </w:rPr>
        <w:t xml:space="preserve"> </w:t>
      </w:r>
      <w:r w:rsidRPr="00E87A2F">
        <w:rPr>
          <w:rStyle w:val="hps"/>
        </w:rPr>
        <w:t>interests, e.g.</w:t>
      </w:r>
      <w:r w:rsidRPr="00E87A2F">
        <w:rPr>
          <w:rStyle w:val="longtext"/>
        </w:rPr>
        <w:t xml:space="preserve"> </w:t>
      </w:r>
      <w:r w:rsidRPr="00E87A2F">
        <w:rPr>
          <w:rStyle w:val="hps"/>
        </w:rPr>
        <w:t>to be treated</w:t>
      </w:r>
      <w:r w:rsidRPr="00E87A2F">
        <w:rPr>
          <w:rStyle w:val="longtext"/>
        </w:rPr>
        <w:t xml:space="preserve"> </w:t>
      </w:r>
      <w:r w:rsidRPr="00E87A2F">
        <w:rPr>
          <w:rStyle w:val="hps"/>
        </w:rPr>
        <w:t>as</w:t>
      </w:r>
      <w:r w:rsidRPr="00E87A2F">
        <w:rPr>
          <w:rStyle w:val="longtext"/>
        </w:rPr>
        <w:t xml:space="preserve"> </w:t>
      </w:r>
      <w:r w:rsidRPr="00E87A2F">
        <w:rPr>
          <w:rStyle w:val="hps"/>
        </w:rPr>
        <w:t>an equal</w:t>
      </w:r>
      <w:r w:rsidRPr="00E87A2F">
        <w:rPr>
          <w:rStyle w:val="longtext"/>
        </w:rPr>
        <w:t xml:space="preserve"> </w:t>
      </w:r>
      <w:r w:rsidRPr="00E87A2F">
        <w:rPr>
          <w:rStyle w:val="hps"/>
        </w:rPr>
        <w:t>or</w:t>
      </w:r>
      <w:r w:rsidRPr="00E87A2F">
        <w:rPr>
          <w:rStyle w:val="longtext"/>
        </w:rPr>
        <w:t xml:space="preserve"> </w:t>
      </w:r>
      <w:r w:rsidRPr="00E87A2F">
        <w:rPr>
          <w:rStyle w:val="hps"/>
        </w:rPr>
        <w:t>to get</w:t>
      </w:r>
      <w:r w:rsidRPr="00E87A2F">
        <w:rPr>
          <w:rStyle w:val="longtext"/>
        </w:rPr>
        <w:t xml:space="preserve"> </w:t>
      </w:r>
      <w:r w:rsidRPr="00E87A2F">
        <w:rPr>
          <w:rStyle w:val="hps"/>
        </w:rPr>
        <w:t>a higher salary.</w:t>
      </w:r>
      <w:r w:rsidRPr="00E87A2F">
        <w:rPr>
          <w:rStyle w:val="longtext"/>
        </w:rPr>
        <w:t xml:space="preserve"> </w:t>
      </w:r>
      <w:r w:rsidRPr="00E87A2F">
        <w:rPr>
          <w:rStyle w:val="hps"/>
        </w:rPr>
        <w:t>A specific</w:t>
      </w:r>
      <w:r w:rsidRPr="00E87A2F">
        <w:rPr>
          <w:rStyle w:val="longtext"/>
        </w:rPr>
        <w:t xml:space="preserve"> </w:t>
      </w:r>
      <w:r w:rsidRPr="00E87A2F">
        <w:rPr>
          <w:rStyle w:val="hps"/>
        </w:rPr>
        <w:t>concern</w:t>
      </w:r>
      <w:r w:rsidRPr="00E87A2F">
        <w:rPr>
          <w:rStyle w:val="longtext"/>
        </w:rPr>
        <w:t xml:space="preserve"> </w:t>
      </w:r>
      <w:r w:rsidRPr="00E87A2F">
        <w:rPr>
          <w:rStyle w:val="hps"/>
        </w:rPr>
        <w:t>may</w:t>
      </w:r>
      <w:r w:rsidRPr="00E87A2F">
        <w:rPr>
          <w:rStyle w:val="longtext"/>
        </w:rPr>
        <w:t xml:space="preserve"> </w:t>
      </w:r>
      <w:r w:rsidRPr="00E87A2F">
        <w:rPr>
          <w:rStyle w:val="hps"/>
        </w:rPr>
        <w:t>also</w:t>
      </w:r>
      <w:r w:rsidRPr="00E87A2F">
        <w:rPr>
          <w:rStyle w:val="longtext"/>
        </w:rPr>
        <w:t xml:space="preserve"> </w:t>
      </w:r>
      <w:r w:rsidRPr="00E87A2F">
        <w:rPr>
          <w:rStyle w:val="hps"/>
        </w:rPr>
        <w:t>assume</w:t>
      </w:r>
      <w:r w:rsidRPr="00E87A2F">
        <w:rPr>
          <w:rStyle w:val="longtext"/>
        </w:rPr>
        <w:t xml:space="preserve"> </w:t>
      </w:r>
      <w:r w:rsidRPr="00E87A2F">
        <w:rPr>
          <w:rStyle w:val="hps"/>
        </w:rPr>
        <w:t>the character of an</w:t>
      </w:r>
      <w:r w:rsidRPr="00E87A2F">
        <w:rPr>
          <w:rStyle w:val="longtext"/>
        </w:rPr>
        <w:t xml:space="preserve"> </w:t>
      </w:r>
      <w:r w:rsidRPr="00E87A2F">
        <w:rPr>
          <w:rStyle w:val="hps"/>
        </w:rPr>
        <w:t>actionable</w:t>
      </w:r>
      <w:r w:rsidRPr="00E87A2F">
        <w:rPr>
          <w:rStyle w:val="longtext"/>
        </w:rPr>
        <w:t xml:space="preserve"> </w:t>
      </w:r>
      <w:r w:rsidRPr="00E87A2F">
        <w:rPr>
          <w:rStyle w:val="hps"/>
        </w:rPr>
        <w:t>claim</w:t>
      </w:r>
      <w:r w:rsidRPr="00E87A2F">
        <w:rPr>
          <w:rStyle w:val="longtext"/>
        </w:rPr>
        <w:t xml:space="preserve">, </w:t>
      </w:r>
      <w:r w:rsidRPr="00E87A2F">
        <w:rPr>
          <w:rStyle w:val="hps"/>
        </w:rPr>
        <w:t>for example,</w:t>
      </w:r>
      <w:r w:rsidRPr="00E87A2F">
        <w:rPr>
          <w:rStyle w:val="longtext"/>
        </w:rPr>
        <w:t xml:space="preserve"> </w:t>
      </w:r>
      <w:r w:rsidRPr="00E87A2F">
        <w:rPr>
          <w:rStyle w:val="hps"/>
        </w:rPr>
        <w:t>to equal treatment.</w:t>
      </w:r>
      <w:r w:rsidRPr="00E87A2F">
        <w:rPr>
          <w:rStyle w:val="longtext"/>
        </w:rPr>
        <w:t xml:space="preserve"> </w:t>
      </w:r>
      <w:r w:rsidRPr="00E87A2F">
        <w:rPr>
          <w:rStyle w:val="hps"/>
        </w:rPr>
        <w:t>However, some</w:t>
      </w:r>
      <w:r w:rsidRPr="00E87A2F">
        <w:rPr>
          <w:rStyle w:val="longtext"/>
        </w:rPr>
        <w:t xml:space="preserve"> </w:t>
      </w:r>
      <w:r w:rsidRPr="00E87A2F">
        <w:rPr>
          <w:rStyle w:val="hps"/>
        </w:rPr>
        <w:t>parties</w:t>
      </w:r>
      <w:r w:rsidRPr="00E87A2F">
        <w:rPr>
          <w:rStyle w:val="longtext"/>
        </w:rPr>
        <w:t xml:space="preserve"> </w:t>
      </w:r>
      <w:r w:rsidRPr="00E87A2F">
        <w:rPr>
          <w:rStyle w:val="hps"/>
        </w:rPr>
        <w:t>also</w:t>
      </w:r>
      <w:r w:rsidRPr="00E87A2F">
        <w:rPr>
          <w:rStyle w:val="longtext"/>
        </w:rPr>
        <w:t xml:space="preserve"> </w:t>
      </w:r>
      <w:r w:rsidRPr="00E87A2F">
        <w:rPr>
          <w:rStyle w:val="hps"/>
        </w:rPr>
        <w:t>often</w:t>
      </w:r>
      <w:r w:rsidRPr="00E87A2F">
        <w:rPr>
          <w:rStyle w:val="longtext"/>
        </w:rPr>
        <w:t xml:space="preserve"> </w:t>
      </w:r>
      <w:r w:rsidRPr="00E87A2F">
        <w:rPr>
          <w:rStyle w:val="hps"/>
        </w:rPr>
        <w:t>bring</w:t>
      </w:r>
      <w:r w:rsidRPr="00E87A2F">
        <w:rPr>
          <w:rStyle w:val="longtext"/>
        </w:rPr>
        <w:t xml:space="preserve"> </w:t>
      </w:r>
      <w:r w:rsidRPr="00E87A2F">
        <w:rPr>
          <w:rStyle w:val="hps"/>
        </w:rPr>
        <w:t>up</w:t>
      </w:r>
      <w:r w:rsidRPr="00E87A2F">
        <w:rPr>
          <w:rStyle w:val="longtext"/>
        </w:rPr>
        <w:t xml:space="preserve"> </w:t>
      </w:r>
      <w:r w:rsidRPr="00E87A2F">
        <w:rPr>
          <w:rStyle w:val="hps"/>
          <w:i/>
          <w:iCs/>
        </w:rPr>
        <w:t>general topics</w:t>
      </w:r>
      <w:r w:rsidRPr="00E87A2F">
        <w:rPr>
          <w:rStyle w:val="longtext"/>
        </w:rPr>
        <w:t xml:space="preserve"> </w:t>
      </w:r>
      <w:r w:rsidRPr="00E87A2F">
        <w:rPr>
          <w:rStyle w:val="hps"/>
        </w:rPr>
        <w:t>(</w:t>
      </w:r>
      <w:r w:rsidRPr="00E87A2F">
        <w:rPr>
          <w:rStyle w:val="longtext"/>
        </w:rPr>
        <w:t xml:space="preserve">e.g. better </w:t>
      </w:r>
      <w:r w:rsidRPr="00E87A2F">
        <w:rPr>
          <w:rStyle w:val="hps"/>
        </w:rPr>
        <w:t>cooperation</w:t>
      </w:r>
      <w:r w:rsidRPr="00E87A2F">
        <w:rPr>
          <w:rStyle w:val="longtext"/>
        </w:rPr>
        <w:t xml:space="preserve">, </w:t>
      </w:r>
      <w:r w:rsidRPr="00E87A2F">
        <w:rPr>
          <w:rStyle w:val="hps"/>
        </w:rPr>
        <w:t>be</w:t>
      </w:r>
      <w:r w:rsidRPr="00E87A2F">
        <w:rPr>
          <w:rStyle w:val="hps"/>
        </w:rPr>
        <w:t>t</w:t>
      </w:r>
      <w:r w:rsidRPr="00E87A2F">
        <w:rPr>
          <w:rStyle w:val="hps"/>
        </w:rPr>
        <w:t>ter</w:t>
      </w:r>
      <w:r w:rsidRPr="00E87A2F">
        <w:rPr>
          <w:rStyle w:val="longtext"/>
        </w:rPr>
        <w:t xml:space="preserve"> </w:t>
      </w:r>
      <w:r w:rsidRPr="00E87A2F">
        <w:rPr>
          <w:rStyle w:val="hps"/>
        </w:rPr>
        <w:t>flow of information</w:t>
      </w:r>
      <w:r w:rsidRPr="00E87A2F">
        <w:rPr>
          <w:rStyle w:val="longtext"/>
        </w:rPr>
        <w:t xml:space="preserve">, a more friendly </w:t>
      </w:r>
      <w:r w:rsidRPr="00E87A2F">
        <w:rPr>
          <w:rStyle w:val="hps"/>
        </w:rPr>
        <w:t>work environment</w:t>
      </w:r>
      <w:r w:rsidRPr="00E87A2F">
        <w:rPr>
          <w:rStyle w:val="longtext"/>
        </w:rPr>
        <w:t xml:space="preserve">, etc.), </w:t>
      </w:r>
      <w:r w:rsidRPr="00E87A2F">
        <w:rPr>
          <w:rStyle w:val="hps"/>
        </w:rPr>
        <w:t>where it</w:t>
      </w:r>
      <w:r w:rsidRPr="00E87A2F">
        <w:rPr>
          <w:rStyle w:val="longtext"/>
        </w:rPr>
        <w:t xml:space="preserve"> </w:t>
      </w:r>
      <w:r w:rsidRPr="00E87A2F">
        <w:rPr>
          <w:rStyle w:val="hps"/>
        </w:rPr>
        <w:t>is difficult to</w:t>
      </w:r>
      <w:r w:rsidRPr="00E87A2F">
        <w:rPr>
          <w:rStyle w:val="longtext"/>
        </w:rPr>
        <w:t xml:space="preserve"> </w:t>
      </w:r>
      <w:r w:rsidRPr="00E87A2F">
        <w:rPr>
          <w:rStyle w:val="hps"/>
        </w:rPr>
        <w:t>decide whet</w:t>
      </w:r>
      <w:r w:rsidRPr="00E87A2F">
        <w:rPr>
          <w:rStyle w:val="hps"/>
        </w:rPr>
        <w:t>h</w:t>
      </w:r>
      <w:r w:rsidRPr="00E87A2F">
        <w:rPr>
          <w:rStyle w:val="hps"/>
        </w:rPr>
        <w:t>er they mean</w:t>
      </w:r>
      <w:r w:rsidRPr="00E87A2F">
        <w:rPr>
          <w:rStyle w:val="longtext"/>
        </w:rPr>
        <w:t xml:space="preserve"> </w:t>
      </w:r>
      <w:r w:rsidRPr="00E87A2F">
        <w:rPr>
          <w:rStyle w:val="hps"/>
        </w:rPr>
        <w:t>a specific</w:t>
      </w:r>
      <w:r w:rsidRPr="00E87A2F">
        <w:rPr>
          <w:rStyle w:val="longtext"/>
        </w:rPr>
        <w:t xml:space="preserve"> </w:t>
      </w:r>
      <w:r w:rsidRPr="00E87A2F">
        <w:rPr>
          <w:rStyle w:val="hps"/>
        </w:rPr>
        <w:t>concern,</w:t>
      </w:r>
      <w:r w:rsidRPr="00E87A2F">
        <w:rPr>
          <w:rStyle w:val="longtext"/>
        </w:rPr>
        <w:t xml:space="preserve"> </w:t>
      </w:r>
      <w:r w:rsidRPr="00E87A2F">
        <w:rPr>
          <w:rStyle w:val="hps"/>
        </w:rPr>
        <w:t>and</w:t>
      </w:r>
      <w:r w:rsidRPr="00E87A2F">
        <w:rPr>
          <w:rStyle w:val="longtext"/>
        </w:rPr>
        <w:t xml:space="preserve"> </w:t>
      </w:r>
      <w:r w:rsidRPr="00E87A2F">
        <w:rPr>
          <w:rStyle w:val="hps"/>
        </w:rPr>
        <w:t>which</w:t>
      </w:r>
      <w:r w:rsidRPr="00E87A2F">
        <w:rPr>
          <w:rStyle w:val="longtext"/>
        </w:rPr>
        <w:t>.</w:t>
      </w:r>
    </w:p>
    <w:p w14:paraId="05780343" w14:textId="77777777" w:rsidR="00D3743E" w:rsidRPr="00E87A2F" w:rsidRDefault="00D3743E" w:rsidP="00D3743E">
      <w:pPr>
        <w:rPr>
          <w:rStyle w:val="longtext"/>
        </w:rPr>
      </w:pPr>
      <w:r>
        <w:rPr>
          <w:noProof/>
          <w:lang w:val="de-DE"/>
        </w:rPr>
        <mc:AlternateContent>
          <mc:Choice Requires="wps">
            <w:drawing>
              <wp:anchor distT="0" distB="0" distL="114300" distR="114300" simplePos="0" relativeHeight="251676672" behindDoc="0" locked="0" layoutInCell="1" allowOverlap="1" wp14:anchorId="2540F11A" wp14:editId="476E2BD7">
                <wp:simplePos x="0" y="0"/>
                <wp:positionH relativeFrom="column">
                  <wp:posOffset>2273935</wp:posOffset>
                </wp:positionH>
                <wp:positionV relativeFrom="paragraph">
                  <wp:posOffset>105410</wp:posOffset>
                </wp:positionV>
                <wp:extent cx="3553460" cy="472440"/>
                <wp:effectExtent l="0" t="0" r="8890" b="0"/>
                <wp:wrapSquare wrapText="bothSides"/>
                <wp:docPr id="3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3460" cy="472440"/>
                        </a:xfrm>
                        <a:prstGeom prst="rect">
                          <a:avLst/>
                        </a:prstGeom>
                        <a:solidFill>
                          <a:srgbClr val="FFFFFF"/>
                        </a:solidFill>
                        <a:ln w="9525">
                          <a:noFill/>
                          <a:miter lim="800000"/>
                          <a:headEnd/>
                          <a:tailEnd/>
                        </a:ln>
                      </wps:spPr>
                      <wps:txbx>
                        <w:txbxContent>
                          <w:p w14:paraId="1E17053A" w14:textId="77777777" w:rsidR="00850BE1" w:rsidRPr="00EC68B1" w:rsidRDefault="00850BE1" w:rsidP="00EC68B1">
                            <w:pPr>
                              <w:pStyle w:val="Beschriftung"/>
                            </w:pPr>
                            <w:r w:rsidRPr="00EC68B1">
                              <w:rPr>
                                <w:rStyle w:val="hps"/>
                              </w:rPr>
                              <w:t>Fig. 4.1:</w:t>
                            </w:r>
                            <w:r w:rsidRPr="00EC68B1">
                              <w:rPr>
                                <w:rStyle w:val="shorttext"/>
                              </w:rPr>
                              <w:t xml:space="preserve"> Defining conflict issues: </w:t>
                            </w:r>
                            <w:r w:rsidRPr="00EC68B1">
                              <w:t>important d</w:t>
                            </w:r>
                            <w:r w:rsidRPr="00EC68B1">
                              <w:rPr>
                                <w:rStyle w:val="hps"/>
                              </w:rPr>
                              <w:t xml:space="preserve">istinctions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4" type="#_x0000_t202" style="position:absolute;left:0;text-align:left;margin-left:179.05pt;margin-top:8.3pt;width:279.8pt;height:37.2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" stroked="f">
                <v:textbox style="mso-fit-shape-to-text:t">
                  <w:txbxContent>
                    <w:p w14:paraId="1E17053A" w14:textId="77777777" w:rsidR="00850BE1" w:rsidRPr="00EC68B1" w:rsidRDefault="00850BE1" w:rsidP="00EC68B1">
                      <w:pPr>
                        <w:pStyle w:val="Beschriftung"/>
                      </w:pPr>
                      <w:r w:rsidRPr="00EC68B1">
                        <w:rPr>
                          <w:rStyle w:val="hps"/>
                        </w:rPr>
                        <w:t>Fig. 4.1:</w:t>
                      </w:r>
                      <w:r w:rsidRPr="00EC68B1">
                        <w:rPr>
                          <w:rStyle w:val="shorttext"/>
                        </w:rPr>
                        <w:t xml:space="preserve"> Defining conflict issues: </w:t>
                      </w:r>
                      <w:r w:rsidRPr="00EC68B1">
                        <w:t>important d</w:t>
                      </w:r>
                      <w:r w:rsidRPr="00EC68B1">
                        <w:rPr>
                          <w:rStyle w:val="hps"/>
                        </w:rPr>
                        <w:t xml:space="preserve">istinctions </w:t>
                      </w:r>
                    </w:p>
                  </w:txbxContent>
                </v:textbox>
                <w10:wrap type="square"/>
              </v:shape>
            </w:pict>
          </mc:Fallback>
        </mc:AlternateContent>
      </w:r>
      <w:r w:rsidRPr="00E87A2F">
        <w:rPr>
          <w:rStyle w:val="hps"/>
        </w:rPr>
        <w:t>Only when</w:t>
      </w:r>
      <w:r w:rsidRPr="00E87A2F">
        <w:rPr>
          <w:rStyle w:val="longtext"/>
        </w:rPr>
        <w:t xml:space="preserve"> </w:t>
      </w:r>
      <w:r w:rsidRPr="00E87A2F">
        <w:rPr>
          <w:rStyle w:val="hps"/>
        </w:rPr>
        <w:t>specific concerns</w:t>
      </w:r>
      <w:r w:rsidRPr="00E87A2F">
        <w:rPr>
          <w:rStyle w:val="longtext"/>
        </w:rPr>
        <w:t xml:space="preserve"> </w:t>
      </w:r>
      <w:r w:rsidRPr="00E87A2F">
        <w:rPr>
          <w:rStyle w:val="hps"/>
        </w:rPr>
        <w:t>are in opposition</w:t>
      </w:r>
      <w:r w:rsidRPr="00E87A2F">
        <w:rPr>
          <w:rStyle w:val="longtext"/>
        </w:rPr>
        <w:t xml:space="preserve"> </w:t>
      </w:r>
      <w:r w:rsidRPr="00E87A2F">
        <w:rPr>
          <w:rStyle w:val="hps"/>
        </w:rPr>
        <w:t>to each other</w:t>
      </w:r>
      <w:r w:rsidRPr="00E87A2F">
        <w:rPr>
          <w:rStyle w:val="longtext"/>
        </w:rPr>
        <w:t xml:space="preserve"> do </w:t>
      </w:r>
      <w:r w:rsidRPr="00E87A2F">
        <w:rPr>
          <w:rStyle w:val="hps"/>
        </w:rPr>
        <w:t>we</w:t>
      </w:r>
      <w:r w:rsidRPr="00E87A2F">
        <w:rPr>
          <w:rStyle w:val="longtext"/>
        </w:rPr>
        <w:t xml:space="preserve"> </w:t>
      </w:r>
      <w:r w:rsidRPr="00E87A2F">
        <w:rPr>
          <w:rStyle w:val="hps"/>
        </w:rPr>
        <w:t>speak</w:t>
      </w:r>
      <w:r w:rsidRPr="00E87A2F">
        <w:rPr>
          <w:rStyle w:val="longtext"/>
        </w:rPr>
        <w:t xml:space="preserve"> </w:t>
      </w:r>
      <w:r w:rsidRPr="00E87A2F">
        <w:rPr>
          <w:rStyle w:val="hps"/>
        </w:rPr>
        <w:t>of</w:t>
      </w:r>
      <w:r w:rsidRPr="00E87A2F">
        <w:rPr>
          <w:rStyle w:val="longtext"/>
        </w:rPr>
        <w:t xml:space="preserve"> </w:t>
      </w:r>
      <w:r w:rsidRPr="00E87A2F">
        <w:rPr>
          <w:rStyle w:val="hps"/>
        </w:rPr>
        <w:t>conflict issues</w:t>
      </w:r>
      <w:r w:rsidRPr="00E87A2F">
        <w:rPr>
          <w:rStyle w:val="longtext"/>
        </w:rPr>
        <w:t xml:space="preserve">, </w:t>
      </w:r>
      <w:r w:rsidRPr="00E87A2F">
        <w:rPr>
          <w:rStyle w:val="hps"/>
        </w:rPr>
        <w:t>regar</w:t>
      </w:r>
      <w:r w:rsidRPr="00E87A2F">
        <w:rPr>
          <w:rStyle w:val="hps"/>
        </w:rPr>
        <w:t>d</w:t>
      </w:r>
      <w:r w:rsidRPr="00E87A2F">
        <w:rPr>
          <w:rStyle w:val="hps"/>
        </w:rPr>
        <w:t>less of whether</w:t>
      </w:r>
      <w:r w:rsidRPr="00E87A2F">
        <w:rPr>
          <w:rStyle w:val="longtext"/>
        </w:rPr>
        <w:t xml:space="preserve"> </w:t>
      </w:r>
      <w:r w:rsidRPr="00E87A2F">
        <w:rPr>
          <w:rStyle w:val="hps"/>
        </w:rPr>
        <w:t>only two</w:t>
      </w:r>
      <w:r w:rsidRPr="00E87A2F">
        <w:rPr>
          <w:rStyle w:val="longtext"/>
        </w:rPr>
        <w:t xml:space="preserve"> </w:t>
      </w:r>
      <w:r w:rsidRPr="00E87A2F">
        <w:rPr>
          <w:rStyle w:val="hps"/>
        </w:rPr>
        <w:t>or</w:t>
      </w:r>
      <w:r w:rsidRPr="00E87A2F">
        <w:rPr>
          <w:rStyle w:val="longtext"/>
        </w:rPr>
        <w:t xml:space="preserve"> </w:t>
      </w:r>
      <w:r w:rsidRPr="00E87A2F">
        <w:rPr>
          <w:rStyle w:val="hps"/>
        </w:rPr>
        <w:t>more</w:t>
      </w:r>
      <w:r w:rsidRPr="00E87A2F">
        <w:rPr>
          <w:rStyle w:val="longtext"/>
        </w:rPr>
        <w:t xml:space="preserve"> </w:t>
      </w:r>
      <w:r w:rsidRPr="00E87A2F">
        <w:rPr>
          <w:rStyle w:val="hps"/>
        </w:rPr>
        <w:t>parties are involved</w:t>
      </w:r>
      <w:r w:rsidRPr="00E87A2F">
        <w:rPr>
          <w:rStyle w:val="longtext"/>
        </w:rPr>
        <w:t xml:space="preserve">. </w:t>
      </w:r>
      <w:r w:rsidRPr="00E87A2F">
        <w:rPr>
          <w:rStyle w:val="hps"/>
        </w:rPr>
        <w:t>The mediators must</w:t>
      </w:r>
      <w:r w:rsidRPr="00E87A2F">
        <w:rPr>
          <w:rStyle w:val="longtext"/>
        </w:rPr>
        <w:t xml:space="preserve"> </w:t>
      </w:r>
      <w:r w:rsidRPr="00E87A2F">
        <w:rPr>
          <w:rStyle w:val="hps"/>
        </w:rPr>
        <w:t>be able to disti</w:t>
      </w:r>
      <w:r w:rsidRPr="00E87A2F">
        <w:rPr>
          <w:rStyle w:val="hps"/>
        </w:rPr>
        <w:t>n</w:t>
      </w:r>
      <w:r w:rsidRPr="00E87A2F">
        <w:rPr>
          <w:rStyle w:val="hps"/>
        </w:rPr>
        <w:t>guish</w:t>
      </w:r>
      <w:r w:rsidRPr="00E87A2F">
        <w:rPr>
          <w:rStyle w:val="longtext"/>
        </w:rPr>
        <w:t xml:space="preserve"> </w:t>
      </w:r>
      <w:r w:rsidRPr="00E87A2F">
        <w:rPr>
          <w:rStyle w:val="hps"/>
        </w:rPr>
        <w:t>specific concerns</w:t>
      </w:r>
      <w:r w:rsidRPr="00E87A2F">
        <w:rPr>
          <w:rStyle w:val="longtext"/>
        </w:rPr>
        <w:t xml:space="preserve">, </w:t>
      </w:r>
      <w:r w:rsidRPr="00E87A2F">
        <w:rPr>
          <w:rStyle w:val="hps"/>
        </w:rPr>
        <w:t>general topics</w:t>
      </w:r>
      <w:r w:rsidRPr="00E87A2F">
        <w:rPr>
          <w:rStyle w:val="longtext"/>
        </w:rPr>
        <w:t xml:space="preserve"> </w:t>
      </w:r>
      <w:r w:rsidRPr="00E87A2F">
        <w:rPr>
          <w:rStyle w:val="hps"/>
        </w:rPr>
        <w:t>and</w:t>
      </w:r>
      <w:r w:rsidRPr="00E87A2F">
        <w:rPr>
          <w:rStyle w:val="longtext"/>
        </w:rPr>
        <w:t xml:space="preserve"> </w:t>
      </w:r>
      <w:r w:rsidRPr="00E87A2F">
        <w:rPr>
          <w:rStyle w:val="hps"/>
        </w:rPr>
        <w:t>conflict issues</w:t>
      </w:r>
      <w:r w:rsidRPr="00E87A2F">
        <w:rPr>
          <w:rStyle w:val="longtext"/>
        </w:rPr>
        <w:t xml:space="preserve"> </w:t>
      </w:r>
      <w:r w:rsidRPr="00E87A2F">
        <w:rPr>
          <w:rStyle w:val="hps"/>
        </w:rPr>
        <w:t>to contribute to the</w:t>
      </w:r>
      <w:r w:rsidRPr="00E87A2F">
        <w:rPr>
          <w:rStyle w:val="longtext"/>
        </w:rPr>
        <w:t xml:space="preserve"> </w:t>
      </w:r>
      <w:r w:rsidRPr="00E87A2F">
        <w:rPr>
          <w:rStyle w:val="hps"/>
        </w:rPr>
        <w:t>clarification of the</w:t>
      </w:r>
      <w:r w:rsidRPr="00E87A2F">
        <w:rPr>
          <w:rStyle w:val="longtext"/>
        </w:rPr>
        <w:t xml:space="preserve"> entire </w:t>
      </w:r>
      <w:r w:rsidRPr="00E87A2F">
        <w:rPr>
          <w:rStyle w:val="hps"/>
        </w:rPr>
        <w:t>conflict</w:t>
      </w:r>
      <w:r w:rsidRPr="00E87A2F">
        <w:rPr>
          <w:rStyle w:val="longtext"/>
        </w:rPr>
        <w:t>.</w:t>
      </w:r>
    </w:p>
    <w:p w14:paraId="6821D557" w14:textId="77777777" w:rsidR="00D3743E" w:rsidRPr="00E87A2F" w:rsidRDefault="00D3743E" w:rsidP="00D3743E">
      <w:pPr>
        <w:rPr>
          <w:rStyle w:val="hps"/>
        </w:rPr>
      </w:pPr>
      <w:r w:rsidRPr="00E87A2F">
        <w:rPr>
          <w:rStyle w:val="longtext"/>
        </w:rPr>
        <w:t>A special challenge for the mediator is to focus the participants' attention on just the task of this third step: Defining the conflict issues to be clarified and solved. The parties have a strong drive to slip into disputes, the allocation of blame, negative attributions</w:t>
      </w:r>
      <w:r>
        <w:rPr>
          <w:rStyle w:val="longtext"/>
        </w:rPr>
        <w:t>,</w:t>
      </w:r>
      <w:r w:rsidRPr="00E87A2F">
        <w:rPr>
          <w:rStyle w:val="longtext"/>
        </w:rPr>
        <w:t xml:space="preserve"> as well as di</w:t>
      </w:r>
      <w:r w:rsidRPr="00E87A2F">
        <w:rPr>
          <w:rStyle w:val="longtext"/>
        </w:rPr>
        <w:t>s</w:t>
      </w:r>
      <w:r w:rsidRPr="00E87A2F">
        <w:rPr>
          <w:rStyle w:val="longtext"/>
        </w:rPr>
        <w:t>cussi</w:t>
      </w:r>
      <w:r>
        <w:rPr>
          <w:rStyle w:val="longtext"/>
        </w:rPr>
        <w:t>ng</w:t>
      </w:r>
      <w:r w:rsidRPr="00E87A2F">
        <w:rPr>
          <w:rStyle w:val="longtext"/>
        </w:rPr>
        <w:t xml:space="preserve"> quick explanations and early ideas </w:t>
      </w:r>
      <w:r>
        <w:rPr>
          <w:rStyle w:val="longtext"/>
        </w:rPr>
        <w:t xml:space="preserve">for </w:t>
      </w:r>
      <w:r w:rsidRPr="00E87A2F">
        <w:rPr>
          <w:rStyle w:val="longtext"/>
        </w:rPr>
        <w:t>solution</w:t>
      </w:r>
      <w:r>
        <w:rPr>
          <w:rStyle w:val="longtext"/>
        </w:rPr>
        <w:t>s</w:t>
      </w:r>
      <w:r w:rsidRPr="00E87A2F">
        <w:rPr>
          <w:rStyle w:val="longtext"/>
        </w:rPr>
        <w:t xml:space="preserve">. </w:t>
      </w:r>
      <w:r w:rsidRPr="00E87A2F">
        <w:rPr>
          <w:rStyle w:val="hps"/>
        </w:rPr>
        <w:t>The mediator</w:t>
      </w:r>
      <w:r w:rsidRPr="00E87A2F">
        <w:t xml:space="preserve"> </w:t>
      </w:r>
      <w:r w:rsidRPr="00E87A2F">
        <w:rPr>
          <w:rStyle w:val="hps"/>
        </w:rPr>
        <w:t>must</w:t>
      </w:r>
      <w:r w:rsidRPr="00E87A2F">
        <w:t xml:space="preserve"> </w:t>
      </w:r>
      <w:r w:rsidRPr="00E87A2F">
        <w:rPr>
          <w:rStyle w:val="hps"/>
        </w:rPr>
        <w:t>prevent</w:t>
      </w:r>
      <w:r w:rsidRPr="00E87A2F">
        <w:t xml:space="preserve"> </w:t>
      </w:r>
      <w:r w:rsidRPr="00E87A2F">
        <w:rPr>
          <w:rStyle w:val="hps"/>
        </w:rPr>
        <w:t xml:space="preserve">that </w:t>
      </w:r>
      <w:r>
        <w:rPr>
          <w:rStyle w:val="hps"/>
        </w:rPr>
        <w:lastRenderedPageBreak/>
        <w:t xml:space="preserve">from happening </w:t>
      </w:r>
      <w:r w:rsidRPr="00E87A2F">
        <w:rPr>
          <w:rStyle w:val="hps"/>
        </w:rPr>
        <w:t>and</w:t>
      </w:r>
      <w:r w:rsidRPr="00E87A2F">
        <w:t xml:space="preserve"> </w:t>
      </w:r>
      <w:r w:rsidRPr="00E87A2F">
        <w:rPr>
          <w:rStyle w:val="hps"/>
        </w:rPr>
        <w:t>summarize</w:t>
      </w:r>
      <w:r w:rsidRPr="00E87A2F">
        <w:t xml:space="preserve"> </w:t>
      </w:r>
      <w:r w:rsidRPr="00E87A2F">
        <w:rPr>
          <w:rStyle w:val="hps"/>
        </w:rPr>
        <w:t>what has been said</w:t>
      </w:r>
      <w:r w:rsidRPr="00E87A2F">
        <w:t xml:space="preserve"> </w:t>
      </w:r>
      <w:r w:rsidRPr="00E87A2F">
        <w:rPr>
          <w:rStyle w:val="hps"/>
        </w:rPr>
        <w:t>so</w:t>
      </w:r>
      <w:r w:rsidRPr="00E87A2F">
        <w:t xml:space="preserve"> </w:t>
      </w:r>
      <w:r w:rsidRPr="00E87A2F">
        <w:rPr>
          <w:rStyle w:val="hps"/>
        </w:rPr>
        <w:t>that the important</w:t>
      </w:r>
      <w:r w:rsidRPr="00E87A2F">
        <w:t xml:space="preserve"> </w:t>
      </w:r>
      <w:r w:rsidRPr="00E87A2F">
        <w:rPr>
          <w:rStyle w:val="hps"/>
        </w:rPr>
        <w:t>work</w:t>
      </w:r>
      <w:r w:rsidRPr="00E87A2F">
        <w:t xml:space="preserve"> </w:t>
      </w:r>
      <w:r w:rsidRPr="00E87A2F">
        <w:rPr>
          <w:rStyle w:val="hps"/>
        </w:rPr>
        <w:t>issues are</w:t>
      </w:r>
      <w:r w:rsidRPr="00E87A2F">
        <w:t xml:space="preserve"> </w:t>
      </w:r>
      <w:r w:rsidRPr="00E87A2F">
        <w:rPr>
          <w:rStyle w:val="hps"/>
        </w:rPr>
        <w:t>identified, either by him/her</w:t>
      </w:r>
      <w:r>
        <w:rPr>
          <w:rStyle w:val="hps"/>
        </w:rPr>
        <w:t>,</w:t>
      </w:r>
      <w:r w:rsidRPr="00E87A2F">
        <w:rPr>
          <w:rStyle w:val="hps"/>
        </w:rPr>
        <w:t xml:space="preserve"> or </w:t>
      </w:r>
      <w:r>
        <w:rPr>
          <w:rStyle w:val="hps"/>
        </w:rPr>
        <w:t>preferably</w:t>
      </w:r>
      <w:r w:rsidRPr="00E87A2F">
        <w:rPr>
          <w:rStyle w:val="hps"/>
        </w:rPr>
        <w:t xml:space="preserve"> by the parties. But how can the mediator recognize when the parties slip into early discussions? There are three warning signals for intervention:</w:t>
      </w:r>
    </w:p>
    <w:p w14:paraId="750246B0" w14:textId="77777777" w:rsidR="00D3743E" w:rsidRPr="00E87A2F" w:rsidRDefault="00D3743E" w:rsidP="00C63820">
      <w:pPr>
        <w:pStyle w:val="Listenabsatz"/>
        <w:keepLines w:val="0"/>
        <w:numPr>
          <w:ilvl w:val="0"/>
          <w:numId w:val="24"/>
        </w:numPr>
        <w:ind w:left="284" w:hanging="284"/>
        <w:jc w:val="left"/>
        <w:rPr>
          <w:rStyle w:val="hps"/>
        </w:rPr>
      </w:pPr>
      <w:r w:rsidRPr="00E87A2F">
        <w:rPr>
          <w:rStyle w:val="hps"/>
        </w:rPr>
        <w:t>If there are more than three interactions between the parties about the same issue</w:t>
      </w:r>
      <w:r>
        <w:rPr>
          <w:rStyle w:val="hps"/>
        </w:rPr>
        <w:t>,</w:t>
      </w:r>
      <w:r w:rsidRPr="00E87A2F">
        <w:rPr>
          <w:rStyle w:val="hps"/>
        </w:rPr>
        <w:t xml:space="preserve"> they </w:t>
      </w:r>
      <w:r>
        <w:rPr>
          <w:rStyle w:val="hps"/>
        </w:rPr>
        <w:t>will</w:t>
      </w:r>
      <w:r w:rsidRPr="00E87A2F">
        <w:rPr>
          <w:rStyle w:val="hps"/>
        </w:rPr>
        <w:t xml:space="preserve"> probably</w:t>
      </w:r>
      <w:r>
        <w:rPr>
          <w:rStyle w:val="hps"/>
        </w:rPr>
        <w:t xml:space="preserve"> turn</w:t>
      </w:r>
      <w:r w:rsidRPr="00E87A2F">
        <w:rPr>
          <w:rStyle w:val="hps"/>
        </w:rPr>
        <w:t xml:space="preserve"> into a discussion.</w:t>
      </w:r>
      <w:r>
        <w:rPr>
          <w:rStyle w:val="hps"/>
        </w:rPr>
        <w:t xml:space="preserve"> The mediator should ask if this issue could be labeled as a topic.</w:t>
      </w:r>
    </w:p>
    <w:p w14:paraId="735ED734" w14:textId="77777777" w:rsidR="00D3743E" w:rsidRPr="00E87A2F" w:rsidRDefault="00D3743E" w:rsidP="00C63820">
      <w:pPr>
        <w:pStyle w:val="Listenabsatz"/>
        <w:keepLines w:val="0"/>
        <w:numPr>
          <w:ilvl w:val="0"/>
          <w:numId w:val="24"/>
        </w:numPr>
        <w:ind w:left="284" w:hanging="284"/>
        <w:jc w:val="left"/>
        <w:rPr>
          <w:rStyle w:val="hps"/>
        </w:rPr>
      </w:pPr>
      <w:r w:rsidRPr="00E87A2F">
        <w:rPr>
          <w:rStyle w:val="hps"/>
        </w:rPr>
        <w:t xml:space="preserve">When one of the disputants begins to ask “why… (e.g. </w:t>
      </w:r>
      <w:r>
        <w:rPr>
          <w:rStyle w:val="hps"/>
        </w:rPr>
        <w:t xml:space="preserve">did this </w:t>
      </w:r>
      <w:r w:rsidRPr="00E87A2F">
        <w:rPr>
          <w:rStyle w:val="hps"/>
        </w:rPr>
        <w:t>happen, do you think in that way)?</w:t>
      </w:r>
      <w:proofErr w:type="gramStart"/>
      <w:r w:rsidRPr="00E87A2F">
        <w:rPr>
          <w:rStyle w:val="hps"/>
        </w:rPr>
        <w:t>”</w:t>
      </w:r>
      <w:r>
        <w:rPr>
          <w:rStyle w:val="hps"/>
        </w:rPr>
        <w:t>,</w:t>
      </w:r>
      <w:proofErr w:type="gramEnd"/>
      <w:r w:rsidRPr="00E87A2F">
        <w:rPr>
          <w:rStyle w:val="hps"/>
        </w:rPr>
        <w:t xml:space="preserve"> it is often possible to </w:t>
      </w:r>
      <w:r>
        <w:rPr>
          <w:rStyle w:val="hps"/>
        </w:rPr>
        <w:t>identify this as</w:t>
      </w:r>
      <w:r w:rsidRPr="00E87A2F">
        <w:rPr>
          <w:rStyle w:val="hps"/>
        </w:rPr>
        <w:t xml:space="preserve"> a topic</w:t>
      </w:r>
      <w:r>
        <w:rPr>
          <w:rStyle w:val="hps"/>
        </w:rPr>
        <w:t xml:space="preserve"> and avoid further discussions</w:t>
      </w:r>
      <w:r w:rsidRPr="00E87A2F">
        <w:rPr>
          <w:rStyle w:val="hps"/>
        </w:rPr>
        <w:t>.</w:t>
      </w:r>
    </w:p>
    <w:p w14:paraId="1872DD1B" w14:textId="77777777" w:rsidR="00D3743E" w:rsidRPr="00E87A2F" w:rsidRDefault="00D3743E" w:rsidP="00C63820">
      <w:pPr>
        <w:pStyle w:val="Listenabsatz"/>
        <w:keepLines w:val="0"/>
        <w:numPr>
          <w:ilvl w:val="0"/>
          <w:numId w:val="24"/>
        </w:numPr>
        <w:ind w:left="284" w:hanging="284"/>
        <w:jc w:val="left"/>
        <w:rPr>
          <w:rStyle w:val="longtext"/>
        </w:rPr>
      </w:pPr>
      <w:r w:rsidRPr="00E87A2F">
        <w:rPr>
          <w:rStyle w:val="hps"/>
        </w:rPr>
        <w:t xml:space="preserve">If disputants begin to explain or propose solutions, it is time to define this issue and </w:t>
      </w:r>
      <w:r>
        <w:rPr>
          <w:rStyle w:val="hps"/>
        </w:rPr>
        <w:t>move on to</w:t>
      </w:r>
      <w:r w:rsidRPr="00E87A2F">
        <w:rPr>
          <w:rStyle w:val="hps"/>
        </w:rPr>
        <w:t xml:space="preserve"> the next one.   </w:t>
      </w:r>
    </w:p>
    <w:p w14:paraId="099907FD" w14:textId="21B02CAD" w:rsidR="00D3743E" w:rsidRPr="00E87A2F" w:rsidRDefault="00D3743E" w:rsidP="00E85C5F">
      <w:r>
        <w:rPr>
          <w:rStyle w:val="hps"/>
        </w:rPr>
        <w:t>Mediators</w:t>
      </w:r>
      <w:r w:rsidRPr="00E87A2F">
        <w:rPr>
          <w:rStyle w:val="longtext"/>
        </w:rPr>
        <w:t xml:space="preserve"> </w:t>
      </w:r>
      <w:r w:rsidRPr="00E87A2F">
        <w:rPr>
          <w:rStyle w:val="hps"/>
        </w:rPr>
        <w:t>should take time</w:t>
      </w:r>
      <w:r w:rsidRPr="00E87A2F">
        <w:rPr>
          <w:rStyle w:val="longtext"/>
        </w:rPr>
        <w:t xml:space="preserve"> </w:t>
      </w:r>
      <w:r w:rsidRPr="00E87A2F">
        <w:rPr>
          <w:rStyle w:val="hps"/>
        </w:rPr>
        <w:t>and</w:t>
      </w:r>
      <w:r w:rsidRPr="00E87A2F">
        <w:rPr>
          <w:rStyle w:val="longtext"/>
        </w:rPr>
        <w:t xml:space="preserve"> </w:t>
      </w:r>
      <w:r w:rsidRPr="00E87A2F">
        <w:rPr>
          <w:rStyle w:val="hps"/>
        </w:rPr>
        <w:t>resist the pressure</w:t>
      </w:r>
      <w:r w:rsidRPr="00E87A2F">
        <w:rPr>
          <w:rStyle w:val="longtext"/>
        </w:rPr>
        <w:t xml:space="preserve"> </w:t>
      </w:r>
      <w:r>
        <w:rPr>
          <w:rStyle w:val="hps"/>
        </w:rPr>
        <w:t>from</w:t>
      </w:r>
      <w:r w:rsidRPr="00E87A2F">
        <w:rPr>
          <w:rStyle w:val="hps"/>
        </w:rPr>
        <w:t xml:space="preserve"> the dominant</w:t>
      </w:r>
      <w:r w:rsidRPr="00E87A2F">
        <w:rPr>
          <w:rStyle w:val="longtext"/>
        </w:rPr>
        <w:t xml:space="preserve"> </w:t>
      </w:r>
      <w:r w:rsidRPr="00E87A2F">
        <w:rPr>
          <w:rStyle w:val="hps"/>
        </w:rPr>
        <w:t>group members</w:t>
      </w:r>
      <w:r w:rsidRPr="00E87A2F">
        <w:rPr>
          <w:rStyle w:val="longtext"/>
        </w:rPr>
        <w:t xml:space="preserve"> </w:t>
      </w:r>
      <w:r w:rsidRPr="00E87A2F">
        <w:rPr>
          <w:rStyle w:val="hps"/>
        </w:rPr>
        <w:t>who from the start</w:t>
      </w:r>
      <w:r w:rsidRPr="00E87A2F">
        <w:rPr>
          <w:rStyle w:val="longtext"/>
        </w:rPr>
        <w:t xml:space="preserve"> </w:t>
      </w:r>
      <w:r>
        <w:rPr>
          <w:rStyle w:val="longtext"/>
        </w:rPr>
        <w:t xml:space="preserve">seem to </w:t>
      </w:r>
      <w:r w:rsidRPr="00E87A2F">
        <w:rPr>
          <w:rStyle w:val="hps"/>
        </w:rPr>
        <w:t>believe</w:t>
      </w:r>
      <w:r w:rsidRPr="00E87A2F">
        <w:rPr>
          <w:rStyle w:val="longtext"/>
        </w:rPr>
        <w:t xml:space="preserve"> </w:t>
      </w:r>
      <w:r w:rsidRPr="00E87A2F">
        <w:rPr>
          <w:rStyle w:val="hps"/>
        </w:rPr>
        <w:t>to</w:t>
      </w:r>
      <w:r w:rsidRPr="00E87A2F">
        <w:rPr>
          <w:rStyle w:val="longtext"/>
        </w:rPr>
        <w:t xml:space="preserve"> </w:t>
      </w:r>
      <w:r w:rsidRPr="00E87A2F">
        <w:rPr>
          <w:rStyle w:val="hps"/>
        </w:rPr>
        <w:t>know</w:t>
      </w:r>
      <w:r w:rsidRPr="00E87A2F">
        <w:rPr>
          <w:rStyle w:val="longtext"/>
        </w:rPr>
        <w:t xml:space="preserve"> </w:t>
      </w:r>
      <w:r w:rsidRPr="00E87A2F">
        <w:rPr>
          <w:rStyle w:val="hps"/>
        </w:rPr>
        <w:t>what</w:t>
      </w:r>
      <w:r w:rsidRPr="00E87A2F">
        <w:rPr>
          <w:rStyle w:val="longtext"/>
        </w:rPr>
        <w:t xml:space="preserve"> </w:t>
      </w:r>
      <w:r w:rsidRPr="00E87A2F">
        <w:rPr>
          <w:rStyle w:val="hps"/>
        </w:rPr>
        <w:t>the</w:t>
      </w:r>
      <w:r w:rsidRPr="00E87A2F">
        <w:rPr>
          <w:rStyle w:val="longtext"/>
        </w:rPr>
        <w:t xml:space="preserve"> </w:t>
      </w:r>
      <w:r w:rsidRPr="00E87A2F">
        <w:rPr>
          <w:rStyle w:val="hps"/>
        </w:rPr>
        <w:t>central</w:t>
      </w:r>
      <w:r w:rsidRPr="00E87A2F">
        <w:rPr>
          <w:rStyle w:val="longtext"/>
        </w:rPr>
        <w:t xml:space="preserve"> </w:t>
      </w:r>
      <w:r w:rsidRPr="00E87A2F">
        <w:rPr>
          <w:rStyle w:val="hps"/>
        </w:rPr>
        <w:t>conflicts</w:t>
      </w:r>
      <w:r w:rsidRPr="00E87A2F">
        <w:rPr>
          <w:rStyle w:val="longtext"/>
        </w:rPr>
        <w:t xml:space="preserve"> </w:t>
      </w:r>
      <w:r w:rsidRPr="00E87A2F">
        <w:rPr>
          <w:rStyle w:val="hps"/>
        </w:rPr>
        <w:t>('</w:t>
      </w:r>
      <w:r w:rsidRPr="00E87A2F">
        <w:rPr>
          <w:rStyle w:val="longtext"/>
        </w:rPr>
        <w:t xml:space="preserve">sticking points') </w:t>
      </w:r>
      <w:r w:rsidRPr="00E87A2F">
        <w:rPr>
          <w:rStyle w:val="hps"/>
        </w:rPr>
        <w:t>for</w:t>
      </w:r>
      <w:r w:rsidRPr="00E87A2F">
        <w:rPr>
          <w:rStyle w:val="longtext"/>
        </w:rPr>
        <w:t xml:space="preserve"> </w:t>
      </w:r>
      <w:r w:rsidRPr="00E87A2F">
        <w:rPr>
          <w:rStyle w:val="hps"/>
        </w:rPr>
        <w:t>the whole group are.</w:t>
      </w:r>
      <w:r w:rsidRPr="00E87A2F">
        <w:rPr>
          <w:rStyle w:val="longtext"/>
        </w:rPr>
        <w:t xml:space="preserve"> </w:t>
      </w:r>
      <w:r w:rsidRPr="00E87A2F">
        <w:rPr>
          <w:rStyle w:val="hps"/>
        </w:rPr>
        <w:t>The value of this</w:t>
      </w:r>
      <w:r w:rsidRPr="00E87A2F">
        <w:rPr>
          <w:rStyle w:val="longtext"/>
        </w:rPr>
        <w:t xml:space="preserve"> </w:t>
      </w:r>
      <w:r w:rsidRPr="00E87A2F">
        <w:rPr>
          <w:rStyle w:val="hps"/>
        </w:rPr>
        <w:t>collection</w:t>
      </w:r>
      <w:r w:rsidRPr="00E87A2F">
        <w:rPr>
          <w:rStyle w:val="longtext"/>
        </w:rPr>
        <w:t xml:space="preserve"> of </w:t>
      </w:r>
      <w:r w:rsidRPr="00E87A2F">
        <w:rPr>
          <w:rStyle w:val="hps"/>
        </w:rPr>
        <w:t>concern</w:t>
      </w:r>
      <w:r>
        <w:rPr>
          <w:rStyle w:val="hps"/>
        </w:rPr>
        <w:t>s</w:t>
      </w:r>
      <w:r w:rsidRPr="00E87A2F">
        <w:rPr>
          <w:rStyle w:val="longtext"/>
        </w:rPr>
        <w:t xml:space="preserve"> </w:t>
      </w:r>
      <w:r>
        <w:rPr>
          <w:rStyle w:val="hps"/>
        </w:rPr>
        <w:t>becomes clear</w:t>
      </w:r>
      <w:r w:rsidRPr="00E87A2F">
        <w:rPr>
          <w:rStyle w:val="longtext"/>
        </w:rPr>
        <w:t xml:space="preserve"> </w:t>
      </w:r>
      <w:r w:rsidRPr="00E87A2F">
        <w:rPr>
          <w:rStyle w:val="hps"/>
        </w:rPr>
        <w:t>when</w:t>
      </w:r>
      <w:r w:rsidRPr="00E87A2F">
        <w:rPr>
          <w:rStyle w:val="longtext"/>
        </w:rPr>
        <w:t xml:space="preserve"> </w:t>
      </w:r>
      <w:r w:rsidRPr="00E87A2F">
        <w:rPr>
          <w:rStyle w:val="hps"/>
        </w:rPr>
        <w:t>new aspects</w:t>
      </w:r>
      <w:r w:rsidRPr="00E87A2F">
        <w:rPr>
          <w:rStyle w:val="longtext"/>
        </w:rPr>
        <w:t xml:space="preserve"> </w:t>
      </w:r>
      <w:r w:rsidRPr="00E87A2F">
        <w:rPr>
          <w:rStyle w:val="hps"/>
        </w:rPr>
        <w:t>come to the table</w:t>
      </w:r>
      <w:r w:rsidR="00E85C5F">
        <w:rPr>
          <w:rStyle w:val="hps"/>
        </w:rPr>
        <w:t>,</w:t>
      </w:r>
      <w:r w:rsidRPr="00E87A2F">
        <w:rPr>
          <w:rStyle w:val="longtext"/>
        </w:rPr>
        <w:t xml:space="preserve"> </w:t>
      </w:r>
      <w:r w:rsidR="00E85C5F">
        <w:rPr>
          <w:rStyle w:val="hps"/>
        </w:rPr>
        <w:t>which</w:t>
      </w:r>
      <w:r w:rsidRPr="00E87A2F">
        <w:rPr>
          <w:rStyle w:val="hps"/>
        </w:rPr>
        <w:t xml:space="preserve"> are not</w:t>
      </w:r>
      <w:r w:rsidRPr="00E87A2F">
        <w:rPr>
          <w:rStyle w:val="longtext"/>
        </w:rPr>
        <w:t xml:space="preserve"> </w:t>
      </w:r>
      <w:r w:rsidRPr="00E87A2F">
        <w:rPr>
          <w:rStyle w:val="hps"/>
        </w:rPr>
        <w:t>known to all.</w:t>
      </w:r>
    </w:p>
    <w:p w14:paraId="4ED42AB5" w14:textId="77777777" w:rsidR="00D3743E" w:rsidRPr="00E87A2F" w:rsidRDefault="00D3743E" w:rsidP="00D3743E">
      <w:pPr>
        <w:tabs>
          <w:tab w:val="left" w:pos="2120"/>
        </w:tabs>
      </w:pPr>
      <w:r>
        <w:rPr>
          <w:rStyle w:val="hps"/>
        </w:rPr>
        <w:t>Once</w:t>
      </w:r>
      <w:r w:rsidRPr="00E87A2F">
        <w:rPr>
          <w:rStyle w:val="longtext"/>
        </w:rPr>
        <w:t xml:space="preserve"> </w:t>
      </w:r>
      <w:r w:rsidRPr="00E87A2F">
        <w:rPr>
          <w:rStyle w:val="hps"/>
        </w:rPr>
        <w:t>all concerns</w:t>
      </w:r>
      <w:r w:rsidRPr="00E87A2F">
        <w:rPr>
          <w:rStyle w:val="longtext"/>
        </w:rPr>
        <w:t xml:space="preserve"> </w:t>
      </w:r>
      <w:r>
        <w:rPr>
          <w:rStyle w:val="longtext"/>
        </w:rPr>
        <w:t xml:space="preserve">are </w:t>
      </w:r>
      <w:r w:rsidRPr="00E87A2F">
        <w:rPr>
          <w:rStyle w:val="hps"/>
        </w:rPr>
        <w:t>collected, the</w:t>
      </w:r>
      <w:r w:rsidRPr="00E87A2F">
        <w:rPr>
          <w:rStyle w:val="longtext"/>
        </w:rPr>
        <w:t xml:space="preserve"> </w:t>
      </w:r>
      <w:r w:rsidRPr="00E87A2F">
        <w:rPr>
          <w:rStyle w:val="hps"/>
        </w:rPr>
        <w:t>mediators</w:t>
      </w:r>
      <w:r w:rsidRPr="00E87A2F">
        <w:rPr>
          <w:rStyle w:val="longtext"/>
        </w:rPr>
        <w:t xml:space="preserve"> </w:t>
      </w:r>
      <w:r w:rsidRPr="00E87A2F">
        <w:rPr>
          <w:rStyle w:val="hps"/>
        </w:rPr>
        <w:t>help</w:t>
      </w:r>
      <w:r w:rsidRPr="00E87A2F">
        <w:rPr>
          <w:rStyle w:val="longtext"/>
        </w:rPr>
        <w:t xml:space="preserve"> </w:t>
      </w:r>
      <w:r w:rsidRPr="00E87A2F">
        <w:rPr>
          <w:rStyle w:val="hps"/>
        </w:rPr>
        <w:t>the parties</w:t>
      </w:r>
      <w:r w:rsidRPr="00E87A2F">
        <w:rPr>
          <w:rStyle w:val="longtext"/>
        </w:rPr>
        <w:t xml:space="preserve"> </w:t>
      </w:r>
      <w:r w:rsidRPr="00E87A2F">
        <w:rPr>
          <w:rStyle w:val="hps"/>
        </w:rPr>
        <w:t>to filter out the</w:t>
      </w:r>
      <w:r w:rsidRPr="00E87A2F">
        <w:rPr>
          <w:rStyle w:val="longtext"/>
        </w:rPr>
        <w:t xml:space="preserve"> </w:t>
      </w:r>
      <w:r w:rsidRPr="00E87A2F">
        <w:rPr>
          <w:rStyle w:val="hps"/>
        </w:rPr>
        <w:t>contradictions and</w:t>
      </w:r>
      <w:r w:rsidRPr="00E87A2F">
        <w:rPr>
          <w:rStyle w:val="longtext"/>
        </w:rPr>
        <w:t xml:space="preserve"> </w:t>
      </w:r>
      <w:r w:rsidRPr="00E87A2F">
        <w:rPr>
          <w:rStyle w:val="hps"/>
        </w:rPr>
        <w:t>conflict issues</w:t>
      </w:r>
      <w:r>
        <w:rPr>
          <w:rStyle w:val="hps"/>
        </w:rPr>
        <w:t>,</w:t>
      </w:r>
      <w:r w:rsidRPr="00E87A2F">
        <w:rPr>
          <w:rStyle w:val="longtext"/>
        </w:rPr>
        <w:t xml:space="preserve"> </w:t>
      </w:r>
      <w:r w:rsidRPr="00E87A2F">
        <w:rPr>
          <w:rStyle w:val="hps"/>
        </w:rPr>
        <w:t>and to determine the</w:t>
      </w:r>
      <w:r w:rsidRPr="00E87A2F">
        <w:rPr>
          <w:rStyle w:val="longtext"/>
        </w:rPr>
        <w:t xml:space="preserve"> </w:t>
      </w:r>
      <w:r w:rsidRPr="00E87A2F">
        <w:rPr>
          <w:rStyle w:val="hps"/>
        </w:rPr>
        <w:t xml:space="preserve">order </w:t>
      </w:r>
      <w:r>
        <w:rPr>
          <w:rStyle w:val="hps"/>
        </w:rPr>
        <w:t>in which to</w:t>
      </w:r>
      <w:r w:rsidRPr="00E87A2F">
        <w:rPr>
          <w:rStyle w:val="longtext"/>
        </w:rPr>
        <w:t xml:space="preserve"> </w:t>
      </w:r>
      <w:r w:rsidRPr="00E87A2F">
        <w:rPr>
          <w:rStyle w:val="hps"/>
        </w:rPr>
        <w:t>work with them</w:t>
      </w:r>
      <w:r w:rsidRPr="00E87A2F">
        <w:rPr>
          <w:rStyle w:val="longtext"/>
        </w:rPr>
        <w:t>.</w:t>
      </w:r>
    </w:p>
    <w:p w14:paraId="3C774BA1" w14:textId="77777777" w:rsidR="00994E80" w:rsidRDefault="00D3743E" w:rsidP="00994E80">
      <w:pPr>
        <w:pStyle w:val="GrafikenStandard"/>
        <w:sectPr w:rsidR="00994E80" w:rsidSect="00D3743E">
          <w:headerReference w:type="even" r:id="rId19"/>
          <w:pgSz w:w="11906" w:h="16838"/>
          <w:pgMar w:top="1417" w:right="1417" w:bottom="1134" w:left="1417" w:header="708" w:footer="708" w:gutter="0"/>
          <w:cols w:space="708"/>
          <w:docGrid w:linePitch="360"/>
        </w:sectPr>
      </w:pPr>
      <w:r>
        <w:rPr>
          <w:noProof/>
          <w:lang w:val="de-DE"/>
        </w:rPr>
        <mc:AlternateContent>
          <mc:Choice Requires="wps">
            <w:drawing>
              <wp:inline distT="0" distB="0" distL="0" distR="0" wp14:anchorId="6894B630" wp14:editId="2C1E3C89">
                <wp:extent cx="5913755" cy="466725"/>
                <wp:effectExtent l="0" t="0" r="59690" b="66675"/>
                <wp:docPr id="246"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3755" cy="466725"/>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7CDE5B59" w14:textId="77777777" w:rsidR="00850BE1" w:rsidRPr="00860290" w:rsidRDefault="00850BE1" w:rsidP="00EC68B1">
                            <w:pPr>
                              <w:pStyle w:val="Leitfrage"/>
                            </w:pPr>
                            <w:r w:rsidRPr="00860290">
                              <w:rPr>
                                <w:rStyle w:val="hps"/>
                              </w:rPr>
                              <w:t>Criterion of completion</w:t>
                            </w:r>
                            <w:r w:rsidRPr="00860290">
                              <w:rPr>
                                <w:rStyle w:val="longtext"/>
                              </w:rPr>
                              <w:t xml:space="preserve">: There is </w:t>
                            </w:r>
                            <w:r w:rsidRPr="00860290">
                              <w:rPr>
                                <w:rStyle w:val="hps"/>
                              </w:rPr>
                              <w:t xml:space="preserve">a complete </w:t>
                            </w:r>
                            <w:r>
                              <w:rPr>
                                <w:rStyle w:val="hps"/>
                              </w:rPr>
                              <w:t>list</w:t>
                            </w:r>
                            <w:r w:rsidRPr="00860290">
                              <w:rPr>
                                <w:rStyle w:val="hps"/>
                              </w:rPr>
                              <w:t xml:space="preserve"> of</w:t>
                            </w:r>
                            <w:r w:rsidRPr="00860290">
                              <w:rPr>
                                <w:rStyle w:val="longtext"/>
                              </w:rPr>
                              <w:t xml:space="preserve"> </w:t>
                            </w:r>
                            <w:r w:rsidRPr="00860290">
                              <w:rPr>
                                <w:rStyle w:val="hps"/>
                              </w:rPr>
                              <w:t>the</w:t>
                            </w:r>
                            <w:r w:rsidRPr="00860290">
                              <w:rPr>
                                <w:rStyle w:val="longtext"/>
                              </w:rPr>
                              <w:t xml:space="preserve"> </w:t>
                            </w:r>
                            <w:r w:rsidRPr="00860290">
                              <w:rPr>
                                <w:rStyle w:val="hps"/>
                              </w:rPr>
                              <w:t>conflict issues</w:t>
                            </w:r>
                            <w:r w:rsidRPr="00860290">
                              <w:rPr>
                                <w:rStyle w:val="longtext"/>
                              </w:rPr>
                              <w:t xml:space="preserve"> </w:t>
                            </w:r>
                            <w:r w:rsidRPr="00860290">
                              <w:rPr>
                                <w:rStyle w:val="hps"/>
                              </w:rPr>
                              <w:t>and</w:t>
                            </w:r>
                            <w:r w:rsidRPr="00860290">
                              <w:rPr>
                                <w:rStyle w:val="longtext"/>
                              </w:rPr>
                              <w:t xml:space="preserve"> </w:t>
                            </w:r>
                            <w:r w:rsidRPr="00860290">
                              <w:rPr>
                                <w:rStyle w:val="hps"/>
                              </w:rPr>
                              <w:t>agre</w:t>
                            </w:r>
                            <w:r w:rsidRPr="00860290">
                              <w:rPr>
                                <w:rStyle w:val="hps"/>
                              </w:rPr>
                              <w:t>e</w:t>
                            </w:r>
                            <w:r w:rsidRPr="00860290">
                              <w:rPr>
                                <w:rStyle w:val="hps"/>
                              </w:rPr>
                              <w:t>ment on the</w:t>
                            </w:r>
                            <w:r w:rsidRPr="00860290">
                              <w:rPr>
                                <w:rStyle w:val="longtext"/>
                              </w:rPr>
                              <w:t xml:space="preserve"> </w:t>
                            </w:r>
                            <w:r w:rsidRPr="00860290">
                              <w:rPr>
                                <w:rStyle w:val="hps"/>
                              </w:rPr>
                              <w:t>order of</w:t>
                            </w:r>
                            <w:r w:rsidRPr="00860290">
                              <w:rPr>
                                <w:rStyle w:val="longtext"/>
                              </w:rPr>
                              <w:t xml:space="preserve"> </w:t>
                            </w:r>
                            <w:r>
                              <w:rPr>
                                <w:rStyle w:val="hps"/>
                              </w:rPr>
                              <w:t>dealing with them</w:t>
                            </w:r>
                            <w:r w:rsidRPr="00860290">
                              <w:rPr>
                                <w:rStyle w:val="longtext"/>
                              </w:rPr>
                              <w:t>.</w:t>
                            </w:r>
                          </w:p>
                        </w:txbxContent>
                      </wps:txbx>
                      <wps:bodyPr rot="0" vert="horz" wrap="none" lIns="91440" tIns="45720" rIns="91440" bIns="45720" anchor="t" anchorCtr="0" upright="1">
                        <a:noAutofit/>
                      </wps:bodyPr>
                    </wps:wsp>
                  </a:graphicData>
                </a:graphic>
              </wp:inline>
            </w:drawing>
          </mc:Choice>
          <mc:Fallback>
            <w:pict>
              <v:shape id="Textfeld 1" o:spid="_x0000_s1045" type="#_x0000_t202" style="width:465.65pt;height:36.7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">
                <v:shadow on="t"/>
                <v:textbox>
                  <w:txbxContent>
                    <w:p w14:paraId="7CDE5B59" w14:textId="77777777" w:rsidR="00850BE1" w:rsidRPr="00860290" w:rsidRDefault="00850BE1" w:rsidP="00EC68B1">
                      <w:pPr>
                        <w:pStyle w:val="Leitfrage"/>
                      </w:pPr>
                      <w:r w:rsidRPr="00860290">
                        <w:rPr>
                          <w:rStyle w:val="hps"/>
                        </w:rPr>
                        <w:t>Criterion of completion</w:t>
                      </w:r>
                      <w:r w:rsidRPr="00860290">
                        <w:rPr>
                          <w:rStyle w:val="longtext"/>
                        </w:rPr>
                        <w:t xml:space="preserve">: There is </w:t>
                      </w:r>
                      <w:r w:rsidRPr="00860290">
                        <w:rPr>
                          <w:rStyle w:val="hps"/>
                        </w:rPr>
                        <w:t xml:space="preserve">a complete </w:t>
                      </w:r>
                      <w:r>
                        <w:rPr>
                          <w:rStyle w:val="hps"/>
                        </w:rPr>
                        <w:t>list</w:t>
                      </w:r>
                      <w:r w:rsidRPr="00860290">
                        <w:rPr>
                          <w:rStyle w:val="hps"/>
                        </w:rPr>
                        <w:t xml:space="preserve"> of</w:t>
                      </w:r>
                      <w:r w:rsidRPr="00860290">
                        <w:rPr>
                          <w:rStyle w:val="longtext"/>
                        </w:rPr>
                        <w:t xml:space="preserve"> </w:t>
                      </w:r>
                      <w:r w:rsidRPr="00860290">
                        <w:rPr>
                          <w:rStyle w:val="hps"/>
                        </w:rPr>
                        <w:t>the</w:t>
                      </w:r>
                      <w:r w:rsidRPr="00860290">
                        <w:rPr>
                          <w:rStyle w:val="longtext"/>
                        </w:rPr>
                        <w:t xml:space="preserve"> </w:t>
                      </w:r>
                      <w:r w:rsidRPr="00860290">
                        <w:rPr>
                          <w:rStyle w:val="hps"/>
                        </w:rPr>
                        <w:t>conflict issues</w:t>
                      </w:r>
                      <w:r w:rsidRPr="00860290">
                        <w:rPr>
                          <w:rStyle w:val="longtext"/>
                        </w:rPr>
                        <w:t xml:space="preserve"> </w:t>
                      </w:r>
                      <w:r w:rsidRPr="00860290">
                        <w:rPr>
                          <w:rStyle w:val="hps"/>
                        </w:rPr>
                        <w:t>and</w:t>
                      </w:r>
                      <w:r w:rsidRPr="00860290">
                        <w:rPr>
                          <w:rStyle w:val="longtext"/>
                        </w:rPr>
                        <w:t xml:space="preserve"> </w:t>
                      </w:r>
                      <w:r w:rsidRPr="00860290">
                        <w:rPr>
                          <w:rStyle w:val="hps"/>
                        </w:rPr>
                        <w:t>agre</w:t>
                      </w:r>
                      <w:r w:rsidRPr="00860290">
                        <w:rPr>
                          <w:rStyle w:val="hps"/>
                        </w:rPr>
                        <w:t>e</w:t>
                      </w:r>
                      <w:r w:rsidRPr="00860290">
                        <w:rPr>
                          <w:rStyle w:val="hps"/>
                        </w:rPr>
                        <w:t>ment on the</w:t>
                      </w:r>
                      <w:r w:rsidRPr="00860290">
                        <w:rPr>
                          <w:rStyle w:val="longtext"/>
                        </w:rPr>
                        <w:t xml:space="preserve"> </w:t>
                      </w:r>
                      <w:r w:rsidRPr="00860290">
                        <w:rPr>
                          <w:rStyle w:val="hps"/>
                        </w:rPr>
                        <w:t>order of</w:t>
                      </w:r>
                      <w:r w:rsidRPr="00860290">
                        <w:rPr>
                          <w:rStyle w:val="longtext"/>
                        </w:rPr>
                        <w:t xml:space="preserve"> </w:t>
                      </w:r>
                      <w:r>
                        <w:rPr>
                          <w:rStyle w:val="hps"/>
                        </w:rPr>
                        <w:t>dealing with them</w:t>
                      </w:r>
                      <w:r w:rsidRPr="00860290">
                        <w:rPr>
                          <w:rStyle w:val="longtext"/>
                        </w:rPr>
                        <w:t>.</w:t>
                      </w:r>
                    </w:p>
                  </w:txbxContent>
                </v:textbox>
                <w10:anchorlock/>
              </v:shape>
            </w:pict>
          </mc:Fallback>
        </mc:AlternateContent>
      </w:r>
    </w:p>
    <w:p w14:paraId="479D2C37" w14:textId="7F224598" w:rsidR="00D3743E" w:rsidRDefault="00EC68B1" w:rsidP="00C70CA1">
      <w:pPr>
        <w:pStyle w:val="berschrift2"/>
      </w:pPr>
      <w:bookmarkStart w:id="1" w:name="_Toc383113799"/>
      <w:r>
        <w:lastRenderedPageBreak/>
        <w:t xml:space="preserve">Exercise: </w:t>
      </w:r>
      <w:r w:rsidR="00D3743E" w:rsidRPr="007546F3">
        <w:t>Moderation</w:t>
      </w:r>
      <w:r>
        <w:t xml:space="preserve"> of dialogues – s</w:t>
      </w:r>
      <w:r w:rsidR="00850BE1">
        <w:t>tructuring the process (2.</w:t>
      </w:r>
      <w:r w:rsidR="00D3743E">
        <w:t>5 hours)</w:t>
      </w:r>
      <w:bookmarkEnd w:id="1"/>
    </w:p>
    <w:p w14:paraId="73B613D1" w14:textId="77777777" w:rsidR="00D3743E" w:rsidRDefault="00D3743E" w:rsidP="00C63820">
      <w:pPr>
        <w:pStyle w:val="berschrift4"/>
        <w:tabs>
          <w:tab w:val="clear" w:pos="426"/>
        </w:tabs>
      </w:pPr>
      <w:bookmarkStart w:id="2" w:name="_Toc383113800"/>
      <w:r>
        <w:t>Introduction:</w:t>
      </w:r>
      <w:r w:rsidRPr="00E3647B">
        <w:t xml:space="preserve"> </w:t>
      </w:r>
      <w:hyperlink r:id="rId20" w:anchor="4" w:history="1">
        <w:r w:rsidRPr="000660F1">
          <w:rPr>
            <w:rStyle w:val="Hyperlink"/>
          </w:rPr>
          <w:t>ARNA</w:t>
        </w:r>
      </w:hyperlink>
      <w:r>
        <w:t xml:space="preserve"> - a tool</w:t>
      </w:r>
      <w:r w:rsidRPr="00E3647B">
        <w:t xml:space="preserve"> </w:t>
      </w:r>
      <w:r>
        <w:t>for</w:t>
      </w:r>
      <w:r w:rsidRPr="00E3647B">
        <w:t xml:space="preserve"> structuring</w:t>
      </w:r>
      <w:r>
        <w:t xml:space="preserve"> dialogues (10’)</w:t>
      </w:r>
      <w:bookmarkEnd w:id="2"/>
    </w:p>
    <w:p w14:paraId="2B2330F6" w14:textId="77777777" w:rsidR="00D3743E" w:rsidRPr="00F42319" w:rsidRDefault="00D3743E" w:rsidP="00D3743E">
      <w:r w:rsidRPr="00E3647B">
        <w:rPr>
          <w:noProof/>
          <w:lang w:val="de-DE"/>
        </w:rPr>
        <mc:AlternateContent>
          <mc:Choice Requires="wpg">
            <w:drawing>
              <wp:anchor distT="0" distB="0" distL="114300" distR="114300" simplePos="0" relativeHeight="251677696" behindDoc="0" locked="0" layoutInCell="1" allowOverlap="1" wp14:anchorId="1F05193B" wp14:editId="691D925D">
                <wp:simplePos x="0" y="0"/>
                <wp:positionH relativeFrom="column">
                  <wp:posOffset>-93980</wp:posOffset>
                </wp:positionH>
                <wp:positionV relativeFrom="paragraph">
                  <wp:posOffset>596900</wp:posOffset>
                </wp:positionV>
                <wp:extent cx="6505575" cy="4582160"/>
                <wp:effectExtent l="0" t="76200" r="9525" b="8890"/>
                <wp:wrapTopAndBottom/>
                <wp:docPr id="247" name="Gruppieren 1"/>
                <wp:cNvGraphicFramePr/>
                <a:graphic xmlns:a="http://schemas.openxmlformats.org/drawingml/2006/main">
                  <a:graphicData uri="http://schemas.microsoft.com/office/word/2010/wordprocessingGroup">
                    <wpg:wgp>
                      <wpg:cNvGrpSpPr/>
                      <wpg:grpSpPr>
                        <a:xfrm>
                          <a:off x="0" y="0"/>
                          <a:ext cx="6505575" cy="4582160"/>
                          <a:chOff x="0" y="-28719"/>
                          <a:chExt cx="6680465" cy="4582581"/>
                        </a:xfrm>
                      </wpg:grpSpPr>
                      <wpg:grpSp>
                        <wpg:cNvPr id="294" name="Group 14"/>
                        <wpg:cNvGrpSpPr>
                          <a:grpSpLocks/>
                        </wpg:cNvGrpSpPr>
                        <wpg:grpSpPr bwMode="auto">
                          <a:xfrm>
                            <a:off x="0" y="887913"/>
                            <a:ext cx="533400" cy="1079500"/>
                            <a:chOff x="0" y="887913"/>
                            <a:chExt cx="336" cy="680"/>
                          </a:xfrm>
                        </wpg:grpSpPr>
                        <wps:wsp>
                          <wps:cNvPr id="295" name="Freeform 5"/>
                          <wps:cNvSpPr>
                            <a:spLocks/>
                          </wps:cNvSpPr>
                          <wps:spPr bwMode="auto">
                            <a:xfrm>
                              <a:off x="0" y="887913"/>
                              <a:ext cx="336" cy="680"/>
                            </a:xfrm>
                            <a:custGeom>
                              <a:avLst/>
                              <a:gdLst>
                                <a:gd name="T0" fmla="*/ 40 w 336"/>
                                <a:gd name="T1" fmla="*/ 0 h 680"/>
                                <a:gd name="T2" fmla="*/ 56 w 336"/>
                                <a:gd name="T3" fmla="*/ 0 h 680"/>
                                <a:gd name="T4" fmla="*/ 72 w 336"/>
                                <a:gd name="T5" fmla="*/ 8 h 680"/>
                                <a:gd name="T6" fmla="*/ 96 w 336"/>
                                <a:gd name="T7" fmla="*/ 16 h 680"/>
                                <a:gd name="T8" fmla="*/ 120 w 336"/>
                                <a:gd name="T9" fmla="*/ 24 h 680"/>
                                <a:gd name="T10" fmla="*/ 144 w 336"/>
                                <a:gd name="T11" fmla="*/ 32 h 680"/>
                                <a:gd name="T12" fmla="*/ 168 w 336"/>
                                <a:gd name="T13" fmla="*/ 40 h 680"/>
                                <a:gd name="T14" fmla="*/ 184 w 336"/>
                                <a:gd name="T15" fmla="*/ 56 h 680"/>
                                <a:gd name="T16" fmla="*/ 200 w 336"/>
                                <a:gd name="T17" fmla="*/ 72 h 680"/>
                                <a:gd name="T18" fmla="*/ 216 w 336"/>
                                <a:gd name="T19" fmla="*/ 88 h 680"/>
                                <a:gd name="T20" fmla="*/ 224 w 336"/>
                                <a:gd name="T21" fmla="*/ 104 h 680"/>
                                <a:gd name="T22" fmla="*/ 232 w 336"/>
                                <a:gd name="T23" fmla="*/ 120 h 680"/>
                                <a:gd name="T24" fmla="*/ 240 w 336"/>
                                <a:gd name="T25" fmla="*/ 136 h 680"/>
                                <a:gd name="T26" fmla="*/ 248 w 336"/>
                                <a:gd name="T27" fmla="*/ 152 h 680"/>
                                <a:gd name="T28" fmla="*/ 256 w 336"/>
                                <a:gd name="T29" fmla="*/ 176 h 680"/>
                                <a:gd name="T30" fmla="*/ 256 w 336"/>
                                <a:gd name="T31" fmla="*/ 200 h 680"/>
                                <a:gd name="T32" fmla="*/ 256 w 336"/>
                                <a:gd name="T33" fmla="*/ 216 h 680"/>
                                <a:gd name="T34" fmla="*/ 256 w 336"/>
                                <a:gd name="T35" fmla="*/ 240 h 680"/>
                                <a:gd name="T36" fmla="*/ 248 w 336"/>
                                <a:gd name="T37" fmla="*/ 264 h 680"/>
                                <a:gd name="T38" fmla="*/ 264 w 336"/>
                                <a:gd name="T39" fmla="*/ 280 h 680"/>
                                <a:gd name="T40" fmla="*/ 280 w 336"/>
                                <a:gd name="T41" fmla="*/ 288 h 680"/>
                                <a:gd name="T42" fmla="*/ 304 w 336"/>
                                <a:gd name="T43" fmla="*/ 304 h 680"/>
                                <a:gd name="T44" fmla="*/ 320 w 336"/>
                                <a:gd name="T45" fmla="*/ 320 h 680"/>
                                <a:gd name="T46" fmla="*/ 336 w 336"/>
                                <a:gd name="T47" fmla="*/ 336 h 680"/>
                                <a:gd name="T48" fmla="*/ 336 w 336"/>
                                <a:gd name="T49" fmla="*/ 360 h 680"/>
                                <a:gd name="T50" fmla="*/ 328 w 336"/>
                                <a:gd name="T51" fmla="*/ 376 h 680"/>
                                <a:gd name="T52" fmla="*/ 312 w 336"/>
                                <a:gd name="T53" fmla="*/ 384 h 680"/>
                                <a:gd name="T54" fmla="*/ 288 w 336"/>
                                <a:gd name="T55" fmla="*/ 400 h 680"/>
                                <a:gd name="T56" fmla="*/ 272 w 336"/>
                                <a:gd name="T57" fmla="*/ 400 h 680"/>
                                <a:gd name="T58" fmla="*/ 256 w 336"/>
                                <a:gd name="T59" fmla="*/ 408 h 680"/>
                                <a:gd name="T60" fmla="*/ 264 w 336"/>
                                <a:gd name="T61" fmla="*/ 432 h 680"/>
                                <a:gd name="T62" fmla="*/ 272 w 336"/>
                                <a:gd name="T63" fmla="*/ 448 h 680"/>
                                <a:gd name="T64" fmla="*/ 280 w 336"/>
                                <a:gd name="T65" fmla="*/ 464 h 680"/>
                                <a:gd name="T66" fmla="*/ 288 w 336"/>
                                <a:gd name="T67" fmla="*/ 480 h 680"/>
                                <a:gd name="T68" fmla="*/ 296 w 336"/>
                                <a:gd name="T69" fmla="*/ 496 h 680"/>
                                <a:gd name="T70" fmla="*/ 304 w 336"/>
                                <a:gd name="T71" fmla="*/ 520 h 680"/>
                                <a:gd name="T72" fmla="*/ 304 w 336"/>
                                <a:gd name="T73" fmla="*/ 544 h 680"/>
                                <a:gd name="T74" fmla="*/ 304 w 336"/>
                                <a:gd name="T75" fmla="*/ 568 h 680"/>
                                <a:gd name="T76" fmla="*/ 304 w 336"/>
                                <a:gd name="T77" fmla="*/ 592 h 680"/>
                                <a:gd name="T78" fmla="*/ 312 w 336"/>
                                <a:gd name="T79" fmla="*/ 608 h 680"/>
                                <a:gd name="T80" fmla="*/ 312 w 336"/>
                                <a:gd name="T81" fmla="*/ 632 h 680"/>
                                <a:gd name="T82" fmla="*/ 296 w 336"/>
                                <a:gd name="T83" fmla="*/ 656 h 680"/>
                                <a:gd name="T84" fmla="*/ 280 w 336"/>
                                <a:gd name="T85" fmla="*/ 672 h 680"/>
                                <a:gd name="T86" fmla="*/ 256 w 336"/>
                                <a:gd name="T87" fmla="*/ 680 h 680"/>
                                <a:gd name="T88" fmla="*/ 232 w 336"/>
                                <a:gd name="T89" fmla="*/ 680 h 680"/>
                                <a:gd name="T90" fmla="*/ 208 w 336"/>
                                <a:gd name="T91" fmla="*/ 680 h 680"/>
                                <a:gd name="T92" fmla="*/ 184 w 336"/>
                                <a:gd name="T93" fmla="*/ 680 h 680"/>
                                <a:gd name="T94" fmla="*/ 160 w 336"/>
                                <a:gd name="T95" fmla="*/ 680 h 680"/>
                                <a:gd name="T96" fmla="*/ 136 w 336"/>
                                <a:gd name="T97" fmla="*/ 680 h 680"/>
                                <a:gd name="T98" fmla="*/ 112 w 336"/>
                                <a:gd name="T99" fmla="*/ 680 h 680"/>
                                <a:gd name="T100" fmla="*/ 88 w 336"/>
                                <a:gd name="T101" fmla="*/ 680 h 680"/>
                                <a:gd name="T102" fmla="*/ 72 w 336"/>
                                <a:gd name="T103" fmla="*/ 672 h 680"/>
                                <a:gd name="T104" fmla="*/ 48 w 336"/>
                                <a:gd name="T105" fmla="*/ 672 h 680"/>
                                <a:gd name="T106" fmla="*/ 24 w 336"/>
                                <a:gd name="T107" fmla="*/ 664 h 680"/>
                                <a:gd name="T108" fmla="*/ 0 w 336"/>
                                <a:gd name="T109" fmla="*/ 664 h 680"/>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w 336"/>
                                <a:gd name="T166" fmla="*/ 0 h 680"/>
                                <a:gd name="T167" fmla="*/ 336 w 336"/>
                                <a:gd name="T168" fmla="*/ 680 h 680"/>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T165" t="T166" r="T167" b="T168"/>
                              <a:pathLst>
                                <a:path w="336" h="680">
                                  <a:moveTo>
                                    <a:pt x="24" y="0"/>
                                  </a:moveTo>
                                  <a:lnTo>
                                    <a:pt x="32" y="0"/>
                                  </a:lnTo>
                                  <a:lnTo>
                                    <a:pt x="40" y="0"/>
                                  </a:lnTo>
                                  <a:lnTo>
                                    <a:pt x="48" y="0"/>
                                  </a:lnTo>
                                  <a:lnTo>
                                    <a:pt x="56" y="0"/>
                                  </a:lnTo>
                                  <a:lnTo>
                                    <a:pt x="64" y="0"/>
                                  </a:lnTo>
                                  <a:lnTo>
                                    <a:pt x="64" y="8"/>
                                  </a:lnTo>
                                  <a:lnTo>
                                    <a:pt x="72" y="8"/>
                                  </a:lnTo>
                                  <a:lnTo>
                                    <a:pt x="80" y="8"/>
                                  </a:lnTo>
                                  <a:lnTo>
                                    <a:pt x="88" y="8"/>
                                  </a:lnTo>
                                  <a:lnTo>
                                    <a:pt x="96" y="16"/>
                                  </a:lnTo>
                                  <a:lnTo>
                                    <a:pt x="104" y="16"/>
                                  </a:lnTo>
                                  <a:lnTo>
                                    <a:pt x="112" y="16"/>
                                  </a:lnTo>
                                  <a:lnTo>
                                    <a:pt x="120" y="24"/>
                                  </a:lnTo>
                                  <a:lnTo>
                                    <a:pt x="128" y="24"/>
                                  </a:lnTo>
                                  <a:lnTo>
                                    <a:pt x="136" y="32"/>
                                  </a:lnTo>
                                  <a:lnTo>
                                    <a:pt x="144" y="32"/>
                                  </a:lnTo>
                                  <a:lnTo>
                                    <a:pt x="152" y="40"/>
                                  </a:lnTo>
                                  <a:lnTo>
                                    <a:pt x="160" y="40"/>
                                  </a:lnTo>
                                  <a:lnTo>
                                    <a:pt x="168" y="40"/>
                                  </a:lnTo>
                                  <a:lnTo>
                                    <a:pt x="168" y="48"/>
                                  </a:lnTo>
                                  <a:lnTo>
                                    <a:pt x="176" y="48"/>
                                  </a:lnTo>
                                  <a:lnTo>
                                    <a:pt x="184" y="56"/>
                                  </a:lnTo>
                                  <a:lnTo>
                                    <a:pt x="192" y="64"/>
                                  </a:lnTo>
                                  <a:lnTo>
                                    <a:pt x="200" y="64"/>
                                  </a:lnTo>
                                  <a:lnTo>
                                    <a:pt x="200" y="72"/>
                                  </a:lnTo>
                                  <a:lnTo>
                                    <a:pt x="208" y="72"/>
                                  </a:lnTo>
                                  <a:lnTo>
                                    <a:pt x="208" y="80"/>
                                  </a:lnTo>
                                  <a:lnTo>
                                    <a:pt x="216" y="88"/>
                                  </a:lnTo>
                                  <a:lnTo>
                                    <a:pt x="224" y="96"/>
                                  </a:lnTo>
                                  <a:lnTo>
                                    <a:pt x="224" y="104"/>
                                  </a:lnTo>
                                  <a:lnTo>
                                    <a:pt x="232" y="104"/>
                                  </a:lnTo>
                                  <a:lnTo>
                                    <a:pt x="232" y="112"/>
                                  </a:lnTo>
                                  <a:lnTo>
                                    <a:pt x="232" y="120"/>
                                  </a:lnTo>
                                  <a:lnTo>
                                    <a:pt x="240" y="120"/>
                                  </a:lnTo>
                                  <a:lnTo>
                                    <a:pt x="240" y="128"/>
                                  </a:lnTo>
                                  <a:lnTo>
                                    <a:pt x="240" y="136"/>
                                  </a:lnTo>
                                  <a:lnTo>
                                    <a:pt x="248" y="144"/>
                                  </a:lnTo>
                                  <a:lnTo>
                                    <a:pt x="248" y="152"/>
                                  </a:lnTo>
                                  <a:lnTo>
                                    <a:pt x="248" y="160"/>
                                  </a:lnTo>
                                  <a:lnTo>
                                    <a:pt x="248" y="168"/>
                                  </a:lnTo>
                                  <a:lnTo>
                                    <a:pt x="256" y="176"/>
                                  </a:lnTo>
                                  <a:lnTo>
                                    <a:pt x="256" y="184"/>
                                  </a:lnTo>
                                  <a:lnTo>
                                    <a:pt x="256" y="192"/>
                                  </a:lnTo>
                                  <a:lnTo>
                                    <a:pt x="256" y="200"/>
                                  </a:lnTo>
                                  <a:lnTo>
                                    <a:pt x="256" y="208"/>
                                  </a:lnTo>
                                  <a:lnTo>
                                    <a:pt x="256" y="216"/>
                                  </a:lnTo>
                                  <a:lnTo>
                                    <a:pt x="256" y="224"/>
                                  </a:lnTo>
                                  <a:lnTo>
                                    <a:pt x="256" y="232"/>
                                  </a:lnTo>
                                  <a:lnTo>
                                    <a:pt x="256" y="240"/>
                                  </a:lnTo>
                                  <a:lnTo>
                                    <a:pt x="248" y="248"/>
                                  </a:lnTo>
                                  <a:lnTo>
                                    <a:pt x="248" y="256"/>
                                  </a:lnTo>
                                  <a:lnTo>
                                    <a:pt x="248" y="264"/>
                                  </a:lnTo>
                                  <a:lnTo>
                                    <a:pt x="256" y="272"/>
                                  </a:lnTo>
                                  <a:lnTo>
                                    <a:pt x="256" y="280"/>
                                  </a:lnTo>
                                  <a:lnTo>
                                    <a:pt x="264" y="280"/>
                                  </a:lnTo>
                                  <a:lnTo>
                                    <a:pt x="264" y="288"/>
                                  </a:lnTo>
                                  <a:lnTo>
                                    <a:pt x="272" y="288"/>
                                  </a:lnTo>
                                  <a:lnTo>
                                    <a:pt x="280" y="288"/>
                                  </a:lnTo>
                                  <a:lnTo>
                                    <a:pt x="288" y="296"/>
                                  </a:lnTo>
                                  <a:lnTo>
                                    <a:pt x="296" y="296"/>
                                  </a:lnTo>
                                  <a:lnTo>
                                    <a:pt x="304" y="304"/>
                                  </a:lnTo>
                                  <a:lnTo>
                                    <a:pt x="312" y="312"/>
                                  </a:lnTo>
                                  <a:lnTo>
                                    <a:pt x="320" y="312"/>
                                  </a:lnTo>
                                  <a:lnTo>
                                    <a:pt x="320" y="320"/>
                                  </a:lnTo>
                                  <a:lnTo>
                                    <a:pt x="328" y="328"/>
                                  </a:lnTo>
                                  <a:lnTo>
                                    <a:pt x="336" y="336"/>
                                  </a:lnTo>
                                  <a:lnTo>
                                    <a:pt x="336" y="344"/>
                                  </a:lnTo>
                                  <a:lnTo>
                                    <a:pt x="336" y="352"/>
                                  </a:lnTo>
                                  <a:lnTo>
                                    <a:pt x="336" y="360"/>
                                  </a:lnTo>
                                  <a:lnTo>
                                    <a:pt x="336" y="368"/>
                                  </a:lnTo>
                                  <a:lnTo>
                                    <a:pt x="328" y="368"/>
                                  </a:lnTo>
                                  <a:lnTo>
                                    <a:pt x="328" y="376"/>
                                  </a:lnTo>
                                  <a:lnTo>
                                    <a:pt x="320" y="376"/>
                                  </a:lnTo>
                                  <a:lnTo>
                                    <a:pt x="320" y="384"/>
                                  </a:lnTo>
                                  <a:lnTo>
                                    <a:pt x="312" y="384"/>
                                  </a:lnTo>
                                  <a:lnTo>
                                    <a:pt x="304" y="392"/>
                                  </a:lnTo>
                                  <a:lnTo>
                                    <a:pt x="296" y="392"/>
                                  </a:lnTo>
                                  <a:lnTo>
                                    <a:pt x="288" y="400"/>
                                  </a:lnTo>
                                  <a:lnTo>
                                    <a:pt x="280" y="400"/>
                                  </a:lnTo>
                                  <a:lnTo>
                                    <a:pt x="272" y="400"/>
                                  </a:lnTo>
                                  <a:lnTo>
                                    <a:pt x="264" y="400"/>
                                  </a:lnTo>
                                  <a:lnTo>
                                    <a:pt x="264" y="408"/>
                                  </a:lnTo>
                                  <a:lnTo>
                                    <a:pt x="256" y="408"/>
                                  </a:lnTo>
                                  <a:lnTo>
                                    <a:pt x="256" y="416"/>
                                  </a:lnTo>
                                  <a:lnTo>
                                    <a:pt x="256" y="424"/>
                                  </a:lnTo>
                                  <a:lnTo>
                                    <a:pt x="264" y="432"/>
                                  </a:lnTo>
                                  <a:lnTo>
                                    <a:pt x="272" y="440"/>
                                  </a:lnTo>
                                  <a:lnTo>
                                    <a:pt x="272" y="448"/>
                                  </a:lnTo>
                                  <a:lnTo>
                                    <a:pt x="280" y="448"/>
                                  </a:lnTo>
                                  <a:lnTo>
                                    <a:pt x="280" y="456"/>
                                  </a:lnTo>
                                  <a:lnTo>
                                    <a:pt x="280" y="464"/>
                                  </a:lnTo>
                                  <a:lnTo>
                                    <a:pt x="288" y="464"/>
                                  </a:lnTo>
                                  <a:lnTo>
                                    <a:pt x="288" y="472"/>
                                  </a:lnTo>
                                  <a:lnTo>
                                    <a:pt x="288" y="480"/>
                                  </a:lnTo>
                                  <a:lnTo>
                                    <a:pt x="296" y="488"/>
                                  </a:lnTo>
                                  <a:lnTo>
                                    <a:pt x="296" y="496"/>
                                  </a:lnTo>
                                  <a:lnTo>
                                    <a:pt x="296" y="504"/>
                                  </a:lnTo>
                                  <a:lnTo>
                                    <a:pt x="296" y="512"/>
                                  </a:lnTo>
                                  <a:lnTo>
                                    <a:pt x="304" y="520"/>
                                  </a:lnTo>
                                  <a:lnTo>
                                    <a:pt x="304" y="528"/>
                                  </a:lnTo>
                                  <a:lnTo>
                                    <a:pt x="304" y="536"/>
                                  </a:lnTo>
                                  <a:lnTo>
                                    <a:pt x="304" y="544"/>
                                  </a:lnTo>
                                  <a:lnTo>
                                    <a:pt x="304" y="552"/>
                                  </a:lnTo>
                                  <a:lnTo>
                                    <a:pt x="304" y="560"/>
                                  </a:lnTo>
                                  <a:lnTo>
                                    <a:pt x="304" y="568"/>
                                  </a:lnTo>
                                  <a:lnTo>
                                    <a:pt x="304" y="576"/>
                                  </a:lnTo>
                                  <a:lnTo>
                                    <a:pt x="304" y="584"/>
                                  </a:lnTo>
                                  <a:lnTo>
                                    <a:pt x="304" y="592"/>
                                  </a:lnTo>
                                  <a:lnTo>
                                    <a:pt x="304" y="600"/>
                                  </a:lnTo>
                                  <a:lnTo>
                                    <a:pt x="312" y="608"/>
                                  </a:lnTo>
                                  <a:lnTo>
                                    <a:pt x="312" y="616"/>
                                  </a:lnTo>
                                  <a:lnTo>
                                    <a:pt x="312" y="624"/>
                                  </a:lnTo>
                                  <a:lnTo>
                                    <a:pt x="312" y="632"/>
                                  </a:lnTo>
                                  <a:lnTo>
                                    <a:pt x="312" y="640"/>
                                  </a:lnTo>
                                  <a:lnTo>
                                    <a:pt x="304" y="648"/>
                                  </a:lnTo>
                                  <a:lnTo>
                                    <a:pt x="296" y="656"/>
                                  </a:lnTo>
                                  <a:lnTo>
                                    <a:pt x="288" y="664"/>
                                  </a:lnTo>
                                  <a:lnTo>
                                    <a:pt x="280" y="672"/>
                                  </a:lnTo>
                                  <a:lnTo>
                                    <a:pt x="272" y="672"/>
                                  </a:lnTo>
                                  <a:lnTo>
                                    <a:pt x="264" y="672"/>
                                  </a:lnTo>
                                  <a:lnTo>
                                    <a:pt x="256" y="680"/>
                                  </a:lnTo>
                                  <a:lnTo>
                                    <a:pt x="248" y="680"/>
                                  </a:lnTo>
                                  <a:lnTo>
                                    <a:pt x="240" y="680"/>
                                  </a:lnTo>
                                  <a:lnTo>
                                    <a:pt x="232" y="680"/>
                                  </a:lnTo>
                                  <a:lnTo>
                                    <a:pt x="224" y="680"/>
                                  </a:lnTo>
                                  <a:lnTo>
                                    <a:pt x="216" y="680"/>
                                  </a:lnTo>
                                  <a:lnTo>
                                    <a:pt x="208" y="680"/>
                                  </a:lnTo>
                                  <a:lnTo>
                                    <a:pt x="200" y="680"/>
                                  </a:lnTo>
                                  <a:lnTo>
                                    <a:pt x="192" y="680"/>
                                  </a:lnTo>
                                  <a:lnTo>
                                    <a:pt x="184" y="680"/>
                                  </a:lnTo>
                                  <a:lnTo>
                                    <a:pt x="176" y="680"/>
                                  </a:lnTo>
                                  <a:lnTo>
                                    <a:pt x="168" y="680"/>
                                  </a:lnTo>
                                  <a:lnTo>
                                    <a:pt x="160" y="680"/>
                                  </a:lnTo>
                                  <a:lnTo>
                                    <a:pt x="152" y="680"/>
                                  </a:lnTo>
                                  <a:lnTo>
                                    <a:pt x="144" y="680"/>
                                  </a:lnTo>
                                  <a:lnTo>
                                    <a:pt x="136" y="680"/>
                                  </a:lnTo>
                                  <a:lnTo>
                                    <a:pt x="128" y="680"/>
                                  </a:lnTo>
                                  <a:lnTo>
                                    <a:pt x="120" y="680"/>
                                  </a:lnTo>
                                  <a:lnTo>
                                    <a:pt x="112" y="680"/>
                                  </a:lnTo>
                                  <a:lnTo>
                                    <a:pt x="104" y="680"/>
                                  </a:lnTo>
                                  <a:lnTo>
                                    <a:pt x="96" y="680"/>
                                  </a:lnTo>
                                  <a:lnTo>
                                    <a:pt x="88" y="680"/>
                                  </a:lnTo>
                                  <a:lnTo>
                                    <a:pt x="88" y="672"/>
                                  </a:lnTo>
                                  <a:lnTo>
                                    <a:pt x="80" y="672"/>
                                  </a:lnTo>
                                  <a:lnTo>
                                    <a:pt x="72" y="672"/>
                                  </a:lnTo>
                                  <a:lnTo>
                                    <a:pt x="64" y="672"/>
                                  </a:lnTo>
                                  <a:lnTo>
                                    <a:pt x="56" y="672"/>
                                  </a:lnTo>
                                  <a:lnTo>
                                    <a:pt x="48" y="672"/>
                                  </a:lnTo>
                                  <a:lnTo>
                                    <a:pt x="40" y="672"/>
                                  </a:lnTo>
                                  <a:lnTo>
                                    <a:pt x="32" y="664"/>
                                  </a:lnTo>
                                  <a:lnTo>
                                    <a:pt x="24" y="664"/>
                                  </a:lnTo>
                                  <a:lnTo>
                                    <a:pt x="16" y="664"/>
                                  </a:lnTo>
                                  <a:lnTo>
                                    <a:pt x="8" y="664"/>
                                  </a:lnTo>
                                  <a:lnTo>
                                    <a:pt x="0" y="664"/>
                                  </a:lnTo>
                                  <a:lnTo>
                                    <a:pt x="2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06F5D2" w14:textId="77777777" w:rsidR="00850BE1" w:rsidRPr="00052F32" w:rsidRDefault="00850BE1" w:rsidP="00D3743E">
                                <w:pPr>
                                  <w:rPr>
                                    <w:rFonts w:eastAsia="Times New Roman"/>
                                  </w:rPr>
                                </w:pPr>
                              </w:p>
                            </w:txbxContent>
                          </wps:txbx>
                          <wps:bodyPr/>
                        </wps:wsp>
                        <wps:wsp>
                          <wps:cNvPr id="296" name="Freeform 6"/>
                          <wps:cNvSpPr>
                            <a:spLocks/>
                          </wps:cNvSpPr>
                          <wps:spPr bwMode="auto">
                            <a:xfrm>
                              <a:off x="0" y="887913"/>
                              <a:ext cx="336" cy="680"/>
                            </a:xfrm>
                            <a:custGeom>
                              <a:avLst/>
                              <a:gdLst>
                                <a:gd name="T0" fmla="*/ 40 w 336"/>
                                <a:gd name="T1" fmla="*/ 0 h 680"/>
                                <a:gd name="T2" fmla="*/ 64 w 336"/>
                                <a:gd name="T3" fmla="*/ 0 h 680"/>
                                <a:gd name="T4" fmla="*/ 80 w 336"/>
                                <a:gd name="T5" fmla="*/ 8 h 680"/>
                                <a:gd name="T6" fmla="*/ 104 w 336"/>
                                <a:gd name="T7" fmla="*/ 16 h 680"/>
                                <a:gd name="T8" fmla="*/ 128 w 336"/>
                                <a:gd name="T9" fmla="*/ 24 h 680"/>
                                <a:gd name="T10" fmla="*/ 152 w 336"/>
                                <a:gd name="T11" fmla="*/ 40 h 680"/>
                                <a:gd name="T12" fmla="*/ 168 w 336"/>
                                <a:gd name="T13" fmla="*/ 48 h 680"/>
                                <a:gd name="T14" fmla="*/ 192 w 336"/>
                                <a:gd name="T15" fmla="*/ 64 h 680"/>
                                <a:gd name="T16" fmla="*/ 208 w 336"/>
                                <a:gd name="T17" fmla="*/ 72 h 680"/>
                                <a:gd name="T18" fmla="*/ 224 w 336"/>
                                <a:gd name="T19" fmla="*/ 96 h 680"/>
                                <a:gd name="T20" fmla="*/ 232 w 336"/>
                                <a:gd name="T21" fmla="*/ 112 h 680"/>
                                <a:gd name="T22" fmla="*/ 240 w 336"/>
                                <a:gd name="T23" fmla="*/ 128 h 680"/>
                                <a:gd name="T24" fmla="*/ 248 w 336"/>
                                <a:gd name="T25" fmla="*/ 152 h 680"/>
                                <a:gd name="T26" fmla="*/ 256 w 336"/>
                                <a:gd name="T27" fmla="*/ 176 h 680"/>
                                <a:gd name="T28" fmla="*/ 256 w 336"/>
                                <a:gd name="T29" fmla="*/ 200 h 680"/>
                                <a:gd name="T30" fmla="*/ 256 w 336"/>
                                <a:gd name="T31" fmla="*/ 224 h 680"/>
                                <a:gd name="T32" fmla="*/ 248 w 336"/>
                                <a:gd name="T33" fmla="*/ 248 h 680"/>
                                <a:gd name="T34" fmla="*/ 256 w 336"/>
                                <a:gd name="T35" fmla="*/ 272 h 680"/>
                                <a:gd name="T36" fmla="*/ 264 w 336"/>
                                <a:gd name="T37" fmla="*/ 288 h 680"/>
                                <a:gd name="T38" fmla="*/ 288 w 336"/>
                                <a:gd name="T39" fmla="*/ 296 h 680"/>
                                <a:gd name="T40" fmla="*/ 312 w 336"/>
                                <a:gd name="T41" fmla="*/ 312 h 680"/>
                                <a:gd name="T42" fmla="*/ 328 w 336"/>
                                <a:gd name="T43" fmla="*/ 328 h 680"/>
                                <a:gd name="T44" fmla="*/ 336 w 336"/>
                                <a:gd name="T45" fmla="*/ 352 h 680"/>
                                <a:gd name="T46" fmla="*/ 328 w 336"/>
                                <a:gd name="T47" fmla="*/ 368 h 680"/>
                                <a:gd name="T48" fmla="*/ 320 w 336"/>
                                <a:gd name="T49" fmla="*/ 384 h 680"/>
                                <a:gd name="T50" fmla="*/ 296 w 336"/>
                                <a:gd name="T51" fmla="*/ 392 h 680"/>
                                <a:gd name="T52" fmla="*/ 272 w 336"/>
                                <a:gd name="T53" fmla="*/ 400 h 680"/>
                                <a:gd name="T54" fmla="*/ 256 w 336"/>
                                <a:gd name="T55" fmla="*/ 408 h 680"/>
                                <a:gd name="T56" fmla="*/ 264 w 336"/>
                                <a:gd name="T57" fmla="*/ 432 h 680"/>
                                <a:gd name="T58" fmla="*/ 280 w 336"/>
                                <a:gd name="T59" fmla="*/ 448 h 680"/>
                                <a:gd name="T60" fmla="*/ 288 w 336"/>
                                <a:gd name="T61" fmla="*/ 464 h 680"/>
                                <a:gd name="T62" fmla="*/ 296 w 336"/>
                                <a:gd name="T63" fmla="*/ 488 h 680"/>
                                <a:gd name="T64" fmla="*/ 296 w 336"/>
                                <a:gd name="T65" fmla="*/ 512 h 680"/>
                                <a:gd name="T66" fmla="*/ 304 w 336"/>
                                <a:gd name="T67" fmla="*/ 536 h 680"/>
                                <a:gd name="T68" fmla="*/ 304 w 336"/>
                                <a:gd name="T69" fmla="*/ 560 h 680"/>
                                <a:gd name="T70" fmla="*/ 304 w 336"/>
                                <a:gd name="T71" fmla="*/ 584 h 680"/>
                                <a:gd name="T72" fmla="*/ 312 w 336"/>
                                <a:gd name="T73" fmla="*/ 608 h 680"/>
                                <a:gd name="T74" fmla="*/ 312 w 336"/>
                                <a:gd name="T75" fmla="*/ 632 h 680"/>
                                <a:gd name="T76" fmla="*/ 296 w 336"/>
                                <a:gd name="T77" fmla="*/ 656 h 680"/>
                                <a:gd name="T78" fmla="*/ 272 w 336"/>
                                <a:gd name="T79" fmla="*/ 672 h 680"/>
                                <a:gd name="T80" fmla="*/ 248 w 336"/>
                                <a:gd name="T81" fmla="*/ 680 h 680"/>
                                <a:gd name="T82" fmla="*/ 224 w 336"/>
                                <a:gd name="T83" fmla="*/ 680 h 680"/>
                                <a:gd name="T84" fmla="*/ 200 w 336"/>
                                <a:gd name="T85" fmla="*/ 680 h 680"/>
                                <a:gd name="T86" fmla="*/ 176 w 336"/>
                                <a:gd name="T87" fmla="*/ 680 h 680"/>
                                <a:gd name="T88" fmla="*/ 152 w 336"/>
                                <a:gd name="T89" fmla="*/ 680 h 680"/>
                                <a:gd name="T90" fmla="*/ 128 w 336"/>
                                <a:gd name="T91" fmla="*/ 680 h 680"/>
                                <a:gd name="T92" fmla="*/ 104 w 336"/>
                                <a:gd name="T93" fmla="*/ 680 h 680"/>
                                <a:gd name="T94" fmla="*/ 88 w 336"/>
                                <a:gd name="T95" fmla="*/ 672 h 680"/>
                                <a:gd name="T96" fmla="*/ 64 w 336"/>
                                <a:gd name="T97" fmla="*/ 672 h 680"/>
                                <a:gd name="T98" fmla="*/ 40 w 336"/>
                                <a:gd name="T99" fmla="*/ 672 h 680"/>
                                <a:gd name="T100" fmla="*/ 16 w 336"/>
                                <a:gd name="T101" fmla="*/ 664 h 680"/>
                                <a:gd name="T102" fmla="*/ 24 w 336"/>
                                <a:gd name="T103" fmla="*/ 0 h 680"/>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w 336"/>
                                <a:gd name="T157" fmla="*/ 0 h 680"/>
                                <a:gd name="T158" fmla="*/ 336 w 336"/>
                                <a:gd name="T159" fmla="*/ 680 h 680"/>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T156" t="T157" r="T158" b="T159"/>
                              <a:pathLst>
                                <a:path w="336" h="680">
                                  <a:moveTo>
                                    <a:pt x="24" y="0"/>
                                  </a:moveTo>
                                  <a:lnTo>
                                    <a:pt x="32" y="0"/>
                                  </a:lnTo>
                                  <a:lnTo>
                                    <a:pt x="40" y="0"/>
                                  </a:lnTo>
                                  <a:lnTo>
                                    <a:pt x="48" y="0"/>
                                  </a:lnTo>
                                  <a:lnTo>
                                    <a:pt x="56" y="0"/>
                                  </a:lnTo>
                                  <a:lnTo>
                                    <a:pt x="64" y="0"/>
                                  </a:lnTo>
                                  <a:lnTo>
                                    <a:pt x="64" y="8"/>
                                  </a:lnTo>
                                  <a:lnTo>
                                    <a:pt x="72" y="8"/>
                                  </a:lnTo>
                                  <a:lnTo>
                                    <a:pt x="80" y="8"/>
                                  </a:lnTo>
                                  <a:lnTo>
                                    <a:pt x="88" y="8"/>
                                  </a:lnTo>
                                  <a:lnTo>
                                    <a:pt x="96" y="16"/>
                                  </a:lnTo>
                                  <a:lnTo>
                                    <a:pt x="104" y="16"/>
                                  </a:lnTo>
                                  <a:lnTo>
                                    <a:pt x="112" y="16"/>
                                  </a:lnTo>
                                  <a:lnTo>
                                    <a:pt x="120" y="24"/>
                                  </a:lnTo>
                                  <a:lnTo>
                                    <a:pt x="128" y="24"/>
                                  </a:lnTo>
                                  <a:lnTo>
                                    <a:pt x="136" y="32"/>
                                  </a:lnTo>
                                  <a:lnTo>
                                    <a:pt x="144" y="32"/>
                                  </a:lnTo>
                                  <a:lnTo>
                                    <a:pt x="152" y="40"/>
                                  </a:lnTo>
                                  <a:lnTo>
                                    <a:pt x="160" y="40"/>
                                  </a:lnTo>
                                  <a:lnTo>
                                    <a:pt x="168" y="40"/>
                                  </a:lnTo>
                                  <a:lnTo>
                                    <a:pt x="168" y="48"/>
                                  </a:lnTo>
                                  <a:lnTo>
                                    <a:pt x="176" y="48"/>
                                  </a:lnTo>
                                  <a:lnTo>
                                    <a:pt x="184" y="56"/>
                                  </a:lnTo>
                                  <a:lnTo>
                                    <a:pt x="192" y="64"/>
                                  </a:lnTo>
                                  <a:lnTo>
                                    <a:pt x="200" y="64"/>
                                  </a:lnTo>
                                  <a:lnTo>
                                    <a:pt x="200" y="72"/>
                                  </a:lnTo>
                                  <a:lnTo>
                                    <a:pt x="208" y="72"/>
                                  </a:lnTo>
                                  <a:lnTo>
                                    <a:pt x="208" y="80"/>
                                  </a:lnTo>
                                  <a:lnTo>
                                    <a:pt x="216" y="88"/>
                                  </a:lnTo>
                                  <a:lnTo>
                                    <a:pt x="224" y="96"/>
                                  </a:lnTo>
                                  <a:lnTo>
                                    <a:pt x="224" y="104"/>
                                  </a:lnTo>
                                  <a:lnTo>
                                    <a:pt x="232" y="104"/>
                                  </a:lnTo>
                                  <a:lnTo>
                                    <a:pt x="232" y="112"/>
                                  </a:lnTo>
                                  <a:lnTo>
                                    <a:pt x="232" y="120"/>
                                  </a:lnTo>
                                  <a:lnTo>
                                    <a:pt x="240" y="120"/>
                                  </a:lnTo>
                                  <a:lnTo>
                                    <a:pt x="240" y="128"/>
                                  </a:lnTo>
                                  <a:lnTo>
                                    <a:pt x="240" y="136"/>
                                  </a:lnTo>
                                  <a:lnTo>
                                    <a:pt x="248" y="144"/>
                                  </a:lnTo>
                                  <a:lnTo>
                                    <a:pt x="248" y="152"/>
                                  </a:lnTo>
                                  <a:lnTo>
                                    <a:pt x="248" y="160"/>
                                  </a:lnTo>
                                  <a:lnTo>
                                    <a:pt x="248" y="168"/>
                                  </a:lnTo>
                                  <a:lnTo>
                                    <a:pt x="256" y="176"/>
                                  </a:lnTo>
                                  <a:lnTo>
                                    <a:pt x="256" y="184"/>
                                  </a:lnTo>
                                  <a:lnTo>
                                    <a:pt x="256" y="192"/>
                                  </a:lnTo>
                                  <a:lnTo>
                                    <a:pt x="256" y="200"/>
                                  </a:lnTo>
                                  <a:lnTo>
                                    <a:pt x="256" y="208"/>
                                  </a:lnTo>
                                  <a:lnTo>
                                    <a:pt x="256" y="216"/>
                                  </a:lnTo>
                                  <a:lnTo>
                                    <a:pt x="256" y="224"/>
                                  </a:lnTo>
                                  <a:lnTo>
                                    <a:pt x="256" y="232"/>
                                  </a:lnTo>
                                  <a:lnTo>
                                    <a:pt x="256" y="240"/>
                                  </a:lnTo>
                                  <a:lnTo>
                                    <a:pt x="248" y="248"/>
                                  </a:lnTo>
                                  <a:lnTo>
                                    <a:pt x="248" y="256"/>
                                  </a:lnTo>
                                  <a:lnTo>
                                    <a:pt x="248" y="264"/>
                                  </a:lnTo>
                                  <a:lnTo>
                                    <a:pt x="256" y="272"/>
                                  </a:lnTo>
                                  <a:lnTo>
                                    <a:pt x="256" y="280"/>
                                  </a:lnTo>
                                  <a:lnTo>
                                    <a:pt x="264" y="280"/>
                                  </a:lnTo>
                                  <a:lnTo>
                                    <a:pt x="264" y="288"/>
                                  </a:lnTo>
                                  <a:lnTo>
                                    <a:pt x="272" y="288"/>
                                  </a:lnTo>
                                  <a:lnTo>
                                    <a:pt x="280" y="288"/>
                                  </a:lnTo>
                                  <a:lnTo>
                                    <a:pt x="288" y="296"/>
                                  </a:lnTo>
                                  <a:lnTo>
                                    <a:pt x="296" y="296"/>
                                  </a:lnTo>
                                  <a:lnTo>
                                    <a:pt x="304" y="304"/>
                                  </a:lnTo>
                                  <a:lnTo>
                                    <a:pt x="312" y="312"/>
                                  </a:lnTo>
                                  <a:lnTo>
                                    <a:pt x="320" y="312"/>
                                  </a:lnTo>
                                  <a:lnTo>
                                    <a:pt x="320" y="320"/>
                                  </a:lnTo>
                                  <a:lnTo>
                                    <a:pt x="328" y="328"/>
                                  </a:lnTo>
                                  <a:lnTo>
                                    <a:pt x="336" y="336"/>
                                  </a:lnTo>
                                  <a:lnTo>
                                    <a:pt x="336" y="344"/>
                                  </a:lnTo>
                                  <a:lnTo>
                                    <a:pt x="336" y="352"/>
                                  </a:lnTo>
                                  <a:lnTo>
                                    <a:pt x="336" y="360"/>
                                  </a:lnTo>
                                  <a:lnTo>
                                    <a:pt x="336" y="368"/>
                                  </a:lnTo>
                                  <a:lnTo>
                                    <a:pt x="328" y="368"/>
                                  </a:lnTo>
                                  <a:lnTo>
                                    <a:pt x="328" y="376"/>
                                  </a:lnTo>
                                  <a:lnTo>
                                    <a:pt x="320" y="376"/>
                                  </a:lnTo>
                                  <a:lnTo>
                                    <a:pt x="320" y="384"/>
                                  </a:lnTo>
                                  <a:lnTo>
                                    <a:pt x="312" y="384"/>
                                  </a:lnTo>
                                  <a:lnTo>
                                    <a:pt x="304" y="392"/>
                                  </a:lnTo>
                                  <a:lnTo>
                                    <a:pt x="296" y="392"/>
                                  </a:lnTo>
                                  <a:lnTo>
                                    <a:pt x="288" y="400"/>
                                  </a:lnTo>
                                  <a:lnTo>
                                    <a:pt x="280" y="400"/>
                                  </a:lnTo>
                                  <a:lnTo>
                                    <a:pt x="272" y="400"/>
                                  </a:lnTo>
                                  <a:lnTo>
                                    <a:pt x="264" y="400"/>
                                  </a:lnTo>
                                  <a:lnTo>
                                    <a:pt x="264" y="408"/>
                                  </a:lnTo>
                                  <a:lnTo>
                                    <a:pt x="256" y="408"/>
                                  </a:lnTo>
                                  <a:lnTo>
                                    <a:pt x="256" y="416"/>
                                  </a:lnTo>
                                  <a:lnTo>
                                    <a:pt x="256" y="424"/>
                                  </a:lnTo>
                                  <a:lnTo>
                                    <a:pt x="264" y="432"/>
                                  </a:lnTo>
                                  <a:lnTo>
                                    <a:pt x="272" y="440"/>
                                  </a:lnTo>
                                  <a:lnTo>
                                    <a:pt x="272" y="448"/>
                                  </a:lnTo>
                                  <a:lnTo>
                                    <a:pt x="280" y="448"/>
                                  </a:lnTo>
                                  <a:lnTo>
                                    <a:pt x="280" y="456"/>
                                  </a:lnTo>
                                  <a:lnTo>
                                    <a:pt x="280" y="464"/>
                                  </a:lnTo>
                                  <a:lnTo>
                                    <a:pt x="288" y="464"/>
                                  </a:lnTo>
                                  <a:lnTo>
                                    <a:pt x="288" y="472"/>
                                  </a:lnTo>
                                  <a:lnTo>
                                    <a:pt x="288" y="480"/>
                                  </a:lnTo>
                                  <a:lnTo>
                                    <a:pt x="296" y="488"/>
                                  </a:lnTo>
                                  <a:lnTo>
                                    <a:pt x="296" y="496"/>
                                  </a:lnTo>
                                  <a:lnTo>
                                    <a:pt x="296" y="504"/>
                                  </a:lnTo>
                                  <a:lnTo>
                                    <a:pt x="296" y="512"/>
                                  </a:lnTo>
                                  <a:lnTo>
                                    <a:pt x="304" y="520"/>
                                  </a:lnTo>
                                  <a:lnTo>
                                    <a:pt x="304" y="528"/>
                                  </a:lnTo>
                                  <a:lnTo>
                                    <a:pt x="304" y="536"/>
                                  </a:lnTo>
                                  <a:lnTo>
                                    <a:pt x="304" y="544"/>
                                  </a:lnTo>
                                  <a:lnTo>
                                    <a:pt x="304" y="552"/>
                                  </a:lnTo>
                                  <a:lnTo>
                                    <a:pt x="304" y="560"/>
                                  </a:lnTo>
                                  <a:lnTo>
                                    <a:pt x="304" y="568"/>
                                  </a:lnTo>
                                  <a:lnTo>
                                    <a:pt x="304" y="576"/>
                                  </a:lnTo>
                                  <a:lnTo>
                                    <a:pt x="304" y="584"/>
                                  </a:lnTo>
                                  <a:lnTo>
                                    <a:pt x="304" y="592"/>
                                  </a:lnTo>
                                  <a:lnTo>
                                    <a:pt x="304" y="600"/>
                                  </a:lnTo>
                                  <a:lnTo>
                                    <a:pt x="312" y="608"/>
                                  </a:lnTo>
                                  <a:lnTo>
                                    <a:pt x="312" y="616"/>
                                  </a:lnTo>
                                  <a:lnTo>
                                    <a:pt x="312" y="624"/>
                                  </a:lnTo>
                                  <a:lnTo>
                                    <a:pt x="312" y="632"/>
                                  </a:lnTo>
                                  <a:lnTo>
                                    <a:pt x="312" y="640"/>
                                  </a:lnTo>
                                  <a:lnTo>
                                    <a:pt x="304" y="648"/>
                                  </a:lnTo>
                                  <a:lnTo>
                                    <a:pt x="296" y="656"/>
                                  </a:lnTo>
                                  <a:lnTo>
                                    <a:pt x="288" y="664"/>
                                  </a:lnTo>
                                  <a:lnTo>
                                    <a:pt x="280" y="672"/>
                                  </a:lnTo>
                                  <a:lnTo>
                                    <a:pt x="272" y="672"/>
                                  </a:lnTo>
                                  <a:lnTo>
                                    <a:pt x="264" y="672"/>
                                  </a:lnTo>
                                  <a:lnTo>
                                    <a:pt x="256" y="680"/>
                                  </a:lnTo>
                                  <a:lnTo>
                                    <a:pt x="248" y="680"/>
                                  </a:lnTo>
                                  <a:lnTo>
                                    <a:pt x="240" y="680"/>
                                  </a:lnTo>
                                  <a:lnTo>
                                    <a:pt x="232" y="680"/>
                                  </a:lnTo>
                                  <a:lnTo>
                                    <a:pt x="224" y="680"/>
                                  </a:lnTo>
                                  <a:lnTo>
                                    <a:pt x="216" y="680"/>
                                  </a:lnTo>
                                  <a:lnTo>
                                    <a:pt x="208" y="680"/>
                                  </a:lnTo>
                                  <a:lnTo>
                                    <a:pt x="200" y="680"/>
                                  </a:lnTo>
                                  <a:lnTo>
                                    <a:pt x="192" y="680"/>
                                  </a:lnTo>
                                  <a:lnTo>
                                    <a:pt x="184" y="680"/>
                                  </a:lnTo>
                                  <a:lnTo>
                                    <a:pt x="176" y="680"/>
                                  </a:lnTo>
                                  <a:lnTo>
                                    <a:pt x="168" y="680"/>
                                  </a:lnTo>
                                  <a:lnTo>
                                    <a:pt x="160" y="680"/>
                                  </a:lnTo>
                                  <a:lnTo>
                                    <a:pt x="152" y="680"/>
                                  </a:lnTo>
                                  <a:lnTo>
                                    <a:pt x="144" y="680"/>
                                  </a:lnTo>
                                  <a:lnTo>
                                    <a:pt x="136" y="680"/>
                                  </a:lnTo>
                                  <a:lnTo>
                                    <a:pt x="128" y="680"/>
                                  </a:lnTo>
                                  <a:lnTo>
                                    <a:pt x="120" y="680"/>
                                  </a:lnTo>
                                  <a:lnTo>
                                    <a:pt x="112" y="680"/>
                                  </a:lnTo>
                                  <a:lnTo>
                                    <a:pt x="104" y="680"/>
                                  </a:lnTo>
                                  <a:lnTo>
                                    <a:pt x="96" y="680"/>
                                  </a:lnTo>
                                  <a:lnTo>
                                    <a:pt x="88" y="680"/>
                                  </a:lnTo>
                                  <a:lnTo>
                                    <a:pt x="88" y="672"/>
                                  </a:lnTo>
                                  <a:lnTo>
                                    <a:pt x="80" y="672"/>
                                  </a:lnTo>
                                  <a:lnTo>
                                    <a:pt x="72" y="672"/>
                                  </a:lnTo>
                                  <a:lnTo>
                                    <a:pt x="64" y="672"/>
                                  </a:lnTo>
                                  <a:lnTo>
                                    <a:pt x="56" y="672"/>
                                  </a:lnTo>
                                  <a:lnTo>
                                    <a:pt x="48" y="672"/>
                                  </a:lnTo>
                                  <a:lnTo>
                                    <a:pt x="40" y="672"/>
                                  </a:lnTo>
                                  <a:lnTo>
                                    <a:pt x="32" y="664"/>
                                  </a:lnTo>
                                  <a:lnTo>
                                    <a:pt x="24" y="664"/>
                                  </a:lnTo>
                                  <a:lnTo>
                                    <a:pt x="16" y="664"/>
                                  </a:lnTo>
                                  <a:lnTo>
                                    <a:pt x="8" y="664"/>
                                  </a:lnTo>
                                  <a:lnTo>
                                    <a:pt x="0" y="664"/>
                                  </a:lnTo>
                                  <a:lnTo>
                                    <a:pt x="2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57A98D" w14:textId="77777777" w:rsidR="00850BE1" w:rsidRPr="00052F32" w:rsidRDefault="00850BE1" w:rsidP="00D3743E">
                                <w:pPr>
                                  <w:rPr>
                                    <w:rFonts w:eastAsia="Times New Roman"/>
                                  </w:rPr>
                                </w:pPr>
                              </w:p>
                            </w:txbxContent>
                          </wps:txbx>
                          <wps:bodyPr/>
                        </wps:wsp>
                        <wps:wsp>
                          <wps:cNvPr id="297" name="Freeform 7"/>
                          <wps:cNvSpPr>
                            <a:spLocks/>
                          </wps:cNvSpPr>
                          <wps:spPr bwMode="auto">
                            <a:xfrm>
                              <a:off x="0" y="887913"/>
                              <a:ext cx="336" cy="680"/>
                            </a:xfrm>
                            <a:custGeom>
                              <a:avLst/>
                              <a:gdLst>
                                <a:gd name="T0" fmla="*/ 40 w 336"/>
                                <a:gd name="T1" fmla="*/ 0 h 680"/>
                                <a:gd name="T2" fmla="*/ 64 w 336"/>
                                <a:gd name="T3" fmla="*/ 0 h 680"/>
                                <a:gd name="T4" fmla="*/ 80 w 336"/>
                                <a:gd name="T5" fmla="*/ 8 h 680"/>
                                <a:gd name="T6" fmla="*/ 104 w 336"/>
                                <a:gd name="T7" fmla="*/ 16 h 680"/>
                                <a:gd name="T8" fmla="*/ 128 w 336"/>
                                <a:gd name="T9" fmla="*/ 24 h 680"/>
                                <a:gd name="T10" fmla="*/ 152 w 336"/>
                                <a:gd name="T11" fmla="*/ 40 h 680"/>
                                <a:gd name="T12" fmla="*/ 168 w 336"/>
                                <a:gd name="T13" fmla="*/ 48 h 680"/>
                                <a:gd name="T14" fmla="*/ 192 w 336"/>
                                <a:gd name="T15" fmla="*/ 64 h 680"/>
                                <a:gd name="T16" fmla="*/ 208 w 336"/>
                                <a:gd name="T17" fmla="*/ 72 h 680"/>
                                <a:gd name="T18" fmla="*/ 224 w 336"/>
                                <a:gd name="T19" fmla="*/ 96 h 680"/>
                                <a:gd name="T20" fmla="*/ 232 w 336"/>
                                <a:gd name="T21" fmla="*/ 112 h 680"/>
                                <a:gd name="T22" fmla="*/ 240 w 336"/>
                                <a:gd name="T23" fmla="*/ 128 h 680"/>
                                <a:gd name="T24" fmla="*/ 248 w 336"/>
                                <a:gd name="T25" fmla="*/ 152 h 680"/>
                                <a:gd name="T26" fmla="*/ 256 w 336"/>
                                <a:gd name="T27" fmla="*/ 176 h 680"/>
                                <a:gd name="T28" fmla="*/ 256 w 336"/>
                                <a:gd name="T29" fmla="*/ 200 h 680"/>
                                <a:gd name="T30" fmla="*/ 256 w 336"/>
                                <a:gd name="T31" fmla="*/ 224 h 680"/>
                                <a:gd name="T32" fmla="*/ 248 w 336"/>
                                <a:gd name="T33" fmla="*/ 248 h 680"/>
                                <a:gd name="T34" fmla="*/ 256 w 336"/>
                                <a:gd name="T35" fmla="*/ 272 h 680"/>
                                <a:gd name="T36" fmla="*/ 264 w 336"/>
                                <a:gd name="T37" fmla="*/ 288 h 680"/>
                                <a:gd name="T38" fmla="*/ 288 w 336"/>
                                <a:gd name="T39" fmla="*/ 296 h 680"/>
                                <a:gd name="T40" fmla="*/ 312 w 336"/>
                                <a:gd name="T41" fmla="*/ 312 h 680"/>
                                <a:gd name="T42" fmla="*/ 328 w 336"/>
                                <a:gd name="T43" fmla="*/ 328 h 680"/>
                                <a:gd name="T44" fmla="*/ 336 w 336"/>
                                <a:gd name="T45" fmla="*/ 352 h 680"/>
                                <a:gd name="T46" fmla="*/ 328 w 336"/>
                                <a:gd name="T47" fmla="*/ 368 h 680"/>
                                <a:gd name="T48" fmla="*/ 320 w 336"/>
                                <a:gd name="T49" fmla="*/ 384 h 680"/>
                                <a:gd name="T50" fmla="*/ 296 w 336"/>
                                <a:gd name="T51" fmla="*/ 392 h 680"/>
                                <a:gd name="T52" fmla="*/ 272 w 336"/>
                                <a:gd name="T53" fmla="*/ 400 h 680"/>
                                <a:gd name="T54" fmla="*/ 256 w 336"/>
                                <a:gd name="T55" fmla="*/ 408 h 680"/>
                                <a:gd name="T56" fmla="*/ 264 w 336"/>
                                <a:gd name="T57" fmla="*/ 432 h 680"/>
                                <a:gd name="T58" fmla="*/ 280 w 336"/>
                                <a:gd name="T59" fmla="*/ 448 h 680"/>
                                <a:gd name="T60" fmla="*/ 288 w 336"/>
                                <a:gd name="T61" fmla="*/ 464 h 680"/>
                                <a:gd name="T62" fmla="*/ 296 w 336"/>
                                <a:gd name="T63" fmla="*/ 488 h 680"/>
                                <a:gd name="T64" fmla="*/ 296 w 336"/>
                                <a:gd name="T65" fmla="*/ 512 h 680"/>
                                <a:gd name="T66" fmla="*/ 304 w 336"/>
                                <a:gd name="T67" fmla="*/ 536 h 680"/>
                                <a:gd name="T68" fmla="*/ 304 w 336"/>
                                <a:gd name="T69" fmla="*/ 560 h 680"/>
                                <a:gd name="T70" fmla="*/ 304 w 336"/>
                                <a:gd name="T71" fmla="*/ 584 h 680"/>
                                <a:gd name="T72" fmla="*/ 312 w 336"/>
                                <a:gd name="T73" fmla="*/ 608 h 680"/>
                                <a:gd name="T74" fmla="*/ 312 w 336"/>
                                <a:gd name="T75" fmla="*/ 632 h 680"/>
                                <a:gd name="T76" fmla="*/ 296 w 336"/>
                                <a:gd name="T77" fmla="*/ 656 h 680"/>
                                <a:gd name="T78" fmla="*/ 272 w 336"/>
                                <a:gd name="T79" fmla="*/ 672 h 680"/>
                                <a:gd name="T80" fmla="*/ 248 w 336"/>
                                <a:gd name="T81" fmla="*/ 680 h 680"/>
                                <a:gd name="T82" fmla="*/ 224 w 336"/>
                                <a:gd name="T83" fmla="*/ 680 h 680"/>
                                <a:gd name="T84" fmla="*/ 200 w 336"/>
                                <a:gd name="T85" fmla="*/ 680 h 680"/>
                                <a:gd name="T86" fmla="*/ 176 w 336"/>
                                <a:gd name="T87" fmla="*/ 680 h 680"/>
                                <a:gd name="T88" fmla="*/ 152 w 336"/>
                                <a:gd name="T89" fmla="*/ 680 h 680"/>
                                <a:gd name="T90" fmla="*/ 128 w 336"/>
                                <a:gd name="T91" fmla="*/ 680 h 680"/>
                                <a:gd name="T92" fmla="*/ 104 w 336"/>
                                <a:gd name="T93" fmla="*/ 680 h 680"/>
                                <a:gd name="T94" fmla="*/ 88 w 336"/>
                                <a:gd name="T95" fmla="*/ 672 h 680"/>
                                <a:gd name="T96" fmla="*/ 64 w 336"/>
                                <a:gd name="T97" fmla="*/ 672 h 680"/>
                                <a:gd name="T98" fmla="*/ 40 w 336"/>
                                <a:gd name="T99" fmla="*/ 672 h 680"/>
                                <a:gd name="T100" fmla="*/ 16 w 336"/>
                                <a:gd name="T101" fmla="*/ 664 h 680"/>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w 336"/>
                                <a:gd name="T154" fmla="*/ 0 h 680"/>
                                <a:gd name="T155" fmla="*/ 336 w 336"/>
                                <a:gd name="T156" fmla="*/ 680 h 680"/>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T153" t="T154" r="T155" b="T156"/>
                              <a:pathLst>
                                <a:path w="336" h="680">
                                  <a:moveTo>
                                    <a:pt x="24" y="0"/>
                                  </a:moveTo>
                                  <a:lnTo>
                                    <a:pt x="32" y="0"/>
                                  </a:lnTo>
                                  <a:lnTo>
                                    <a:pt x="40" y="0"/>
                                  </a:lnTo>
                                  <a:lnTo>
                                    <a:pt x="48" y="0"/>
                                  </a:lnTo>
                                  <a:lnTo>
                                    <a:pt x="56" y="0"/>
                                  </a:lnTo>
                                  <a:lnTo>
                                    <a:pt x="64" y="0"/>
                                  </a:lnTo>
                                  <a:lnTo>
                                    <a:pt x="64" y="8"/>
                                  </a:lnTo>
                                  <a:lnTo>
                                    <a:pt x="72" y="8"/>
                                  </a:lnTo>
                                  <a:lnTo>
                                    <a:pt x="80" y="8"/>
                                  </a:lnTo>
                                  <a:lnTo>
                                    <a:pt x="88" y="8"/>
                                  </a:lnTo>
                                  <a:lnTo>
                                    <a:pt x="96" y="16"/>
                                  </a:lnTo>
                                  <a:lnTo>
                                    <a:pt x="104" y="16"/>
                                  </a:lnTo>
                                  <a:lnTo>
                                    <a:pt x="112" y="16"/>
                                  </a:lnTo>
                                  <a:lnTo>
                                    <a:pt x="120" y="24"/>
                                  </a:lnTo>
                                  <a:lnTo>
                                    <a:pt x="128" y="24"/>
                                  </a:lnTo>
                                  <a:lnTo>
                                    <a:pt x="136" y="32"/>
                                  </a:lnTo>
                                  <a:lnTo>
                                    <a:pt x="144" y="32"/>
                                  </a:lnTo>
                                  <a:lnTo>
                                    <a:pt x="152" y="40"/>
                                  </a:lnTo>
                                  <a:lnTo>
                                    <a:pt x="160" y="40"/>
                                  </a:lnTo>
                                  <a:lnTo>
                                    <a:pt x="168" y="40"/>
                                  </a:lnTo>
                                  <a:lnTo>
                                    <a:pt x="168" y="48"/>
                                  </a:lnTo>
                                  <a:lnTo>
                                    <a:pt x="176" y="48"/>
                                  </a:lnTo>
                                  <a:lnTo>
                                    <a:pt x="184" y="56"/>
                                  </a:lnTo>
                                  <a:lnTo>
                                    <a:pt x="192" y="64"/>
                                  </a:lnTo>
                                  <a:lnTo>
                                    <a:pt x="200" y="64"/>
                                  </a:lnTo>
                                  <a:lnTo>
                                    <a:pt x="200" y="72"/>
                                  </a:lnTo>
                                  <a:lnTo>
                                    <a:pt x="208" y="72"/>
                                  </a:lnTo>
                                  <a:lnTo>
                                    <a:pt x="208" y="80"/>
                                  </a:lnTo>
                                  <a:lnTo>
                                    <a:pt x="216" y="88"/>
                                  </a:lnTo>
                                  <a:lnTo>
                                    <a:pt x="224" y="96"/>
                                  </a:lnTo>
                                  <a:lnTo>
                                    <a:pt x="224" y="104"/>
                                  </a:lnTo>
                                  <a:lnTo>
                                    <a:pt x="232" y="104"/>
                                  </a:lnTo>
                                  <a:lnTo>
                                    <a:pt x="232" y="112"/>
                                  </a:lnTo>
                                  <a:lnTo>
                                    <a:pt x="232" y="120"/>
                                  </a:lnTo>
                                  <a:lnTo>
                                    <a:pt x="240" y="120"/>
                                  </a:lnTo>
                                  <a:lnTo>
                                    <a:pt x="240" y="128"/>
                                  </a:lnTo>
                                  <a:lnTo>
                                    <a:pt x="240" y="136"/>
                                  </a:lnTo>
                                  <a:lnTo>
                                    <a:pt x="248" y="144"/>
                                  </a:lnTo>
                                  <a:lnTo>
                                    <a:pt x="248" y="152"/>
                                  </a:lnTo>
                                  <a:lnTo>
                                    <a:pt x="248" y="160"/>
                                  </a:lnTo>
                                  <a:lnTo>
                                    <a:pt x="248" y="168"/>
                                  </a:lnTo>
                                  <a:lnTo>
                                    <a:pt x="256" y="176"/>
                                  </a:lnTo>
                                  <a:lnTo>
                                    <a:pt x="256" y="184"/>
                                  </a:lnTo>
                                  <a:lnTo>
                                    <a:pt x="256" y="192"/>
                                  </a:lnTo>
                                  <a:lnTo>
                                    <a:pt x="256" y="200"/>
                                  </a:lnTo>
                                  <a:lnTo>
                                    <a:pt x="256" y="208"/>
                                  </a:lnTo>
                                  <a:lnTo>
                                    <a:pt x="256" y="216"/>
                                  </a:lnTo>
                                  <a:lnTo>
                                    <a:pt x="256" y="224"/>
                                  </a:lnTo>
                                  <a:lnTo>
                                    <a:pt x="256" y="232"/>
                                  </a:lnTo>
                                  <a:lnTo>
                                    <a:pt x="256" y="240"/>
                                  </a:lnTo>
                                  <a:lnTo>
                                    <a:pt x="248" y="248"/>
                                  </a:lnTo>
                                  <a:lnTo>
                                    <a:pt x="248" y="256"/>
                                  </a:lnTo>
                                  <a:lnTo>
                                    <a:pt x="248" y="264"/>
                                  </a:lnTo>
                                  <a:lnTo>
                                    <a:pt x="256" y="272"/>
                                  </a:lnTo>
                                  <a:lnTo>
                                    <a:pt x="256" y="280"/>
                                  </a:lnTo>
                                  <a:lnTo>
                                    <a:pt x="264" y="280"/>
                                  </a:lnTo>
                                  <a:lnTo>
                                    <a:pt x="264" y="288"/>
                                  </a:lnTo>
                                  <a:lnTo>
                                    <a:pt x="272" y="288"/>
                                  </a:lnTo>
                                  <a:lnTo>
                                    <a:pt x="280" y="288"/>
                                  </a:lnTo>
                                  <a:lnTo>
                                    <a:pt x="288" y="296"/>
                                  </a:lnTo>
                                  <a:lnTo>
                                    <a:pt x="296" y="296"/>
                                  </a:lnTo>
                                  <a:lnTo>
                                    <a:pt x="304" y="304"/>
                                  </a:lnTo>
                                  <a:lnTo>
                                    <a:pt x="312" y="312"/>
                                  </a:lnTo>
                                  <a:lnTo>
                                    <a:pt x="320" y="312"/>
                                  </a:lnTo>
                                  <a:lnTo>
                                    <a:pt x="320" y="320"/>
                                  </a:lnTo>
                                  <a:lnTo>
                                    <a:pt x="328" y="328"/>
                                  </a:lnTo>
                                  <a:lnTo>
                                    <a:pt x="336" y="336"/>
                                  </a:lnTo>
                                  <a:lnTo>
                                    <a:pt x="336" y="344"/>
                                  </a:lnTo>
                                  <a:lnTo>
                                    <a:pt x="336" y="352"/>
                                  </a:lnTo>
                                  <a:lnTo>
                                    <a:pt x="336" y="360"/>
                                  </a:lnTo>
                                  <a:lnTo>
                                    <a:pt x="336" y="368"/>
                                  </a:lnTo>
                                  <a:lnTo>
                                    <a:pt x="328" y="368"/>
                                  </a:lnTo>
                                  <a:lnTo>
                                    <a:pt x="328" y="376"/>
                                  </a:lnTo>
                                  <a:lnTo>
                                    <a:pt x="320" y="376"/>
                                  </a:lnTo>
                                  <a:lnTo>
                                    <a:pt x="320" y="384"/>
                                  </a:lnTo>
                                  <a:lnTo>
                                    <a:pt x="312" y="384"/>
                                  </a:lnTo>
                                  <a:lnTo>
                                    <a:pt x="304" y="392"/>
                                  </a:lnTo>
                                  <a:lnTo>
                                    <a:pt x="296" y="392"/>
                                  </a:lnTo>
                                  <a:lnTo>
                                    <a:pt x="288" y="400"/>
                                  </a:lnTo>
                                  <a:lnTo>
                                    <a:pt x="280" y="400"/>
                                  </a:lnTo>
                                  <a:lnTo>
                                    <a:pt x="272" y="400"/>
                                  </a:lnTo>
                                  <a:lnTo>
                                    <a:pt x="264" y="400"/>
                                  </a:lnTo>
                                  <a:lnTo>
                                    <a:pt x="264" y="408"/>
                                  </a:lnTo>
                                  <a:lnTo>
                                    <a:pt x="256" y="408"/>
                                  </a:lnTo>
                                  <a:lnTo>
                                    <a:pt x="256" y="416"/>
                                  </a:lnTo>
                                  <a:lnTo>
                                    <a:pt x="256" y="424"/>
                                  </a:lnTo>
                                  <a:lnTo>
                                    <a:pt x="264" y="432"/>
                                  </a:lnTo>
                                  <a:lnTo>
                                    <a:pt x="272" y="440"/>
                                  </a:lnTo>
                                  <a:lnTo>
                                    <a:pt x="272" y="448"/>
                                  </a:lnTo>
                                  <a:lnTo>
                                    <a:pt x="280" y="448"/>
                                  </a:lnTo>
                                  <a:lnTo>
                                    <a:pt x="280" y="456"/>
                                  </a:lnTo>
                                  <a:lnTo>
                                    <a:pt x="280" y="464"/>
                                  </a:lnTo>
                                  <a:lnTo>
                                    <a:pt x="288" y="464"/>
                                  </a:lnTo>
                                  <a:lnTo>
                                    <a:pt x="288" y="472"/>
                                  </a:lnTo>
                                  <a:lnTo>
                                    <a:pt x="288" y="480"/>
                                  </a:lnTo>
                                  <a:lnTo>
                                    <a:pt x="296" y="488"/>
                                  </a:lnTo>
                                  <a:lnTo>
                                    <a:pt x="296" y="496"/>
                                  </a:lnTo>
                                  <a:lnTo>
                                    <a:pt x="296" y="504"/>
                                  </a:lnTo>
                                  <a:lnTo>
                                    <a:pt x="296" y="512"/>
                                  </a:lnTo>
                                  <a:lnTo>
                                    <a:pt x="304" y="520"/>
                                  </a:lnTo>
                                  <a:lnTo>
                                    <a:pt x="304" y="528"/>
                                  </a:lnTo>
                                  <a:lnTo>
                                    <a:pt x="304" y="536"/>
                                  </a:lnTo>
                                  <a:lnTo>
                                    <a:pt x="304" y="544"/>
                                  </a:lnTo>
                                  <a:lnTo>
                                    <a:pt x="304" y="552"/>
                                  </a:lnTo>
                                  <a:lnTo>
                                    <a:pt x="304" y="560"/>
                                  </a:lnTo>
                                  <a:lnTo>
                                    <a:pt x="304" y="568"/>
                                  </a:lnTo>
                                  <a:lnTo>
                                    <a:pt x="304" y="576"/>
                                  </a:lnTo>
                                  <a:lnTo>
                                    <a:pt x="304" y="584"/>
                                  </a:lnTo>
                                  <a:lnTo>
                                    <a:pt x="304" y="592"/>
                                  </a:lnTo>
                                  <a:lnTo>
                                    <a:pt x="304" y="600"/>
                                  </a:lnTo>
                                  <a:lnTo>
                                    <a:pt x="312" y="608"/>
                                  </a:lnTo>
                                  <a:lnTo>
                                    <a:pt x="312" y="616"/>
                                  </a:lnTo>
                                  <a:lnTo>
                                    <a:pt x="312" y="624"/>
                                  </a:lnTo>
                                  <a:lnTo>
                                    <a:pt x="312" y="632"/>
                                  </a:lnTo>
                                  <a:lnTo>
                                    <a:pt x="312" y="640"/>
                                  </a:lnTo>
                                  <a:lnTo>
                                    <a:pt x="304" y="648"/>
                                  </a:lnTo>
                                  <a:lnTo>
                                    <a:pt x="296" y="656"/>
                                  </a:lnTo>
                                  <a:lnTo>
                                    <a:pt x="288" y="664"/>
                                  </a:lnTo>
                                  <a:lnTo>
                                    <a:pt x="280" y="672"/>
                                  </a:lnTo>
                                  <a:lnTo>
                                    <a:pt x="272" y="672"/>
                                  </a:lnTo>
                                  <a:lnTo>
                                    <a:pt x="264" y="672"/>
                                  </a:lnTo>
                                  <a:lnTo>
                                    <a:pt x="256" y="680"/>
                                  </a:lnTo>
                                  <a:lnTo>
                                    <a:pt x="248" y="680"/>
                                  </a:lnTo>
                                  <a:lnTo>
                                    <a:pt x="240" y="680"/>
                                  </a:lnTo>
                                  <a:lnTo>
                                    <a:pt x="232" y="680"/>
                                  </a:lnTo>
                                  <a:lnTo>
                                    <a:pt x="224" y="680"/>
                                  </a:lnTo>
                                  <a:lnTo>
                                    <a:pt x="216" y="680"/>
                                  </a:lnTo>
                                  <a:lnTo>
                                    <a:pt x="208" y="680"/>
                                  </a:lnTo>
                                  <a:lnTo>
                                    <a:pt x="200" y="680"/>
                                  </a:lnTo>
                                  <a:lnTo>
                                    <a:pt x="192" y="680"/>
                                  </a:lnTo>
                                  <a:lnTo>
                                    <a:pt x="184" y="680"/>
                                  </a:lnTo>
                                  <a:lnTo>
                                    <a:pt x="176" y="680"/>
                                  </a:lnTo>
                                  <a:lnTo>
                                    <a:pt x="168" y="680"/>
                                  </a:lnTo>
                                  <a:lnTo>
                                    <a:pt x="160" y="680"/>
                                  </a:lnTo>
                                  <a:lnTo>
                                    <a:pt x="152" y="680"/>
                                  </a:lnTo>
                                  <a:lnTo>
                                    <a:pt x="144" y="680"/>
                                  </a:lnTo>
                                  <a:lnTo>
                                    <a:pt x="136" y="680"/>
                                  </a:lnTo>
                                  <a:lnTo>
                                    <a:pt x="128" y="680"/>
                                  </a:lnTo>
                                  <a:lnTo>
                                    <a:pt x="120" y="680"/>
                                  </a:lnTo>
                                  <a:lnTo>
                                    <a:pt x="112" y="680"/>
                                  </a:lnTo>
                                  <a:lnTo>
                                    <a:pt x="104" y="680"/>
                                  </a:lnTo>
                                  <a:lnTo>
                                    <a:pt x="96" y="680"/>
                                  </a:lnTo>
                                  <a:lnTo>
                                    <a:pt x="88" y="680"/>
                                  </a:lnTo>
                                  <a:lnTo>
                                    <a:pt x="88" y="672"/>
                                  </a:lnTo>
                                  <a:lnTo>
                                    <a:pt x="80" y="672"/>
                                  </a:lnTo>
                                  <a:lnTo>
                                    <a:pt x="72" y="672"/>
                                  </a:lnTo>
                                  <a:lnTo>
                                    <a:pt x="64" y="672"/>
                                  </a:lnTo>
                                  <a:lnTo>
                                    <a:pt x="56" y="672"/>
                                  </a:lnTo>
                                  <a:lnTo>
                                    <a:pt x="48" y="672"/>
                                  </a:lnTo>
                                  <a:lnTo>
                                    <a:pt x="40" y="672"/>
                                  </a:lnTo>
                                  <a:lnTo>
                                    <a:pt x="32" y="664"/>
                                  </a:lnTo>
                                  <a:lnTo>
                                    <a:pt x="24" y="664"/>
                                  </a:lnTo>
                                  <a:lnTo>
                                    <a:pt x="16" y="664"/>
                                  </a:lnTo>
                                  <a:lnTo>
                                    <a:pt x="8" y="664"/>
                                  </a:lnTo>
                                  <a:lnTo>
                                    <a:pt x="0" y="664"/>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412CF37B" w14:textId="77777777" w:rsidR="00850BE1" w:rsidRPr="00052F32" w:rsidRDefault="00850BE1" w:rsidP="00D3743E">
                                <w:pPr>
                                  <w:rPr>
                                    <w:rFonts w:eastAsia="Times New Roman"/>
                                  </w:rPr>
                                </w:pPr>
                              </w:p>
                            </w:txbxContent>
                          </wps:txbx>
                          <wps:bodyPr/>
                        </wps:wsp>
                        <wpg:grpSp>
                          <wpg:cNvPr id="300" name="Group 10"/>
                          <wpg:cNvGrpSpPr>
                            <a:grpSpLocks/>
                          </wpg:cNvGrpSpPr>
                          <wpg:grpSpPr bwMode="auto">
                            <a:xfrm>
                              <a:off x="156" y="888093"/>
                              <a:ext cx="72" cy="56"/>
                              <a:chOff x="156" y="888093"/>
                              <a:chExt cx="72" cy="56"/>
                            </a:xfrm>
                          </wpg:grpSpPr>
                          <wps:wsp>
                            <wps:cNvPr id="301" name="Oval 8"/>
                            <wps:cNvSpPr>
                              <a:spLocks noChangeArrowheads="1"/>
                            </wps:cNvSpPr>
                            <wps:spPr bwMode="auto">
                              <a:xfrm>
                                <a:off x="156" y="888093"/>
                                <a:ext cx="72" cy="56"/>
                              </a:xfrm>
                              <a:prstGeom prst="ellipse">
                                <a:avLst/>
                              </a:prstGeom>
                              <a:solidFill>
                                <a:srgbClr val="FFFFFF"/>
                              </a:solidFill>
                              <a:ln w="12700">
                                <a:solidFill>
                                  <a:srgbClr val="000000"/>
                                </a:solidFill>
                                <a:round/>
                                <a:headEnd/>
                                <a:tailEnd/>
                              </a:ln>
                            </wps:spPr>
                            <wps:txbx>
                              <w:txbxContent>
                                <w:p w14:paraId="41618A8D" w14:textId="77777777" w:rsidR="00850BE1" w:rsidRPr="00052F32" w:rsidRDefault="00850BE1" w:rsidP="00D3743E">
                                  <w:pPr>
                                    <w:rPr>
                                      <w:rFonts w:eastAsia="Times New Roman"/>
                                    </w:rPr>
                                  </w:pPr>
                                </w:p>
                              </w:txbxContent>
                            </wps:txbx>
                            <wps:bodyPr/>
                          </wps:wsp>
                          <wps:wsp>
                            <wps:cNvPr id="304" name="Oval 9"/>
                            <wps:cNvSpPr>
                              <a:spLocks noChangeArrowheads="1"/>
                            </wps:cNvSpPr>
                            <wps:spPr bwMode="auto">
                              <a:xfrm>
                                <a:off x="188" y="888101"/>
                                <a:ext cx="40" cy="40"/>
                              </a:xfrm>
                              <a:prstGeom prst="ellipse">
                                <a:avLst/>
                              </a:prstGeom>
                              <a:solidFill>
                                <a:srgbClr val="000000"/>
                              </a:solidFill>
                              <a:ln w="12700">
                                <a:solidFill>
                                  <a:srgbClr val="000000"/>
                                </a:solidFill>
                                <a:round/>
                                <a:headEnd/>
                                <a:tailEnd/>
                              </a:ln>
                            </wps:spPr>
                            <wps:txbx>
                              <w:txbxContent>
                                <w:p w14:paraId="51B8EE1F" w14:textId="77777777" w:rsidR="00850BE1" w:rsidRPr="00052F32" w:rsidRDefault="00850BE1" w:rsidP="00D3743E">
                                  <w:pPr>
                                    <w:rPr>
                                      <w:rFonts w:eastAsia="Times New Roman"/>
                                    </w:rPr>
                                  </w:pPr>
                                </w:p>
                              </w:txbxContent>
                            </wps:txbx>
                            <wps:bodyPr/>
                          </wps:wsp>
                        </wpg:grpSp>
                        <wps:wsp>
                          <wps:cNvPr id="305" name="Freeform 11"/>
                          <wps:cNvSpPr>
                            <a:spLocks/>
                          </wps:cNvSpPr>
                          <wps:spPr bwMode="auto">
                            <a:xfrm>
                              <a:off x="240" y="888393"/>
                              <a:ext cx="72" cy="48"/>
                            </a:xfrm>
                            <a:custGeom>
                              <a:avLst/>
                              <a:gdLst>
                                <a:gd name="T0" fmla="*/ 64 w 72"/>
                                <a:gd name="T1" fmla="*/ 0 h 48"/>
                                <a:gd name="T2" fmla="*/ 56 w 72"/>
                                <a:gd name="T3" fmla="*/ 0 h 48"/>
                                <a:gd name="T4" fmla="*/ 48 w 72"/>
                                <a:gd name="T5" fmla="*/ 8 h 48"/>
                                <a:gd name="T6" fmla="*/ 40 w 72"/>
                                <a:gd name="T7" fmla="*/ 8 h 48"/>
                                <a:gd name="T8" fmla="*/ 32 w 72"/>
                                <a:gd name="T9" fmla="*/ 8 h 48"/>
                                <a:gd name="T10" fmla="*/ 24 w 72"/>
                                <a:gd name="T11" fmla="*/ 8 h 48"/>
                                <a:gd name="T12" fmla="*/ 16 w 72"/>
                                <a:gd name="T13" fmla="*/ 16 h 48"/>
                                <a:gd name="T14" fmla="*/ 8 w 72"/>
                                <a:gd name="T15" fmla="*/ 16 h 48"/>
                                <a:gd name="T16" fmla="*/ 0 w 72"/>
                                <a:gd name="T17" fmla="*/ 16 h 48"/>
                                <a:gd name="T18" fmla="*/ 0 w 72"/>
                                <a:gd name="T19" fmla="*/ 24 h 48"/>
                                <a:gd name="T20" fmla="*/ 0 w 72"/>
                                <a:gd name="T21" fmla="*/ 32 h 48"/>
                                <a:gd name="T22" fmla="*/ 8 w 72"/>
                                <a:gd name="T23" fmla="*/ 32 h 48"/>
                                <a:gd name="T24" fmla="*/ 16 w 72"/>
                                <a:gd name="T25" fmla="*/ 40 h 48"/>
                                <a:gd name="T26" fmla="*/ 32 w 72"/>
                                <a:gd name="T27" fmla="*/ 40 h 48"/>
                                <a:gd name="T28" fmla="*/ 40 w 72"/>
                                <a:gd name="T29" fmla="*/ 40 h 48"/>
                                <a:gd name="T30" fmla="*/ 40 w 72"/>
                                <a:gd name="T31" fmla="*/ 48 h 48"/>
                                <a:gd name="T32" fmla="*/ 48 w 72"/>
                                <a:gd name="T33" fmla="*/ 48 h 48"/>
                                <a:gd name="T34" fmla="*/ 56 w 72"/>
                                <a:gd name="T35" fmla="*/ 48 h 48"/>
                                <a:gd name="T36" fmla="*/ 64 w 72"/>
                                <a:gd name="T37" fmla="*/ 48 h 48"/>
                                <a:gd name="T38" fmla="*/ 72 w 72"/>
                                <a:gd name="T39" fmla="*/ 48 h 48"/>
                                <a:gd name="T40" fmla="*/ 72 w 72"/>
                                <a:gd name="T41" fmla="*/ 48 h 48"/>
                                <a:gd name="T42" fmla="*/ 64 w 72"/>
                                <a:gd name="T43" fmla="*/ 0 h 48"/>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72"/>
                                <a:gd name="T67" fmla="*/ 0 h 48"/>
                                <a:gd name="T68" fmla="*/ 72 w 72"/>
                                <a:gd name="T69" fmla="*/ 48 h 48"/>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72" h="48">
                                  <a:moveTo>
                                    <a:pt x="64" y="0"/>
                                  </a:moveTo>
                                  <a:lnTo>
                                    <a:pt x="56" y="0"/>
                                  </a:lnTo>
                                  <a:lnTo>
                                    <a:pt x="48" y="8"/>
                                  </a:lnTo>
                                  <a:lnTo>
                                    <a:pt x="40" y="8"/>
                                  </a:lnTo>
                                  <a:lnTo>
                                    <a:pt x="32" y="8"/>
                                  </a:lnTo>
                                  <a:lnTo>
                                    <a:pt x="24" y="8"/>
                                  </a:lnTo>
                                  <a:lnTo>
                                    <a:pt x="16" y="16"/>
                                  </a:lnTo>
                                  <a:lnTo>
                                    <a:pt x="8" y="16"/>
                                  </a:lnTo>
                                  <a:lnTo>
                                    <a:pt x="0" y="16"/>
                                  </a:lnTo>
                                  <a:lnTo>
                                    <a:pt x="0" y="24"/>
                                  </a:lnTo>
                                  <a:lnTo>
                                    <a:pt x="0" y="32"/>
                                  </a:lnTo>
                                  <a:lnTo>
                                    <a:pt x="8" y="32"/>
                                  </a:lnTo>
                                  <a:lnTo>
                                    <a:pt x="16" y="40"/>
                                  </a:lnTo>
                                  <a:lnTo>
                                    <a:pt x="32" y="40"/>
                                  </a:lnTo>
                                  <a:lnTo>
                                    <a:pt x="40" y="40"/>
                                  </a:lnTo>
                                  <a:lnTo>
                                    <a:pt x="40" y="48"/>
                                  </a:lnTo>
                                  <a:lnTo>
                                    <a:pt x="48" y="48"/>
                                  </a:lnTo>
                                  <a:lnTo>
                                    <a:pt x="56" y="48"/>
                                  </a:lnTo>
                                  <a:lnTo>
                                    <a:pt x="64" y="48"/>
                                  </a:lnTo>
                                  <a:lnTo>
                                    <a:pt x="72" y="48"/>
                                  </a:lnTo>
                                  <a:lnTo>
                                    <a:pt x="6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A7C9B5" w14:textId="77777777" w:rsidR="00850BE1" w:rsidRPr="00052F32" w:rsidRDefault="00850BE1" w:rsidP="00D3743E">
                                <w:pPr>
                                  <w:rPr>
                                    <w:rFonts w:eastAsia="Times New Roman"/>
                                  </w:rPr>
                                </w:pPr>
                              </w:p>
                            </w:txbxContent>
                          </wps:txbx>
                          <wps:bodyPr/>
                        </wps:wsp>
                        <wps:wsp>
                          <wps:cNvPr id="307" name="Freeform 12"/>
                          <wps:cNvSpPr>
                            <a:spLocks/>
                          </wps:cNvSpPr>
                          <wps:spPr bwMode="auto">
                            <a:xfrm>
                              <a:off x="240" y="888393"/>
                              <a:ext cx="72" cy="48"/>
                            </a:xfrm>
                            <a:custGeom>
                              <a:avLst/>
                              <a:gdLst>
                                <a:gd name="T0" fmla="*/ 64 w 72"/>
                                <a:gd name="T1" fmla="*/ 0 h 48"/>
                                <a:gd name="T2" fmla="*/ 56 w 72"/>
                                <a:gd name="T3" fmla="*/ 0 h 48"/>
                                <a:gd name="T4" fmla="*/ 48 w 72"/>
                                <a:gd name="T5" fmla="*/ 8 h 48"/>
                                <a:gd name="T6" fmla="*/ 40 w 72"/>
                                <a:gd name="T7" fmla="*/ 8 h 48"/>
                                <a:gd name="T8" fmla="*/ 32 w 72"/>
                                <a:gd name="T9" fmla="*/ 8 h 48"/>
                                <a:gd name="T10" fmla="*/ 24 w 72"/>
                                <a:gd name="T11" fmla="*/ 8 h 48"/>
                                <a:gd name="T12" fmla="*/ 16 w 72"/>
                                <a:gd name="T13" fmla="*/ 16 h 48"/>
                                <a:gd name="T14" fmla="*/ 8 w 72"/>
                                <a:gd name="T15" fmla="*/ 16 h 48"/>
                                <a:gd name="T16" fmla="*/ 0 w 72"/>
                                <a:gd name="T17" fmla="*/ 16 h 48"/>
                                <a:gd name="T18" fmla="*/ 0 w 72"/>
                                <a:gd name="T19" fmla="*/ 24 h 48"/>
                                <a:gd name="T20" fmla="*/ 0 w 72"/>
                                <a:gd name="T21" fmla="*/ 32 h 48"/>
                                <a:gd name="T22" fmla="*/ 8 w 72"/>
                                <a:gd name="T23" fmla="*/ 32 h 48"/>
                                <a:gd name="T24" fmla="*/ 16 w 72"/>
                                <a:gd name="T25" fmla="*/ 40 h 48"/>
                                <a:gd name="T26" fmla="*/ 32 w 72"/>
                                <a:gd name="T27" fmla="*/ 40 h 48"/>
                                <a:gd name="T28" fmla="*/ 40 w 72"/>
                                <a:gd name="T29" fmla="*/ 40 h 48"/>
                                <a:gd name="T30" fmla="*/ 40 w 72"/>
                                <a:gd name="T31" fmla="*/ 48 h 48"/>
                                <a:gd name="T32" fmla="*/ 48 w 72"/>
                                <a:gd name="T33" fmla="*/ 48 h 48"/>
                                <a:gd name="T34" fmla="*/ 56 w 72"/>
                                <a:gd name="T35" fmla="*/ 48 h 48"/>
                                <a:gd name="T36" fmla="*/ 64 w 72"/>
                                <a:gd name="T37" fmla="*/ 48 h 48"/>
                                <a:gd name="T38" fmla="*/ 72 w 72"/>
                                <a:gd name="T39" fmla="*/ 48 h 48"/>
                                <a:gd name="T40" fmla="*/ 64 w 72"/>
                                <a:gd name="T41" fmla="*/ 0 h 48"/>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72"/>
                                <a:gd name="T64" fmla="*/ 0 h 48"/>
                                <a:gd name="T65" fmla="*/ 72 w 72"/>
                                <a:gd name="T66" fmla="*/ 48 h 48"/>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72" h="48">
                                  <a:moveTo>
                                    <a:pt x="64" y="0"/>
                                  </a:moveTo>
                                  <a:lnTo>
                                    <a:pt x="56" y="0"/>
                                  </a:lnTo>
                                  <a:lnTo>
                                    <a:pt x="48" y="8"/>
                                  </a:lnTo>
                                  <a:lnTo>
                                    <a:pt x="40" y="8"/>
                                  </a:lnTo>
                                  <a:lnTo>
                                    <a:pt x="32" y="8"/>
                                  </a:lnTo>
                                  <a:lnTo>
                                    <a:pt x="24" y="8"/>
                                  </a:lnTo>
                                  <a:lnTo>
                                    <a:pt x="16" y="16"/>
                                  </a:lnTo>
                                  <a:lnTo>
                                    <a:pt x="8" y="16"/>
                                  </a:lnTo>
                                  <a:lnTo>
                                    <a:pt x="0" y="16"/>
                                  </a:lnTo>
                                  <a:lnTo>
                                    <a:pt x="0" y="24"/>
                                  </a:lnTo>
                                  <a:lnTo>
                                    <a:pt x="0" y="32"/>
                                  </a:lnTo>
                                  <a:lnTo>
                                    <a:pt x="8" y="32"/>
                                  </a:lnTo>
                                  <a:lnTo>
                                    <a:pt x="16" y="40"/>
                                  </a:lnTo>
                                  <a:lnTo>
                                    <a:pt x="32" y="40"/>
                                  </a:lnTo>
                                  <a:lnTo>
                                    <a:pt x="40" y="40"/>
                                  </a:lnTo>
                                  <a:lnTo>
                                    <a:pt x="40" y="48"/>
                                  </a:lnTo>
                                  <a:lnTo>
                                    <a:pt x="48" y="48"/>
                                  </a:lnTo>
                                  <a:lnTo>
                                    <a:pt x="56" y="48"/>
                                  </a:lnTo>
                                  <a:lnTo>
                                    <a:pt x="64" y="48"/>
                                  </a:lnTo>
                                  <a:lnTo>
                                    <a:pt x="72" y="48"/>
                                  </a:lnTo>
                                  <a:lnTo>
                                    <a:pt x="6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70B989" w14:textId="77777777" w:rsidR="00850BE1" w:rsidRPr="00052F32" w:rsidRDefault="00850BE1" w:rsidP="00D3743E">
                                <w:pPr>
                                  <w:rPr>
                                    <w:rFonts w:eastAsia="Times New Roman"/>
                                  </w:rPr>
                                </w:pPr>
                              </w:p>
                            </w:txbxContent>
                          </wps:txbx>
                          <wps:bodyPr/>
                        </wps:wsp>
                        <wps:wsp>
                          <wps:cNvPr id="315" name="Freeform 13"/>
                          <wps:cNvSpPr>
                            <a:spLocks/>
                          </wps:cNvSpPr>
                          <wps:spPr bwMode="auto">
                            <a:xfrm>
                              <a:off x="240" y="888393"/>
                              <a:ext cx="72" cy="48"/>
                            </a:xfrm>
                            <a:custGeom>
                              <a:avLst/>
                              <a:gdLst>
                                <a:gd name="T0" fmla="*/ 64 w 72"/>
                                <a:gd name="T1" fmla="*/ 0 h 48"/>
                                <a:gd name="T2" fmla="*/ 56 w 72"/>
                                <a:gd name="T3" fmla="*/ 0 h 48"/>
                                <a:gd name="T4" fmla="*/ 48 w 72"/>
                                <a:gd name="T5" fmla="*/ 8 h 48"/>
                                <a:gd name="T6" fmla="*/ 40 w 72"/>
                                <a:gd name="T7" fmla="*/ 8 h 48"/>
                                <a:gd name="T8" fmla="*/ 32 w 72"/>
                                <a:gd name="T9" fmla="*/ 8 h 48"/>
                                <a:gd name="T10" fmla="*/ 24 w 72"/>
                                <a:gd name="T11" fmla="*/ 8 h 48"/>
                                <a:gd name="T12" fmla="*/ 16 w 72"/>
                                <a:gd name="T13" fmla="*/ 16 h 48"/>
                                <a:gd name="T14" fmla="*/ 8 w 72"/>
                                <a:gd name="T15" fmla="*/ 16 h 48"/>
                                <a:gd name="T16" fmla="*/ 0 w 72"/>
                                <a:gd name="T17" fmla="*/ 16 h 48"/>
                                <a:gd name="T18" fmla="*/ 0 w 72"/>
                                <a:gd name="T19" fmla="*/ 24 h 48"/>
                                <a:gd name="T20" fmla="*/ 0 w 72"/>
                                <a:gd name="T21" fmla="*/ 32 h 48"/>
                                <a:gd name="T22" fmla="*/ 8 w 72"/>
                                <a:gd name="T23" fmla="*/ 32 h 48"/>
                                <a:gd name="T24" fmla="*/ 16 w 72"/>
                                <a:gd name="T25" fmla="*/ 40 h 48"/>
                                <a:gd name="T26" fmla="*/ 32 w 72"/>
                                <a:gd name="T27" fmla="*/ 40 h 48"/>
                                <a:gd name="T28" fmla="*/ 40 w 72"/>
                                <a:gd name="T29" fmla="*/ 40 h 48"/>
                                <a:gd name="T30" fmla="*/ 40 w 72"/>
                                <a:gd name="T31" fmla="*/ 48 h 48"/>
                                <a:gd name="T32" fmla="*/ 48 w 72"/>
                                <a:gd name="T33" fmla="*/ 48 h 48"/>
                                <a:gd name="T34" fmla="*/ 56 w 72"/>
                                <a:gd name="T35" fmla="*/ 48 h 48"/>
                                <a:gd name="T36" fmla="*/ 64 w 72"/>
                                <a:gd name="T37" fmla="*/ 48 h 48"/>
                                <a:gd name="T38" fmla="*/ 72 w 72"/>
                                <a:gd name="T39" fmla="*/ 48 h 48"/>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w 72"/>
                                <a:gd name="T61" fmla="*/ 0 h 48"/>
                                <a:gd name="T62" fmla="*/ 72 w 72"/>
                                <a:gd name="T63" fmla="*/ 48 h 48"/>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T60" t="T61" r="T62" b="T63"/>
                              <a:pathLst>
                                <a:path w="72" h="48">
                                  <a:moveTo>
                                    <a:pt x="64" y="0"/>
                                  </a:moveTo>
                                  <a:lnTo>
                                    <a:pt x="56" y="0"/>
                                  </a:lnTo>
                                  <a:lnTo>
                                    <a:pt x="48" y="8"/>
                                  </a:lnTo>
                                  <a:lnTo>
                                    <a:pt x="40" y="8"/>
                                  </a:lnTo>
                                  <a:lnTo>
                                    <a:pt x="32" y="8"/>
                                  </a:lnTo>
                                  <a:lnTo>
                                    <a:pt x="24" y="8"/>
                                  </a:lnTo>
                                  <a:lnTo>
                                    <a:pt x="16" y="16"/>
                                  </a:lnTo>
                                  <a:lnTo>
                                    <a:pt x="8" y="16"/>
                                  </a:lnTo>
                                  <a:lnTo>
                                    <a:pt x="0" y="16"/>
                                  </a:lnTo>
                                  <a:lnTo>
                                    <a:pt x="0" y="24"/>
                                  </a:lnTo>
                                  <a:lnTo>
                                    <a:pt x="0" y="32"/>
                                  </a:lnTo>
                                  <a:lnTo>
                                    <a:pt x="8" y="32"/>
                                  </a:lnTo>
                                  <a:lnTo>
                                    <a:pt x="16" y="40"/>
                                  </a:lnTo>
                                  <a:lnTo>
                                    <a:pt x="32" y="40"/>
                                  </a:lnTo>
                                  <a:lnTo>
                                    <a:pt x="40" y="40"/>
                                  </a:lnTo>
                                  <a:lnTo>
                                    <a:pt x="40" y="48"/>
                                  </a:lnTo>
                                  <a:lnTo>
                                    <a:pt x="48" y="48"/>
                                  </a:lnTo>
                                  <a:lnTo>
                                    <a:pt x="56" y="48"/>
                                  </a:lnTo>
                                  <a:lnTo>
                                    <a:pt x="64" y="48"/>
                                  </a:lnTo>
                                  <a:lnTo>
                                    <a:pt x="72" y="48"/>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FAD6ACD" w14:textId="77777777" w:rsidR="00850BE1" w:rsidRPr="00052F32" w:rsidRDefault="00850BE1" w:rsidP="00D3743E">
                                <w:pPr>
                                  <w:rPr>
                                    <w:rFonts w:eastAsia="Times New Roman"/>
                                  </w:rPr>
                                </w:pPr>
                              </w:p>
                            </w:txbxContent>
                          </wps:txbx>
                          <wps:bodyPr/>
                        </wps:wsp>
                      </wpg:grpSp>
                      <wps:wsp>
                        <wps:cNvPr id="316" name="Freeform 15"/>
                        <wps:cNvSpPr>
                          <a:spLocks/>
                        </wps:cNvSpPr>
                        <wps:spPr bwMode="auto">
                          <a:xfrm>
                            <a:off x="1624856" y="391026"/>
                            <a:ext cx="1968500" cy="2070100"/>
                          </a:xfrm>
                          <a:custGeom>
                            <a:avLst/>
                            <a:gdLst>
                              <a:gd name="T0" fmla="*/ 2147483647 w 1240"/>
                              <a:gd name="T1" fmla="*/ 2147483647 h 1304"/>
                              <a:gd name="T2" fmla="*/ 2147483647 w 1240"/>
                              <a:gd name="T3" fmla="*/ 2147483647 h 1304"/>
                              <a:gd name="T4" fmla="*/ 2147483647 w 1240"/>
                              <a:gd name="T5" fmla="*/ 2147483647 h 1304"/>
                              <a:gd name="T6" fmla="*/ 2147483647 w 1240"/>
                              <a:gd name="T7" fmla="*/ 2147483647 h 1304"/>
                              <a:gd name="T8" fmla="*/ 2147483647 w 1240"/>
                              <a:gd name="T9" fmla="*/ 2147483647 h 1304"/>
                              <a:gd name="T10" fmla="*/ 2147483647 w 1240"/>
                              <a:gd name="T11" fmla="*/ 2147483647 h 1304"/>
                              <a:gd name="T12" fmla="*/ 2147483647 w 1240"/>
                              <a:gd name="T13" fmla="*/ 2147483647 h 1304"/>
                              <a:gd name="T14" fmla="*/ 0 w 1240"/>
                              <a:gd name="T15" fmla="*/ 2147483647 h 1304"/>
                              <a:gd name="T16" fmla="*/ 0 w 1240"/>
                              <a:gd name="T17" fmla="*/ 2147483647 h 1304"/>
                              <a:gd name="T18" fmla="*/ 0 w 1240"/>
                              <a:gd name="T19" fmla="*/ 2147483647 h 1304"/>
                              <a:gd name="T20" fmla="*/ 0 w 1240"/>
                              <a:gd name="T21" fmla="*/ 2147483647 h 1304"/>
                              <a:gd name="T22" fmla="*/ 2147483647 w 1240"/>
                              <a:gd name="T23" fmla="*/ 2147483647 h 1304"/>
                              <a:gd name="T24" fmla="*/ 2147483647 w 1240"/>
                              <a:gd name="T25" fmla="*/ 2147483647 h 1304"/>
                              <a:gd name="T26" fmla="*/ 2147483647 w 1240"/>
                              <a:gd name="T27" fmla="*/ 2147483647 h 1304"/>
                              <a:gd name="T28" fmla="*/ 2147483647 w 1240"/>
                              <a:gd name="T29" fmla="*/ 2147483647 h 1304"/>
                              <a:gd name="T30" fmla="*/ 2147483647 w 1240"/>
                              <a:gd name="T31" fmla="*/ 2147483647 h 1304"/>
                              <a:gd name="T32" fmla="*/ 2147483647 w 1240"/>
                              <a:gd name="T33" fmla="*/ 2147483647 h 1304"/>
                              <a:gd name="T34" fmla="*/ 2147483647 w 1240"/>
                              <a:gd name="T35" fmla="*/ 2147483647 h 1304"/>
                              <a:gd name="T36" fmla="*/ 2147483647 w 1240"/>
                              <a:gd name="T37" fmla="*/ 2147483647 h 1304"/>
                              <a:gd name="T38" fmla="*/ 2147483647 w 1240"/>
                              <a:gd name="T39" fmla="*/ 2147483647 h 1304"/>
                              <a:gd name="T40" fmla="*/ 2147483647 w 1240"/>
                              <a:gd name="T41" fmla="*/ 2147483647 h 1304"/>
                              <a:gd name="T42" fmla="*/ 2147483647 w 1240"/>
                              <a:gd name="T43" fmla="*/ 2147483647 h 1304"/>
                              <a:gd name="T44" fmla="*/ 2147483647 w 1240"/>
                              <a:gd name="T45" fmla="*/ 2147483647 h 1304"/>
                              <a:gd name="T46" fmla="*/ 2147483647 w 1240"/>
                              <a:gd name="T47" fmla="*/ 2147483647 h 1304"/>
                              <a:gd name="T48" fmla="*/ 2147483647 w 1240"/>
                              <a:gd name="T49" fmla="*/ 2147483647 h 1304"/>
                              <a:gd name="T50" fmla="*/ 2147483647 w 1240"/>
                              <a:gd name="T51" fmla="*/ 2147483647 h 1304"/>
                              <a:gd name="T52" fmla="*/ 2147483647 w 1240"/>
                              <a:gd name="T53" fmla="*/ 0 h 1304"/>
                              <a:gd name="T54" fmla="*/ 2147483647 w 1240"/>
                              <a:gd name="T55" fmla="*/ 0 h 1304"/>
                              <a:gd name="T56" fmla="*/ 2147483647 w 1240"/>
                              <a:gd name="T57" fmla="*/ 2147483647 h 1304"/>
                              <a:gd name="T58" fmla="*/ 2147483647 w 1240"/>
                              <a:gd name="T59" fmla="*/ 2147483647 h 1304"/>
                              <a:gd name="T60" fmla="*/ 2147483647 w 1240"/>
                              <a:gd name="T61" fmla="*/ 2147483647 h 1304"/>
                              <a:gd name="T62" fmla="*/ 2147483647 w 1240"/>
                              <a:gd name="T63" fmla="*/ 2147483647 h 1304"/>
                              <a:gd name="T64" fmla="*/ 2147483647 w 1240"/>
                              <a:gd name="T65" fmla="*/ 2147483647 h 1304"/>
                              <a:gd name="T66" fmla="*/ 2147483647 w 1240"/>
                              <a:gd name="T67" fmla="*/ 2147483647 h 1304"/>
                              <a:gd name="T68" fmla="*/ 2147483647 w 1240"/>
                              <a:gd name="T69" fmla="*/ 2147483647 h 1304"/>
                              <a:gd name="T70" fmla="*/ 2147483647 w 1240"/>
                              <a:gd name="T71" fmla="*/ 2147483647 h 1304"/>
                              <a:gd name="T72" fmla="*/ 2147483647 w 1240"/>
                              <a:gd name="T73" fmla="*/ 2147483647 h 1304"/>
                              <a:gd name="T74" fmla="*/ 2147483647 w 1240"/>
                              <a:gd name="T75" fmla="*/ 2147483647 h 1304"/>
                              <a:gd name="T76" fmla="*/ 2147483647 w 1240"/>
                              <a:gd name="T77" fmla="*/ 2147483647 h 1304"/>
                              <a:gd name="T78" fmla="*/ 2147483647 w 1240"/>
                              <a:gd name="T79" fmla="*/ 2147483647 h 1304"/>
                              <a:gd name="T80" fmla="*/ 2147483647 w 1240"/>
                              <a:gd name="T81" fmla="*/ 2147483647 h 1304"/>
                              <a:gd name="T82" fmla="*/ 2147483647 w 1240"/>
                              <a:gd name="T83" fmla="*/ 2147483647 h 1304"/>
                              <a:gd name="T84" fmla="*/ 2147483647 w 1240"/>
                              <a:gd name="T85" fmla="*/ 2147483647 h 1304"/>
                              <a:gd name="T86" fmla="*/ 2147483647 w 1240"/>
                              <a:gd name="T87" fmla="*/ 2147483647 h 1304"/>
                              <a:gd name="T88" fmla="*/ 2147483647 w 1240"/>
                              <a:gd name="T89" fmla="*/ 2147483647 h 1304"/>
                              <a:gd name="T90" fmla="*/ 2147483647 w 1240"/>
                              <a:gd name="T91" fmla="*/ 2147483647 h 1304"/>
                              <a:gd name="T92" fmla="*/ 2147483647 w 1240"/>
                              <a:gd name="T93" fmla="*/ 2147483647 h 1304"/>
                              <a:gd name="T94" fmla="*/ 2147483647 w 1240"/>
                              <a:gd name="T95" fmla="*/ 2147483647 h 1304"/>
                              <a:gd name="T96" fmla="*/ 2147483647 w 1240"/>
                              <a:gd name="T97" fmla="*/ 2147483647 h 1304"/>
                              <a:gd name="T98" fmla="*/ 2147483647 w 1240"/>
                              <a:gd name="T99" fmla="*/ 2147483647 h 1304"/>
                              <a:gd name="T100" fmla="*/ 2147483647 w 1240"/>
                              <a:gd name="T101" fmla="*/ 2147483647 h 1304"/>
                              <a:gd name="T102" fmla="*/ 2147483647 w 1240"/>
                              <a:gd name="T103" fmla="*/ 2147483647 h 1304"/>
                              <a:gd name="T104" fmla="*/ 2147483647 w 1240"/>
                              <a:gd name="T105" fmla="*/ 2147483647 h 1304"/>
                              <a:gd name="T106" fmla="*/ 2147483647 w 1240"/>
                              <a:gd name="T107" fmla="*/ 2147483647 h 1304"/>
                              <a:gd name="T108" fmla="*/ 2147483647 w 1240"/>
                              <a:gd name="T109" fmla="*/ 2147483647 h 1304"/>
                              <a:gd name="T110" fmla="*/ 2147483647 w 1240"/>
                              <a:gd name="T111" fmla="*/ 2147483647 h 1304"/>
                              <a:gd name="T112" fmla="*/ 2147483647 w 1240"/>
                              <a:gd name="T113" fmla="*/ 2147483647 h 1304"/>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w 1240"/>
                              <a:gd name="T172" fmla="*/ 0 h 1304"/>
                              <a:gd name="T173" fmla="*/ 1240 w 1240"/>
                              <a:gd name="T174" fmla="*/ 1304 h 1304"/>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T171" t="T172" r="T173" b="T174"/>
                            <a:pathLst>
                              <a:path w="1240" h="1304">
                                <a:moveTo>
                                  <a:pt x="504" y="1296"/>
                                </a:moveTo>
                                <a:lnTo>
                                  <a:pt x="496" y="1288"/>
                                </a:lnTo>
                                <a:lnTo>
                                  <a:pt x="488" y="1288"/>
                                </a:lnTo>
                                <a:lnTo>
                                  <a:pt x="472" y="1280"/>
                                </a:lnTo>
                                <a:lnTo>
                                  <a:pt x="456" y="1280"/>
                                </a:lnTo>
                                <a:lnTo>
                                  <a:pt x="440" y="1272"/>
                                </a:lnTo>
                                <a:lnTo>
                                  <a:pt x="416" y="1264"/>
                                </a:lnTo>
                                <a:lnTo>
                                  <a:pt x="392" y="1256"/>
                                </a:lnTo>
                                <a:lnTo>
                                  <a:pt x="360" y="1240"/>
                                </a:lnTo>
                                <a:lnTo>
                                  <a:pt x="328" y="1232"/>
                                </a:lnTo>
                                <a:lnTo>
                                  <a:pt x="296" y="1216"/>
                                </a:lnTo>
                                <a:lnTo>
                                  <a:pt x="264" y="1208"/>
                                </a:lnTo>
                                <a:lnTo>
                                  <a:pt x="240" y="1192"/>
                                </a:lnTo>
                                <a:lnTo>
                                  <a:pt x="216" y="1184"/>
                                </a:lnTo>
                                <a:lnTo>
                                  <a:pt x="192" y="1176"/>
                                </a:lnTo>
                                <a:lnTo>
                                  <a:pt x="176" y="1160"/>
                                </a:lnTo>
                                <a:lnTo>
                                  <a:pt x="160" y="1152"/>
                                </a:lnTo>
                                <a:lnTo>
                                  <a:pt x="144" y="1144"/>
                                </a:lnTo>
                                <a:lnTo>
                                  <a:pt x="136" y="1136"/>
                                </a:lnTo>
                                <a:lnTo>
                                  <a:pt x="128" y="1128"/>
                                </a:lnTo>
                                <a:lnTo>
                                  <a:pt x="128" y="1120"/>
                                </a:lnTo>
                                <a:lnTo>
                                  <a:pt x="120" y="1112"/>
                                </a:lnTo>
                                <a:lnTo>
                                  <a:pt x="112" y="1104"/>
                                </a:lnTo>
                                <a:lnTo>
                                  <a:pt x="112" y="1096"/>
                                </a:lnTo>
                                <a:lnTo>
                                  <a:pt x="104" y="1088"/>
                                </a:lnTo>
                                <a:lnTo>
                                  <a:pt x="96" y="1080"/>
                                </a:lnTo>
                                <a:lnTo>
                                  <a:pt x="96" y="1072"/>
                                </a:lnTo>
                                <a:lnTo>
                                  <a:pt x="88" y="1064"/>
                                </a:lnTo>
                                <a:lnTo>
                                  <a:pt x="80" y="1056"/>
                                </a:lnTo>
                                <a:lnTo>
                                  <a:pt x="80" y="1040"/>
                                </a:lnTo>
                                <a:lnTo>
                                  <a:pt x="72" y="1032"/>
                                </a:lnTo>
                                <a:lnTo>
                                  <a:pt x="72" y="1024"/>
                                </a:lnTo>
                                <a:lnTo>
                                  <a:pt x="64" y="1008"/>
                                </a:lnTo>
                                <a:lnTo>
                                  <a:pt x="64" y="1000"/>
                                </a:lnTo>
                                <a:lnTo>
                                  <a:pt x="56" y="992"/>
                                </a:lnTo>
                                <a:lnTo>
                                  <a:pt x="56" y="984"/>
                                </a:lnTo>
                                <a:lnTo>
                                  <a:pt x="48" y="968"/>
                                </a:lnTo>
                                <a:lnTo>
                                  <a:pt x="48" y="960"/>
                                </a:lnTo>
                                <a:lnTo>
                                  <a:pt x="48" y="952"/>
                                </a:lnTo>
                                <a:lnTo>
                                  <a:pt x="40" y="944"/>
                                </a:lnTo>
                                <a:lnTo>
                                  <a:pt x="40" y="936"/>
                                </a:lnTo>
                                <a:lnTo>
                                  <a:pt x="40" y="920"/>
                                </a:lnTo>
                                <a:lnTo>
                                  <a:pt x="32" y="912"/>
                                </a:lnTo>
                                <a:lnTo>
                                  <a:pt x="32" y="904"/>
                                </a:lnTo>
                                <a:lnTo>
                                  <a:pt x="32" y="896"/>
                                </a:lnTo>
                                <a:lnTo>
                                  <a:pt x="24" y="888"/>
                                </a:lnTo>
                                <a:lnTo>
                                  <a:pt x="24" y="872"/>
                                </a:lnTo>
                                <a:lnTo>
                                  <a:pt x="24" y="864"/>
                                </a:lnTo>
                                <a:lnTo>
                                  <a:pt x="16" y="856"/>
                                </a:lnTo>
                                <a:lnTo>
                                  <a:pt x="16" y="848"/>
                                </a:lnTo>
                                <a:lnTo>
                                  <a:pt x="8" y="840"/>
                                </a:lnTo>
                                <a:lnTo>
                                  <a:pt x="8" y="824"/>
                                </a:lnTo>
                                <a:lnTo>
                                  <a:pt x="8" y="816"/>
                                </a:lnTo>
                                <a:lnTo>
                                  <a:pt x="0" y="808"/>
                                </a:lnTo>
                                <a:lnTo>
                                  <a:pt x="0" y="800"/>
                                </a:lnTo>
                                <a:lnTo>
                                  <a:pt x="0" y="784"/>
                                </a:lnTo>
                                <a:lnTo>
                                  <a:pt x="0" y="776"/>
                                </a:lnTo>
                                <a:lnTo>
                                  <a:pt x="0" y="768"/>
                                </a:lnTo>
                                <a:lnTo>
                                  <a:pt x="0" y="752"/>
                                </a:lnTo>
                                <a:lnTo>
                                  <a:pt x="0" y="744"/>
                                </a:lnTo>
                                <a:lnTo>
                                  <a:pt x="0" y="728"/>
                                </a:lnTo>
                                <a:lnTo>
                                  <a:pt x="0" y="720"/>
                                </a:lnTo>
                                <a:lnTo>
                                  <a:pt x="0" y="712"/>
                                </a:lnTo>
                                <a:lnTo>
                                  <a:pt x="0" y="696"/>
                                </a:lnTo>
                                <a:lnTo>
                                  <a:pt x="0" y="688"/>
                                </a:lnTo>
                                <a:lnTo>
                                  <a:pt x="0" y="680"/>
                                </a:lnTo>
                                <a:lnTo>
                                  <a:pt x="0" y="664"/>
                                </a:lnTo>
                                <a:lnTo>
                                  <a:pt x="0" y="656"/>
                                </a:lnTo>
                                <a:lnTo>
                                  <a:pt x="0" y="648"/>
                                </a:lnTo>
                                <a:lnTo>
                                  <a:pt x="0" y="632"/>
                                </a:lnTo>
                                <a:lnTo>
                                  <a:pt x="0" y="624"/>
                                </a:lnTo>
                                <a:lnTo>
                                  <a:pt x="0" y="616"/>
                                </a:lnTo>
                                <a:lnTo>
                                  <a:pt x="0" y="600"/>
                                </a:lnTo>
                                <a:lnTo>
                                  <a:pt x="0" y="592"/>
                                </a:lnTo>
                                <a:lnTo>
                                  <a:pt x="0" y="584"/>
                                </a:lnTo>
                                <a:lnTo>
                                  <a:pt x="0" y="576"/>
                                </a:lnTo>
                                <a:lnTo>
                                  <a:pt x="0" y="560"/>
                                </a:lnTo>
                                <a:lnTo>
                                  <a:pt x="0" y="552"/>
                                </a:lnTo>
                                <a:lnTo>
                                  <a:pt x="8" y="544"/>
                                </a:lnTo>
                                <a:lnTo>
                                  <a:pt x="8" y="536"/>
                                </a:lnTo>
                                <a:lnTo>
                                  <a:pt x="8" y="528"/>
                                </a:lnTo>
                                <a:lnTo>
                                  <a:pt x="8" y="512"/>
                                </a:lnTo>
                                <a:lnTo>
                                  <a:pt x="8" y="504"/>
                                </a:lnTo>
                                <a:lnTo>
                                  <a:pt x="16" y="496"/>
                                </a:lnTo>
                                <a:lnTo>
                                  <a:pt x="16" y="488"/>
                                </a:lnTo>
                                <a:lnTo>
                                  <a:pt x="16" y="480"/>
                                </a:lnTo>
                                <a:lnTo>
                                  <a:pt x="16" y="464"/>
                                </a:lnTo>
                                <a:lnTo>
                                  <a:pt x="24" y="456"/>
                                </a:lnTo>
                                <a:lnTo>
                                  <a:pt x="24" y="448"/>
                                </a:lnTo>
                                <a:lnTo>
                                  <a:pt x="24" y="440"/>
                                </a:lnTo>
                                <a:lnTo>
                                  <a:pt x="32" y="432"/>
                                </a:lnTo>
                                <a:lnTo>
                                  <a:pt x="32" y="416"/>
                                </a:lnTo>
                                <a:lnTo>
                                  <a:pt x="32" y="408"/>
                                </a:lnTo>
                                <a:lnTo>
                                  <a:pt x="40" y="400"/>
                                </a:lnTo>
                                <a:lnTo>
                                  <a:pt x="40" y="392"/>
                                </a:lnTo>
                                <a:lnTo>
                                  <a:pt x="40" y="384"/>
                                </a:lnTo>
                                <a:lnTo>
                                  <a:pt x="48" y="376"/>
                                </a:lnTo>
                                <a:lnTo>
                                  <a:pt x="48" y="368"/>
                                </a:lnTo>
                                <a:lnTo>
                                  <a:pt x="56" y="360"/>
                                </a:lnTo>
                                <a:lnTo>
                                  <a:pt x="56" y="352"/>
                                </a:lnTo>
                                <a:lnTo>
                                  <a:pt x="64" y="344"/>
                                </a:lnTo>
                                <a:lnTo>
                                  <a:pt x="64" y="336"/>
                                </a:lnTo>
                                <a:lnTo>
                                  <a:pt x="64" y="328"/>
                                </a:lnTo>
                                <a:lnTo>
                                  <a:pt x="72" y="328"/>
                                </a:lnTo>
                                <a:lnTo>
                                  <a:pt x="72" y="320"/>
                                </a:lnTo>
                                <a:lnTo>
                                  <a:pt x="80" y="312"/>
                                </a:lnTo>
                                <a:lnTo>
                                  <a:pt x="80" y="304"/>
                                </a:lnTo>
                                <a:lnTo>
                                  <a:pt x="88" y="296"/>
                                </a:lnTo>
                                <a:lnTo>
                                  <a:pt x="88" y="288"/>
                                </a:lnTo>
                                <a:lnTo>
                                  <a:pt x="96" y="280"/>
                                </a:lnTo>
                                <a:lnTo>
                                  <a:pt x="96" y="272"/>
                                </a:lnTo>
                                <a:lnTo>
                                  <a:pt x="104" y="264"/>
                                </a:lnTo>
                                <a:lnTo>
                                  <a:pt x="112" y="256"/>
                                </a:lnTo>
                                <a:lnTo>
                                  <a:pt x="112" y="248"/>
                                </a:lnTo>
                                <a:lnTo>
                                  <a:pt x="120" y="240"/>
                                </a:lnTo>
                                <a:lnTo>
                                  <a:pt x="128" y="232"/>
                                </a:lnTo>
                                <a:lnTo>
                                  <a:pt x="136" y="224"/>
                                </a:lnTo>
                                <a:lnTo>
                                  <a:pt x="144" y="216"/>
                                </a:lnTo>
                                <a:lnTo>
                                  <a:pt x="152" y="208"/>
                                </a:lnTo>
                                <a:lnTo>
                                  <a:pt x="160" y="200"/>
                                </a:lnTo>
                                <a:lnTo>
                                  <a:pt x="168" y="192"/>
                                </a:lnTo>
                                <a:lnTo>
                                  <a:pt x="176" y="192"/>
                                </a:lnTo>
                                <a:lnTo>
                                  <a:pt x="184" y="184"/>
                                </a:lnTo>
                                <a:lnTo>
                                  <a:pt x="192" y="176"/>
                                </a:lnTo>
                                <a:lnTo>
                                  <a:pt x="200" y="168"/>
                                </a:lnTo>
                                <a:lnTo>
                                  <a:pt x="208" y="160"/>
                                </a:lnTo>
                                <a:lnTo>
                                  <a:pt x="216" y="160"/>
                                </a:lnTo>
                                <a:lnTo>
                                  <a:pt x="232" y="152"/>
                                </a:lnTo>
                                <a:lnTo>
                                  <a:pt x="240" y="144"/>
                                </a:lnTo>
                                <a:lnTo>
                                  <a:pt x="248" y="144"/>
                                </a:lnTo>
                                <a:lnTo>
                                  <a:pt x="256" y="136"/>
                                </a:lnTo>
                                <a:lnTo>
                                  <a:pt x="264" y="128"/>
                                </a:lnTo>
                                <a:lnTo>
                                  <a:pt x="280" y="128"/>
                                </a:lnTo>
                                <a:lnTo>
                                  <a:pt x="288" y="120"/>
                                </a:lnTo>
                                <a:lnTo>
                                  <a:pt x="296" y="112"/>
                                </a:lnTo>
                                <a:lnTo>
                                  <a:pt x="312" y="112"/>
                                </a:lnTo>
                                <a:lnTo>
                                  <a:pt x="320" y="104"/>
                                </a:lnTo>
                                <a:lnTo>
                                  <a:pt x="328" y="104"/>
                                </a:lnTo>
                                <a:lnTo>
                                  <a:pt x="344" y="96"/>
                                </a:lnTo>
                                <a:lnTo>
                                  <a:pt x="352" y="96"/>
                                </a:lnTo>
                                <a:lnTo>
                                  <a:pt x="360" y="88"/>
                                </a:lnTo>
                                <a:lnTo>
                                  <a:pt x="376" y="88"/>
                                </a:lnTo>
                                <a:lnTo>
                                  <a:pt x="384" y="80"/>
                                </a:lnTo>
                                <a:lnTo>
                                  <a:pt x="392" y="80"/>
                                </a:lnTo>
                                <a:lnTo>
                                  <a:pt x="408" y="72"/>
                                </a:lnTo>
                                <a:lnTo>
                                  <a:pt x="416" y="72"/>
                                </a:lnTo>
                                <a:lnTo>
                                  <a:pt x="424" y="72"/>
                                </a:lnTo>
                                <a:lnTo>
                                  <a:pt x="432" y="64"/>
                                </a:lnTo>
                                <a:lnTo>
                                  <a:pt x="440" y="64"/>
                                </a:lnTo>
                                <a:lnTo>
                                  <a:pt x="448" y="56"/>
                                </a:lnTo>
                                <a:lnTo>
                                  <a:pt x="456" y="56"/>
                                </a:lnTo>
                                <a:lnTo>
                                  <a:pt x="472" y="56"/>
                                </a:lnTo>
                                <a:lnTo>
                                  <a:pt x="480" y="48"/>
                                </a:lnTo>
                                <a:lnTo>
                                  <a:pt x="488" y="48"/>
                                </a:lnTo>
                                <a:lnTo>
                                  <a:pt x="496" y="48"/>
                                </a:lnTo>
                                <a:lnTo>
                                  <a:pt x="504" y="40"/>
                                </a:lnTo>
                                <a:lnTo>
                                  <a:pt x="512" y="40"/>
                                </a:lnTo>
                                <a:lnTo>
                                  <a:pt x="520" y="40"/>
                                </a:lnTo>
                                <a:lnTo>
                                  <a:pt x="528" y="40"/>
                                </a:lnTo>
                                <a:lnTo>
                                  <a:pt x="536" y="40"/>
                                </a:lnTo>
                                <a:lnTo>
                                  <a:pt x="552" y="32"/>
                                </a:lnTo>
                                <a:lnTo>
                                  <a:pt x="560" y="32"/>
                                </a:lnTo>
                                <a:lnTo>
                                  <a:pt x="568" y="32"/>
                                </a:lnTo>
                                <a:lnTo>
                                  <a:pt x="576" y="32"/>
                                </a:lnTo>
                                <a:lnTo>
                                  <a:pt x="592" y="24"/>
                                </a:lnTo>
                                <a:lnTo>
                                  <a:pt x="600" y="24"/>
                                </a:lnTo>
                                <a:lnTo>
                                  <a:pt x="616" y="24"/>
                                </a:lnTo>
                                <a:lnTo>
                                  <a:pt x="624" y="24"/>
                                </a:lnTo>
                                <a:lnTo>
                                  <a:pt x="640" y="16"/>
                                </a:lnTo>
                                <a:lnTo>
                                  <a:pt x="648" y="16"/>
                                </a:lnTo>
                                <a:lnTo>
                                  <a:pt x="664" y="16"/>
                                </a:lnTo>
                                <a:lnTo>
                                  <a:pt x="672" y="8"/>
                                </a:lnTo>
                                <a:lnTo>
                                  <a:pt x="688" y="8"/>
                                </a:lnTo>
                                <a:lnTo>
                                  <a:pt x="704" y="8"/>
                                </a:lnTo>
                                <a:lnTo>
                                  <a:pt x="712" y="8"/>
                                </a:lnTo>
                                <a:lnTo>
                                  <a:pt x="720" y="8"/>
                                </a:lnTo>
                                <a:lnTo>
                                  <a:pt x="736" y="8"/>
                                </a:lnTo>
                                <a:lnTo>
                                  <a:pt x="744" y="8"/>
                                </a:lnTo>
                                <a:lnTo>
                                  <a:pt x="760" y="8"/>
                                </a:lnTo>
                                <a:lnTo>
                                  <a:pt x="768" y="8"/>
                                </a:lnTo>
                                <a:lnTo>
                                  <a:pt x="784" y="8"/>
                                </a:lnTo>
                                <a:lnTo>
                                  <a:pt x="792" y="8"/>
                                </a:lnTo>
                                <a:lnTo>
                                  <a:pt x="800" y="8"/>
                                </a:lnTo>
                                <a:lnTo>
                                  <a:pt x="816" y="8"/>
                                </a:lnTo>
                                <a:lnTo>
                                  <a:pt x="824" y="8"/>
                                </a:lnTo>
                                <a:lnTo>
                                  <a:pt x="832" y="8"/>
                                </a:lnTo>
                                <a:lnTo>
                                  <a:pt x="840" y="0"/>
                                </a:lnTo>
                                <a:lnTo>
                                  <a:pt x="856" y="0"/>
                                </a:lnTo>
                                <a:lnTo>
                                  <a:pt x="864" y="0"/>
                                </a:lnTo>
                                <a:lnTo>
                                  <a:pt x="872" y="0"/>
                                </a:lnTo>
                                <a:lnTo>
                                  <a:pt x="880" y="0"/>
                                </a:lnTo>
                                <a:lnTo>
                                  <a:pt x="888" y="0"/>
                                </a:lnTo>
                                <a:lnTo>
                                  <a:pt x="896" y="0"/>
                                </a:lnTo>
                                <a:lnTo>
                                  <a:pt x="912" y="0"/>
                                </a:lnTo>
                                <a:lnTo>
                                  <a:pt x="920" y="0"/>
                                </a:lnTo>
                                <a:lnTo>
                                  <a:pt x="928" y="0"/>
                                </a:lnTo>
                                <a:lnTo>
                                  <a:pt x="936" y="0"/>
                                </a:lnTo>
                                <a:lnTo>
                                  <a:pt x="944" y="0"/>
                                </a:lnTo>
                                <a:lnTo>
                                  <a:pt x="952" y="0"/>
                                </a:lnTo>
                                <a:lnTo>
                                  <a:pt x="960" y="0"/>
                                </a:lnTo>
                                <a:lnTo>
                                  <a:pt x="968" y="0"/>
                                </a:lnTo>
                                <a:lnTo>
                                  <a:pt x="976" y="8"/>
                                </a:lnTo>
                                <a:lnTo>
                                  <a:pt x="984" y="8"/>
                                </a:lnTo>
                                <a:lnTo>
                                  <a:pt x="992" y="8"/>
                                </a:lnTo>
                                <a:lnTo>
                                  <a:pt x="1000" y="8"/>
                                </a:lnTo>
                                <a:lnTo>
                                  <a:pt x="1008" y="8"/>
                                </a:lnTo>
                                <a:lnTo>
                                  <a:pt x="1016" y="8"/>
                                </a:lnTo>
                                <a:lnTo>
                                  <a:pt x="1024" y="8"/>
                                </a:lnTo>
                                <a:lnTo>
                                  <a:pt x="1032" y="8"/>
                                </a:lnTo>
                                <a:lnTo>
                                  <a:pt x="1040" y="16"/>
                                </a:lnTo>
                                <a:lnTo>
                                  <a:pt x="1048" y="16"/>
                                </a:lnTo>
                                <a:lnTo>
                                  <a:pt x="1056" y="16"/>
                                </a:lnTo>
                                <a:lnTo>
                                  <a:pt x="1064" y="24"/>
                                </a:lnTo>
                                <a:lnTo>
                                  <a:pt x="1072" y="32"/>
                                </a:lnTo>
                                <a:lnTo>
                                  <a:pt x="1080" y="40"/>
                                </a:lnTo>
                                <a:lnTo>
                                  <a:pt x="1088" y="48"/>
                                </a:lnTo>
                                <a:lnTo>
                                  <a:pt x="1088" y="56"/>
                                </a:lnTo>
                                <a:lnTo>
                                  <a:pt x="1096" y="64"/>
                                </a:lnTo>
                                <a:lnTo>
                                  <a:pt x="1104" y="72"/>
                                </a:lnTo>
                                <a:lnTo>
                                  <a:pt x="1104" y="80"/>
                                </a:lnTo>
                                <a:lnTo>
                                  <a:pt x="1112" y="88"/>
                                </a:lnTo>
                                <a:lnTo>
                                  <a:pt x="1120" y="96"/>
                                </a:lnTo>
                                <a:lnTo>
                                  <a:pt x="1120" y="112"/>
                                </a:lnTo>
                                <a:lnTo>
                                  <a:pt x="1128" y="120"/>
                                </a:lnTo>
                                <a:lnTo>
                                  <a:pt x="1128" y="128"/>
                                </a:lnTo>
                                <a:lnTo>
                                  <a:pt x="1136" y="144"/>
                                </a:lnTo>
                                <a:lnTo>
                                  <a:pt x="1136" y="152"/>
                                </a:lnTo>
                                <a:lnTo>
                                  <a:pt x="1144" y="168"/>
                                </a:lnTo>
                                <a:lnTo>
                                  <a:pt x="1144" y="176"/>
                                </a:lnTo>
                                <a:lnTo>
                                  <a:pt x="1152" y="192"/>
                                </a:lnTo>
                                <a:lnTo>
                                  <a:pt x="1152" y="200"/>
                                </a:lnTo>
                                <a:lnTo>
                                  <a:pt x="1160" y="216"/>
                                </a:lnTo>
                                <a:lnTo>
                                  <a:pt x="1160" y="232"/>
                                </a:lnTo>
                                <a:lnTo>
                                  <a:pt x="1168" y="240"/>
                                </a:lnTo>
                                <a:lnTo>
                                  <a:pt x="1168" y="256"/>
                                </a:lnTo>
                                <a:lnTo>
                                  <a:pt x="1176" y="272"/>
                                </a:lnTo>
                                <a:lnTo>
                                  <a:pt x="1176" y="280"/>
                                </a:lnTo>
                                <a:lnTo>
                                  <a:pt x="1184" y="296"/>
                                </a:lnTo>
                                <a:lnTo>
                                  <a:pt x="1184" y="312"/>
                                </a:lnTo>
                                <a:lnTo>
                                  <a:pt x="1192" y="320"/>
                                </a:lnTo>
                                <a:lnTo>
                                  <a:pt x="1192" y="336"/>
                                </a:lnTo>
                                <a:lnTo>
                                  <a:pt x="1200" y="344"/>
                                </a:lnTo>
                                <a:lnTo>
                                  <a:pt x="1200" y="360"/>
                                </a:lnTo>
                                <a:lnTo>
                                  <a:pt x="1200" y="368"/>
                                </a:lnTo>
                                <a:lnTo>
                                  <a:pt x="1208" y="376"/>
                                </a:lnTo>
                                <a:lnTo>
                                  <a:pt x="1208" y="392"/>
                                </a:lnTo>
                                <a:lnTo>
                                  <a:pt x="1208" y="400"/>
                                </a:lnTo>
                                <a:lnTo>
                                  <a:pt x="1216" y="408"/>
                                </a:lnTo>
                                <a:lnTo>
                                  <a:pt x="1216" y="416"/>
                                </a:lnTo>
                                <a:lnTo>
                                  <a:pt x="1216" y="424"/>
                                </a:lnTo>
                                <a:lnTo>
                                  <a:pt x="1216" y="440"/>
                                </a:lnTo>
                                <a:lnTo>
                                  <a:pt x="1224" y="448"/>
                                </a:lnTo>
                                <a:lnTo>
                                  <a:pt x="1224" y="456"/>
                                </a:lnTo>
                                <a:lnTo>
                                  <a:pt x="1224" y="464"/>
                                </a:lnTo>
                                <a:lnTo>
                                  <a:pt x="1224" y="480"/>
                                </a:lnTo>
                                <a:lnTo>
                                  <a:pt x="1224" y="488"/>
                                </a:lnTo>
                                <a:lnTo>
                                  <a:pt x="1224" y="496"/>
                                </a:lnTo>
                                <a:lnTo>
                                  <a:pt x="1224" y="512"/>
                                </a:lnTo>
                                <a:lnTo>
                                  <a:pt x="1224" y="520"/>
                                </a:lnTo>
                                <a:lnTo>
                                  <a:pt x="1232" y="528"/>
                                </a:lnTo>
                                <a:lnTo>
                                  <a:pt x="1232" y="536"/>
                                </a:lnTo>
                                <a:lnTo>
                                  <a:pt x="1232" y="544"/>
                                </a:lnTo>
                                <a:lnTo>
                                  <a:pt x="1232" y="560"/>
                                </a:lnTo>
                                <a:lnTo>
                                  <a:pt x="1232" y="568"/>
                                </a:lnTo>
                                <a:lnTo>
                                  <a:pt x="1232" y="576"/>
                                </a:lnTo>
                                <a:lnTo>
                                  <a:pt x="1232" y="584"/>
                                </a:lnTo>
                                <a:lnTo>
                                  <a:pt x="1232" y="592"/>
                                </a:lnTo>
                                <a:lnTo>
                                  <a:pt x="1232" y="600"/>
                                </a:lnTo>
                                <a:lnTo>
                                  <a:pt x="1232" y="608"/>
                                </a:lnTo>
                                <a:lnTo>
                                  <a:pt x="1232" y="616"/>
                                </a:lnTo>
                                <a:lnTo>
                                  <a:pt x="1232" y="624"/>
                                </a:lnTo>
                                <a:lnTo>
                                  <a:pt x="1240" y="632"/>
                                </a:lnTo>
                                <a:lnTo>
                                  <a:pt x="1232" y="632"/>
                                </a:lnTo>
                                <a:lnTo>
                                  <a:pt x="1232" y="640"/>
                                </a:lnTo>
                                <a:lnTo>
                                  <a:pt x="1232" y="648"/>
                                </a:lnTo>
                                <a:lnTo>
                                  <a:pt x="1232" y="656"/>
                                </a:lnTo>
                                <a:lnTo>
                                  <a:pt x="1232" y="664"/>
                                </a:lnTo>
                                <a:lnTo>
                                  <a:pt x="1232" y="672"/>
                                </a:lnTo>
                                <a:lnTo>
                                  <a:pt x="1232" y="680"/>
                                </a:lnTo>
                                <a:lnTo>
                                  <a:pt x="1232" y="688"/>
                                </a:lnTo>
                                <a:lnTo>
                                  <a:pt x="1232" y="696"/>
                                </a:lnTo>
                                <a:lnTo>
                                  <a:pt x="1232" y="704"/>
                                </a:lnTo>
                                <a:lnTo>
                                  <a:pt x="1232" y="712"/>
                                </a:lnTo>
                                <a:lnTo>
                                  <a:pt x="1224" y="720"/>
                                </a:lnTo>
                                <a:lnTo>
                                  <a:pt x="1224" y="728"/>
                                </a:lnTo>
                                <a:lnTo>
                                  <a:pt x="1224" y="736"/>
                                </a:lnTo>
                                <a:lnTo>
                                  <a:pt x="1224" y="744"/>
                                </a:lnTo>
                                <a:lnTo>
                                  <a:pt x="1224" y="752"/>
                                </a:lnTo>
                                <a:lnTo>
                                  <a:pt x="1224" y="760"/>
                                </a:lnTo>
                                <a:lnTo>
                                  <a:pt x="1224" y="768"/>
                                </a:lnTo>
                                <a:lnTo>
                                  <a:pt x="1224" y="776"/>
                                </a:lnTo>
                                <a:lnTo>
                                  <a:pt x="1216" y="784"/>
                                </a:lnTo>
                                <a:lnTo>
                                  <a:pt x="1216" y="792"/>
                                </a:lnTo>
                                <a:lnTo>
                                  <a:pt x="1216" y="800"/>
                                </a:lnTo>
                                <a:lnTo>
                                  <a:pt x="1216" y="808"/>
                                </a:lnTo>
                                <a:lnTo>
                                  <a:pt x="1208" y="816"/>
                                </a:lnTo>
                                <a:lnTo>
                                  <a:pt x="1208" y="824"/>
                                </a:lnTo>
                                <a:lnTo>
                                  <a:pt x="1208" y="832"/>
                                </a:lnTo>
                                <a:lnTo>
                                  <a:pt x="1200" y="840"/>
                                </a:lnTo>
                                <a:lnTo>
                                  <a:pt x="1200" y="848"/>
                                </a:lnTo>
                                <a:lnTo>
                                  <a:pt x="1200" y="856"/>
                                </a:lnTo>
                                <a:lnTo>
                                  <a:pt x="1200" y="864"/>
                                </a:lnTo>
                                <a:lnTo>
                                  <a:pt x="1200" y="872"/>
                                </a:lnTo>
                                <a:lnTo>
                                  <a:pt x="1192" y="880"/>
                                </a:lnTo>
                                <a:lnTo>
                                  <a:pt x="1192" y="888"/>
                                </a:lnTo>
                                <a:lnTo>
                                  <a:pt x="1192" y="896"/>
                                </a:lnTo>
                                <a:lnTo>
                                  <a:pt x="1192" y="904"/>
                                </a:lnTo>
                                <a:lnTo>
                                  <a:pt x="1192" y="912"/>
                                </a:lnTo>
                                <a:lnTo>
                                  <a:pt x="1192" y="920"/>
                                </a:lnTo>
                                <a:lnTo>
                                  <a:pt x="1192" y="928"/>
                                </a:lnTo>
                                <a:lnTo>
                                  <a:pt x="1184" y="936"/>
                                </a:lnTo>
                                <a:lnTo>
                                  <a:pt x="1184" y="944"/>
                                </a:lnTo>
                                <a:lnTo>
                                  <a:pt x="1184" y="952"/>
                                </a:lnTo>
                                <a:lnTo>
                                  <a:pt x="1176" y="952"/>
                                </a:lnTo>
                                <a:lnTo>
                                  <a:pt x="1176" y="960"/>
                                </a:lnTo>
                                <a:lnTo>
                                  <a:pt x="1176" y="968"/>
                                </a:lnTo>
                                <a:lnTo>
                                  <a:pt x="1168" y="976"/>
                                </a:lnTo>
                                <a:lnTo>
                                  <a:pt x="1168" y="984"/>
                                </a:lnTo>
                                <a:lnTo>
                                  <a:pt x="1168" y="992"/>
                                </a:lnTo>
                                <a:lnTo>
                                  <a:pt x="1160" y="1000"/>
                                </a:lnTo>
                                <a:lnTo>
                                  <a:pt x="1160" y="1008"/>
                                </a:lnTo>
                                <a:lnTo>
                                  <a:pt x="1152" y="1016"/>
                                </a:lnTo>
                                <a:lnTo>
                                  <a:pt x="1152" y="1024"/>
                                </a:lnTo>
                                <a:lnTo>
                                  <a:pt x="1152" y="1032"/>
                                </a:lnTo>
                                <a:lnTo>
                                  <a:pt x="1144" y="1040"/>
                                </a:lnTo>
                                <a:lnTo>
                                  <a:pt x="1144" y="1048"/>
                                </a:lnTo>
                                <a:lnTo>
                                  <a:pt x="1136" y="1056"/>
                                </a:lnTo>
                                <a:lnTo>
                                  <a:pt x="1136" y="1064"/>
                                </a:lnTo>
                                <a:lnTo>
                                  <a:pt x="1136" y="1072"/>
                                </a:lnTo>
                                <a:lnTo>
                                  <a:pt x="1128" y="1080"/>
                                </a:lnTo>
                                <a:lnTo>
                                  <a:pt x="1120" y="1088"/>
                                </a:lnTo>
                                <a:lnTo>
                                  <a:pt x="1120" y="1096"/>
                                </a:lnTo>
                                <a:lnTo>
                                  <a:pt x="1112" y="1104"/>
                                </a:lnTo>
                                <a:lnTo>
                                  <a:pt x="1112" y="1112"/>
                                </a:lnTo>
                                <a:lnTo>
                                  <a:pt x="1104" y="1112"/>
                                </a:lnTo>
                                <a:lnTo>
                                  <a:pt x="1104" y="1120"/>
                                </a:lnTo>
                                <a:lnTo>
                                  <a:pt x="1096" y="1128"/>
                                </a:lnTo>
                                <a:lnTo>
                                  <a:pt x="1096" y="1136"/>
                                </a:lnTo>
                                <a:lnTo>
                                  <a:pt x="1088" y="1144"/>
                                </a:lnTo>
                                <a:lnTo>
                                  <a:pt x="1080" y="1152"/>
                                </a:lnTo>
                                <a:lnTo>
                                  <a:pt x="1072" y="1160"/>
                                </a:lnTo>
                                <a:lnTo>
                                  <a:pt x="1072" y="1168"/>
                                </a:lnTo>
                                <a:lnTo>
                                  <a:pt x="1064" y="1176"/>
                                </a:lnTo>
                                <a:lnTo>
                                  <a:pt x="1056" y="1176"/>
                                </a:lnTo>
                                <a:lnTo>
                                  <a:pt x="1056" y="1184"/>
                                </a:lnTo>
                                <a:lnTo>
                                  <a:pt x="1048" y="1192"/>
                                </a:lnTo>
                                <a:lnTo>
                                  <a:pt x="1040" y="1200"/>
                                </a:lnTo>
                                <a:lnTo>
                                  <a:pt x="1032" y="1208"/>
                                </a:lnTo>
                                <a:lnTo>
                                  <a:pt x="1024" y="1216"/>
                                </a:lnTo>
                                <a:lnTo>
                                  <a:pt x="1016" y="1216"/>
                                </a:lnTo>
                                <a:lnTo>
                                  <a:pt x="1008" y="1224"/>
                                </a:lnTo>
                                <a:lnTo>
                                  <a:pt x="1000" y="1224"/>
                                </a:lnTo>
                                <a:lnTo>
                                  <a:pt x="992" y="1232"/>
                                </a:lnTo>
                                <a:lnTo>
                                  <a:pt x="984" y="1240"/>
                                </a:lnTo>
                                <a:lnTo>
                                  <a:pt x="976" y="1248"/>
                                </a:lnTo>
                                <a:lnTo>
                                  <a:pt x="968" y="1248"/>
                                </a:lnTo>
                                <a:lnTo>
                                  <a:pt x="960" y="1248"/>
                                </a:lnTo>
                                <a:lnTo>
                                  <a:pt x="952" y="1256"/>
                                </a:lnTo>
                                <a:lnTo>
                                  <a:pt x="944" y="1256"/>
                                </a:lnTo>
                                <a:lnTo>
                                  <a:pt x="936" y="1264"/>
                                </a:lnTo>
                                <a:lnTo>
                                  <a:pt x="928" y="1264"/>
                                </a:lnTo>
                                <a:lnTo>
                                  <a:pt x="920" y="1264"/>
                                </a:lnTo>
                                <a:lnTo>
                                  <a:pt x="912" y="1272"/>
                                </a:lnTo>
                                <a:lnTo>
                                  <a:pt x="904" y="1272"/>
                                </a:lnTo>
                                <a:lnTo>
                                  <a:pt x="896" y="1272"/>
                                </a:lnTo>
                                <a:lnTo>
                                  <a:pt x="880" y="1280"/>
                                </a:lnTo>
                                <a:lnTo>
                                  <a:pt x="872" y="1280"/>
                                </a:lnTo>
                                <a:lnTo>
                                  <a:pt x="864" y="1280"/>
                                </a:lnTo>
                                <a:lnTo>
                                  <a:pt x="856" y="1280"/>
                                </a:lnTo>
                                <a:lnTo>
                                  <a:pt x="848" y="1280"/>
                                </a:lnTo>
                                <a:lnTo>
                                  <a:pt x="840" y="1280"/>
                                </a:lnTo>
                                <a:lnTo>
                                  <a:pt x="824" y="1280"/>
                                </a:lnTo>
                                <a:lnTo>
                                  <a:pt x="816" y="1288"/>
                                </a:lnTo>
                                <a:lnTo>
                                  <a:pt x="808" y="1288"/>
                                </a:lnTo>
                                <a:lnTo>
                                  <a:pt x="800" y="1288"/>
                                </a:lnTo>
                                <a:lnTo>
                                  <a:pt x="792" y="1288"/>
                                </a:lnTo>
                                <a:lnTo>
                                  <a:pt x="784" y="1288"/>
                                </a:lnTo>
                                <a:lnTo>
                                  <a:pt x="776" y="1288"/>
                                </a:lnTo>
                                <a:lnTo>
                                  <a:pt x="768" y="1288"/>
                                </a:lnTo>
                                <a:lnTo>
                                  <a:pt x="760" y="1288"/>
                                </a:lnTo>
                                <a:lnTo>
                                  <a:pt x="752" y="1288"/>
                                </a:lnTo>
                                <a:lnTo>
                                  <a:pt x="744" y="1296"/>
                                </a:lnTo>
                                <a:lnTo>
                                  <a:pt x="736" y="1296"/>
                                </a:lnTo>
                                <a:lnTo>
                                  <a:pt x="728" y="1296"/>
                                </a:lnTo>
                                <a:lnTo>
                                  <a:pt x="720" y="1296"/>
                                </a:lnTo>
                                <a:lnTo>
                                  <a:pt x="712" y="1296"/>
                                </a:lnTo>
                                <a:lnTo>
                                  <a:pt x="704" y="1296"/>
                                </a:lnTo>
                                <a:lnTo>
                                  <a:pt x="696" y="1296"/>
                                </a:lnTo>
                                <a:lnTo>
                                  <a:pt x="688" y="1296"/>
                                </a:lnTo>
                                <a:lnTo>
                                  <a:pt x="680" y="1296"/>
                                </a:lnTo>
                                <a:lnTo>
                                  <a:pt x="672" y="1296"/>
                                </a:lnTo>
                                <a:lnTo>
                                  <a:pt x="664" y="1296"/>
                                </a:lnTo>
                                <a:lnTo>
                                  <a:pt x="656" y="1296"/>
                                </a:lnTo>
                                <a:lnTo>
                                  <a:pt x="648" y="1296"/>
                                </a:lnTo>
                                <a:lnTo>
                                  <a:pt x="640" y="1296"/>
                                </a:lnTo>
                                <a:lnTo>
                                  <a:pt x="632" y="1304"/>
                                </a:lnTo>
                                <a:lnTo>
                                  <a:pt x="624" y="1304"/>
                                </a:lnTo>
                                <a:lnTo>
                                  <a:pt x="616" y="1304"/>
                                </a:lnTo>
                                <a:lnTo>
                                  <a:pt x="504" y="129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6270FE" w14:textId="77777777" w:rsidR="00850BE1" w:rsidRPr="00052F32" w:rsidRDefault="00850BE1" w:rsidP="00D3743E">
                              <w:pPr>
                                <w:rPr>
                                  <w:rFonts w:eastAsia="Times New Roman"/>
                                </w:rPr>
                              </w:pPr>
                            </w:p>
                          </w:txbxContent>
                        </wps:txbx>
                        <wps:bodyPr/>
                      </wps:wsp>
                      <wps:wsp>
                        <wps:cNvPr id="473" name="Freeform 16"/>
                        <wps:cNvSpPr>
                          <a:spLocks/>
                        </wps:cNvSpPr>
                        <wps:spPr bwMode="auto">
                          <a:xfrm>
                            <a:off x="1656606" y="383088"/>
                            <a:ext cx="1968500" cy="2070100"/>
                          </a:xfrm>
                          <a:custGeom>
                            <a:avLst/>
                            <a:gdLst>
                              <a:gd name="T0" fmla="*/ 2147483647 w 1240"/>
                              <a:gd name="T1" fmla="*/ 2147483647 h 1304"/>
                              <a:gd name="T2" fmla="*/ 2147483647 w 1240"/>
                              <a:gd name="T3" fmla="*/ 2147483647 h 1304"/>
                              <a:gd name="T4" fmla="*/ 2147483647 w 1240"/>
                              <a:gd name="T5" fmla="*/ 2147483647 h 1304"/>
                              <a:gd name="T6" fmla="*/ 2147483647 w 1240"/>
                              <a:gd name="T7" fmla="*/ 2147483647 h 1304"/>
                              <a:gd name="T8" fmla="*/ 2147483647 w 1240"/>
                              <a:gd name="T9" fmla="*/ 2147483647 h 1304"/>
                              <a:gd name="T10" fmla="*/ 2147483647 w 1240"/>
                              <a:gd name="T11" fmla="*/ 2147483647 h 1304"/>
                              <a:gd name="T12" fmla="*/ 2147483647 w 1240"/>
                              <a:gd name="T13" fmla="*/ 2147483647 h 1304"/>
                              <a:gd name="T14" fmla="*/ 0 w 1240"/>
                              <a:gd name="T15" fmla="*/ 2147483647 h 1304"/>
                              <a:gd name="T16" fmla="*/ 0 w 1240"/>
                              <a:gd name="T17" fmla="*/ 2147483647 h 1304"/>
                              <a:gd name="T18" fmla="*/ 0 w 1240"/>
                              <a:gd name="T19" fmla="*/ 2147483647 h 1304"/>
                              <a:gd name="T20" fmla="*/ 0 w 1240"/>
                              <a:gd name="T21" fmla="*/ 2147483647 h 1304"/>
                              <a:gd name="T22" fmla="*/ 2147483647 w 1240"/>
                              <a:gd name="T23" fmla="*/ 2147483647 h 1304"/>
                              <a:gd name="T24" fmla="*/ 2147483647 w 1240"/>
                              <a:gd name="T25" fmla="*/ 2147483647 h 1304"/>
                              <a:gd name="T26" fmla="*/ 2147483647 w 1240"/>
                              <a:gd name="T27" fmla="*/ 2147483647 h 1304"/>
                              <a:gd name="T28" fmla="*/ 2147483647 w 1240"/>
                              <a:gd name="T29" fmla="*/ 2147483647 h 1304"/>
                              <a:gd name="T30" fmla="*/ 2147483647 w 1240"/>
                              <a:gd name="T31" fmla="*/ 2147483647 h 1304"/>
                              <a:gd name="T32" fmla="*/ 2147483647 w 1240"/>
                              <a:gd name="T33" fmla="*/ 2147483647 h 1304"/>
                              <a:gd name="T34" fmla="*/ 2147483647 w 1240"/>
                              <a:gd name="T35" fmla="*/ 2147483647 h 1304"/>
                              <a:gd name="T36" fmla="*/ 2147483647 w 1240"/>
                              <a:gd name="T37" fmla="*/ 2147483647 h 1304"/>
                              <a:gd name="T38" fmla="*/ 2147483647 w 1240"/>
                              <a:gd name="T39" fmla="*/ 2147483647 h 1304"/>
                              <a:gd name="T40" fmla="*/ 2147483647 w 1240"/>
                              <a:gd name="T41" fmla="*/ 2147483647 h 1304"/>
                              <a:gd name="T42" fmla="*/ 2147483647 w 1240"/>
                              <a:gd name="T43" fmla="*/ 2147483647 h 1304"/>
                              <a:gd name="T44" fmla="*/ 2147483647 w 1240"/>
                              <a:gd name="T45" fmla="*/ 2147483647 h 1304"/>
                              <a:gd name="T46" fmla="*/ 2147483647 w 1240"/>
                              <a:gd name="T47" fmla="*/ 2147483647 h 1304"/>
                              <a:gd name="T48" fmla="*/ 2147483647 w 1240"/>
                              <a:gd name="T49" fmla="*/ 2147483647 h 1304"/>
                              <a:gd name="T50" fmla="*/ 2147483647 w 1240"/>
                              <a:gd name="T51" fmla="*/ 2147483647 h 1304"/>
                              <a:gd name="T52" fmla="*/ 2147483647 w 1240"/>
                              <a:gd name="T53" fmla="*/ 0 h 1304"/>
                              <a:gd name="T54" fmla="*/ 2147483647 w 1240"/>
                              <a:gd name="T55" fmla="*/ 0 h 1304"/>
                              <a:gd name="T56" fmla="*/ 2147483647 w 1240"/>
                              <a:gd name="T57" fmla="*/ 2147483647 h 1304"/>
                              <a:gd name="T58" fmla="*/ 2147483647 w 1240"/>
                              <a:gd name="T59" fmla="*/ 2147483647 h 1304"/>
                              <a:gd name="T60" fmla="*/ 2147483647 w 1240"/>
                              <a:gd name="T61" fmla="*/ 2147483647 h 1304"/>
                              <a:gd name="T62" fmla="*/ 2147483647 w 1240"/>
                              <a:gd name="T63" fmla="*/ 2147483647 h 1304"/>
                              <a:gd name="T64" fmla="*/ 2147483647 w 1240"/>
                              <a:gd name="T65" fmla="*/ 2147483647 h 1304"/>
                              <a:gd name="T66" fmla="*/ 2147483647 w 1240"/>
                              <a:gd name="T67" fmla="*/ 2147483647 h 1304"/>
                              <a:gd name="T68" fmla="*/ 2147483647 w 1240"/>
                              <a:gd name="T69" fmla="*/ 2147483647 h 1304"/>
                              <a:gd name="T70" fmla="*/ 2147483647 w 1240"/>
                              <a:gd name="T71" fmla="*/ 2147483647 h 1304"/>
                              <a:gd name="T72" fmla="*/ 2147483647 w 1240"/>
                              <a:gd name="T73" fmla="*/ 2147483647 h 1304"/>
                              <a:gd name="T74" fmla="*/ 2147483647 w 1240"/>
                              <a:gd name="T75" fmla="*/ 2147483647 h 1304"/>
                              <a:gd name="T76" fmla="*/ 2147483647 w 1240"/>
                              <a:gd name="T77" fmla="*/ 2147483647 h 1304"/>
                              <a:gd name="T78" fmla="*/ 2147483647 w 1240"/>
                              <a:gd name="T79" fmla="*/ 2147483647 h 1304"/>
                              <a:gd name="T80" fmla="*/ 2147483647 w 1240"/>
                              <a:gd name="T81" fmla="*/ 2147483647 h 1304"/>
                              <a:gd name="T82" fmla="*/ 2147483647 w 1240"/>
                              <a:gd name="T83" fmla="*/ 2147483647 h 1304"/>
                              <a:gd name="T84" fmla="*/ 2147483647 w 1240"/>
                              <a:gd name="T85" fmla="*/ 2147483647 h 1304"/>
                              <a:gd name="T86" fmla="*/ 2147483647 w 1240"/>
                              <a:gd name="T87" fmla="*/ 2147483647 h 1304"/>
                              <a:gd name="T88" fmla="*/ 2147483647 w 1240"/>
                              <a:gd name="T89" fmla="*/ 2147483647 h 1304"/>
                              <a:gd name="T90" fmla="*/ 2147483647 w 1240"/>
                              <a:gd name="T91" fmla="*/ 2147483647 h 1304"/>
                              <a:gd name="T92" fmla="*/ 2147483647 w 1240"/>
                              <a:gd name="T93" fmla="*/ 2147483647 h 1304"/>
                              <a:gd name="T94" fmla="*/ 2147483647 w 1240"/>
                              <a:gd name="T95" fmla="*/ 2147483647 h 1304"/>
                              <a:gd name="T96" fmla="*/ 2147483647 w 1240"/>
                              <a:gd name="T97" fmla="*/ 2147483647 h 1304"/>
                              <a:gd name="T98" fmla="*/ 2147483647 w 1240"/>
                              <a:gd name="T99" fmla="*/ 2147483647 h 1304"/>
                              <a:gd name="T100" fmla="*/ 2147483647 w 1240"/>
                              <a:gd name="T101" fmla="*/ 2147483647 h 1304"/>
                              <a:gd name="T102" fmla="*/ 2147483647 w 1240"/>
                              <a:gd name="T103" fmla="*/ 2147483647 h 1304"/>
                              <a:gd name="T104" fmla="*/ 2147483647 w 1240"/>
                              <a:gd name="T105" fmla="*/ 2147483647 h 1304"/>
                              <a:gd name="T106" fmla="*/ 2147483647 w 1240"/>
                              <a:gd name="T107" fmla="*/ 2147483647 h 1304"/>
                              <a:gd name="T108" fmla="*/ 2147483647 w 1240"/>
                              <a:gd name="T109" fmla="*/ 2147483647 h 1304"/>
                              <a:gd name="T110" fmla="*/ 2147483647 w 1240"/>
                              <a:gd name="T111" fmla="*/ 2147483647 h 1304"/>
                              <a:gd name="T112" fmla="*/ 2147483647 w 1240"/>
                              <a:gd name="T113" fmla="*/ 2147483647 h 1304"/>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w 1240"/>
                              <a:gd name="T172" fmla="*/ 0 h 1304"/>
                              <a:gd name="T173" fmla="*/ 1240 w 1240"/>
                              <a:gd name="T174" fmla="*/ 1304 h 1304"/>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T171" t="T172" r="T173" b="T174"/>
                            <a:pathLst>
                              <a:path w="1240" h="1304">
                                <a:moveTo>
                                  <a:pt x="504" y="1296"/>
                                </a:moveTo>
                                <a:lnTo>
                                  <a:pt x="496" y="1288"/>
                                </a:lnTo>
                                <a:lnTo>
                                  <a:pt x="488" y="1288"/>
                                </a:lnTo>
                                <a:lnTo>
                                  <a:pt x="472" y="1280"/>
                                </a:lnTo>
                                <a:lnTo>
                                  <a:pt x="456" y="1280"/>
                                </a:lnTo>
                                <a:lnTo>
                                  <a:pt x="440" y="1272"/>
                                </a:lnTo>
                                <a:lnTo>
                                  <a:pt x="416" y="1264"/>
                                </a:lnTo>
                                <a:lnTo>
                                  <a:pt x="392" y="1256"/>
                                </a:lnTo>
                                <a:lnTo>
                                  <a:pt x="360" y="1240"/>
                                </a:lnTo>
                                <a:lnTo>
                                  <a:pt x="328" y="1232"/>
                                </a:lnTo>
                                <a:lnTo>
                                  <a:pt x="296" y="1216"/>
                                </a:lnTo>
                                <a:lnTo>
                                  <a:pt x="264" y="1208"/>
                                </a:lnTo>
                                <a:lnTo>
                                  <a:pt x="240" y="1192"/>
                                </a:lnTo>
                                <a:lnTo>
                                  <a:pt x="216" y="1184"/>
                                </a:lnTo>
                                <a:lnTo>
                                  <a:pt x="192" y="1176"/>
                                </a:lnTo>
                                <a:lnTo>
                                  <a:pt x="176" y="1160"/>
                                </a:lnTo>
                                <a:lnTo>
                                  <a:pt x="160" y="1152"/>
                                </a:lnTo>
                                <a:lnTo>
                                  <a:pt x="144" y="1144"/>
                                </a:lnTo>
                                <a:lnTo>
                                  <a:pt x="136" y="1136"/>
                                </a:lnTo>
                                <a:lnTo>
                                  <a:pt x="128" y="1128"/>
                                </a:lnTo>
                                <a:lnTo>
                                  <a:pt x="128" y="1120"/>
                                </a:lnTo>
                                <a:lnTo>
                                  <a:pt x="120" y="1112"/>
                                </a:lnTo>
                                <a:lnTo>
                                  <a:pt x="112" y="1104"/>
                                </a:lnTo>
                                <a:lnTo>
                                  <a:pt x="112" y="1096"/>
                                </a:lnTo>
                                <a:lnTo>
                                  <a:pt x="104" y="1088"/>
                                </a:lnTo>
                                <a:lnTo>
                                  <a:pt x="96" y="1080"/>
                                </a:lnTo>
                                <a:lnTo>
                                  <a:pt x="96" y="1072"/>
                                </a:lnTo>
                                <a:lnTo>
                                  <a:pt x="88" y="1064"/>
                                </a:lnTo>
                                <a:lnTo>
                                  <a:pt x="80" y="1056"/>
                                </a:lnTo>
                                <a:lnTo>
                                  <a:pt x="80" y="1040"/>
                                </a:lnTo>
                                <a:lnTo>
                                  <a:pt x="72" y="1032"/>
                                </a:lnTo>
                                <a:lnTo>
                                  <a:pt x="72" y="1024"/>
                                </a:lnTo>
                                <a:lnTo>
                                  <a:pt x="64" y="1008"/>
                                </a:lnTo>
                                <a:lnTo>
                                  <a:pt x="64" y="1000"/>
                                </a:lnTo>
                                <a:lnTo>
                                  <a:pt x="56" y="992"/>
                                </a:lnTo>
                                <a:lnTo>
                                  <a:pt x="56" y="984"/>
                                </a:lnTo>
                                <a:lnTo>
                                  <a:pt x="48" y="968"/>
                                </a:lnTo>
                                <a:lnTo>
                                  <a:pt x="48" y="960"/>
                                </a:lnTo>
                                <a:lnTo>
                                  <a:pt x="48" y="952"/>
                                </a:lnTo>
                                <a:lnTo>
                                  <a:pt x="40" y="944"/>
                                </a:lnTo>
                                <a:lnTo>
                                  <a:pt x="40" y="936"/>
                                </a:lnTo>
                                <a:lnTo>
                                  <a:pt x="40" y="920"/>
                                </a:lnTo>
                                <a:lnTo>
                                  <a:pt x="32" y="912"/>
                                </a:lnTo>
                                <a:lnTo>
                                  <a:pt x="32" y="904"/>
                                </a:lnTo>
                                <a:lnTo>
                                  <a:pt x="32" y="896"/>
                                </a:lnTo>
                                <a:lnTo>
                                  <a:pt x="24" y="888"/>
                                </a:lnTo>
                                <a:lnTo>
                                  <a:pt x="24" y="872"/>
                                </a:lnTo>
                                <a:lnTo>
                                  <a:pt x="24" y="864"/>
                                </a:lnTo>
                                <a:lnTo>
                                  <a:pt x="16" y="856"/>
                                </a:lnTo>
                                <a:lnTo>
                                  <a:pt x="16" y="848"/>
                                </a:lnTo>
                                <a:lnTo>
                                  <a:pt x="8" y="840"/>
                                </a:lnTo>
                                <a:lnTo>
                                  <a:pt x="8" y="824"/>
                                </a:lnTo>
                                <a:lnTo>
                                  <a:pt x="8" y="816"/>
                                </a:lnTo>
                                <a:lnTo>
                                  <a:pt x="0" y="808"/>
                                </a:lnTo>
                                <a:lnTo>
                                  <a:pt x="0" y="800"/>
                                </a:lnTo>
                                <a:lnTo>
                                  <a:pt x="0" y="784"/>
                                </a:lnTo>
                                <a:lnTo>
                                  <a:pt x="0" y="776"/>
                                </a:lnTo>
                                <a:lnTo>
                                  <a:pt x="0" y="768"/>
                                </a:lnTo>
                                <a:lnTo>
                                  <a:pt x="0" y="752"/>
                                </a:lnTo>
                                <a:lnTo>
                                  <a:pt x="0" y="744"/>
                                </a:lnTo>
                                <a:lnTo>
                                  <a:pt x="0" y="728"/>
                                </a:lnTo>
                                <a:lnTo>
                                  <a:pt x="0" y="720"/>
                                </a:lnTo>
                                <a:lnTo>
                                  <a:pt x="0" y="712"/>
                                </a:lnTo>
                                <a:lnTo>
                                  <a:pt x="0" y="696"/>
                                </a:lnTo>
                                <a:lnTo>
                                  <a:pt x="0" y="688"/>
                                </a:lnTo>
                                <a:lnTo>
                                  <a:pt x="0" y="680"/>
                                </a:lnTo>
                                <a:lnTo>
                                  <a:pt x="0" y="664"/>
                                </a:lnTo>
                                <a:lnTo>
                                  <a:pt x="0" y="656"/>
                                </a:lnTo>
                                <a:lnTo>
                                  <a:pt x="0" y="648"/>
                                </a:lnTo>
                                <a:lnTo>
                                  <a:pt x="0" y="632"/>
                                </a:lnTo>
                                <a:lnTo>
                                  <a:pt x="0" y="624"/>
                                </a:lnTo>
                                <a:lnTo>
                                  <a:pt x="0" y="616"/>
                                </a:lnTo>
                                <a:lnTo>
                                  <a:pt x="0" y="600"/>
                                </a:lnTo>
                                <a:lnTo>
                                  <a:pt x="0" y="592"/>
                                </a:lnTo>
                                <a:lnTo>
                                  <a:pt x="0" y="584"/>
                                </a:lnTo>
                                <a:lnTo>
                                  <a:pt x="0" y="576"/>
                                </a:lnTo>
                                <a:lnTo>
                                  <a:pt x="0" y="560"/>
                                </a:lnTo>
                                <a:lnTo>
                                  <a:pt x="0" y="552"/>
                                </a:lnTo>
                                <a:lnTo>
                                  <a:pt x="8" y="544"/>
                                </a:lnTo>
                                <a:lnTo>
                                  <a:pt x="8" y="536"/>
                                </a:lnTo>
                                <a:lnTo>
                                  <a:pt x="8" y="528"/>
                                </a:lnTo>
                                <a:lnTo>
                                  <a:pt x="8" y="512"/>
                                </a:lnTo>
                                <a:lnTo>
                                  <a:pt x="8" y="504"/>
                                </a:lnTo>
                                <a:lnTo>
                                  <a:pt x="16" y="496"/>
                                </a:lnTo>
                                <a:lnTo>
                                  <a:pt x="16" y="488"/>
                                </a:lnTo>
                                <a:lnTo>
                                  <a:pt x="16" y="480"/>
                                </a:lnTo>
                                <a:lnTo>
                                  <a:pt x="16" y="464"/>
                                </a:lnTo>
                                <a:lnTo>
                                  <a:pt x="24" y="456"/>
                                </a:lnTo>
                                <a:lnTo>
                                  <a:pt x="24" y="448"/>
                                </a:lnTo>
                                <a:lnTo>
                                  <a:pt x="24" y="440"/>
                                </a:lnTo>
                                <a:lnTo>
                                  <a:pt x="32" y="432"/>
                                </a:lnTo>
                                <a:lnTo>
                                  <a:pt x="32" y="416"/>
                                </a:lnTo>
                                <a:lnTo>
                                  <a:pt x="32" y="408"/>
                                </a:lnTo>
                                <a:lnTo>
                                  <a:pt x="40" y="400"/>
                                </a:lnTo>
                                <a:lnTo>
                                  <a:pt x="40" y="392"/>
                                </a:lnTo>
                                <a:lnTo>
                                  <a:pt x="40" y="384"/>
                                </a:lnTo>
                                <a:lnTo>
                                  <a:pt x="48" y="376"/>
                                </a:lnTo>
                                <a:lnTo>
                                  <a:pt x="48" y="368"/>
                                </a:lnTo>
                                <a:lnTo>
                                  <a:pt x="56" y="360"/>
                                </a:lnTo>
                                <a:lnTo>
                                  <a:pt x="56" y="352"/>
                                </a:lnTo>
                                <a:lnTo>
                                  <a:pt x="64" y="344"/>
                                </a:lnTo>
                                <a:lnTo>
                                  <a:pt x="64" y="336"/>
                                </a:lnTo>
                                <a:lnTo>
                                  <a:pt x="64" y="328"/>
                                </a:lnTo>
                                <a:lnTo>
                                  <a:pt x="72" y="328"/>
                                </a:lnTo>
                                <a:lnTo>
                                  <a:pt x="72" y="320"/>
                                </a:lnTo>
                                <a:lnTo>
                                  <a:pt x="80" y="312"/>
                                </a:lnTo>
                                <a:lnTo>
                                  <a:pt x="80" y="304"/>
                                </a:lnTo>
                                <a:lnTo>
                                  <a:pt x="88" y="296"/>
                                </a:lnTo>
                                <a:lnTo>
                                  <a:pt x="88" y="288"/>
                                </a:lnTo>
                                <a:lnTo>
                                  <a:pt x="96" y="280"/>
                                </a:lnTo>
                                <a:lnTo>
                                  <a:pt x="96" y="272"/>
                                </a:lnTo>
                                <a:lnTo>
                                  <a:pt x="104" y="264"/>
                                </a:lnTo>
                                <a:lnTo>
                                  <a:pt x="112" y="256"/>
                                </a:lnTo>
                                <a:lnTo>
                                  <a:pt x="112" y="248"/>
                                </a:lnTo>
                                <a:lnTo>
                                  <a:pt x="120" y="240"/>
                                </a:lnTo>
                                <a:lnTo>
                                  <a:pt x="128" y="232"/>
                                </a:lnTo>
                                <a:lnTo>
                                  <a:pt x="136" y="224"/>
                                </a:lnTo>
                                <a:lnTo>
                                  <a:pt x="144" y="216"/>
                                </a:lnTo>
                                <a:lnTo>
                                  <a:pt x="152" y="208"/>
                                </a:lnTo>
                                <a:lnTo>
                                  <a:pt x="160" y="200"/>
                                </a:lnTo>
                                <a:lnTo>
                                  <a:pt x="168" y="192"/>
                                </a:lnTo>
                                <a:lnTo>
                                  <a:pt x="176" y="192"/>
                                </a:lnTo>
                                <a:lnTo>
                                  <a:pt x="184" y="184"/>
                                </a:lnTo>
                                <a:lnTo>
                                  <a:pt x="192" y="176"/>
                                </a:lnTo>
                                <a:lnTo>
                                  <a:pt x="200" y="168"/>
                                </a:lnTo>
                                <a:lnTo>
                                  <a:pt x="208" y="160"/>
                                </a:lnTo>
                                <a:lnTo>
                                  <a:pt x="216" y="160"/>
                                </a:lnTo>
                                <a:lnTo>
                                  <a:pt x="232" y="152"/>
                                </a:lnTo>
                                <a:lnTo>
                                  <a:pt x="240" y="144"/>
                                </a:lnTo>
                                <a:lnTo>
                                  <a:pt x="248" y="144"/>
                                </a:lnTo>
                                <a:lnTo>
                                  <a:pt x="256" y="136"/>
                                </a:lnTo>
                                <a:lnTo>
                                  <a:pt x="264" y="128"/>
                                </a:lnTo>
                                <a:lnTo>
                                  <a:pt x="280" y="128"/>
                                </a:lnTo>
                                <a:lnTo>
                                  <a:pt x="288" y="120"/>
                                </a:lnTo>
                                <a:lnTo>
                                  <a:pt x="296" y="112"/>
                                </a:lnTo>
                                <a:lnTo>
                                  <a:pt x="312" y="112"/>
                                </a:lnTo>
                                <a:lnTo>
                                  <a:pt x="320" y="104"/>
                                </a:lnTo>
                                <a:lnTo>
                                  <a:pt x="328" y="104"/>
                                </a:lnTo>
                                <a:lnTo>
                                  <a:pt x="344" y="96"/>
                                </a:lnTo>
                                <a:lnTo>
                                  <a:pt x="352" y="96"/>
                                </a:lnTo>
                                <a:lnTo>
                                  <a:pt x="360" y="88"/>
                                </a:lnTo>
                                <a:lnTo>
                                  <a:pt x="376" y="88"/>
                                </a:lnTo>
                                <a:lnTo>
                                  <a:pt x="384" y="80"/>
                                </a:lnTo>
                                <a:lnTo>
                                  <a:pt x="392" y="80"/>
                                </a:lnTo>
                                <a:lnTo>
                                  <a:pt x="408" y="72"/>
                                </a:lnTo>
                                <a:lnTo>
                                  <a:pt x="416" y="72"/>
                                </a:lnTo>
                                <a:lnTo>
                                  <a:pt x="424" y="72"/>
                                </a:lnTo>
                                <a:lnTo>
                                  <a:pt x="432" y="64"/>
                                </a:lnTo>
                                <a:lnTo>
                                  <a:pt x="440" y="64"/>
                                </a:lnTo>
                                <a:lnTo>
                                  <a:pt x="448" y="56"/>
                                </a:lnTo>
                                <a:lnTo>
                                  <a:pt x="456" y="56"/>
                                </a:lnTo>
                                <a:lnTo>
                                  <a:pt x="472" y="56"/>
                                </a:lnTo>
                                <a:lnTo>
                                  <a:pt x="480" y="48"/>
                                </a:lnTo>
                                <a:lnTo>
                                  <a:pt x="488" y="48"/>
                                </a:lnTo>
                                <a:lnTo>
                                  <a:pt x="496" y="48"/>
                                </a:lnTo>
                                <a:lnTo>
                                  <a:pt x="504" y="40"/>
                                </a:lnTo>
                                <a:lnTo>
                                  <a:pt x="512" y="40"/>
                                </a:lnTo>
                                <a:lnTo>
                                  <a:pt x="520" y="40"/>
                                </a:lnTo>
                                <a:lnTo>
                                  <a:pt x="528" y="40"/>
                                </a:lnTo>
                                <a:lnTo>
                                  <a:pt x="536" y="40"/>
                                </a:lnTo>
                                <a:lnTo>
                                  <a:pt x="552" y="32"/>
                                </a:lnTo>
                                <a:lnTo>
                                  <a:pt x="560" y="32"/>
                                </a:lnTo>
                                <a:lnTo>
                                  <a:pt x="568" y="32"/>
                                </a:lnTo>
                                <a:lnTo>
                                  <a:pt x="576" y="32"/>
                                </a:lnTo>
                                <a:lnTo>
                                  <a:pt x="592" y="24"/>
                                </a:lnTo>
                                <a:lnTo>
                                  <a:pt x="600" y="24"/>
                                </a:lnTo>
                                <a:lnTo>
                                  <a:pt x="616" y="24"/>
                                </a:lnTo>
                                <a:lnTo>
                                  <a:pt x="624" y="24"/>
                                </a:lnTo>
                                <a:lnTo>
                                  <a:pt x="640" y="16"/>
                                </a:lnTo>
                                <a:lnTo>
                                  <a:pt x="648" y="16"/>
                                </a:lnTo>
                                <a:lnTo>
                                  <a:pt x="664" y="16"/>
                                </a:lnTo>
                                <a:lnTo>
                                  <a:pt x="672" y="8"/>
                                </a:lnTo>
                                <a:lnTo>
                                  <a:pt x="688" y="8"/>
                                </a:lnTo>
                                <a:lnTo>
                                  <a:pt x="704" y="8"/>
                                </a:lnTo>
                                <a:lnTo>
                                  <a:pt x="712" y="8"/>
                                </a:lnTo>
                                <a:lnTo>
                                  <a:pt x="720" y="8"/>
                                </a:lnTo>
                                <a:lnTo>
                                  <a:pt x="736" y="8"/>
                                </a:lnTo>
                                <a:lnTo>
                                  <a:pt x="744" y="8"/>
                                </a:lnTo>
                                <a:lnTo>
                                  <a:pt x="760" y="8"/>
                                </a:lnTo>
                                <a:lnTo>
                                  <a:pt x="768" y="8"/>
                                </a:lnTo>
                                <a:lnTo>
                                  <a:pt x="784" y="8"/>
                                </a:lnTo>
                                <a:lnTo>
                                  <a:pt x="792" y="8"/>
                                </a:lnTo>
                                <a:lnTo>
                                  <a:pt x="800" y="8"/>
                                </a:lnTo>
                                <a:lnTo>
                                  <a:pt x="816" y="8"/>
                                </a:lnTo>
                                <a:lnTo>
                                  <a:pt x="824" y="8"/>
                                </a:lnTo>
                                <a:lnTo>
                                  <a:pt x="832" y="8"/>
                                </a:lnTo>
                                <a:lnTo>
                                  <a:pt x="840" y="0"/>
                                </a:lnTo>
                                <a:lnTo>
                                  <a:pt x="856" y="0"/>
                                </a:lnTo>
                                <a:lnTo>
                                  <a:pt x="864" y="0"/>
                                </a:lnTo>
                                <a:lnTo>
                                  <a:pt x="872" y="0"/>
                                </a:lnTo>
                                <a:lnTo>
                                  <a:pt x="880" y="0"/>
                                </a:lnTo>
                                <a:lnTo>
                                  <a:pt x="888" y="0"/>
                                </a:lnTo>
                                <a:lnTo>
                                  <a:pt x="896" y="0"/>
                                </a:lnTo>
                                <a:lnTo>
                                  <a:pt x="912" y="0"/>
                                </a:lnTo>
                                <a:lnTo>
                                  <a:pt x="920" y="0"/>
                                </a:lnTo>
                                <a:lnTo>
                                  <a:pt x="928" y="0"/>
                                </a:lnTo>
                                <a:lnTo>
                                  <a:pt x="936" y="0"/>
                                </a:lnTo>
                                <a:lnTo>
                                  <a:pt x="944" y="0"/>
                                </a:lnTo>
                                <a:lnTo>
                                  <a:pt x="952" y="0"/>
                                </a:lnTo>
                                <a:lnTo>
                                  <a:pt x="960" y="0"/>
                                </a:lnTo>
                                <a:lnTo>
                                  <a:pt x="968" y="0"/>
                                </a:lnTo>
                                <a:lnTo>
                                  <a:pt x="976" y="8"/>
                                </a:lnTo>
                                <a:lnTo>
                                  <a:pt x="984" y="8"/>
                                </a:lnTo>
                                <a:lnTo>
                                  <a:pt x="992" y="8"/>
                                </a:lnTo>
                                <a:lnTo>
                                  <a:pt x="1000" y="8"/>
                                </a:lnTo>
                                <a:lnTo>
                                  <a:pt x="1008" y="8"/>
                                </a:lnTo>
                                <a:lnTo>
                                  <a:pt x="1016" y="8"/>
                                </a:lnTo>
                                <a:lnTo>
                                  <a:pt x="1024" y="8"/>
                                </a:lnTo>
                                <a:lnTo>
                                  <a:pt x="1032" y="8"/>
                                </a:lnTo>
                                <a:lnTo>
                                  <a:pt x="1040" y="16"/>
                                </a:lnTo>
                                <a:lnTo>
                                  <a:pt x="1048" y="16"/>
                                </a:lnTo>
                                <a:lnTo>
                                  <a:pt x="1056" y="16"/>
                                </a:lnTo>
                                <a:lnTo>
                                  <a:pt x="1064" y="24"/>
                                </a:lnTo>
                                <a:lnTo>
                                  <a:pt x="1072" y="32"/>
                                </a:lnTo>
                                <a:lnTo>
                                  <a:pt x="1080" y="40"/>
                                </a:lnTo>
                                <a:lnTo>
                                  <a:pt x="1088" y="48"/>
                                </a:lnTo>
                                <a:lnTo>
                                  <a:pt x="1088" y="56"/>
                                </a:lnTo>
                                <a:lnTo>
                                  <a:pt x="1096" y="64"/>
                                </a:lnTo>
                                <a:lnTo>
                                  <a:pt x="1104" y="72"/>
                                </a:lnTo>
                                <a:lnTo>
                                  <a:pt x="1104" y="80"/>
                                </a:lnTo>
                                <a:lnTo>
                                  <a:pt x="1112" y="88"/>
                                </a:lnTo>
                                <a:lnTo>
                                  <a:pt x="1120" y="96"/>
                                </a:lnTo>
                                <a:lnTo>
                                  <a:pt x="1120" y="112"/>
                                </a:lnTo>
                                <a:lnTo>
                                  <a:pt x="1128" y="120"/>
                                </a:lnTo>
                                <a:lnTo>
                                  <a:pt x="1128" y="128"/>
                                </a:lnTo>
                                <a:lnTo>
                                  <a:pt x="1136" y="144"/>
                                </a:lnTo>
                                <a:lnTo>
                                  <a:pt x="1136" y="152"/>
                                </a:lnTo>
                                <a:lnTo>
                                  <a:pt x="1144" y="168"/>
                                </a:lnTo>
                                <a:lnTo>
                                  <a:pt x="1144" y="176"/>
                                </a:lnTo>
                                <a:lnTo>
                                  <a:pt x="1152" y="192"/>
                                </a:lnTo>
                                <a:lnTo>
                                  <a:pt x="1152" y="200"/>
                                </a:lnTo>
                                <a:lnTo>
                                  <a:pt x="1160" y="216"/>
                                </a:lnTo>
                                <a:lnTo>
                                  <a:pt x="1160" y="232"/>
                                </a:lnTo>
                                <a:lnTo>
                                  <a:pt x="1168" y="240"/>
                                </a:lnTo>
                                <a:lnTo>
                                  <a:pt x="1168" y="256"/>
                                </a:lnTo>
                                <a:lnTo>
                                  <a:pt x="1176" y="272"/>
                                </a:lnTo>
                                <a:lnTo>
                                  <a:pt x="1176" y="280"/>
                                </a:lnTo>
                                <a:lnTo>
                                  <a:pt x="1184" y="296"/>
                                </a:lnTo>
                                <a:lnTo>
                                  <a:pt x="1184" y="312"/>
                                </a:lnTo>
                                <a:lnTo>
                                  <a:pt x="1192" y="320"/>
                                </a:lnTo>
                                <a:lnTo>
                                  <a:pt x="1192" y="336"/>
                                </a:lnTo>
                                <a:lnTo>
                                  <a:pt x="1200" y="344"/>
                                </a:lnTo>
                                <a:lnTo>
                                  <a:pt x="1200" y="360"/>
                                </a:lnTo>
                                <a:lnTo>
                                  <a:pt x="1200" y="368"/>
                                </a:lnTo>
                                <a:lnTo>
                                  <a:pt x="1208" y="376"/>
                                </a:lnTo>
                                <a:lnTo>
                                  <a:pt x="1208" y="392"/>
                                </a:lnTo>
                                <a:lnTo>
                                  <a:pt x="1208" y="400"/>
                                </a:lnTo>
                                <a:lnTo>
                                  <a:pt x="1216" y="408"/>
                                </a:lnTo>
                                <a:lnTo>
                                  <a:pt x="1216" y="416"/>
                                </a:lnTo>
                                <a:lnTo>
                                  <a:pt x="1216" y="424"/>
                                </a:lnTo>
                                <a:lnTo>
                                  <a:pt x="1216" y="440"/>
                                </a:lnTo>
                                <a:lnTo>
                                  <a:pt x="1224" y="448"/>
                                </a:lnTo>
                                <a:lnTo>
                                  <a:pt x="1224" y="456"/>
                                </a:lnTo>
                                <a:lnTo>
                                  <a:pt x="1224" y="464"/>
                                </a:lnTo>
                                <a:lnTo>
                                  <a:pt x="1224" y="480"/>
                                </a:lnTo>
                                <a:lnTo>
                                  <a:pt x="1224" y="488"/>
                                </a:lnTo>
                                <a:lnTo>
                                  <a:pt x="1224" y="496"/>
                                </a:lnTo>
                                <a:lnTo>
                                  <a:pt x="1224" y="512"/>
                                </a:lnTo>
                                <a:lnTo>
                                  <a:pt x="1224" y="520"/>
                                </a:lnTo>
                                <a:lnTo>
                                  <a:pt x="1232" y="528"/>
                                </a:lnTo>
                                <a:lnTo>
                                  <a:pt x="1232" y="536"/>
                                </a:lnTo>
                                <a:lnTo>
                                  <a:pt x="1232" y="544"/>
                                </a:lnTo>
                                <a:lnTo>
                                  <a:pt x="1232" y="560"/>
                                </a:lnTo>
                                <a:lnTo>
                                  <a:pt x="1232" y="568"/>
                                </a:lnTo>
                                <a:lnTo>
                                  <a:pt x="1232" y="576"/>
                                </a:lnTo>
                                <a:lnTo>
                                  <a:pt x="1232" y="584"/>
                                </a:lnTo>
                                <a:lnTo>
                                  <a:pt x="1232" y="592"/>
                                </a:lnTo>
                                <a:lnTo>
                                  <a:pt x="1232" y="600"/>
                                </a:lnTo>
                                <a:lnTo>
                                  <a:pt x="1232" y="608"/>
                                </a:lnTo>
                                <a:lnTo>
                                  <a:pt x="1232" y="616"/>
                                </a:lnTo>
                                <a:lnTo>
                                  <a:pt x="1232" y="624"/>
                                </a:lnTo>
                                <a:lnTo>
                                  <a:pt x="1240" y="632"/>
                                </a:lnTo>
                                <a:lnTo>
                                  <a:pt x="1232" y="632"/>
                                </a:lnTo>
                                <a:lnTo>
                                  <a:pt x="1232" y="640"/>
                                </a:lnTo>
                                <a:lnTo>
                                  <a:pt x="1232" y="648"/>
                                </a:lnTo>
                                <a:lnTo>
                                  <a:pt x="1232" y="656"/>
                                </a:lnTo>
                                <a:lnTo>
                                  <a:pt x="1232" y="664"/>
                                </a:lnTo>
                                <a:lnTo>
                                  <a:pt x="1232" y="672"/>
                                </a:lnTo>
                                <a:lnTo>
                                  <a:pt x="1232" y="680"/>
                                </a:lnTo>
                                <a:lnTo>
                                  <a:pt x="1232" y="688"/>
                                </a:lnTo>
                                <a:lnTo>
                                  <a:pt x="1232" y="696"/>
                                </a:lnTo>
                                <a:lnTo>
                                  <a:pt x="1232" y="704"/>
                                </a:lnTo>
                                <a:lnTo>
                                  <a:pt x="1232" y="712"/>
                                </a:lnTo>
                                <a:lnTo>
                                  <a:pt x="1224" y="720"/>
                                </a:lnTo>
                                <a:lnTo>
                                  <a:pt x="1224" y="728"/>
                                </a:lnTo>
                                <a:lnTo>
                                  <a:pt x="1224" y="736"/>
                                </a:lnTo>
                                <a:lnTo>
                                  <a:pt x="1224" y="744"/>
                                </a:lnTo>
                                <a:lnTo>
                                  <a:pt x="1224" y="752"/>
                                </a:lnTo>
                                <a:lnTo>
                                  <a:pt x="1224" y="760"/>
                                </a:lnTo>
                                <a:lnTo>
                                  <a:pt x="1224" y="768"/>
                                </a:lnTo>
                                <a:lnTo>
                                  <a:pt x="1224" y="776"/>
                                </a:lnTo>
                                <a:lnTo>
                                  <a:pt x="1216" y="784"/>
                                </a:lnTo>
                                <a:lnTo>
                                  <a:pt x="1216" y="792"/>
                                </a:lnTo>
                                <a:lnTo>
                                  <a:pt x="1216" y="800"/>
                                </a:lnTo>
                                <a:lnTo>
                                  <a:pt x="1216" y="808"/>
                                </a:lnTo>
                                <a:lnTo>
                                  <a:pt x="1208" y="816"/>
                                </a:lnTo>
                                <a:lnTo>
                                  <a:pt x="1208" y="824"/>
                                </a:lnTo>
                                <a:lnTo>
                                  <a:pt x="1208" y="832"/>
                                </a:lnTo>
                                <a:lnTo>
                                  <a:pt x="1200" y="840"/>
                                </a:lnTo>
                                <a:lnTo>
                                  <a:pt x="1200" y="848"/>
                                </a:lnTo>
                                <a:lnTo>
                                  <a:pt x="1200" y="856"/>
                                </a:lnTo>
                                <a:lnTo>
                                  <a:pt x="1200" y="864"/>
                                </a:lnTo>
                                <a:lnTo>
                                  <a:pt x="1200" y="872"/>
                                </a:lnTo>
                                <a:lnTo>
                                  <a:pt x="1192" y="880"/>
                                </a:lnTo>
                                <a:lnTo>
                                  <a:pt x="1192" y="888"/>
                                </a:lnTo>
                                <a:lnTo>
                                  <a:pt x="1192" y="896"/>
                                </a:lnTo>
                                <a:lnTo>
                                  <a:pt x="1192" y="904"/>
                                </a:lnTo>
                                <a:lnTo>
                                  <a:pt x="1192" y="912"/>
                                </a:lnTo>
                                <a:lnTo>
                                  <a:pt x="1192" y="920"/>
                                </a:lnTo>
                                <a:lnTo>
                                  <a:pt x="1192" y="928"/>
                                </a:lnTo>
                                <a:lnTo>
                                  <a:pt x="1184" y="936"/>
                                </a:lnTo>
                                <a:lnTo>
                                  <a:pt x="1184" y="944"/>
                                </a:lnTo>
                                <a:lnTo>
                                  <a:pt x="1184" y="952"/>
                                </a:lnTo>
                                <a:lnTo>
                                  <a:pt x="1176" y="952"/>
                                </a:lnTo>
                                <a:lnTo>
                                  <a:pt x="1176" y="960"/>
                                </a:lnTo>
                                <a:lnTo>
                                  <a:pt x="1176" y="968"/>
                                </a:lnTo>
                                <a:lnTo>
                                  <a:pt x="1168" y="976"/>
                                </a:lnTo>
                                <a:lnTo>
                                  <a:pt x="1168" y="984"/>
                                </a:lnTo>
                                <a:lnTo>
                                  <a:pt x="1168" y="992"/>
                                </a:lnTo>
                                <a:lnTo>
                                  <a:pt x="1160" y="1000"/>
                                </a:lnTo>
                                <a:lnTo>
                                  <a:pt x="1160" y="1008"/>
                                </a:lnTo>
                                <a:lnTo>
                                  <a:pt x="1152" y="1016"/>
                                </a:lnTo>
                                <a:lnTo>
                                  <a:pt x="1152" y="1024"/>
                                </a:lnTo>
                                <a:lnTo>
                                  <a:pt x="1152" y="1032"/>
                                </a:lnTo>
                                <a:lnTo>
                                  <a:pt x="1144" y="1040"/>
                                </a:lnTo>
                                <a:lnTo>
                                  <a:pt x="1144" y="1048"/>
                                </a:lnTo>
                                <a:lnTo>
                                  <a:pt x="1136" y="1056"/>
                                </a:lnTo>
                                <a:lnTo>
                                  <a:pt x="1136" y="1064"/>
                                </a:lnTo>
                                <a:lnTo>
                                  <a:pt x="1136" y="1072"/>
                                </a:lnTo>
                                <a:lnTo>
                                  <a:pt x="1128" y="1080"/>
                                </a:lnTo>
                                <a:lnTo>
                                  <a:pt x="1120" y="1088"/>
                                </a:lnTo>
                                <a:lnTo>
                                  <a:pt x="1120" y="1096"/>
                                </a:lnTo>
                                <a:lnTo>
                                  <a:pt x="1112" y="1104"/>
                                </a:lnTo>
                                <a:lnTo>
                                  <a:pt x="1112" y="1112"/>
                                </a:lnTo>
                                <a:lnTo>
                                  <a:pt x="1104" y="1112"/>
                                </a:lnTo>
                                <a:lnTo>
                                  <a:pt x="1104" y="1120"/>
                                </a:lnTo>
                                <a:lnTo>
                                  <a:pt x="1096" y="1128"/>
                                </a:lnTo>
                                <a:lnTo>
                                  <a:pt x="1096" y="1136"/>
                                </a:lnTo>
                                <a:lnTo>
                                  <a:pt x="1088" y="1144"/>
                                </a:lnTo>
                                <a:lnTo>
                                  <a:pt x="1080" y="1152"/>
                                </a:lnTo>
                                <a:lnTo>
                                  <a:pt x="1072" y="1160"/>
                                </a:lnTo>
                                <a:lnTo>
                                  <a:pt x="1072" y="1168"/>
                                </a:lnTo>
                                <a:lnTo>
                                  <a:pt x="1064" y="1176"/>
                                </a:lnTo>
                                <a:lnTo>
                                  <a:pt x="1056" y="1176"/>
                                </a:lnTo>
                                <a:lnTo>
                                  <a:pt x="1056" y="1184"/>
                                </a:lnTo>
                                <a:lnTo>
                                  <a:pt x="1048" y="1192"/>
                                </a:lnTo>
                                <a:lnTo>
                                  <a:pt x="1040" y="1200"/>
                                </a:lnTo>
                                <a:lnTo>
                                  <a:pt x="1032" y="1208"/>
                                </a:lnTo>
                                <a:lnTo>
                                  <a:pt x="1024" y="1216"/>
                                </a:lnTo>
                                <a:lnTo>
                                  <a:pt x="1016" y="1216"/>
                                </a:lnTo>
                                <a:lnTo>
                                  <a:pt x="1008" y="1224"/>
                                </a:lnTo>
                                <a:lnTo>
                                  <a:pt x="1000" y="1224"/>
                                </a:lnTo>
                                <a:lnTo>
                                  <a:pt x="992" y="1232"/>
                                </a:lnTo>
                                <a:lnTo>
                                  <a:pt x="984" y="1240"/>
                                </a:lnTo>
                                <a:lnTo>
                                  <a:pt x="976" y="1248"/>
                                </a:lnTo>
                                <a:lnTo>
                                  <a:pt x="968" y="1248"/>
                                </a:lnTo>
                                <a:lnTo>
                                  <a:pt x="960" y="1248"/>
                                </a:lnTo>
                                <a:lnTo>
                                  <a:pt x="952" y="1256"/>
                                </a:lnTo>
                                <a:lnTo>
                                  <a:pt x="944" y="1256"/>
                                </a:lnTo>
                                <a:lnTo>
                                  <a:pt x="936" y="1264"/>
                                </a:lnTo>
                                <a:lnTo>
                                  <a:pt x="928" y="1264"/>
                                </a:lnTo>
                                <a:lnTo>
                                  <a:pt x="920" y="1264"/>
                                </a:lnTo>
                                <a:lnTo>
                                  <a:pt x="912" y="1272"/>
                                </a:lnTo>
                                <a:lnTo>
                                  <a:pt x="904" y="1272"/>
                                </a:lnTo>
                                <a:lnTo>
                                  <a:pt x="896" y="1272"/>
                                </a:lnTo>
                                <a:lnTo>
                                  <a:pt x="880" y="1280"/>
                                </a:lnTo>
                                <a:lnTo>
                                  <a:pt x="872" y="1280"/>
                                </a:lnTo>
                                <a:lnTo>
                                  <a:pt x="864" y="1280"/>
                                </a:lnTo>
                                <a:lnTo>
                                  <a:pt x="856" y="1280"/>
                                </a:lnTo>
                                <a:lnTo>
                                  <a:pt x="848" y="1280"/>
                                </a:lnTo>
                                <a:lnTo>
                                  <a:pt x="840" y="1280"/>
                                </a:lnTo>
                                <a:lnTo>
                                  <a:pt x="824" y="1280"/>
                                </a:lnTo>
                                <a:lnTo>
                                  <a:pt x="816" y="1288"/>
                                </a:lnTo>
                                <a:lnTo>
                                  <a:pt x="808" y="1288"/>
                                </a:lnTo>
                                <a:lnTo>
                                  <a:pt x="800" y="1288"/>
                                </a:lnTo>
                                <a:lnTo>
                                  <a:pt x="792" y="1288"/>
                                </a:lnTo>
                                <a:lnTo>
                                  <a:pt x="784" y="1288"/>
                                </a:lnTo>
                                <a:lnTo>
                                  <a:pt x="776" y="1288"/>
                                </a:lnTo>
                                <a:lnTo>
                                  <a:pt x="768" y="1288"/>
                                </a:lnTo>
                                <a:lnTo>
                                  <a:pt x="760" y="1288"/>
                                </a:lnTo>
                                <a:lnTo>
                                  <a:pt x="752" y="1288"/>
                                </a:lnTo>
                                <a:lnTo>
                                  <a:pt x="744" y="1296"/>
                                </a:lnTo>
                                <a:lnTo>
                                  <a:pt x="736" y="1296"/>
                                </a:lnTo>
                                <a:lnTo>
                                  <a:pt x="728" y="1296"/>
                                </a:lnTo>
                                <a:lnTo>
                                  <a:pt x="720" y="1296"/>
                                </a:lnTo>
                                <a:lnTo>
                                  <a:pt x="712" y="1296"/>
                                </a:lnTo>
                                <a:lnTo>
                                  <a:pt x="704" y="1296"/>
                                </a:lnTo>
                                <a:lnTo>
                                  <a:pt x="696" y="1296"/>
                                </a:lnTo>
                                <a:lnTo>
                                  <a:pt x="688" y="1296"/>
                                </a:lnTo>
                                <a:lnTo>
                                  <a:pt x="680" y="1296"/>
                                </a:lnTo>
                                <a:lnTo>
                                  <a:pt x="672" y="1296"/>
                                </a:lnTo>
                                <a:lnTo>
                                  <a:pt x="664" y="1296"/>
                                </a:lnTo>
                                <a:lnTo>
                                  <a:pt x="656" y="1296"/>
                                </a:lnTo>
                                <a:lnTo>
                                  <a:pt x="648" y="1296"/>
                                </a:lnTo>
                                <a:lnTo>
                                  <a:pt x="640" y="1296"/>
                                </a:lnTo>
                                <a:lnTo>
                                  <a:pt x="632" y="1304"/>
                                </a:lnTo>
                                <a:lnTo>
                                  <a:pt x="624" y="1304"/>
                                </a:lnTo>
                                <a:lnTo>
                                  <a:pt x="616" y="1304"/>
                                </a:lnTo>
                                <a:lnTo>
                                  <a:pt x="504" y="129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BDD1CB" w14:textId="77777777" w:rsidR="00850BE1" w:rsidRPr="00052F32" w:rsidRDefault="00850BE1" w:rsidP="00D3743E">
                              <w:pPr>
                                <w:rPr>
                                  <w:rFonts w:eastAsia="Times New Roman"/>
                                </w:rPr>
                              </w:pPr>
                            </w:p>
                          </w:txbxContent>
                        </wps:txbx>
                        <wps:bodyPr/>
                      </wps:wsp>
                      <wps:wsp>
                        <wps:cNvPr id="474" name="Freeform 17"/>
                        <wps:cNvSpPr>
                          <a:spLocks/>
                        </wps:cNvSpPr>
                        <wps:spPr bwMode="auto">
                          <a:xfrm>
                            <a:off x="1656606" y="383088"/>
                            <a:ext cx="1968500" cy="2070100"/>
                          </a:xfrm>
                          <a:custGeom>
                            <a:avLst/>
                            <a:gdLst>
                              <a:gd name="T0" fmla="*/ 2147483647 w 1240"/>
                              <a:gd name="T1" fmla="*/ 2147483647 h 1304"/>
                              <a:gd name="T2" fmla="*/ 2147483647 w 1240"/>
                              <a:gd name="T3" fmla="*/ 2147483647 h 1304"/>
                              <a:gd name="T4" fmla="*/ 2147483647 w 1240"/>
                              <a:gd name="T5" fmla="*/ 2147483647 h 1304"/>
                              <a:gd name="T6" fmla="*/ 2147483647 w 1240"/>
                              <a:gd name="T7" fmla="*/ 2147483647 h 1304"/>
                              <a:gd name="T8" fmla="*/ 2147483647 w 1240"/>
                              <a:gd name="T9" fmla="*/ 2147483647 h 1304"/>
                              <a:gd name="T10" fmla="*/ 2147483647 w 1240"/>
                              <a:gd name="T11" fmla="*/ 2147483647 h 1304"/>
                              <a:gd name="T12" fmla="*/ 2147483647 w 1240"/>
                              <a:gd name="T13" fmla="*/ 2147483647 h 1304"/>
                              <a:gd name="T14" fmla="*/ 0 w 1240"/>
                              <a:gd name="T15" fmla="*/ 2147483647 h 1304"/>
                              <a:gd name="T16" fmla="*/ 0 w 1240"/>
                              <a:gd name="T17" fmla="*/ 2147483647 h 1304"/>
                              <a:gd name="T18" fmla="*/ 0 w 1240"/>
                              <a:gd name="T19" fmla="*/ 2147483647 h 1304"/>
                              <a:gd name="T20" fmla="*/ 0 w 1240"/>
                              <a:gd name="T21" fmla="*/ 2147483647 h 1304"/>
                              <a:gd name="T22" fmla="*/ 2147483647 w 1240"/>
                              <a:gd name="T23" fmla="*/ 2147483647 h 1304"/>
                              <a:gd name="T24" fmla="*/ 2147483647 w 1240"/>
                              <a:gd name="T25" fmla="*/ 2147483647 h 1304"/>
                              <a:gd name="T26" fmla="*/ 2147483647 w 1240"/>
                              <a:gd name="T27" fmla="*/ 2147483647 h 1304"/>
                              <a:gd name="T28" fmla="*/ 2147483647 w 1240"/>
                              <a:gd name="T29" fmla="*/ 2147483647 h 1304"/>
                              <a:gd name="T30" fmla="*/ 2147483647 w 1240"/>
                              <a:gd name="T31" fmla="*/ 2147483647 h 1304"/>
                              <a:gd name="T32" fmla="*/ 2147483647 w 1240"/>
                              <a:gd name="T33" fmla="*/ 2147483647 h 1304"/>
                              <a:gd name="T34" fmla="*/ 2147483647 w 1240"/>
                              <a:gd name="T35" fmla="*/ 2147483647 h 1304"/>
                              <a:gd name="T36" fmla="*/ 2147483647 w 1240"/>
                              <a:gd name="T37" fmla="*/ 2147483647 h 1304"/>
                              <a:gd name="T38" fmla="*/ 2147483647 w 1240"/>
                              <a:gd name="T39" fmla="*/ 2147483647 h 1304"/>
                              <a:gd name="T40" fmla="*/ 2147483647 w 1240"/>
                              <a:gd name="T41" fmla="*/ 2147483647 h 1304"/>
                              <a:gd name="T42" fmla="*/ 2147483647 w 1240"/>
                              <a:gd name="T43" fmla="*/ 2147483647 h 1304"/>
                              <a:gd name="T44" fmla="*/ 2147483647 w 1240"/>
                              <a:gd name="T45" fmla="*/ 2147483647 h 1304"/>
                              <a:gd name="T46" fmla="*/ 2147483647 w 1240"/>
                              <a:gd name="T47" fmla="*/ 2147483647 h 1304"/>
                              <a:gd name="T48" fmla="*/ 2147483647 w 1240"/>
                              <a:gd name="T49" fmla="*/ 2147483647 h 1304"/>
                              <a:gd name="T50" fmla="*/ 2147483647 w 1240"/>
                              <a:gd name="T51" fmla="*/ 2147483647 h 1304"/>
                              <a:gd name="T52" fmla="*/ 2147483647 w 1240"/>
                              <a:gd name="T53" fmla="*/ 0 h 1304"/>
                              <a:gd name="T54" fmla="*/ 2147483647 w 1240"/>
                              <a:gd name="T55" fmla="*/ 0 h 1304"/>
                              <a:gd name="T56" fmla="*/ 2147483647 w 1240"/>
                              <a:gd name="T57" fmla="*/ 2147483647 h 1304"/>
                              <a:gd name="T58" fmla="*/ 2147483647 w 1240"/>
                              <a:gd name="T59" fmla="*/ 2147483647 h 1304"/>
                              <a:gd name="T60" fmla="*/ 2147483647 w 1240"/>
                              <a:gd name="T61" fmla="*/ 2147483647 h 1304"/>
                              <a:gd name="T62" fmla="*/ 2147483647 w 1240"/>
                              <a:gd name="T63" fmla="*/ 2147483647 h 1304"/>
                              <a:gd name="T64" fmla="*/ 2147483647 w 1240"/>
                              <a:gd name="T65" fmla="*/ 2147483647 h 1304"/>
                              <a:gd name="T66" fmla="*/ 2147483647 w 1240"/>
                              <a:gd name="T67" fmla="*/ 2147483647 h 1304"/>
                              <a:gd name="T68" fmla="*/ 2147483647 w 1240"/>
                              <a:gd name="T69" fmla="*/ 2147483647 h 1304"/>
                              <a:gd name="T70" fmla="*/ 2147483647 w 1240"/>
                              <a:gd name="T71" fmla="*/ 2147483647 h 1304"/>
                              <a:gd name="T72" fmla="*/ 2147483647 w 1240"/>
                              <a:gd name="T73" fmla="*/ 2147483647 h 1304"/>
                              <a:gd name="T74" fmla="*/ 2147483647 w 1240"/>
                              <a:gd name="T75" fmla="*/ 2147483647 h 1304"/>
                              <a:gd name="T76" fmla="*/ 2147483647 w 1240"/>
                              <a:gd name="T77" fmla="*/ 2147483647 h 1304"/>
                              <a:gd name="T78" fmla="*/ 2147483647 w 1240"/>
                              <a:gd name="T79" fmla="*/ 2147483647 h 1304"/>
                              <a:gd name="T80" fmla="*/ 2147483647 w 1240"/>
                              <a:gd name="T81" fmla="*/ 2147483647 h 1304"/>
                              <a:gd name="T82" fmla="*/ 2147483647 w 1240"/>
                              <a:gd name="T83" fmla="*/ 2147483647 h 1304"/>
                              <a:gd name="T84" fmla="*/ 2147483647 w 1240"/>
                              <a:gd name="T85" fmla="*/ 2147483647 h 1304"/>
                              <a:gd name="T86" fmla="*/ 2147483647 w 1240"/>
                              <a:gd name="T87" fmla="*/ 2147483647 h 1304"/>
                              <a:gd name="T88" fmla="*/ 2147483647 w 1240"/>
                              <a:gd name="T89" fmla="*/ 2147483647 h 1304"/>
                              <a:gd name="T90" fmla="*/ 2147483647 w 1240"/>
                              <a:gd name="T91" fmla="*/ 2147483647 h 1304"/>
                              <a:gd name="T92" fmla="*/ 2147483647 w 1240"/>
                              <a:gd name="T93" fmla="*/ 2147483647 h 1304"/>
                              <a:gd name="T94" fmla="*/ 2147483647 w 1240"/>
                              <a:gd name="T95" fmla="*/ 2147483647 h 1304"/>
                              <a:gd name="T96" fmla="*/ 2147483647 w 1240"/>
                              <a:gd name="T97" fmla="*/ 2147483647 h 1304"/>
                              <a:gd name="T98" fmla="*/ 2147483647 w 1240"/>
                              <a:gd name="T99" fmla="*/ 2147483647 h 1304"/>
                              <a:gd name="T100" fmla="*/ 2147483647 w 1240"/>
                              <a:gd name="T101" fmla="*/ 2147483647 h 1304"/>
                              <a:gd name="T102" fmla="*/ 2147483647 w 1240"/>
                              <a:gd name="T103" fmla="*/ 2147483647 h 1304"/>
                              <a:gd name="T104" fmla="*/ 2147483647 w 1240"/>
                              <a:gd name="T105" fmla="*/ 2147483647 h 1304"/>
                              <a:gd name="T106" fmla="*/ 2147483647 w 1240"/>
                              <a:gd name="T107" fmla="*/ 2147483647 h 1304"/>
                              <a:gd name="T108" fmla="*/ 2147483647 w 1240"/>
                              <a:gd name="T109" fmla="*/ 2147483647 h 1304"/>
                              <a:gd name="T110" fmla="*/ 2147483647 w 1240"/>
                              <a:gd name="T111" fmla="*/ 2147483647 h 1304"/>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w 1240"/>
                              <a:gd name="T169" fmla="*/ 0 h 1304"/>
                              <a:gd name="T170" fmla="*/ 1240 w 1240"/>
                              <a:gd name="T171" fmla="*/ 1304 h 1304"/>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T168" t="T169" r="T170" b="T171"/>
                            <a:pathLst>
                              <a:path w="1240" h="1304">
                                <a:moveTo>
                                  <a:pt x="504" y="1296"/>
                                </a:moveTo>
                                <a:lnTo>
                                  <a:pt x="496" y="1288"/>
                                </a:lnTo>
                                <a:lnTo>
                                  <a:pt x="488" y="1288"/>
                                </a:lnTo>
                                <a:lnTo>
                                  <a:pt x="472" y="1280"/>
                                </a:lnTo>
                                <a:lnTo>
                                  <a:pt x="456" y="1280"/>
                                </a:lnTo>
                                <a:lnTo>
                                  <a:pt x="440" y="1272"/>
                                </a:lnTo>
                                <a:lnTo>
                                  <a:pt x="416" y="1264"/>
                                </a:lnTo>
                                <a:lnTo>
                                  <a:pt x="392" y="1256"/>
                                </a:lnTo>
                                <a:lnTo>
                                  <a:pt x="360" y="1240"/>
                                </a:lnTo>
                                <a:lnTo>
                                  <a:pt x="328" y="1232"/>
                                </a:lnTo>
                                <a:lnTo>
                                  <a:pt x="296" y="1216"/>
                                </a:lnTo>
                                <a:lnTo>
                                  <a:pt x="264" y="1208"/>
                                </a:lnTo>
                                <a:lnTo>
                                  <a:pt x="240" y="1192"/>
                                </a:lnTo>
                                <a:lnTo>
                                  <a:pt x="216" y="1184"/>
                                </a:lnTo>
                                <a:lnTo>
                                  <a:pt x="192" y="1176"/>
                                </a:lnTo>
                                <a:lnTo>
                                  <a:pt x="176" y="1160"/>
                                </a:lnTo>
                                <a:lnTo>
                                  <a:pt x="160" y="1152"/>
                                </a:lnTo>
                                <a:lnTo>
                                  <a:pt x="144" y="1144"/>
                                </a:lnTo>
                                <a:lnTo>
                                  <a:pt x="136" y="1136"/>
                                </a:lnTo>
                                <a:lnTo>
                                  <a:pt x="128" y="1128"/>
                                </a:lnTo>
                                <a:lnTo>
                                  <a:pt x="128" y="1120"/>
                                </a:lnTo>
                                <a:lnTo>
                                  <a:pt x="120" y="1112"/>
                                </a:lnTo>
                                <a:lnTo>
                                  <a:pt x="112" y="1104"/>
                                </a:lnTo>
                                <a:lnTo>
                                  <a:pt x="112" y="1096"/>
                                </a:lnTo>
                                <a:lnTo>
                                  <a:pt x="104" y="1088"/>
                                </a:lnTo>
                                <a:lnTo>
                                  <a:pt x="96" y="1080"/>
                                </a:lnTo>
                                <a:lnTo>
                                  <a:pt x="96" y="1072"/>
                                </a:lnTo>
                                <a:lnTo>
                                  <a:pt x="88" y="1064"/>
                                </a:lnTo>
                                <a:lnTo>
                                  <a:pt x="80" y="1056"/>
                                </a:lnTo>
                                <a:lnTo>
                                  <a:pt x="80" y="1040"/>
                                </a:lnTo>
                                <a:lnTo>
                                  <a:pt x="72" y="1032"/>
                                </a:lnTo>
                                <a:lnTo>
                                  <a:pt x="72" y="1024"/>
                                </a:lnTo>
                                <a:lnTo>
                                  <a:pt x="64" y="1008"/>
                                </a:lnTo>
                                <a:lnTo>
                                  <a:pt x="64" y="1000"/>
                                </a:lnTo>
                                <a:lnTo>
                                  <a:pt x="56" y="992"/>
                                </a:lnTo>
                                <a:lnTo>
                                  <a:pt x="56" y="984"/>
                                </a:lnTo>
                                <a:lnTo>
                                  <a:pt x="48" y="968"/>
                                </a:lnTo>
                                <a:lnTo>
                                  <a:pt x="48" y="960"/>
                                </a:lnTo>
                                <a:lnTo>
                                  <a:pt x="48" y="952"/>
                                </a:lnTo>
                                <a:lnTo>
                                  <a:pt x="40" y="944"/>
                                </a:lnTo>
                                <a:lnTo>
                                  <a:pt x="40" y="936"/>
                                </a:lnTo>
                                <a:lnTo>
                                  <a:pt x="40" y="920"/>
                                </a:lnTo>
                                <a:lnTo>
                                  <a:pt x="32" y="912"/>
                                </a:lnTo>
                                <a:lnTo>
                                  <a:pt x="32" y="904"/>
                                </a:lnTo>
                                <a:lnTo>
                                  <a:pt x="32" y="896"/>
                                </a:lnTo>
                                <a:lnTo>
                                  <a:pt x="24" y="888"/>
                                </a:lnTo>
                                <a:lnTo>
                                  <a:pt x="24" y="872"/>
                                </a:lnTo>
                                <a:lnTo>
                                  <a:pt x="24" y="864"/>
                                </a:lnTo>
                                <a:lnTo>
                                  <a:pt x="16" y="856"/>
                                </a:lnTo>
                                <a:lnTo>
                                  <a:pt x="16" y="848"/>
                                </a:lnTo>
                                <a:lnTo>
                                  <a:pt x="8" y="840"/>
                                </a:lnTo>
                                <a:lnTo>
                                  <a:pt x="8" y="824"/>
                                </a:lnTo>
                                <a:lnTo>
                                  <a:pt x="8" y="816"/>
                                </a:lnTo>
                                <a:lnTo>
                                  <a:pt x="0" y="808"/>
                                </a:lnTo>
                                <a:lnTo>
                                  <a:pt x="0" y="800"/>
                                </a:lnTo>
                                <a:lnTo>
                                  <a:pt x="0" y="784"/>
                                </a:lnTo>
                                <a:lnTo>
                                  <a:pt x="0" y="776"/>
                                </a:lnTo>
                                <a:lnTo>
                                  <a:pt x="0" y="768"/>
                                </a:lnTo>
                                <a:lnTo>
                                  <a:pt x="0" y="752"/>
                                </a:lnTo>
                                <a:lnTo>
                                  <a:pt x="0" y="744"/>
                                </a:lnTo>
                                <a:lnTo>
                                  <a:pt x="0" y="728"/>
                                </a:lnTo>
                                <a:lnTo>
                                  <a:pt x="0" y="720"/>
                                </a:lnTo>
                                <a:lnTo>
                                  <a:pt x="0" y="712"/>
                                </a:lnTo>
                                <a:lnTo>
                                  <a:pt x="0" y="696"/>
                                </a:lnTo>
                                <a:lnTo>
                                  <a:pt x="0" y="688"/>
                                </a:lnTo>
                                <a:lnTo>
                                  <a:pt x="0" y="680"/>
                                </a:lnTo>
                                <a:lnTo>
                                  <a:pt x="0" y="664"/>
                                </a:lnTo>
                                <a:lnTo>
                                  <a:pt x="0" y="656"/>
                                </a:lnTo>
                                <a:lnTo>
                                  <a:pt x="0" y="648"/>
                                </a:lnTo>
                                <a:lnTo>
                                  <a:pt x="0" y="632"/>
                                </a:lnTo>
                                <a:lnTo>
                                  <a:pt x="0" y="624"/>
                                </a:lnTo>
                                <a:lnTo>
                                  <a:pt x="0" y="616"/>
                                </a:lnTo>
                                <a:lnTo>
                                  <a:pt x="0" y="600"/>
                                </a:lnTo>
                                <a:lnTo>
                                  <a:pt x="0" y="592"/>
                                </a:lnTo>
                                <a:lnTo>
                                  <a:pt x="0" y="584"/>
                                </a:lnTo>
                                <a:lnTo>
                                  <a:pt x="0" y="576"/>
                                </a:lnTo>
                                <a:lnTo>
                                  <a:pt x="0" y="560"/>
                                </a:lnTo>
                                <a:lnTo>
                                  <a:pt x="0" y="552"/>
                                </a:lnTo>
                                <a:lnTo>
                                  <a:pt x="8" y="544"/>
                                </a:lnTo>
                                <a:lnTo>
                                  <a:pt x="8" y="536"/>
                                </a:lnTo>
                                <a:lnTo>
                                  <a:pt x="8" y="528"/>
                                </a:lnTo>
                                <a:lnTo>
                                  <a:pt x="8" y="512"/>
                                </a:lnTo>
                                <a:lnTo>
                                  <a:pt x="8" y="504"/>
                                </a:lnTo>
                                <a:lnTo>
                                  <a:pt x="16" y="496"/>
                                </a:lnTo>
                                <a:lnTo>
                                  <a:pt x="16" y="488"/>
                                </a:lnTo>
                                <a:lnTo>
                                  <a:pt x="16" y="480"/>
                                </a:lnTo>
                                <a:lnTo>
                                  <a:pt x="16" y="464"/>
                                </a:lnTo>
                                <a:lnTo>
                                  <a:pt x="24" y="456"/>
                                </a:lnTo>
                                <a:lnTo>
                                  <a:pt x="24" y="448"/>
                                </a:lnTo>
                                <a:lnTo>
                                  <a:pt x="24" y="440"/>
                                </a:lnTo>
                                <a:lnTo>
                                  <a:pt x="32" y="432"/>
                                </a:lnTo>
                                <a:lnTo>
                                  <a:pt x="32" y="416"/>
                                </a:lnTo>
                                <a:lnTo>
                                  <a:pt x="32" y="408"/>
                                </a:lnTo>
                                <a:lnTo>
                                  <a:pt x="40" y="400"/>
                                </a:lnTo>
                                <a:lnTo>
                                  <a:pt x="40" y="392"/>
                                </a:lnTo>
                                <a:lnTo>
                                  <a:pt x="40" y="384"/>
                                </a:lnTo>
                                <a:lnTo>
                                  <a:pt x="48" y="376"/>
                                </a:lnTo>
                                <a:lnTo>
                                  <a:pt x="48" y="368"/>
                                </a:lnTo>
                                <a:lnTo>
                                  <a:pt x="56" y="360"/>
                                </a:lnTo>
                                <a:lnTo>
                                  <a:pt x="56" y="352"/>
                                </a:lnTo>
                                <a:lnTo>
                                  <a:pt x="64" y="344"/>
                                </a:lnTo>
                                <a:lnTo>
                                  <a:pt x="64" y="336"/>
                                </a:lnTo>
                                <a:lnTo>
                                  <a:pt x="64" y="328"/>
                                </a:lnTo>
                                <a:lnTo>
                                  <a:pt x="72" y="328"/>
                                </a:lnTo>
                                <a:lnTo>
                                  <a:pt x="72" y="320"/>
                                </a:lnTo>
                                <a:lnTo>
                                  <a:pt x="80" y="312"/>
                                </a:lnTo>
                                <a:lnTo>
                                  <a:pt x="80" y="304"/>
                                </a:lnTo>
                                <a:lnTo>
                                  <a:pt x="88" y="296"/>
                                </a:lnTo>
                                <a:lnTo>
                                  <a:pt x="88" y="288"/>
                                </a:lnTo>
                                <a:lnTo>
                                  <a:pt x="96" y="280"/>
                                </a:lnTo>
                                <a:lnTo>
                                  <a:pt x="96" y="272"/>
                                </a:lnTo>
                                <a:lnTo>
                                  <a:pt x="104" y="264"/>
                                </a:lnTo>
                                <a:lnTo>
                                  <a:pt x="112" y="256"/>
                                </a:lnTo>
                                <a:lnTo>
                                  <a:pt x="112" y="248"/>
                                </a:lnTo>
                                <a:lnTo>
                                  <a:pt x="120" y="240"/>
                                </a:lnTo>
                                <a:lnTo>
                                  <a:pt x="128" y="232"/>
                                </a:lnTo>
                                <a:lnTo>
                                  <a:pt x="136" y="224"/>
                                </a:lnTo>
                                <a:lnTo>
                                  <a:pt x="144" y="216"/>
                                </a:lnTo>
                                <a:lnTo>
                                  <a:pt x="152" y="208"/>
                                </a:lnTo>
                                <a:lnTo>
                                  <a:pt x="160" y="200"/>
                                </a:lnTo>
                                <a:lnTo>
                                  <a:pt x="168" y="192"/>
                                </a:lnTo>
                                <a:lnTo>
                                  <a:pt x="176" y="192"/>
                                </a:lnTo>
                                <a:lnTo>
                                  <a:pt x="184" y="184"/>
                                </a:lnTo>
                                <a:lnTo>
                                  <a:pt x="192" y="176"/>
                                </a:lnTo>
                                <a:lnTo>
                                  <a:pt x="200" y="168"/>
                                </a:lnTo>
                                <a:lnTo>
                                  <a:pt x="208" y="160"/>
                                </a:lnTo>
                                <a:lnTo>
                                  <a:pt x="216" y="160"/>
                                </a:lnTo>
                                <a:lnTo>
                                  <a:pt x="232" y="152"/>
                                </a:lnTo>
                                <a:lnTo>
                                  <a:pt x="240" y="144"/>
                                </a:lnTo>
                                <a:lnTo>
                                  <a:pt x="248" y="144"/>
                                </a:lnTo>
                                <a:lnTo>
                                  <a:pt x="256" y="136"/>
                                </a:lnTo>
                                <a:lnTo>
                                  <a:pt x="264" y="128"/>
                                </a:lnTo>
                                <a:lnTo>
                                  <a:pt x="280" y="128"/>
                                </a:lnTo>
                                <a:lnTo>
                                  <a:pt x="288" y="120"/>
                                </a:lnTo>
                                <a:lnTo>
                                  <a:pt x="296" y="112"/>
                                </a:lnTo>
                                <a:lnTo>
                                  <a:pt x="312" y="112"/>
                                </a:lnTo>
                                <a:lnTo>
                                  <a:pt x="320" y="104"/>
                                </a:lnTo>
                                <a:lnTo>
                                  <a:pt x="328" y="104"/>
                                </a:lnTo>
                                <a:lnTo>
                                  <a:pt x="344" y="96"/>
                                </a:lnTo>
                                <a:lnTo>
                                  <a:pt x="352" y="96"/>
                                </a:lnTo>
                                <a:lnTo>
                                  <a:pt x="360" y="88"/>
                                </a:lnTo>
                                <a:lnTo>
                                  <a:pt x="376" y="88"/>
                                </a:lnTo>
                                <a:lnTo>
                                  <a:pt x="384" y="80"/>
                                </a:lnTo>
                                <a:lnTo>
                                  <a:pt x="392" y="80"/>
                                </a:lnTo>
                                <a:lnTo>
                                  <a:pt x="408" y="72"/>
                                </a:lnTo>
                                <a:lnTo>
                                  <a:pt x="416" y="72"/>
                                </a:lnTo>
                                <a:lnTo>
                                  <a:pt x="424" y="72"/>
                                </a:lnTo>
                                <a:lnTo>
                                  <a:pt x="432" y="64"/>
                                </a:lnTo>
                                <a:lnTo>
                                  <a:pt x="440" y="64"/>
                                </a:lnTo>
                                <a:lnTo>
                                  <a:pt x="448" y="56"/>
                                </a:lnTo>
                                <a:lnTo>
                                  <a:pt x="456" y="56"/>
                                </a:lnTo>
                                <a:lnTo>
                                  <a:pt x="472" y="56"/>
                                </a:lnTo>
                                <a:lnTo>
                                  <a:pt x="480" y="48"/>
                                </a:lnTo>
                                <a:lnTo>
                                  <a:pt x="488" y="48"/>
                                </a:lnTo>
                                <a:lnTo>
                                  <a:pt x="496" y="48"/>
                                </a:lnTo>
                                <a:lnTo>
                                  <a:pt x="504" y="40"/>
                                </a:lnTo>
                                <a:lnTo>
                                  <a:pt x="512" y="40"/>
                                </a:lnTo>
                                <a:lnTo>
                                  <a:pt x="520" y="40"/>
                                </a:lnTo>
                                <a:lnTo>
                                  <a:pt x="528" y="40"/>
                                </a:lnTo>
                                <a:lnTo>
                                  <a:pt x="536" y="40"/>
                                </a:lnTo>
                                <a:lnTo>
                                  <a:pt x="552" y="32"/>
                                </a:lnTo>
                                <a:lnTo>
                                  <a:pt x="560" y="32"/>
                                </a:lnTo>
                                <a:lnTo>
                                  <a:pt x="568" y="32"/>
                                </a:lnTo>
                                <a:lnTo>
                                  <a:pt x="576" y="32"/>
                                </a:lnTo>
                                <a:lnTo>
                                  <a:pt x="592" y="24"/>
                                </a:lnTo>
                                <a:lnTo>
                                  <a:pt x="600" y="24"/>
                                </a:lnTo>
                                <a:lnTo>
                                  <a:pt x="616" y="24"/>
                                </a:lnTo>
                                <a:lnTo>
                                  <a:pt x="624" y="24"/>
                                </a:lnTo>
                                <a:lnTo>
                                  <a:pt x="640" y="16"/>
                                </a:lnTo>
                                <a:lnTo>
                                  <a:pt x="648" y="16"/>
                                </a:lnTo>
                                <a:lnTo>
                                  <a:pt x="664" y="16"/>
                                </a:lnTo>
                                <a:lnTo>
                                  <a:pt x="672" y="8"/>
                                </a:lnTo>
                                <a:lnTo>
                                  <a:pt x="688" y="8"/>
                                </a:lnTo>
                                <a:lnTo>
                                  <a:pt x="704" y="8"/>
                                </a:lnTo>
                                <a:lnTo>
                                  <a:pt x="712" y="8"/>
                                </a:lnTo>
                                <a:lnTo>
                                  <a:pt x="720" y="8"/>
                                </a:lnTo>
                                <a:lnTo>
                                  <a:pt x="736" y="8"/>
                                </a:lnTo>
                                <a:lnTo>
                                  <a:pt x="744" y="8"/>
                                </a:lnTo>
                                <a:lnTo>
                                  <a:pt x="760" y="8"/>
                                </a:lnTo>
                                <a:lnTo>
                                  <a:pt x="768" y="8"/>
                                </a:lnTo>
                                <a:lnTo>
                                  <a:pt x="784" y="8"/>
                                </a:lnTo>
                                <a:lnTo>
                                  <a:pt x="792" y="8"/>
                                </a:lnTo>
                                <a:lnTo>
                                  <a:pt x="800" y="8"/>
                                </a:lnTo>
                                <a:lnTo>
                                  <a:pt x="816" y="8"/>
                                </a:lnTo>
                                <a:lnTo>
                                  <a:pt x="824" y="8"/>
                                </a:lnTo>
                                <a:lnTo>
                                  <a:pt x="832" y="8"/>
                                </a:lnTo>
                                <a:lnTo>
                                  <a:pt x="840" y="0"/>
                                </a:lnTo>
                                <a:lnTo>
                                  <a:pt x="856" y="0"/>
                                </a:lnTo>
                                <a:lnTo>
                                  <a:pt x="864" y="0"/>
                                </a:lnTo>
                                <a:lnTo>
                                  <a:pt x="872" y="0"/>
                                </a:lnTo>
                                <a:lnTo>
                                  <a:pt x="880" y="0"/>
                                </a:lnTo>
                                <a:lnTo>
                                  <a:pt x="888" y="0"/>
                                </a:lnTo>
                                <a:lnTo>
                                  <a:pt x="896" y="0"/>
                                </a:lnTo>
                                <a:lnTo>
                                  <a:pt x="912" y="0"/>
                                </a:lnTo>
                                <a:lnTo>
                                  <a:pt x="920" y="0"/>
                                </a:lnTo>
                                <a:lnTo>
                                  <a:pt x="928" y="0"/>
                                </a:lnTo>
                                <a:lnTo>
                                  <a:pt x="936" y="0"/>
                                </a:lnTo>
                                <a:lnTo>
                                  <a:pt x="944" y="0"/>
                                </a:lnTo>
                                <a:lnTo>
                                  <a:pt x="952" y="0"/>
                                </a:lnTo>
                                <a:lnTo>
                                  <a:pt x="960" y="0"/>
                                </a:lnTo>
                                <a:lnTo>
                                  <a:pt x="968" y="0"/>
                                </a:lnTo>
                                <a:lnTo>
                                  <a:pt x="976" y="8"/>
                                </a:lnTo>
                                <a:lnTo>
                                  <a:pt x="984" y="8"/>
                                </a:lnTo>
                                <a:lnTo>
                                  <a:pt x="992" y="8"/>
                                </a:lnTo>
                                <a:lnTo>
                                  <a:pt x="1000" y="8"/>
                                </a:lnTo>
                                <a:lnTo>
                                  <a:pt x="1008" y="8"/>
                                </a:lnTo>
                                <a:lnTo>
                                  <a:pt x="1016" y="8"/>
                                </a:lnTo>
                                <a:lnTo>
                                  <a:pt x="1024" y="8"/>
                                </a:lnTo>
                                <a:lnTo>
                                  <a:pt x="1032" y="8"/>
                                </a:lnTo>
                                <a:lnTo>
                                  <a:pt x="1040" y="16"/>
                                </a:lnTo>
                                <a:lnTo>
                                  <a:pt x="1048" y="16"/>
                                </a:lnTo>
                                <a:lnTo>
                                  <a:pt x="1056" y="16"/>
                                </a:lnTo>
                                <a:lnTo>
                                  <a:pt x="1064" y="24"/>
                                </a:lnTo>
                                <a:lnTo>
                                  <a:pt x="1072" y="32"/>
                                </a:lnTo>
                                <a:lnTo>
                                  <a:pt x="1080" y="40"/>
                                </a:lnTo>
                                <a:lnTo>
                                  <a:pt x="1088" y="48"/>
                                </a:lnTo>
                                <a:lnTo>
                                  <a:pt x="1088" y="56"/>
                                </a:lnTo>
                                <a:lnTo>
                                  <a:pt x="1096" y="64"/>
                                </a:lnTo>
                                <a:lnTo>
                                  <a:pt x="1104" y="72"/>
                                </a:lnTo>
                                <a:lnTo>
                                  <a:pt x="1104" y="80"/>
                                </a:lnTo>
                                <a:lnTo>
                                  <a:pt x="1112" y="88"/>
                                </a:lnTo>
                                <a:lnTo>
                                  <a:pt x="1120" y="96"/>
                                </a:lnTo>
                                <a:lnTo>
                                  <a:pt x="1120" y="112"/>
                                </a:lnTo>
                                <a:lnTo>
                                  <a:pt x="1128" y="120"/>
                                </a:lnTo>
                                <a:lnTo>
                                  <a:pt x="1128" y="128"/>
                                </a:lnTo>
                                <a:lnTo>
                                  <a:pt x="1136" y="144"/>
                                </a:lnTo>
                                <a:lnTo>
                                  <a:pt x="1136" y="152"/>
                                </a:lnTo>
                                <a:lnTo>
                                  <a:pt x="1144" y="168"/>
                                </a:lnTo>
                                <a:lnTo>
                                  <a:pt x="1144" y="176"/>
                                </a:lnTo>
                                <a:lnTo>
                                  <a:pt x="1152" y="192"/>
                                </a:lnTo>
                                <a:lnTo>
                                  <a:pt x="1152" y="200"/>
                                </a:lnTo>
                                <a:lnTo>
                                  <a:pt x="1160" y="216"/>
                                </a:lnTo>
                                <a:lnTo>
                                  <a:pt x="1160" y="232"/>
                                </a:lnTo>
                                <a:lnTo>
                                  <a:pt x="1168" y="240"/>
                                </a:lnTo>
                                <a:lnTo>
                                  <a:pt x="1168" y="256"/>
                                </a:lnTo>
                                <a:lnTo>
                                  <a:pt x="1176" y="272"/>
                                </a:lnTo>
                                <a:lnTo>
                                  <a:pt x="1176" y="280"/>
                                </a:lnTo>
                                <a:lnTo>
                                  <a:pt x="1184" y="296"/>
                                </a:lnTo>
                                <a:lnTo>
                                  <a:pt x="1184" y="312"/>
                                </a:lnTo>
                                <a:lnTo>
                                  <a:pt x="1192" y="320"/>
                                </a:lnTo>
                                <a:lnTo>
                                  <a:pt x="1192" y="336"/>
                                </a:lnTo>
                                <a:lnTo>
                                  <a:pt x="1200" y="344"/>
                                </a:lnTo>
                                <a:lnTo>
                                  <a:pt x="1200" y="360"/>
                                </a:lnTo>
                                <a:lnTo>
                                  <a:pt x="1200" y="368"/>
                                </a:lnTo>
                                <a:lnTo>
                                  <a:pt x="1208" y="376"/>
                                </a:lnTo>
                                <a:lnTo>
                                  <a:pt x="1208" y="392"/>
                                </a:lnTo>
                                <a:lnTo>
                                  <a:pt x="1208" y="400"/>
                                </a:lnTo>
                                <a:lnTo>
                                  <a:pt x="1216" y="408"/>
                                </a:lnTo>
                                <a:lnTo>
                                  <a:pt x="1216" y="416"/>
                                </a:lnTo>
                                <a:lnTo>
                                  <a:pt x="1216" y="424"/>
                                </a:lnTo>
                                <a:lnTo>
                                  <a:pt x="1216" y="440"/>
                                </a:lnTo>
                                <a:lnTo>
                                  <a:pt x="1224" y="448"/>
                                </a:lnTo>
                                <a:lnTo>
                                  <a:pt x="1224" y="456"/>
                                </a:lnTo>
                                <a:lnTo>
                                  <a:pt x="1224" y="464"/>
                                </a:lnTo>
                                <a:lnTo>
                                  <a:pt x="1224" y="480"/>
                                </a:lnTo>
                                <a:lnTo>
                                  <a:pt x="1224" y="488"/>
                                </a:lnTo>
                                <a:lnTo>
                                  <a:pt x="1224" y="496"/>
                                </a:lnTo>
                                <a:lnTo>
                                  <a:pt x="1224" y="512"/>
                                </a:lnTo>
                                <a:lnTo>
                                  <a:pt x="1224" y="520"/>
                                </a:lnTo>
                                <a:lnTo>
                                  <a:pt x="1232" y="528"/>
                                </a:lnTo>
                                <a:lnTo>
                                  <a:pt x="1232" y="536"/>
                                </a:lnTo>
                                <a:lnTo>
                                  <a:pt x="1232" y="544"/>
                                </a:lnTo>
                                <a:lnTo>
                                  <a:pt x="1232" y="560"/>
                                </a:lnTo>
                                <a:lnTo>
                                  <a:pt x="1232" y="568"/>
                                </a:lnTo>
                                <a:lnTo>
                                  <a:pt x="1232" y="576"/>
                                </a:lnTo>
                                <a:lnTo>
                                  <a:pt x="1232" y="584"/>
                                </a:lnTo>
                                <a:lnTo>
                                  <a:pt x="1232" y="592"/>
                                </a:lnTo>
                                <a:lnTo>
                                  <a:pt x="1232" y="600"/>
                                </a:lnTo>
                                <a:lnTo>
                                  <a:pt x="1232" y="608"/>
                                </a:lnTo>
                                <a:lnTo>
                                  <a:pt x="1232" y="616"/>
                                </a:lnTo>
                                <a:lnTo>
                                  <a:pt x="1232" y="624"/>
                                </a:lnTo>
                                <a:lnTo>
                                  <a:pt x="1240" y="632"/>
                                </a:lnTo>
                                <a:lnTo>
                                  <a:pt x="1232" y="632"/>
                                </a:lnTo>
                                <a:lnTo>
                                  <a:pt x="1232" y="640"/>
                                </a:lnTo>
                                <a:lnTo>
                                  <a:pt x="1232" y="648"/>
                                </a:lnTo>
                                <a:lnTo>
                                  <a:pt x="1232" y="656"/>
                                </a:lnTo>
                                <a:lnTo>
                                  <a:pt x="1232" y="664"/>
                                </a:lnTo>
                                <a:lnTo>
                                  <a:pt x="1232" y="672"/>
                                </a:lnTo>
                                <a:lnTo>
                                  <a:pt x="1232" y="680"/>
                                </a:lnTo>
                                <a:lnTo>
                                  <a:pt x="1232" y="688"/>
                                </a:lnTo>
                                <a:lnTo>
                                  <a:pt x="1232" y="696"/>
                                </a:lnTo>
                                <a:lnTo>
                                  <a:pt x="1232" y="704"/>
                                </a:lnTo>
                                <a:lnTo>
                                  <a:pt x="1232" y="712"/>
                                </a:lnTo>
                                <a:lnTo>
                                  <a:pt x="1224" y="720"/>
                                </a:lnTo>
                                <a:lnTo>
                                  <a:pt x="1224" y="728"/>
                                </a:lnTo>
                                <a:lnTo>
                                  <a:pt x="1224" y="736"/>
                                </a:lnTo>
                                <a:lnTo>
                                  <a:pt x="1224" y="744"/>
                                </a:lnTo>
                                <a:lnTo>
                                  <a:pt x="1224" y="752"/>
                                </a:lnTo>
                                <a:lnTo>
                                  <a:pt x="1224" y="760"/>
                                </a:lnTo>
                                <a:lnTo>
                                  <a:pt x="1224" y="768"/>
                                </a:lnTo>
                                <a:lnTo>
                                  <a:pt x="1224" y="776"/>
                                </a:lnTo>
                                <a:lnTo>
                                  <a:pt x="1216" y="784"/>
                                </a:lnTo>
                                <a:lnTo>
                                  <a:pt x="1216" y="792"/>
                                </a:lnTo>
                                <a:lnTo>
                                  <a:pt x="1216" y="800"/>
                                </a:lnTo>
                                <a:lnTo>
                                  <a:pt x="1216" y="808"/>
                                </a:lnTo>
                                <a:lnTo>
                                  <a:pt x="1208" y="816"/>
                                </a:lnTo>
                                <a:lnTo>
                                  <a:pt x="1208" y="824"/>
                                </a:lnTo>
                                <a:lnTo>
                                  <a:pt x="1208" y="832"/>
                                </a:lnTo>
                                <a:lnTo>
                                  <a:pt x="1200" y="840"/>
                                </a:lnTo>
                                <a:lnTo>
                                  <a:pt x="1200" y="848"/>
                                </a:lnTo>
                                <a:lnTo>
                                  <a:pt x="1200" y="856"/>
                                </a:lnTo>
                                <a:lnTo>
                                  <a:pt x="1200" y="864"/>
                                </a:lnTo>
                                <a:lnTo>
                                  <a:pt x="1200" y="872"/>
                                </a:lnTo>
                                <a:lnTo>
                                  <a:pt x="1192" y="880"/>
                                </a:lnTo>
                                <a:lnTo>
                                  <a:pt x="1192" y="888"/>
                                </a:lnTo>
                                <a:lnTo>
                                  <a:pt x="1192" y="896"/>
                                </a:lnTo>
                                <a:lnTo>
                                  <a:pt x="1192" y="904"/>
                                </a:lnTo>
                                <a:lnTo>
                                  <a:pt x="1192" y="912"/>
                                </a:lnTo>
                                <a:lnTo>
                                  <a:pt x="1192" y="920"/>
                                </a:lnTo>
                                <a:lnTo>
                                  <a:pt x="1192" y="928"/>
                                </a:lnTo>
                                <a:lnTo>
                                  <a:pt x="1184" y="936"/>
                                </a:lnTo>
                                <a:lnTo>
                                  <a:pt x="1184" y="944"/>
                                </a:lnTo>
                                <a:lnTo>
                                  <a:pt x="1184" y="952"/>
                                </a:lnTo>
                                <a:lnTo>
                                  <a:pt x="1176" y="952"/>
                                </a:lnTo>
                                <a:lnTo>
                                  <a:pt x="1176" y="960"/>
                                </a:lnTo>
                                <a:lnTo>
                                  <a:pt x="1176" y="968"/>
                                </a:lnTo>
                                <a:lnTo>
                                  <a:pt x="1168" y="976"/>
                                </a:lnTo>
                                <a:lnTo>
                                  <a:pt x="1168" y="984"/>
                                </a:lnTo>
                                <a:lnTo>
                                  <a:pt x="1168" y="992"/>
                                </a:lnTo>
                                <a:lnTo>
                                  <a:pt x="1160" y="1000"/>
                                </a:lnTo>
                                <a:lnTo>
                                  <a:pt x="1160" y="1008"/>
                                </a:lnTo>
                                <a:lnTo>
                                  <a:pt x="1152" y="1016"/>
                                </a:lnTo>
                                <a:lnTo>
                                  <a:pt x="1152" y="1024"/>
                                </a:lnTo>
                                <a:lnTo>
                                  <a:pt x="1152" y="1032"/>
                                </a:lnTo>
                                <a:lnTo>
                                  <a:pt x="1144" y="1040"/>
                                </a:lnTo>
                                <a:lnTo>
                                  <a:pt x="1144" y="1048"/>
                                </a:lnTo>
                                <a:lnTo>
                                  <a:pt x="1136" y="1056"/>
                                </a:lnTo>
                                <a:lnTo>
                                  <a:pt x="1136" y="1064"/>
                                </a:lnTo>
                                <a:lnTo>
                                  <a:pt x="1136" y="1072"/>
                                </a:lnTo>
                                <a:lnTo>
                                  <a:pt x="1128" y="1080"/>
                                </a:lnTo>
                                <a:lnTo>
                                  <a:pt x="1120" y="1088"/>
                                </a:lnTo>
                                <a:lnTo>
                                  <a:pt x="1120" y="1096"/>
                                </a:lnTo>
                                <a:lnTo>
                                  <a:pt x="1112" y="1104"/>
                                </a:lnTo>
                                <a:lnTo>
                                  <a:pt x="1112" y="1112"/>
                                </a:lnTo>
                                <a:lnTo>
                                  <a:pt x="1104" y="1112"/>
                                </a:lnTo>
                                <a:lnTo>
                                  <a:pt x="1104" y="1120"/>
                                </a:lnTo>
                                <a:lnTo>
                                  <a:pt x="1096" y="1128"/>
                                </a:lnTo>
                                <a:lnTo>
                                  <a:pt x="1096" y="1136"/>
                                </a:lnTo>
                                <a:lnTo>
                                  <a:pt x="1088" y="1144"/>
                                </a:lnTo>
                                <a:lnTo>
                                  <a:pt x="1080" y="1152"/>
                                </a:lnTo>
                                <a:lnTo>
                                  <a:pt x="1072" y="1160"/>
                                </a:lnTo>
                                <a:lnTo>
                                  <a:pt x="1072" y="1168"/>
                                </a:lnTo>
                                <a:lnTo>
                                  <a:pt x="1064" y="1176"/>
                                </a:lnTo>
                                <a:lnTo>
                                  <a:pt x="1056" y="1176"/>
                                </a:lnTo>
                                <a:lnTo>
                                  <a:pt x="1056" y="1184"/>
                                </a:lnTo>
                                <a:lnTo>
                                  <a:pt x="1048" y="1192"/>
                                </a:lnTo>
                                <a:lnTo>
                                  <a:pt x="1040" y="1200"/>
                                </a:lnTo>
                                <a:lnTo>
                                  <a:pt x="1032" y="1208"/>
                                </a:lnTo>
                                <a:lnTo>
                                  <a:pt x="1024" y="1216"/>
                                </a:lnTo>
                                <a:lnTo>
                                  <a:pt x="1016" y="1216"/>
                                </a:lnTo>
                                <a:lnTo>
                                  <a:pt x="1008" y="1224"/>
                                </a:lnTo>
                                <a:lnTo>
                                  <a:pt x="1000" y="1224"/>
                                </a:lnTo>
                                <a:lnTo>
                                  <a:pt x="992" y="1232"/>
                                </a:lnTo>
                                <a:lnTo>
                                  <a:pt x="984" y="1240"/>
                                </a:lnTo>
                                <a:lnTo>
                                  <a:pt x="976" y="1248"/>
                                </a:lnTo>
                                <a:lnTo>
                                  <a:pt x="968" y="1248"/>
                                </a:lnTo>
                                <a:lnTo>
                                  <a:pt x="960" y="1248"/>
                                </a:lnTo>
                                <a:lnTo>
                                  <a:pt x="952" y="1256"/>
                                </a:lnTo>
                                <a:lnTo>
                                  <a:pt x="944" y="1256"/>
                                </a:lnTo>
                                <a:lnTo>
                                  <a:pt x="936" y="1264"/>
                                </a:lnTo>
                                <a:lnTo>
                                  <a:pt x="928" y="1264"/>
                                </a:lnTo>
                                <a:lnTo>
                                  <a:pt x="920" y="1264"/>
                                </a:lnTo>
                                <a:lnTo>
                                  <a:pt x="912" y="1272"/>
                                </a:lnTo>
                                <a:lnTo>
                                  <a:pt x="904" y="1272"/>
                                </a:lnTo>
                                <a:lnTo>
                                  <a:pt x="896" y="1272"/>
                                </a:lnTo>
                                <a:lnTo>
                                  <a:pt x="880" y="1280"/>
                                </a:lnTo>
                                <a:lnTo>
                                  <a:pt x="872" y="1280"/>
                                </a:lnTo>
                                <a:lnTo>
                                  <a:pt x="864" y="1280"/>
                                </a:lnTo>
                                <a:lnTo>
                                  <a:pt x="856" y="1280"/>
                                </a:lnTo>
                                <a:lnTo>
                                  <a:pt x="848" y="1280"/>
                                </a:lnTo>
                                <a:lnTo>
                                  <a:pt x="840" y="1280"/>
                                </a:lnTo>
                                <a:lnTo>
                                  <a:pt x="824" y="1280"/>
                                </a:lnTo>
                                <a:lnTo>
                                  <a:pt x="816" y="1288"/>
                                </a:lnTo>
                                <a:lnTo>
                                  <a:pt x="808" y="1288"/>
                                </a:lnTo>
                                <a:lnTo>
                                  <a:pt x="800" y="1288"/>
                                </a:lnTo>
                                <a:lnTo>
                                  <a:pt x="792" y="1288"/>
                                </a:lnTo>
                                <a:lnTo>
                                  <a:pt x="784" y="1288"/>
                                </a:lnTo>
                                <a:lnTo>
                                  <a:pt x="776" y="1288"/>
                                </a:lnTo>
                                <a:lnTo>
                                  <a:pt x="768" y="1288"/>
                                </a:lnTo>
                                <a:lnTo>
                                  <a:pt x="760" y="1288"/>
                                </a:lnTo>
                                <a:lnTo>
                                  <a:pt x="752" y="1288"/>
                                </a:lnTo>
                                <a:lnTo>
                                  <a:pt x="744" y="1296"/>
                                </a:lnTo>
                                <a:lnTo>
                                  <a:pt x="736" y="1296"/>
                                </a:lnTo>
                                <a:lnTo>
                                  <a:pt x="728" y="1296"/>
                                </a:lnTo>
                                <a:lnTo>
                                  <a:pt x="720" y="1296"/>
                                </a:lnTo>
                                <a:lnTo>
                                  <a:pt x="712" y="1296"/>
                                </a:lnTo>
                                <a:lnTo>
                                  <a:pt x="704" y="1296"/>
                                </a:lnTo>
                                <a:lnTo>
                                  <a:pt x="696" y="1296"/>
                                </a:lnTo>
                                <a:lnTo>
                                  <a:pt x="688" y="1296"/>
                                </a:lnTo>
                                <a:lnTo>
                                  <a:pt x="680" y="1296"/>
                                </a:lnTo>
                                <a:lnTo>
                                  <a:pt x="672" y="1296"/>
                                </a:lnTo>
                                <a:lnTo>
                                  <a:pt x="664" y="1296"/>
                                </a:lnTo>
                                <a:lnTo>
                                  <a:pt x="656" y="1296"/>
                                </a:lnTo>
                                <a:lnTo>
                                  <a:pt x="648" y="1296"/>
                                </a:lnTo>
                                <a:lnTo>
                                  <a:pt x="640" y="1296"/>
                                </a:lnTo>
                                <a:lnTo>
                                  <a:pt x="632" y="1304"/>
                                </a:lnTo>
                                <a:lnTo>
                                  <a:pt x="624" y="1304"/>
                                </a:lnTo>
                                <a:lnTo>
                                  <a:pt x="616" y="1304"/>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761C4DA" w14:textId="77777777" w:rsidR="00850BE1" w:rsidRPr="00052F32" w:rsidRDefault="00850BE1" w:rsidP="00D3743E">
                              <w:pPr>
                                <w:rPr>
                                  <w:rFonts w:eastAsia="Times New Roman"/>
                                </w:rPr>
                              </w:pPr>
                            </w:p>
                          </w:txbxContent>
                        </wps:txbx>
                        <wps:bodyPr/>
                      </wps:wsp>
                      <wps:wsp>
                        <wps:cNvPr id="1" name="Freeform 18"/>
                        <wps:cNvSpPr>
                          <a:spLocks/>
                        </wps:cNvSpPr>
                        <wps:spPr bwMode="auto">
                          <a:xfrm>
                            <a:off x="3593356" y="1038726"/>
                            <a:ext cx="165100" cy="520700"/>
                          </a:xfrm>
                          <a:custGeom>
                            <a:avLst/>
                            <a:gdLst>
                              <a:gd name="T0" fmla="*/ 0 w 104"/>
                              <a:gd name="T1" fmla="*/ 2147483647 h 328"/>
                              <a:gd name="T2" fmla="*/ 2147483647 w 104"/>
                              <a:gd name="T3" fmla="*/ 2147483647 h 328"/>
                              <a:gd name="T4" fmla="*/ 2147483647 w 104"/>
                              <a:gd name="T5" fmla="*/ 2147483647 h 328"/>
                              <a:gd name="T6" fmla="*/ 2147483647 w 104"/>
                              <a:gd name="T7" fmla="*/ 2147483647 h 328"/>
                              <a:gd name="T8" fmla="*/ 2147483647 w 104"/>
                              <a:gd name="T9" fmla="*/ 2147483647 h 328"/>
                              <a:gd name="T10" fmla="*/ 2147483647 w 104"/>
                              <a:gd name="T11" fmla="*/ 2147483647 h 328"/>
                              <a:gd name="T12" fmla="*/ 2147483647 w 104"/>
                              <a:gd name="T13" fmla="*/ 0 h 328"/>
                              <a:gd name="T14" fmla="*/ 2147483647 w 104"/>
                              <a:gd name="T15" fmla="*/ 0 h 328"/>
                              <a:gd name="T16" fmla="*/ 2147483647 w 104"/>
                              <a:gd name="T17" fmla="*/ 2147483647 h 328"/>
                              <a:gd name="T18" fmla="*/ 2147483647 w 104"/>
                              <a:gd name="T19" fmla="*/ 2147483647 h 328"/>
                              <a:gd name="T20" fmla="*/ 2147483647 w 104"/>
                              <a:gd name="T21" fmla="*/ 2147483647 h 328"/>
                              <a:gd name="T22" fmla="*/ 2147483647 w 104"/>
                              <a:gd name="T23" fmla="*/ 2147483647 h 328"/>
                              <a:gd name="T24" fmla="*/ 2147483647 w 104"/>
                              <a:gd name="T25" fmla="*/ 2147483647 h 328"/>
                              <a:gd name="T26" fmla="*/ 2147483647 w 104"/>
                              <a:gd name="T27" fmla="*/ 2147483647 h 328"/>
                              <a:gd name="T28" fmla="*/ 2147483647 w 104"/>
                              <a:gd name="T29" fmla="*/ 2147483647 h 328"/>
                              <a:gd name="T30" fmla="*/ 2147483647 w 104"/>
                              <a:gd name="T31" fmla="*/ 2147483647 h 328"/>
                              <a:gd name="T32" fmla="*/ 2147483647 w 104"/>
                              <a:gd name="T33" fmla="*/ 2147483647 h 328"/>
                              <a:gd name="T34" fmla="*/ 2147483647 w 104"/>
                              <a:gd name="T35" fmla="*/ 2147483647 h 328"/>
                              <a:gd name="T36" fmla="*/ 2147483647 w 104"/>
                              <a:gd name="T37" fmla="*/ 2147483647 h 328"/>
                              <a:gd name="T38" fmla="*/ 2147483647 w 104"/>
                              <a:gd name="T39" fmla="*/ 2147483647 h 328"/>
                              <a:gd name="T40" fmla="*/ 2147483647 w 104"/>
                              <a:gd name="T41" fmla="*/ 2147483647 h 328"/>
                              <a:gd name="T42" fmla="*/ 2147483647 w 104"/>
                              <a:gd name="T43" fmla="*/ 2147483647 h 328"/>
                              <a:gd name="T44" fmla="*/ 2147483647 w 104"/>
                              <a:gd name="T45" fmla="*/ 2147483647 h 328"/>
                              <a:gd name="T46" fmla="*/ 2147483647 w 104"/>
                              <a:gd name="T47" fmla="*/ 2147483647 h 328"/>
                              <a:gd name="T48" fmla="*/ 2147483647 w 104"/>
                              <a:gd name="T49" fmla="*/ 2147483647 h 328"/>
                              <a:gd name="T50" fmla="*/ 2147483647 w 104"/>
                              <a:gd name="T51" fmla="*/ 2147483647 h 328"/>
                              <a:gd name="T52" fmla="*/ 2147483647 w 104"/>
                              <a:gd name="T53" fmla="*/ 2147483647 h 328"/>
                              <a:gd name="T54" fmla="*/ 2147483647 w 104"/>
                              <a:gd name="T55" fmla="*/ 2147483647 h 328"/>
                              <a:gd name="T56" fmla="*/ 2147483647 w 104"/>
                              <a:gd name="T57" fmla="*/ 2147483647 h 328"/>
                              <a:gd name="T58" fmla="*/ 2147483647 w 104"/>
                              <a:gd name="T59" fmla="*/ 2147483647 h 328"/>
                              <a:gd name="T60" fmla="*/ 2147483647 w 104"/>
                              <a:gd name="T61" fmla="*/ 2147483647 h 328"/>
                              <a:gd name="T62" fmla="*/ 2147483647 w 104"/>
                              <a:gd name="T63" fmla="*/ 2147483647 h 328"/>
                              <a:gd name="T64" fmla="*/ 0 w 104"/>
                              <a:gd name="T65" fmla="*/ 2147483647 h 32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104"/>
                              <a:gd name="T100" fmla="*/ 0 h 328"/>
                              <a:gd name="T101" fmla="*/ 104 w 104"/>
                              <a:gd name="T102" fmla="*/ 328 h 328"/>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104" h="328">
                                <a:moveTo>
                                  <a:pt x="0" y="64"/>
                                </a:moveTo>
                                <a:lnTo>
                                  <a:pt x="0" y="56"/>
                                </a:lnTo>
                                <a:lnTo>
                                  <a:pt x="8" y="48"/>
                                </a:lnTo>
                                <a:lnTo>
                                  <a:pt x="8" y="40"/>
                                </a:lnTo>
                                <a:lnTo>
                                  <a:pt x="16" y="40"/>
                                </a:lnTo>
                                <a:lnTo>
                                  <a:pt x="16" y="32"/>
                                </a:lnTo>
                                <a:lnTo>
                                  <a:pt x="24" y="24"/>
                                </a:lnTo>
                                <a:lnTo>
                                  <a:pt x="24" y="16"/>
                                </a:lnTo>
                                <a:lnTo>
                                  <a:pt x="32" y="16"/>
                                </a:lnTo>
                                <a:lnTo>
                                  <a:pt x="32" y="8"/>
                                </a:lnTo>
                                <a:lnTo>
                                  <a:pt x="40" y="8"/>
                                </a:lnTo>
                                <a:lnTo>
                                  <a:pt x="48" y="8"/>
                                </a:lnTo>
                                <a:lnTo>
                                  <a:pt x="48" y="0"/>
                                </a:lnTo>
                                <a:lnTo>
                                  <a:pt x="56" y="0"/>
                                </a:lnTo>
                                <a:lnTo>
                                  <a:pt x="64" y="0"/>
                                </a:lnTo>
                                <a:lnTo>
                                  <a:pt x="72" y="0"/>
                                </a:lnTo>
                                <a:lnTo>
                                  <a:pt x="80" y="8"/>
                                </a:lnTo>
                                <a:lnTo>
                                  <a:pt x="88" y="8"/>
                                </a:lnTo>
                                <a:lnTo>
                                  <a:pt x="96" y="16"/>
                                </a:lnTo>
                                <a:lnTo>
                                  <a:pt x="96" y="24"/>
                                </a:lnTo>
                                <a:lnTo>
                                  <a:pt x="104" y="32"/>
                                </a:lnTo>
                                <a:lnTo>
                                  <a:pt x="104" y="40"/>
                                </a:lnTo>
                                <a:lnTo>
                                  <a:pt x="104" y="48"/>
                                </a:lnTo>
                                <a:lnTo>
                                  <a:pt x="104" y="56"/>
                                </a:lnTo>
                                <a:lnTo>
                                  <a:pt x="104" y="64"/>
                                </a:lnTo>
                                <a:lnTo>
                                  <a:pt x="104" y="72"/>
                                </a:lnTo>
                                <a:lnTo>
                                  <a:pt x="104" y="80"/>
                                </a:lnTo>
                                <a:lnTo>
                                  <a:pt x="104" y="88"/>
                                </a:lnTo>
                                <a:lnTo>
                                  <a:pt x="104" y="96"/>
                                </a:lnTo>
                                <a:lnTo>
                                  <a:pt x="104" y="104"/>
                                </a:lnTo>
                                <a:lnTo>
                                  <a:pt x="104" y="112"/>
                                </a:lnTo>
                                <a:lnTo>
                                  <a:pt x="104" y="120"/>
                                </a:lnTo>
                                <a:lnTo>
                                  <a:pt x="96" y="120"/>
                                </a:lnTo>
                                <a:lnTo>
                                  <a:pt x="96" y="128"/>
                                </a:lnTo>
                                <a:lnTo>
                                  <a:pt x="96" y="136"/>
                                </a:lnTo>
                                <a:lnTo>
                                  <a:pt x="96" y="144"/>
                                </a:lnTo>
                                <a:lnTo>
                                  <a:pt x="88" y="144"/>
                                </a:lnTo>
                                <a:lnTo>
                                  <a:pt x="88" y="152"/>
                                </a:lnTo>
                                <a:lnTo>
                                  <a:pt x="88" y="160"/>
                                </a:lnTo>
                                <a:lnTo>
                                  <a:pt x="80" y="160"/>
                                </a:lnTo>
                                <a:lnTo>
                                  <a:pt x="80" y="168"/>
                                </a:lnTo>
                                <a:lnTo>
                                  <a:pt x="80" y="176"/>
                                </a:lnTo>
                                <a:lnTo>
                                  <a:pt x="72" y="184"/>
                                </a:lnTo>
                                <a:lnTo>
                                  <a:pt x="72" y="192"/>
                                </a:lnTo>
                                <a:lnTo>
                                  <a:pt x="72" y="200"/>
                                </a:lnTo>
                                <a:lnTo>
                                  <a:pt x="64" y="208"/>
                                </a:lnTo>
                                <a:lnTo>
                                  <a:pt x="64" y="216"/>
                                </a:lnTo>
                                <a:lnTo>
                                  <a:pt x="64" y="224"/>
                                </a:lnTo>
                                <a:lnTo>
                                  <a:pt x="64" y="232"/>
                                </a:lnTo>
                                <a:lnTo>
                                  <a:pt x="56" y="232"/>
                                </a:lnTo>
                                <a:lnTo>
                                  <a:pt x="56" y="240"/>
                                </a:lnTo>
                                <a:lnTo>
                                  <a:pt x="56" y="248"/>
                                </a:lnTo>
                                <a:lnTo>
                                  <a:pt x="56" y="256"/>
                                </a:lnTo>
                                <a:lnTo>
                                  <a:pt x="48" y="264"/>
                                </a:lnTo>
                                <a:lnTo>
                                  <a:pt x="48" y="272"/>
                                </a:lnTo>
                                <a:lnTo>
                                  <a:pt x="40" y="280"/>
                                </a:lnTo>
                                <a:lnTo>
                                  <a:pt x="40" y="288"/>
                                </a:lnTo>
                                <a:lnTo>
                                  <a:pt x="32" y="296"/>
                                </a:lnTo>
                                <a:lnTo>
                                  <a:pt x="32" y="304"/>
                                </a:lnTo>
                                <a:lnTo>
                                  <a:pt x="24" y="320"/>
                                </a:lnTo>
                                <a:lnTo>
                                  <a:pt x="24" y="328"/>
                                </a:lnTo>
                                <a:lnTo>
                                  <a:pt x="0" y="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764F56" w14:textId="77777777" w:rsidR="00850BE1" w:rsidRPr="00052F32" w:rsidRDefault="00850BE1" w:rsidP="00D3743E">
                              <w:pPr>
                                <w:rPr>
                                  <w:rFonts w:eastAsia="Times New Roman"/>
                                </w:rPr>
                              </w:pPr>
                            </w:p>
                          </w:txbxContent>
                        </wps:txbx>
                        <wps:bodyPr/>
                      </wps:wsp>
                      <wps:wsp>
                        <wps:cNvPr id="2" name="Freeform 19"/>
                        <wps:cNvSpPr>
                          <a:spLocks/>
                        </wps:cNvSpPr>
                        <wps:spPr bwMode="auto">
                          <a:xfrm>
                            <a:off x="3593356" y="1038726"/>
                            <a:ext cx="165100" cy="520700"/>
                          </a:xfrm>
                          <a:custGeom>
                            <a:avLst/>
                            <a:gdLst>
                              <a:gd name="T0" fmla="*/ 0 w 104"/>
                              <a:gd name="T1" fmla="*/ 2147483647 h 328"/>
                              <a:gd name="T2" fmla="*/ 0 w 104"/>
                              <a:gd name="T3" fmla="*/ 2147483647 h 328"/>
                              <a:gd name="T4" fmla="*/ 2147483647 w 104"/>
                              <a:gd name="T5" fmla="*/ 2147483647 h 328"/>
                              <a:gd name="T6" fmla="*/ 2147483647 w 104"/>
                              <a:gd name="T7" fmla="*/ 2147483647 h 328"/>
                              <a:gd name="T8" fmla="*/ 2147483647 w 104"/>
                              <a:gd name="T9" fmla="*/ 2147483647 h 328"/>
                              <a:gd name="T10" fmla="*/ 2147483647 w 104"/>
                              <a:gd name="T11" fmla="*/ 2147483647 h 328"/>
                              <a:gd name="T12" fmla="*/ 2147483647 w 104"/>
                              <a:gd name="T13" fmla="*/ 2147483647 h 328"/>
                              <a:gd name="T14" fmla="*/ 2147483647 w 104"/>
                              <a:gd name="T15" fmla="*/ 2147483647 h 328"/>
                              <a:gd name="T16" fmla="*/ 2147483647 w 104"/>
                              <a:gd name="T17" fmla="*/ 2147483647 h 328"/>
                              <a:gd name="T18" fmla="*/ 2147483647 w 104"/>
                              <a:gd name="T19" fmla="*/ 2147483647 h 328"/>
                              <a:gd name="T20" fmla="*/ 2147483647 w 104"/>
                              <a:gd name="T21" fmla="*/ 2147483647 h 328"/>
                              <a:gd name="T22" fmla="*/ 2147483647 w 104"/>
                              <a:gd name="T23" fmla="*/ 2147483647 h 328"/>
                              <a:gd name="T24" fmla="*/ 2147483647 w 104"/>
                              <a:gd name="T25" fmla="*/ 0 h 328"/>
                              <a:gd name="T26" fmla="*/ 2147483647 w 104"/>
                              <a:gd name="T27" fmla="*/ 0 h 328"/>
                              <a:gd name="T28" fmla="*/ 2147483647 w 104"/>
                              <a:gd name="T29" fmla="*/ 0 h 328"/>
                              <a:gd name="T30" fmla="*/ 2147483647 w 104"/>
                              <a:gd name="T31" fmla="*/ 0 h 328"/>
                              <a:gd name="T32" fmla="*/ 2147483647 w 104"/>
                              <a:gd name="T33" fmla="*/ 2147483647 h 328"/>
                              <a:gd name="T34" fmla="*/ 2147483647 w 104"/>
                              <a:gd name="T35" fmla="*/ 2147483647 h 328"/>
                              <a:gd name="T36" fmla="*/ 2147483647 w 104"/>
                              <a:gd name="T37" fmla="*/ 2147483647 h 328"/>
                              <a:gd name="T38" fmla="*/ 2147483647 w 104"/>
                              <a:gd name="T39" fmla="*/ 2147483647 h 328"/>
                              <a:gd name="T40" fmla="*/ 2147483647 w 104"/>
                              <a:gd name="T41" fmla="*/ 2147483647 h 328"/>
                              <a:gd name="T42" fmla="*/ 2147483647 w 104"/>
                              <a:gd name="T43" fmla="*/ 2147483647 h 328"/>
                              <a:gd name="T44" fmla="*/ 2147483647 w 104"/>
                              <a:gd name="T45" fmla="*/ 2147483647 h 328"/>
                              <a:gd name="T46" fmla="*/ 2147483647 w 104"/>
                              <a:gd name="T47" fmla="*/ 2147483647 h 328"/>
                              <a:gd name="T48" fmla="*/ 2147483647 w 104"/>
                              <a:gd name="T49" fmla="*/ 2147483647 h 328"/>
                              <a:gd name="T50" fmla="*/ 2147483647 w 104"/>
                              <a:gd name="T51" fmla="*/ 2147483647 h 328"/>
                              <a:gd name="T52" fmla="*/ 2147483647 w 104"/>
                              <a:gd name="T53" fmla="*/ 2147483647 h 328"/>
                              <a:gd name="T54" fmla="*/ 2147483647 w 104"/>
                              <a:gd name="T55" fmla="*/ 2147483647 h 328"/>
                              <a:gd name="T56" fmla="*/ 2147483647 w 104"/>
                              <a:gd name="T57" fmla="*/ 2147483647 h 328"/>
                              <a:gd name="T58" fmla="*/ 2147483647 w 104"/>
                              <a:gd name="T59" fmla="*/ 2147483647 h 328"/>
                              <a:gd name="T60" fmla="*/ 2147483647 w 104"/>
                              <a:gd name="T61" fmla="*/ 2147483647 h 328"/>
                              <a:gd name="T62" fmla="*/ 2147483647 w 104"/>
                              <a:gd name="T63" fmla="*/ 2147483647 h 328"/>
                              <a:gd name="T64" fmla="*/ 2147483647 w 104"/>
                              <a:gd name="T65" fmla="*/ 2147483647 h 328"/>
                              <a:gd name="T66" fmla="*/ 2147483647 w 104"/>
                              <a:gd name="T67" fmla="*/ 2147483647 h 328"/>
                              <a:gd name="T68" fmla="*/ 2147483647 w 104"/>
                              <a:gd name="T69" fmla="*/ 2147483647 h 328"/>
                              <a:gd name="T70" fmla="*/ 2147483647 w 104"/>
                              <a:gd name="T71" fmla="*/ 2147483647 h 328"/>
                              <a:gd name="T72" fmla="*/ 2147483647 w 104"/>
                              <a:gd name="T73" fmla="*/ 2147483647 h 328"/>
                              <a:gd name="T74" fmla="*/ 2147483647 w 104"/>
                              <a:gd name="T75" fmla="*/ 2147483647 h 328"/>
                              <a:gd name="T76" fmla="*/ 2147483647 w 104"/>
                              <a:gd name="T77" fmla="*/ 2147483647 h 328"/>
                              <a:gd name="T78" fmla="*/ 2147483647 w 104"/>
                              <a:gd name="T79" fmla="*/ 2147483647 h 328"/>
                              <a:gd name="T80" fmla="*/ 2147483647 w 104"/>
                              <a:gd name="T81" fmla="*/ 2147483647 h 328"/>
                              <a:gd name="T82" fmla="*/ 2147483647 w 104"/>
                              <a:gd name="T83" fmla="*/ 2147483647 h 328"/>
                              <a:gd name="T84" fmla="*/ 2147483647 w 104"/>
                              <a:gd name="T85" fmla="*/ 2147483647 h 328"/>
                              <a:gd name="T86" fmla="*/ 2147483647 w 104"/>
                              <a:gd name="T87" fmla="*/ 2147483647 h 328"/>
                              <a:gd name="T88" fmla="*/ 2147483647 w 104"/>
                              <a:gd name="T89" fmla="*/ 2147483647 h 328"/>
                              <a:gd name="T90" fmla="*/ 2147483647 w 104"/>
                              <a:gd name="T91" fmla="*/ 2147483647 h 328"/>
                              <a:gd name="T92" fmla="*/ 2147483647 w 104"/>
                              <a:gd name="T93" fmla="*/ 2147483647 h 328"/>
                              <a:gd name="T94" fmla="*/ 2147483647 w 104"/>
                              <a:gd name="T95" fmla="*/ 2147483647 h 328"/>
                              <a:gd name="T96" fmla="*/ 2147483647 w 104"/>
                              <a:gd name="T97" fmla="*/ 2147483647 h 328"/>
                              <a:gd name="T98" fmla="*/ 2147483647 w 104"/>
                              <a:gd name="T99" fmla="*/ 2147483647 h 328"/>
                              <a:gd name="T100" fmla="*/ 2147483647 w 104"/>
                              <a:gd name="T101" fmla="*/ 2147483647 h 328"/>
                              <a:gd name="T102" fmla="*/ 2147483647 w 104"/>
                              <a:gd name="T103" fmla="*/ 2147483647 h 328"/>
                              <a:gd name="T104" fmla="*/ 2147483647 w 104"/>
                              <a:gd name="T105" fmla="*/ 2147483647 h 328"/>
                              <a:gd name="T106" fmla="*/ 2147483647 w 104"/>
                              <a:gd name="T107" fmla="*/ 2147483647 h 328"/>
                              <a:gd name="T108" fmla="*/ 2147483647 w 104"/>
                              <a:gd name="T109" fmla="*/ 2147483647 h 328"/>
                              <a:gd name="T110" fmla="*/ 2147483647 w 104"/>
                              <a:gd name="T111" fmla="*/ 2147483647 h 328"/>
                              <a:gd name="T112" fmla="*/ 2147483647 w 104"/>
                              <a:gd name="T113" fmla="*/ 2147483647 h 328"/>
                              <a:gd name="T114" fmla="*/ 2147483647 w 104"/>
                              <a:gd name="T115" fmla="*/ 2147483647 h 328"/>
                              <a:gd name="T116" fmla="*/ 2147483647 w 104"/>
                              <a:gd name="T117" fmla="*/ 2147483647 h 328"/>
                              <a:gd name="T118" fmla="*/ 2147483647 w 104"/>
                              <a:gd name="T119" fmla="*/ 2147483647 h 328"/>
                              <a:gd name="T120" fmla="*/ 2147483647 w 104"/>
                              <a:gd name="T121" fmla="*/ 2147483647 h 328"/>
                              <a:gd name="T122" fmla="*/ 0 w 104"/>
                              <a:gd name="T123" fmla="*/ 2147483647 h 328"/>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w 104"/>
                              <a:gd name="T187" fmla="*/ 0 h 328"/>
                              <a:gd name="T188" fmla="*/ 104 w 104"/>
                              <a:gd name="T189" fmla="*/ 328 h 328"/>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T186" t="T187" r="T188" b="T189"/>
                            <a:pathLst>
                              <a:path w="104" h="328">
                                <a:moveTo>
                                  <a:pt x="0" y="64"/>
                                </a:moveTo>
                                <a:lnTo>
                                  <a:pt x="0" y="56"/>
                                </a:lnTo>
                                <a:lnTo>
                                  <a:pt x="8" y="48"/>
                                </a:lnTo>
                                <a:lnTo>
                                  <a:pt x="8" y="40"/>
                                </a:lnTo>
                                <a:lnTo>
                                  <a:pt x="16" y="40"/>
                                </a:lnTo>
                                <a:lnTo>
                                  <a:pt x="16" y="32"/>
                                </a:lnTo>
                                <a:lnTo>
                                  <a:pt x="24" y="24"/>
                                </a:lnTo>
                                <a:lnTo>
                                  <a:pt x="24" y="16"/>
                                </a:lnTo>
                                <a:lnTo>
                                  <a:pt x="32" y="16"/>
                                </a:lnTo>
                                <a:lnTo>
                                  <a:pt x="32" y="8"/>
                                </a:lnTo>
                                <a:lnTo>
                                  <a:pt x="40" y="8"/>
                                </a:lnTo>
                                <a:lnTo>
                                  <a:pt x="48" y="8"/>
                                </a:lnTo>
                                <a:lnTo>
                                  <a:pt x="48" y="0"/>
                                </a:lnTo>
                                <a:lnTo>
                                  <a:pt x="56" y="0"/>
                                </a:lnTo>
                                <a:lnTo>
                                  <a:pt x="64" y="0"/>
                                </a:lnTo>
                                <a:lnTo>
                                  <a:pt x="72" y="0"/>
                                </a:lnTo>
                                <a:lnTo>
                                  <a:pt x="80" y="8"/>
                                </a:lnTo>
                                <a:lnTo>
                                  <a:pt x="88" y="8"/>
                                </a:lnTo>
                                <a:lnTo>
                                  <a:pt x="96" y="16"/>
                                </a:lnTo>
                                <a:lnTo>
                                  <a:pt x="96" y="24"/>
                                </a:lnTo>
                                <a:lnTo>
                                  <a:pt x="104" y="32"/>
                                </a:lnTo>
                                <a:lnTo>
                                  <a:pt x="104" y="40"/>
                                </a:lnTo>
                                <a:lnTo>
                                  <a:pt x="104" y="48"/>
                                </a:lnTo>
                                <a:lnTo>
                                  <a:pt x="104" y="56"/>
                                </a:lnTo>
                                <a:lnTo>
                                  <a:pt x="104" y="64"/>
                                </a:lnTo>
                                <a:lnTo>
                                  <a:pt x="104" y="72"/>
                                </a:lnTo>
                                <a:lnTo>
                                  <a:pt x="104" y="80"/>
                                </a:lnTo>
                                <a:lnTo>
                                  <a:pt x="104" y="88"/>
                                </a:lnTo>
                                <a:lnTo>
                                  <a:pt x="104" y="96"/>
                                </a:lnTo>
                                <a:lnTo>
                                  <a:pt x="104" y="104"/>
                                </a:lnTo>
                                <a:lnTo>
                                  <a:pt x="104" y="112"/>
                                </a:lnTo>
                                <a:lnTo>
                                  <a:pt x="104" y="120"/>
                                </a:lnTo>
                                <a:lnTo>
                                  <a:pt x="96" y="120"/>
                                </a:lnTo>
                                <a:lnTo>
                                  <a:pt x="96" y="128"/>
                                </a:lnTo>
                                <a:lnTo>
                                  <a:pt x="96" y="136"/>
                                </a:lnTo>
                                <a:lnTo>
                                  <a:pt x="96" y="144"/>
                                </a:lnTo>
                                <a:lnTo>
                                  <a:pt x="88" y="144"/>
                                </a:lnTo>
                                <a:lnTo>
                                  <a:pt x="88" y="152"/>
                                </a:lnTo>
                                <a:lnTo>
                                  <a:pt x="88" y="160"/>
                                </a:lnTo>
                                <a:lnTo>
                                  <a:pt x="80" y="160"/>
                                </a:lnTo>
                                <a:lnTo>
                                  <a:pt x="80" y="168"/>
                                </a:lnTo>
                                <a:lnTo>
                                  <a:pt x="80" y="176"/>
                                </a:lnTo>
                                <a:lnTo>
                                  <a:pt x="72" y="184"/>
                                </a:lnTo>
                                <a:lnTo>
                                  <a:pt x="72" y="192"/>
                                </a:lnTo>
                                <a:lnTo>
                                  <a:pt x="72" y="200"/>
                                </a:lnTo>
                                <a:lnTo>
                                  <a:pt x="64" y="208"/>
                                </a:lnTo>
                                <a:lnTo>
                                  <a:pt x="64" y="216"/>
                                </a:lnTo>
                                <a:lnTo>
                                  <a:pt x="64" y="224"/>
                                </a:lnTo>
                                <a:lnTo>
                                  <a:pt x="64" y="232"/>
                                </a:lnTo>
                                <a:lnTo>
                                  <a:pt x="56" y="232"/>
                                </a:lnTo>
                                <a:lnTo>
                                  <a:pt x="56" y="240"/>
                                </a:lnTo>
                                <a:lnTo>
                                  <a:pt x="56" y="248"/>
                                </a:lnTo>
                                <a:lnTo>
                                  <a:pt x="56" y="256"/>
                                </a:lnTo>
                                <a:lnTo>
                                  <a:pt x="48" y="264"/>
                                </a:lnTo>
                                <a:lnTo>
                                  <a:pt x="48" y="272"/>
                                </a:lnTo>
                                <a:lnTo>
                                  <a:pt x="40" y="280"/>
                                </a:lnTo>
                                <a:lnTo>
                                  <a:pt x="40" y="288"/>
                                </a:lnTo>
                                <a:lnTo>
                                  <a:pt x="32" y="296"/>
                                </a:lnTo>
                                <a:lnTo>
                                  <a:pt x="32" y="304"/>
                                </a:lnTo>
                                <a:lnTo>
                                  <a:pt x="24" y="320"/>
                                </a:lnTo>
                                <a:lnTo>
                                  <a:pt x="24" y="328"/>
                                </a:lnTo>
                                <a:lnTo>
                                  <a:pt x="0" y="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A17884" w14:textId="77777777" w:rsidR="00850BE1" w:rsidRPr="00052F32" w:rsidRDefault="00850BE1" w:rsidP="00D3743E">
                              <w:pPr>
                                <w:rPr>
                                  <w:rFonts w:eastAsia="Times New Roman"/>
                                </w:rPr>
                              </w:pPr>
                            </w:p>
                          </w:txbxContent>
                        </wps:txbx>
                        <wps:bodyPr/>
                      </wps:wsp>
                      <wps:wsp>
                        <wps:cNvPr id="481" name="Freeform 20"/>
                        <wps:cNvSpPr>
                          <a:spLocks/>
                        </wps:cNvSpPr>
                        <wps:spPr bwMode="auto">
                          <a:xfrm>
                            <a:off x="3593356" y="1038726"/>
                            <a:ext cx="165100" cy="520700"/>
                          </a:xfrm>
                          <a:custGeom>
                            <a:avLst/>
                            <a:gdLst>
                              <a:gd name="T0" fmla="*/ 0 w 104"/>
                              <a:gd name="T1" fmla="*/ 2147483647 h 328"/>
                              <a:gd name="T2" fmla="*/ 0 w 104"/>
                              <a:gd name="T3" fmla="*/ 2147483647 h 328"/>
                              <a:gd name="T4" fmla="*/ 2147483647 w 104"/>
                              <a:gd name="T5" fmla="*/ 2147483647 h 328"/>
                              <a:gd name="T6" fmla="*/ 2147483647 w 104"/>
                              <a:gd name="T7" fmla="*/ 2147483647 h 328"/>
                              <a:gd name="T8" fmla="*/ 2147483647 w 104"/>
                              <a:gd name="T9" fmla="*/ 2147483647 h 328"/>
                              <a:gd name="T10" fmla="*/ 2147483647 w 104"/>
                              <a:gd name="T11" fmla="*/ 2147483647 h 328"/>
                              <a:gd name="T12" fmla="*/ 2147483647 w 104"/>
                              <a:gd name="T13" fmla="*/ 2147483647 h 328"/>
                              <a:gd name="T14" fmla="*/ 2147483647 w 104"/>
                              <a:gd name="T15" fmla="*/ 2147483647 h 328"/>
                              <a:gd name="T16" fmla="*/ 2147483647 w 104"/>
                              <a:gd name="T17" fmla="*/ 2147483647 h 328"/>
                              <a:gd name="T18" fmla="*/ 2147483647 w 104"/>
                              <a:gd name="T19" fmla="*/ 2147483647 h 328"/>
                              <a:gd name="T20" fmla="*/ 2147483647 w 104"/>
                              <a:gd name="T21" fmla="*/ 2147483647 h 328"/>
                              <a:gd name="T22" fmla="*/ 2147483647 w 104"/>
                              <a:gd name="T23" fmla="*/ 2147483647 h 328"/>
                              <a:gd name="T24" fmla="*/ 2147483647 w 104"/>
                              <a:gd name="T25" fmla="*/ 0 h 328"/>
                              <a:gd name="T26" fmla="*/ 2147483647 w 104"/>
                              <a:gd name="T27" fmla="*/ 0 h 328"/>
                              <a:gd name="T28" fmla="*/ 2147483647 w 104"/>
                              <a:gd name="T29" fmla="*/ 0 h 328"/>
                              <a:gd name="T30" fmla="*/ 2147483647 w 104"/>
                              <a:gd name="T31" fmla="*/ 0 h 328"/>
                              <a:gd name="T32" fmla="*/ 2147483647 w 104"/>
                              <a:gd name="T33" fmla="*/ 2147483647 h 328"/>
                              <a:gd name="T34" fmla="*/ 2147483647 w 104"/>
                              <a:gd name="T35" fmla="*/ 2147483647 h 328"/>
                              <a:gd name="T36" fmla="*/ 2147483647 w 104"/>
                              <a:gd name="T37" fmla="*/ 2147483647 h 328"/>
                              <a:gd name="T38" fmla="*/ 2147483647 w 104"/>
                              <a:gd name="T39" fmla="*/ 2147483647 h 328"/>
                              <a:gd name="T40" fmla="*/ 2147483647 w 104"/>
                              <a:gd name="T41" fmla="*/ 2147483647 h 328"/>
                              <a:gd name="T42" fmla="*/ 2147483647 w 104"/>
                              <a:gd name="T43" fmla="*/ 2147483647 h 328"/>
                              <a:gd name="T44" fmla="*/ 2147483647 w 104"/>
                              <a:gd name="T45" fmla="*/ 2147483647 h 328"/>
                              <a:gd name="T46" fmla="*/ 2147483647 w 104"/>
                              <a:gd name="T47" fmla="*/ 2147483647 h 328"/>
                              <a:gd name="T48" fmla="*/ 2147483647 w 104"/>
                              <a:gd name="T49" fmla="*/ 2147483647 h 328"/>
                              <a:gd name="T50" fmla="*/ 2147483647 w 104"/>
                              <a:gd name="T51" fmla="*/ 2147483647 h 328"/>
                              <a:gd name="T52" fmla="*/ 2147483647 w 104"/>
                              <a:gd name="T53" fmla="*/ 2147483647 h 328"/>
                              <a:gd name="T54" fmla="*/ 2147483647 w 104"/>
                              <a:gd name="T55" fmla="*/ 2147483647 h 328"/>
                              <a:gd name="T56" fmla="*/ 2147483647 w 104"/>
                              <a:gd name="T57" fmla="*/ 2147483647 h 328"/>
                              <a:gd name="T58" fmla="*/ 2147483647 w 104"/>
                              <a:gd name="T59" fmla="*/ 2147483647 h 328"/>
                              <a:gd name="T60" fmla="*/ 2147483647 w 104"/>
                              <a:gd name="T61" fmla="*/ 2147483647 h 328"/>
                              <a:gd name="T62" fmla="*/ 2147483647 w 104"/>
                              <a:gd name="T63" fmla="*/ 2147483647 h 328"/>
                              <a:gd name="T64" fmla="*/ 2147483647 w 104"/>
                              <a:gd name="T65" fmla="*/ 2147483647 h 328"/>
                              <a:gd name="T66" fmla="*/ 2147483647 w 104"/>
                              <a:gd name="T67" fmla="*/ 2147483647 h 328"/>
                              <a:gd name="T68" fmla="*/ 2147483647 w 104"/>
                              <a:gd name="T69" fmla="*/ 2147483647 h 328"/>
                              <a:gd name="T70" fmla="*/ 2147483647 w 104"/>
                              <a:gd name="T71" fmla="*/ 2147483647 h 328"/>
                              <a:gd name="T72" fmla="*/ 2147483647 w 104"/>
                              <a:gd name="T73" fmla="*/ 2147483647 h 328"/>
                              <a:gd name="T74" fmla="*/ 2147483647 w 104"/>
                              <a:gd name="T75" fmla="*/ 2147483647 h 328"/>
                              <a:gd name="T76" fmla="*/ 2147483647 w 104"/>
                              <a:gd name="T77" fmla="*/ 2147483647 h 328"/>
                              <a:gd name="T78" fmla="*/ 2147483647 w 104"/>
                              <a:gd name="T79" fmla="*/ 2147483647 h 328"/>
                              <a:gd name="T80" fmla="*/ 2147483647 w 104"/>
                              <a:gd name="T81" fmla="*/ 2147483647 h 328"/>
                              <a:gd name="T82" fmla="*/ 2147483647 w 104"/>
                              <a:gd name="T83" fmla="*/ 2147483647 h 328"/>
                              <a:gd name="T84" fmla="*/ 2147483647 w 104"/>
                              <a:gd name="T85" fmla="*/ 2147483647 h 328"/>
                              <a:gd name="T86" fmla="*/ 2147483647 w 104"/>
                              <a:gd name="T87" fmla="*/ 2147483647 h 328"/>
                              <a:gd name="T88" fmla="*/ 2147483647 w 104"/>
                              <a:gd name="T89" fmla="*/ 2147483647 h 328"/>
                              <a:gd name="T90" fmla="*/ 2147483647 w 104"/>
                              <a:gd name="T91" fmla="*/ 2147483647 h 328"/>
                              <a:gd name="T92" fmla="*/ 2147483647 w 104"/>
                              <a:gd name="T93" fmla="*/ 2147483647 h 328"/>
                              <a:gd name="T94" fmla="*/ 2147483647 w 104"/>
                              <a:gd name="T95" fmla="*/ 2147483647 h 328"/>
                              <a:gd name="T96" fmla="*/ 2147483647 w 104"/>
                              <a:gd name="T97" fmla="*/ 2147483647 h 328"/>
                              <a:gd name="T98" fmla="*/ 2147483647 w 104"/>
                              <a:gd name="T99" fmla="*/ 2147483647 h 328"/>
                              <a:gd name="T100" fmla="*/ 2147483647 w 104"/>
                              <a:gd name="T101" fmla="*/ 2147483647 h 328"/>
                              <a:gd name="T102" fmla="*/ 2147483647 w 104"/>
                              <a:gd name="T103" fmla="*/ 2147483647 h 328"/>
                              <a:gd name="T104" fmla="*/ 2147483647 w 104"/>
                              <a:gd name="T105" fmla="*/ 2147483647 h 328"/>
                              <a:gd name="T106" fmla="*/ 2147483647 w 104"/>
                              <a:gd name="T107" fmla="*/ 2147483647 h 328"/>
                              <a:gd name="T108" fmla="*/ 2147483647 w 104"/>
                              <a:gd name="T109" fmla="*/ 2147483647 h 328"/>
                              <a:gd name="T110" fmla="*/ 2147483647 w 104"/>
                              <a:gd name="T111" fmla="*/ 2147483647 h 328"/>
                              <a:gd name="T112" fmla="*/ 2147483647 w 104"/>
                              <a:gd name="T113" fmla="*/ 2147483647 h 328"/>
                              <a:gd name="T114" fmla="*/ 2147483647 w 104"/>
                              <a:gd name="T115" fmla="*/ 2147483647 h 328"/>
                              <a:gd name="T116" fmla="*/ 2147483647 w 104"/>
                              <a:gd name="T117" fmla="*/ 2147483647 h 328"/>
                              <a:gd name="T118" fmla="*/ 2147483647 w 104"/>
                              <a:gd name="T119" fmla="*/ 2147483647 h 328"/>
                              <a:gd name="T120" fmla="*/ 2147483647 w 104"/>
                              <a:gd name="T121" fmla="*/ 2147483647 h 328"/>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w 104"/>
                              <a:gd name="T184" fmla="*/ 0 h 328"/>
                              <a:gd name="T185" fmla="*/ 104 w 104"/>
                              <a:gd name="T186" fmla="*/ 328 h 328"/>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T183" t="T184" r="T185" b="T186"/>
                            <a:pathLst>
                              <a:path w="104" h="328">
                                <a:moveTo>
                                  <a:pt x="0" y="64"/>
                                </a:moveTo>
                                <a:lnTo>
                                  <a:pt x="0" y="56"/>
                                </a:lnTo>
                                <a:lnTo>
                                  <a:pt x="8" y="48"/>
                                </a:lnTo>
                                <a:lnTo>
                                  <a:pt x="8" y="40"/>
                                </a:lnTo>
                                <a:lnTo>
                                  <a:pt x="16" y="40"/>
                                </a:lnTo>
                                <a:lnTo>
                                  <a:pt x="16" y="32"/>
                                </a:lnTo>
                                <a:lnTo>
                                  <a:pt x="24" y="24"/>
                                </a:lnTo>
                                <a:lnTo>
                                  <a:pt x="24" y="16"/>
                                </a:lnTo>
                                <a:lnTo>
                                  <a:pt x="32" y="16"/>
                                </a:lnTo>
                                <a:lnTo>
                                  <a:pt x="32" y="8"/>
                                </a:lnTo>
                                <a:lnTo>
                                  <a:pt x="40" y="8"/>
                                </a:lnTo>
                                <a:lnTo>
                                  <a:pt x="48" y="8"/>
                                </a:lnTo>
                                <a:lnTo>
                                  <a:pt x="48" y="0"/>
                                </a:lnTo>
                                <a:lnTo>
                                  <a:pt x="56" y="0"/>
                                </a:lnTo>
                                <a:lnTo>
                                  <a:pt x="64" y="0"/>
                                </a:lnTo>
                                <a:lnTo>
                                  <a:pt x="72" y="0"/>
                                </a:lnTo>
                                <a:lnTo>
                                  <a:pt x="80" y="8"/>
                                </a:lnTo>
                                <a:lnTo>
                                  <a:pt x="88" y="8"/>
                                </a:lnTo>
                                <a:lnTo>
                                  <a:pt x="96" y="16"/>
                                </a:lnTo>
                                <a:lnTo>
                                  <a:pt x="96" y="24"/>
                                </a:lnTo>
                                <a:lnTo>
                                  <a:pt x="104" y="32"/>
                                </a:lnTo>
                                <a:lnTo>
                                  <a:pt x="104" y="40"/>
                                </a:lnTo>
                                <a:lnTo>
                                  <a:pt x="104" y="48"/>
                                </a:lnTo>
                                <a:lnTo>
                                  <a:pt x="104" y="56"/>
                                </a:lnTo>
                                <a:lnTo>
                                  <a:pt x="104" y="64"/>
                                </a:lnTo>
                                <a:lnTo>
                                  <a:pt x="104" y="72"/>
                                </a:lnTo>
                                <a:lnTo>
                                  <a:pt x="104" y="80"/>
                                </a:lnTo>
                                <a:lnTo>
                                  <a:pt x="104" y="88"/>
                                </a:lnTo>
                                <a:lnTo>
                                  <a:pt x="104" y="96"/>
                                </a:lnTo>
                                <a:lnTo>
                                  <a:pt x="104" y="104"/>
                                </a:lnTo>
                                <a:lnTo>
                                  <a:pt x="104" y="112"/>
                                </a:lnTo>
                                <a:lnTo>
                                  <a:pt x="104" y="120"/>
                                </a:lnTo>
                                <a:lnTo>
                                  <a:pt x="96" y="120"/>
                                </a:lnTo>
                                <a:lnTo>
                                  <a:pt x="96" y="128"/>
                                </a:lnTo>
                                <a:lnTo>
                                  <a:pt x="96" y="136"/>
                                </a:lnTo>
                                <a:lnTo>
                                  <a:pt x="96" y="144"/>
                                </a:lnTo>
                                <a:lnTo>
                                  <a:pt x="88" y="144"/>
                                </a:lnTo>
                                <a:lnTo>
                                  <a:pt x="88" y="152"/>
                                </a:lnTo>
                                <a:lnTo>
                                  <a:pt x="88" y="160"/>
                                </a:lnTo>
                                <a:lnTo>
                                  <a:pt x="80" y="160"/>
                                </a:lnTo>
                                <a:lnTo>
                                  <a:pt x="80" y="168"/>
                                </a:lnTo>
                                <a:lnTo>
                                  <a:pt x="80" y="176"/>
                                </a:lnTo>
                                <a:lnTo>
                                  <a:pt x="72" y="184"/>
                                </a:lnTo>
                                <a:lnTo>
                                  <a:pt x="72" y="192"/>
                                </a:lnTo>
                                <a:lnTo>
                                  <a:pt x="72" y="200"/>
                                </a:lnTo>
                                <a:lnTo>
                                  <a:pt x="64" y="208"/>
                                </a:lnTo>
                                <a:lnTo>
                                  <a:pt x="64" y="216"/>
                                </a:lnTo>
                                <a:lnTo>
                                  <a:pt x="64" y="224"/>
                                </a:lnTo>
                                <a:lnTo>
                                  <a:pt x="64" y="232"/>
                                </a:lnTo>
                                <a:lnTo>
                                  <a:pt x="56" y="232"/>
                                </a:lnTo>
                                <a:lnTo>
                                  <a:pt x="56" y="240"/>
                                </a:lnTo>
                                <a:lnTo>
                                  <a:pt x="56" y="248"/>
                                </a:lnTo>
                                <a:lnTo>
                                  <a:pt x="56" y="256"/>
                                </a:lnTo>
                                <a:lnTo>
                                  <a:pt x="48" y="264"/>
                                </a:lnTo>
                                <a:lnTo>
                                  <a:pt x="48" y="272"/>
                                </a:lnTo>
                                <a:lnTo>
                                  <a:pt x="40" y="280"/>
                                </a:lnTo>
                                <a:lnTo>
                                  <a:pt x="40" y="288"/>
                                </a:lnTo>
                                <a:lnTo>
                                  <a:pt x="32" y="296"/>
                                </a:lnTo>
                                <a:lnTo>
                                  <a:pt x="32" y="304"/>
                                </a:lnTo>
                                <a:lnTo>
                                  <a:pt x="24" y="320"/>
                                </a:lnTo>
                                <a:lnTo>
                                  <a:pt x="24" y="328"/>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0E014C0" w14:textId="77777777" w:rsidR="00850BE1" w:rsidRPr="00052F32" w:rsidRDefault="00850BE1" w:rsidP="00D3743E">
                              <w:pPr>
                                <w:rPr>
                                  <w:rFonts w:eastAsia="Times New Roman"/>
                                </w:rPr>
                              </w:pPr>
                            </w:p>
                          </w:txbxContent>
                        </wps:txbx>
                        <wps:bodyPr/>
                      </wps:wsp>
                      <wps:wsp>
                        <wps:cNvPr id="482" name="Freeform 21"/>
                        <wps:cNvSpPr>
                          <a:spLocks/>
                        </wps:cNvSpPr>
                        <wps:spPr bwMode="auto">
                          <a:xfrm>
                            <a:off x="1408956" y="1076826"/>
                            <a:ext cx="203200" cy="508000"/>
                          </a:xfrm>
                          <a:custGeom>
                            <a:avLst/>
                            <a:gdLst>
                              <a:gd name="T0" fmla="*/ 2147483647 w 128"/>
                              <a:gd name="T1" fmla="*/ 2147483647 h 320"/>
                              <a:gd name="T2" fmla="*/ 2147483647 w 128"/>
                              <a:gd name="T3" fmla="*/ 2147483647 h 320"/>
                              <a:gd name="T4" fmla="*/ 2147483647 w 128"/>
                              <a:gd name="T5" fmla="*/ 2147483647 h 320"/>
                              <a:gd name="T6" fmla="*/ 2147483647 w 128"/>
                              <a:gd name="T7" fmla="*/ 2147483647 h 320"/>
                              <a:gd name="T8" fmla="*/ 2147483647 w 128"/>
                              <a:gd name="T9" fmla="*/ 2147483647 h 320"/>
                              <a:gd name="T10" fmla="*/ 2147483647 w 128"/>
                              <a:gd name="T11" fmla="*/ 2147483647 h 320"/>
                              <a:gd name="T12" fmla="*/ 2147483647 w 128"/>
                              <a:gd name="T13" fmla="*/ 0 h 320"/>
                              <a:gd name="T14" fmla="*/ 2147483647 w 128"/>
                              <a:gd name="T15" fmla="*/ 0 h 320"/>
                              <a:gd name="T16" fmla="*/ 2147483647 w 128"/>
                              <a:gd name="T17" fmla="*/ 2147483647 h 320"/>
                              <a:gd name="T18" fmla="*/ 2147483647 w 128"/>
                              <a:gd name="T19" fmla="*/ 2147483647 h 320"/>
                              <a:gd name="T20" fmla="*/ 2147483647 w 128"/>
                              <a:gd name="T21" fmla="*/ 2147483647 h 320"/>
                              <a:gd name="T22" fmla="*/ 2147483647 w 128"/>
                              <a:gd name="T23" fmla="*/ 2147483647 h 320"/>
                              <a:gd name="T24" fmla="*/ 2147483647 w 128"/>
                              <a:gd name="T25" fmla="*/ 2147483647 h 320"/>
                              <a:gd name="T26" fmla="*/ 2147483647 w 128"/>
                              <a:gd name="T27" fmla="*/ 2147483647 h 320"/>
                              <a:gd name="T28" fmla="*/ 2147483647 w 128"/>
                              <a:gd name="T29" fmla="*/ 2147483647 h 320"/>
                              <a:gd name="T30" fmla="*/ 0 w 128"/>
                              <a:gd name="T31" fmla="*/ 2147483647 h 320"/>
                              <a:gd name="T32" fmla="*/ 0 w 128"/>
                              <a:gd name="T33" fmla="*/ 2147483647 h 320"/>
                              <a:gd name="T34" fmla="*/ 0 w 128"/>
                              <a:gd name="T35" fmla="*/ 2147483647 h 320"/>
                              <a:gd name="T36" fmla="*/ 0 w 128"/>
                              <a:gd name="T37" fmla="*/ 2147483647 h 320"/>
                              <a:gd name="T38" fmla="*/ 2147483647 w 128"/>
                              <a:gd name="T39" fmla="*/ 2147483647 h 320"/>
                              <a:gd name="T40" fmla="*/ 2147483647 w 128"/>
                              <a:gd name="T41" fmla="*/ 2147483647 h 320"/>
                              <a:gd name="T42" fmla="*/ 2147483647 w 128"/>
                              <a:gd name="T43" fmla="*/ 2147483647 h 320"/>
                              <a:gd name="T44" fmla="*/ 2147483647 w 128"/>
                              <a:gd name="T45" fmla="*/ 2147483647 h 320"/>
                              <a:gd name="T46" fmla="*/ 2147483647 w 128"/>
                              <a:gd name="T47" fmla="*/ 2147483647 h 320"/>
                              <a:gd name="T48" fmla="*/ 2147483647 w 128"/>
                              <a:gd name="T49" fmla="*/ 2147483647 h 320"/>
                              <a:gd name="T50" fmla="*/ 2147483647 w 128"/>
                              <a:gd name="T51" fmla="*/ 2147483647 h 320"/>
                              <a:gd name="T52" fmla="*/ 2147483647 w 128"/>
                              <a:gd name="T53" fmla="*/ 2147483647 h 320"/>
                              <a:gd name="T54" fmla="*/ 2147483647 w 128"/>
                              <a:gd name="T55" fmla="*/ 2147483647 h 320"/>
                              <a:gd name="T56" fmla="*/ 2147483647 w 128"/>
                              <a:gd name="T57" fmla="*/ 2147483647 h 320"/>
                              <a:gd name="T58" fmla="*/ 2147483647 w 128"/>
                              <a:gd name="T59" fmla="*/ 2147483647 h 320"/>
                              <a:gd name="T60" fmla="*/ 2147483647 w 128"/>
                              <a:gd name="T61" fmla="*/ 2147483647 h 320"/>
                              <a:gd name="T62" fmla="*/ 2147483647 w 128"/>
                              <a:gd name="T63" fmla="*/ 2147483647 h 320"/>
                              <a:gd name="T64" fmla="*/ 2147483647 w 128"/>
                              <a:gd name="T65" fmla="*/ 2147483647 h 320"/>
                              <a:gd name="T66" fmla="*/ 2147483647 w 128"/>
                              <a:gd name="T67" fmla="*/ 2147483647 h 320"/>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w 128"/>
                              <a:gd name="T103" fmla="*/ 0 h 320"/>
                              <a:gd name="T104" fmla="*/ 128 w 128"/>
                              <a:gd name="T105" fmla="*/ 320 h 320"/>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T102" t="T103" r="T104" b="T105"/>
                            <a:pathLst>
                              <a:path w="128" h="320">
                                <a:moveTo>
                                  <a:pt x="128" y="72"/>
                                </a:moveTo>
                                <a:lnTo>
                                  <a:pt x="128" y="64"/>
                                </a:lnTo>
                                <a:lnTo>
                                  <a:pt x="120" y="56"/>
                                </a:lnTo>
                                <a:lnTo>
                                  <a:pt x="120" y="48"/>
                                </a:lnTo>
                                <a:lnTo>
                                  <a:pt x="120" y="40"/>
                                </a:lnTo>
                                <a:lnTo>
                                  <a:pt x="112" y="32"/>
                                </a:lnTo>
                                <a:lnTo>
                                  <a:pt x="112" y="24"/>
                                </a:lnTo>
                                <a:lnTo>
                                  <a:pt x="104" y="16"/>
                                </a:lnTo>
                                <a:lnTo>
                                  <a:pt x="96" y="16"/>
                                </a:lnTo>
                                <a:lnTo>
                                  <a:pt x="96" y="8"/>
                                </a:lnTo>
                                <a:lnTo>
                                  <a:pt x="88" y="8"/>
                                </a:lnTo>
                                <a:lnTo>
                                  <a:pt x="80" y="8"/>
                                </a:lnTo>
                                <a:lnTo>
                                  <a:pt x="80" y="0"/>
                                </a:lnTo>
                                <a:lnTo>
                                  <a:pt x="72" y="0"/>
                                </a:lnTo>
                                <a:lnTo>
                                  <a:pt x="64" y="0"/>
                                </a:lnTo>
                                <a:lnTo>
                                  <a:pt x="56" y="8"/>
                                </a:lnTo>
                                <a:lnTo>
                                  <a:pt x="48" y="8"/>
                                </a:lnTo>
                                <a:lnTo>
                                  <a:pt x="40" y="8"/>
                                </a:lnTo>
                                <a:lnTo>
                                  <a:pt x="40" y="16"/>
                                </a:lnTo>
                                <a:lnTo>
                                  <a:pt x="32" y="16"/>
                                </a:lnTo>
                                <a:lnTo>
                                  <a:pt x="32" y="24"/>
                                </a:lnTo>
                                <a:lnTo>
                                  <a:pt x="24" y="24"/>
                                </a:lnTo>
                                <a:lnTo>
                                  <a:pt x="24" y="32"/>
                                </a:lnTo>
                                <a:lnTo>
                                  <a:pt x="16" y="32"/>
                                </a:lnTo>
                                <a:lnTo>
                                  <a:pt x="16" y="40"/>
                                </a:lnTo>
                                <a:lnTo>
                                  <a:pt x="8" y="48"/>
                                </a:lnTo>
                                <a:lnTo>
                                  <a:pt x="8" y="56"/>
                                </a:lnTo>
                                <a:lnTo>
                                  <a:pt x="8" y="64"/>
                                </a:lnTo>
                                <a:lnTo>
                                  <a:pt x="0" y="72"/>
                                </a:lnTo>
                                <a:lnTo>
                                  <a:pt x="0" y="80"/>
                                </a:lnTo>
                                <a:lnTo>
                                  <a:pt x="0" y="88"/>
                                </a:lnTo>
                                <a:lnTo>
                                  <a:pt x="0" y="96"/>
                                </a:lnTo>
                                <a:lnTo>
                                  <a:pt x="0" y="104"/>
                                </a:lnTo>
                                <a:lnTo>
                                  <a:pt x="0" y="112"/>
                                </a:lnTo>
                                <a:lnTo>
                                  <a:pt x="0" y="120"/>
                                </a:lnTo>
                                <a:lnTo>
                                  <a:pt x="0" y="128"/>
                                </a:lnTo>
                                <a:lnTo>
                                  <a:pt x="8" y="136"/>
                                </a:lnTo>
                                <a:lnTo>
                                  <a:pt x="8" y="144"/>
                                </a:lnTo>
                                <a:lnTo>
                                  <a:pt x="8" y="152"/>
                                </a:lnTo>
                                <a:lnTo>
                                  <a:pt x="8" y="160"/>
                                </a:lnTo>
                                <a:lnTo>
                                  <a:pt x="16" y="168"/>
                                </a:lnTo>
                                <a:lnTo>
                                  <a:pt x="16" y="176"/>
                                </a:lnTo>
                                <a:lnTo>
                                  <a:pt x="24" y="184"/>
                                </a:lnTo>
                                <a:lnTo>
                                  <a:pt x="24" y="192"/>
                                </a:lnTo>
                                <a:lnTo>
                                  <a:pt x="32" y="200"/>
                                </a:lnTo>
                                <a:lnTo>
                                  <a:pt x="32" y="208"/>
                                </a:lnTo>
                                <a:lnTo>
                                  <a:pt x="40" y="216"/>
                                </a:lnTo>
                                <a:lnTo>
                                  <a:pt x="40" y="224"/>
                                </a:lnTo>
                                <a:lnTo>
                                  <a:pt x="48" y="224"/>
                                </a:lnTo>
                                <a:lnTo>
                                  <a:pt x="48" y="232"/>
                                </a:lnTo>
                                <a:lnTo>
                                  <a:pt x="56" y="232"/>
                                </a:lnTo>
                                <a:lnTo>
                                  <a:pt x="56" y="240"/>
                                </a:lnTo>
                                <a:lnTo>
                                  <a:pt x="64" y="248"/>
                                </a:lnTo>
                                <a:lnTo>
                                  <a:pt x="64" y="256"/>
                                </a:lnTo>
                                <a:lnTo>
                                  <a:pt x="72" y="264"/>
                                </a:lnTo>
                                <a:lnTo>
                                  <a:pt x="72" y="272"/>
                                </a:lnTo>
                                <a:lnTo>
                                  <a:pt x="80" y="280"/>
                                </a:lnTo>
                                <a:lnTo>
                                  <a:pt x="80" y="288"/>
                                </a:lnTo>
                                <a:lnTo>
                                  <a:pt x="80" y="296"/>
                                </a:lnTo>
                                <a:lnTo>
                                  <a:pt x="88" y="304"/>
                                </a:lnTo>
                                <a:lnTo>
                                  <a:pt x="88" y="312"/>
                                </a:lnTo>
                                <a:lnTo>
                                  <a:pt x="96" y="320"/>
                                </a:lnTo>
                                <a:lnTo>
                                  <a:pt x="128" y="7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7C4CF6" w14:textId="77777777" w:rsidR="00850BE1" w:rsidRPr="00052F32" w:rsidRDefault="00850BE1" w:rsidP="00D3743E">
                              <w:pPr>
                                <w:rPr>
                                  <w:rFonts w:eastAsia="Times New Roman"/>
                                </w:rPr>
                              </w:pPr>
                            </w:p>
                          </w:txbxContent>
                        </wps:txbx>
                        <wps:bodyPr/>
                      </wps:wsp>
                      <wps:wsp>
                        <wps:cNvPr id="483" name="Freeform 22"/>
                        <wps:cNvSpPr>
                          <a:spLocks/>
                        </wps:cNvSpPr>
                        <wps:spPr bwMode="auto">
                          <a:xfrm>
                            <a:off x="1408956" y="1076826"/>
                            <a:ext cx="203200" cy="508000"/>
                          </a:xfrm>
                          <a:custGeom>
                            <a:avLst/>
                            <a:gdLst>
                              <a:gd name="T0" fmla="*/ 2147483647 w 128"/>
                              <a:gd name="T1" fmla="*/ 2147483647 h 320"/>
                              <a:gd name="T2" fmla="*/ 2147483647 w 128"/>
                              <a:gd name="T3" fmla="*/ 2147483647 h 320"/>
                              <a:gd name="T4" fmla="*/ 2147483647 w 128"/>
                              <a:gd name="T5" fmla="*/ 2147483647 h 320"/>
                              <a:gd name="T6" fmla="*/ 2147483647 w 128"/>
                              <a:gd name="T7" fmla="*/ 2147483647 h 320"/>
                              <a:gd name="T8" fmla="*/ 2147483647 w 128"/>
                              <a:gd name="T9" fmla="*/ 2147483647 h 320"/>
                              <a:gd name="T10" fmla="*/ 2147483647 w 128"/>
                              <a:gd name="T11" fmla="*/ 2147483647 h 320"/>
                              <a:gd name="T12" fmla="*/ 2147483647 w 128"/>
                              <a:gd name="T13" fmla="*/ 2147483647 h 320"/>
                              <a:gd name="T14" fmla="*/ 2147483647 w 128"/>
                              <a:gd name="T15" fmla="*/ 2147483647 h 320"/>
                              <a:gd name="T16" fmla="*/ 2147483647 w 128"/>
                              <a:gd name="T17" fmla="*/ 2147483647 h 320"/>
                              <a:gd name="T18" fmla="*/ 2147483647 w 128"/>
                              <a:gd name="T19" fmla="*/ 2147483647 h 320"/>
                              <a:gd name="T20" fmla="*/ 2147483647 w 128"/>
                              <a:gd name="T21" fmla="*/ 2147483647 h 320"/>
                              <a:gd name="T22" fmla="*/ 2147483647 w 128"/>
                              <a:gd name="T23" fmla="*/ 2147483647 h 320"/>
                              <a:gd name="T24" fmla="*/ 2147483647 w 128"/>
                              <a:gd name="T25" fmla="*/ 0 h 320"/>
                              <a:gd name="T26" fmla="*/ 2147483647 w 128"/>
                              <a:gd name="T27" fmla="*/ 0 h 320"/>
                              <a:gd name="T28" fmla="*/ 2147483647 w 128"/>
                              <a:gd name="T29" fmla="*/ 0 h 320"/>
                              <a:gd name="T30" fmla="*/ 2147483647 w 128"/>
                              <a:gd name="T31" fmla="*/ 2147483647 h 320"/>
                              <a:gd name="T32" fmla="*/ 2147483647 w 128"/>
                              <a:gd name="T33" fmla="*/ 2147483647 h 320"/>
                              <a:gd name="T34" fmla="*/ 2147483647 w 128"/>
                              <a:gd name="T35" fmla="*/ 2147483647 h 320"/>
                              <a:gd name="T36" fmla="*/ 2147483647 w 128"/>
                              <a:gd name="T37" fmla="*/ 2147483647 h 320"/>
                              <a:gd name="T38" fmla="*/ 2147483647 w 128"/>
                              <a:gd name="T39" fmla="*/ 2147483647 h 320"/>
                              <a:gd name="T40" fmla="*/ 2147483647 w 128"/>
                              <a:gd name="T41" fmla="*/ 2147483647 h 320"/>
                              <a:gd name="T42" fmla="*/ 2147483647 w 128"/>
                              <a:gd name="T43" fmla="*/ 2147483647 h 320"/>
                              <a:gd name="T44" fmla="*/ 2147483647 w 128"/>
                              <a:gd name="T45" fmla="*/ 2147483647 h 320"/>
                              <a:gd name="T46" fmla="*/ 2147483647 w 128"/>
                              <a:gd name="T47" fmla="*/ 2147483647 h 320"/>
                              <a:gd name="T48" fmla="*/ 2147483647 w 128"/>
                              <a:gd name="T49" fmla="*/ 2147483647 h 320"/>
                              <a:gd name="T50" fmla="*/ 2147483647 w 128"/>
                              <a:gd name="T51" fmla="*/ 2147483647 h 320"/>
                              <a:gd name="T52" fmla="*/ 2147483647 w 128"/>
                              <a:gd name="T53" fmla="*/ 2147483647 h 320"/>
                              <a:gd name="T54" fmla="*/ 2147483647 w 128"/>
                              <a:gd name="T55" fmla="*/ 2147483647 h 320"/>
                              <a:gd name="T56" fmla="*/ 0 w 128"/>
                              <a:gd name="T57" fmla="*/ 2147483647 h 320"/>
                              <a:gd name="T58" fmla="*/ 0 w 128"/>
                              <a:gd name="T59" fmla="*/ 2147483647 h 320"/>
                              <a:gd name="T60" fmla="*/ 0 w 128"/>
                              <a:gd name="T61" fmla="*/ 2147483647 h 320"/>
                              <a:gd name="T62" fmla="*/ 0 w 128"/>
                              <a:gd name="T63" fmla="*/ 2147483647 h 320"/>
                              <a:gd name="T64" fmla="*/ 0 w 128"/>
                              <a:gd name="T65" fmla="*/ 2147483647 h 320"/>
                              <a:gd name="T66" fmla="*/ 0 w 128"/>
                              <a:gd name="T67" fmla="*/ 2147483647 h 320"/>
                              <a:gd name="T68" fmla="*/ 0 w 128"/>
                              <a:gd name="T69" fmla="*/ 2147483647 h 320"/>
                              <a:gd name="T70" fmla="*/ 0 w 128"/>
                              <a:gd name="T71" fmla="*/ 2147483647 h 320"/>
                              <a:gd name="T72" fmla="*/ 2147483647 w 128"/>
                              <a:gd name="T73" fmla="*/ 2147483647 h 320"/>
                              <a:gd name="T74" fmla="*/ 2147483647 w 128"/>
                              <a:gd name="T75" fmla="*/ 2147483647 h 320"/>
                              <a:gd name="T76" fmla="*/ 2147483647 w 128"/>
                              <a:gd name="T77" fmla="*/ 2147483647 h 320"/>
                              <a:gd name="T78" fmla="*/ 2147483647 w 128"/>
                              <a:gd name="T79" fmla="*/ 2147483647 h 320"/>
                              <a:gd name="T80" fmla="*/ 2147483647 w 128"/>
                              <a:gd name="T81" fmla="*/ 2147483647 h 320"/>
                              <a:gd name="T82" fmla="*/ 2147483647 w 128"/>
                              <a:gd name="T83" fmla="*/ 2147483647 h 320"/>
                              <a:gd name="T84" fmla="*/ 2147483647 w 128"/>
                              <a:gd name="T85" fmla="*/ 2147483647 h 320"/>
                              <a:gd name="T86" fmla="*/ 2147483647 w 128"/>
                              <a:gd name="T87" fmla="*/ 2147483647 h 320"/>
                              <a:gd name="T88" fmla="*/ 2147483647 w 128"/>
                              <a:gd name="T89" fmla="*/ 2147483647 h 320"/>
                              <a:gd name="T90" fmla="*/ 2147483647 w 128"/>
                              <a:gd name="T91" fmla="*/ 2147483647 h 320"/>
                              <a:gd name="T92" fmla="*/ 2147483647 w 128"/>
                              <a:gd name="T93" fmla="*/ 2147483647 h 320"/>
                              <a:gd name="T94" fmla="*/ 2147483647 w 128"/>
                              <a:gd name="T95" fmla="*/ 2147483647 h 320"/>
                              <a:gd name="T96" fmla="*/ 2147483647 w 128"/>
                              <a:gd name="T97" fmla="*/ 2147483647 h 320"/>
                              <a:gd name="T98" fmla="*/ 2147483647 w 128"/>
                              <a:gd name="T99" fmla="*/ 2147483647 h 320"/>
                              <a:gd name="T100" fmla="*/ 2147483647 w 128"/>
                              <a:gd name="T101" fmla="*/ 2147483647 h 320"/>
                              <a:gd name="T102" fmla="*/ 2147483647 w 128"/>
                              <a:gd name="T103" fmla="*/ 2147483647 h 320"/>
                              <a:gd name="T104" fmla="*/ 2147483647 w 128"/>
                              <a:gd name="T105" fmla="*/ 2147483647 h 320"/>
                              <a:gd name="T106" fmla="*/ 2147483647 w 128"/>
                              <a:gd name="T107" fmla="*/ 2147483647 h 320"/>
                              <a:gd name="T108" fmla="*/ 2147483647 w 128"/>
                              <a:gd name="T109" fmla="*/ 2147483647 h 320"/>
                              <a:gd name="T110" fmla="*/ 2147483647 w 128"/>
                              <a:gd name="T111" fmla="*/ 2147483647 h 320"/>
                              <a:gd name="T112" fmla="*/ 2147483647 w 128"/>
                              <a:gd name="T113" fmla="*/ 2147483647 h 320"/>
                              <a:gd name="T114" fmla="*/ 2147483647 w 128"/>
                              <a:gd name="T115" fmla="*/ 2147483647 h 320"/>
                              <a:gd name="T116" fmla="*/ 2147483647 w 128"/>
                              <a:gd name="T117" fmla="*/ 2147483647 h 320"/>
                              <a:gd name="T118" fmla="*/ 2147483647 w 128"/>
                              <a:gd name="T119" fmla="*/ 2147483647 h 320"/>
                              <a:gd name="T120" fmla="*/ 2147483647 w 128"/>
                              <a:gd name="T121" fmla="*/ 2147483647 h 320"/>
                              <a:gd name="T122" fmla="*/ 2147483647 w 128"/>
                              <a:gd name="T123" fmla="*/ 2147483647 h 320"/>
                              <a:gd name="T124" fmla="*/ 2147483647 w 128"/>
                              <a:gd name="T125" fmla="*/ 2147483647 h 32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 name="T189" fmla="*/ 0 w 128"/>
                              <a:gd name="T190" fmla="*/ 0 h 320"/>
                              <a:gd name="T191" fmla="*/ 128 w 128"/>
                              <a:gd name="T192" fmla="*/ 320 h 320"/>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T189" t="T190" r="T191" b="T192"/>
                            <a:pathLst>
                              <a:path w="128" h="320">
                                <a:moveTo>
                                  <a:pt x="128" y="72"/>
                                </a:moveTo>
                                <a:lnTo>
                                  <a:pt x="128" y="64"/>
                                </a:lnTo>
                                <a:lnTo>
                                  <a:pt x="120" y="56"/>
                                </a:lnTo>
                                <a:lnTo>
                                  <a:pt x="120" y="48"/>
                                </a:lnTo>
                                <a:lnTo>
                                  <a:pt x="120" y="40"/>
                                </a:lnTo>
                                <a:lnTo>
                                  <a:pt x="112" y="32"/>
                                </a:lnTo>
                                <a:lnTo>
                                  <a:pt x="112" y="24"/>
                                </a:lnTo>
                                <a:lnTo>
                                  <a:pt x="104" y="16"/>
                                </a:lnTo>
                                <a:lnTo>
                                  <a:pt x="96" y="16"/>
                                </a:lnTo>
                                <a:lnTo>
                                  <a:pt x="96" y="8"/>
                                </a:lnTo>
                                <a:lnTo>
                                  <a:pt x="88" y="8"/>
                                </a:lnTo>
                                <a:lnTo>
                                  <a:pt x="80" y="8"/>
                                </a:lnTo>
                                <a:lnTo>
                                  <a:pt x="80" y="0"/>
                                </a:lnTo>
                                <a:lnTo>
                                  <a:pt x="72" y="0"/>
                                </a:lnTo>
                                <a:lnTo>
                                  <a:pt x="64" y="0"/>
                                </a:lnTo>
                                <a:lnTo>
                                  <a:pt x="56" y="8"/>
                                </a:lnTo>
                                <a:lnTo>
                                  <a:pt x="48" y="8"/>
                                </a:lnTo>
                                <a:lnTo>
                                  <a:pt x="40" y="8"/>
                                </a:lnTo>
                                <a:lnTo>
                                  <a:pt x="40" y="16"/>
                                </a:lnTo>
                                <a:lnTo>
                                  <a:pt x="32" y="16"/>
                                </a:lnTo>
                                <a:lnTo>
                                  <a:pt x="32" y="24"/>
                                </a:lnTo>
                                <a:lnTo>
                                  <a:pt x="24" y="24"/>
                                </a:lnTo>
                                <a:lnTo>
                                  <a:pt x="24" y="32"/>
                                </a:lnTo>
                                <a:lnTo>
                                  <a:pt x="16" y="32"/>
                                </a:lnTo>
                                <a:lnTo>
                                  <a:pt x="16" y="40"/>
                                </a:lnTo>
                                <a:lnTo>
                                  <a:pt x="8" y="48"/>
                                </a:lnTo>
                                <a:lnTo>
                                  <a:pt x="8" y="56"/>
                                </a:lnTo>
                                <a:lnTo>
                                  <a:pt x="8" y="64"/>
                                </a:lnTo>
                                <a:lnTo>
                                  <a:pt x="0" y="72"/>
                                </a:lnTo>
                                <a:lnTo>
                                  <a:pt x="0" y="80"/>
                                </a:lnTo>
                                <a:lnTo>
                                  <a:pt x="0" y="88"/>
                                </a:lnTo>
                                <a:lnTo>
                                  <a:pt x="0" y="96"/>
                                </a:lnTo>
                                <a:lnTo>
                                  <a:pt x="0" y="104"/>
                                </a:lnTo>
                                <a:lnTo>
                                  <a:pt x="0" y="112"/>
                                </a:lnTo>
                                <a:lnTo>
                                  <a:pt x="0" y="120"/>
                                </a:lnTo>
                                <a:lnTo>
                                  <a:pt x="0" y="128"/>
                                </a:lnTo>
                                <a:lnTo>
                                  <a:pt x="8" y="136"/>
                                </a:lnTo>
                                <a:lnTo>
                                  <a:pt x="8" y="144"/>
                                </a:lnTo>
                                <a:lnTo>
                                  <a:pt x="8" y="152"/>
                                </a:lnTo>
                                <a:lnTo>
                                  <a:pt x="8" y="160"/>
                                </a:lnTo>
                                <a:lnTo>
                                  <a:pt x="16" y="168"/>
                                </a:lnTo>
                                <a:lnTo>
                                  <a:pt x="16" y="176"/>
                                </a:lnTo>
                                <a:lnTo>
                                  <a:pt x="24" y="184"/>
                                </a:lnTo>
                                <a:lnTo>
                                  <a:pt x="24" y="192"/>
                                </a:lnTo>
                                <a:lnTo>
                                  <a:pt x="32" y="200"/>
                                </a:lnTo>
                                <a:lnTo>
                                  <a:pt x="32" y="208"/>
                                </a:lnTo>
                                <a:lnTo>
                                  <a:pt x="40" y="216"/>
                                </a:lnTo>
                                <a:lnTo>
                                  <a:pt x="40" y="224"/>
                                </a:lnTo>
                                <a:lnTo>
                                  <a:pt x="48" y="224"/>
                                </a:lnTo>
                                <a:lnTo>
                                  <a:pt x="48" y="232"/>
                                </a:lnTo>
                                <a:lnTo>
                                  <a:pt x="56" y="232"/>
                                </a:lnTo>
                                <a:lnTo>
                                  <a:pt x="56" y="240"/>
                                </a:lnTo>
                                <a:lnTo>
                                  <a:pt x="64" y="248"/>
                                </a:lnTo>
                                <a:lnTo>
                                  <a:pt x="64" y="256"/>
                                </a:lnTo>
                                <a:lnTo>
                                  <a:pt x="72" y="264"/>
                                </a:lnTo>
                                <a:lnTo>
                                  <a:pt x="72" y="272"/>
                                </a:lnTo>
                                <a:lnTo>
                                  <a:pt x="80" y="280"/>
                                </a:lnTo>
                                <a:lnTo>
                                  <a:pt x="80" y="288"/>
                                </a:lnTo>
                                <a:lnTo>
                                  <a:pt x="80" y="296"/>
                                </a:lnTo>
                                <a:lnTo>
                                  <a:pt x="88" y="304"/>
                                </a:lnTo>
                                <a:lnTo>
                                  <a:pt x="88" y="312"/>
                                </a:lnTo>
                                <a:lnTo>
                                  <a:pt x="96" y="320"/>
                                </a:lnTo>
                                <a:lnTo>
                                  <a:pt x="128" y="7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6ECDFD" w14:textId="77777777" w:rsidR="00850BE1" w:rsidRPr="00052F32" w:rsidRDefault="00850BE1" w:rsidP="00D3743E">
                              <w:pPr>
                                <w:rPr>
                                  <w:rFonts w:eastAsia="Times New Roman"/>
                                </w:rPr>
                              </w:pPr>
                            </w:p>
                          </w:txbxContent>
                        </wps:txbx>
                        <wps:bodyPr/>
                      </wps:wsp>
                      <wps:wsp>
                        <wps:cNvPr id="484" name="Freeform 23"/>
                        <wps:cNvSpPr>
                          <a:spLocks/>
                        </wps:cNvSpPr>
                        <wps:spPr bwMode="auto">
                          <a:xfrm>
                            <a:off x="1440706" y="1102226"/>
                            <a:ext cx="203200" cy="508000"/>
                          </a:xfrm>
                          <a:custGeom>
                            <a:avLst/>
                            <a:gdLst>
                              <a:gd name="T0" fmla="*/ 2147483647 w 128"/>
                              <a:gd name="T1" fmla="*/ 2147483647 h 320"/>
                              <a:gd name="T2" fmla="*/ 2147483647 w 128"/>
                              <a:gd name="T3" fmla="*/ 2147483647 h 320"/>
                              <a:gd name="T4" fmla="*/ 2147483647 w 128"/>
                              <a:gd name="T5" fmla="*/ 2147483647 h 320"/>
                              <a:gd name="T6" fmla="*/ 2147483647 w 128"/>
                              <a:gd name="T7" fmla="*/ 2147483647 h 320"/>
                              <a:gd name="T8" fmla="*/ 2147483647 w 128"/>
                              <a:gd name="T9" fmla="*/ 2147483647 h 320"/>
                              <a:gd name="T10" fmla="*/ 2147483647 w 128"/>
                              <a:gd name="T11" fmla="*/ 2147483647 h 320"/>
                              <a:gd name="T12" fmla="*/ 2147483647 w 128"/>
                              <a:gd name="T13" fmla="*/ 2147483647 h 320"/>
                              <a:gd name="T14" fmla="*/ 2147483647 w 128"/>
                              <a:gd name="T15" fmla="*/ 2147483647 h 320"/>
                              <a:gd name="T16" fmla="*/ 2147483647 w 128"/>
                              <a:gd name="T17" fmla="*/ 2147483647 h 320"/>
                              <a:gd name="T18" fmla="*/ 2147483647 w 128"/>
                              <a:gd name="T19" fmla="*/ 2147483647 h 320"/>
                              <a:gd name="T20" fmla="*/ 2147483647 w 128"/>
                              <a:gd name="T21" fmla="*/ 2147483647 h 320"/>
                              <a:gd name="T22" fmla="*/ 2147483647 w 128"/>
                              <a:gd name="T23" fmla="*/ 2147483647 h 320"/>
                              <a:gd name="T24" fmla="*/ 2147483647 w 128"/>
                              <a:gd name="T25" fmla="*/ 0 h 320"/>
                              <a:gd name="T26" fmla="*/ 2147483647 w 128"/>
                              <a:gd name="T27" fmla="*/ 0 h 320"/>
                              <a:gd name="T28" fmla="*/ 2147483647 w 128"/>
                              <a:gd name="T29" fmla="*/ 0 h 320"/>
                              <a:gd name="T30" fmla="*/ 2147483647 w 128"/>
                              <a:gd name="T31" fmla="*/ 2147483647 h 320"/>
                              <a:gd name="T32" fmla="*/ 2147483647 w 128"/>
                              <a:gd name="T33" fmla="*/ 2147483647 h 320"/>
                              <a:gd name="T34" fmla="*/ 2147483647 w 128"/>
                              <a:gd name="T35" fmla="*/ 2147483647 h 320"/>
                              <a:gd name="T36" fmla="*/ 2147483647 w 128"/>
                              <a:gd name="T37" fmla="*/ 2147483647 h 320"/>
                              <a:gd name="T38" fmla="*/ 2147483647 w 128"/>
                              <a:gd name="T39" fmla="*/ 2147483647 h 320"/>
                              <a:gd name="T40" fmla="*/ 2147483647 w 128"/>
                              <a:gd name="T41" fmla="*/ 2147483647 h 320"/>
                              <a:gd name="T42" fmla="*/ 2147483647 w 128"/>
                              <a:gd name="T43" fmla="*/ 2147483647 h 320"/>
                              <a:gd name="T44" fmla="*/ 2147483647 w 128"/>
                              <a:gd name="T45" fmla="*/ 2147483647 h 320"/>
                              <a:gd name="T46" fmla="*/ 2147483647 w 128"/>
                              <a:gd name="T47" fmla="*/ 2147483647 h 320"/>
                              <a:gd name="T48" fmla="*/ 2147483647 w 128"/>
                              <a:gd name="T49" fmla="*/ 2147483647 h 320"/>
                              <a:gd name="T50" fmla="*/ 2147483647 w 128"/>
                              <a:gd name="T51" fmla="*/ 2147483647 h 320"/>
                              <a:gd name="T52" fmla="*/ 2147483647 w 128"/>
                              <a:gd name="T53" fmla="*/ 2147483647 h 320"/>
                              <a:gd name="T54" fmla="*/ 2147483647 w 128"/>
                              <a:gd name="T55" fmla="*/ 2147483647 h 320"/>
                              <a:gd name="T56" fmla="*/ 0 w 128"/>
                              <a:gd name="T57" fmla="*/ 2147483647 h 320"/>
                              <a:gd name="T58" fmla="*/ 0 w 128"/>
                              <a:gd name="T59" fmla="*/ 2147483647 h 320"/>
                              <a:gd name="T60" fmla="*/ 0 w 128"/>
                              <a:gd name="T61" fmla="*/ 2147483647 h 320"/>
                              <a:gd name="T62" fmla="*/ 0 w 128"/>
                              <a:gd name="T63" fmla="*/ 2147483647 h 320"/>
                              <a:gd name="T64" fmla="*/ 0 w 128"/>
                              <a:gd name="T65" fmla="*/ 2147483647 h 320"/>
                              <a:gd name="T66" fmla="*/ 0 w 128"/>
                              <a:gd name="T67" fmla="*/ 2147483647 h 320"/>
                              <a:gd name="T68" fmla="*/ 0 w 128"/>
                              <a:gd name="T69" fmla="*/ 2147483647 h 320"/>
                              <a:gd name="T70" fmla="*/ 0 w 128"/>
                              <a:gd name="T71" fmla="*/ 2147483647 h 320"/>
                              <a:gd name="T72" fmla="*/ 2147483647 w 128"/>
                              <a:gd name="T73" fmla="*/ 2147483647 h 320"/>
                              <a:gd name="T74" fmla="*/ 2147483647 w 128"/>
                              <a:gd name="T75" fmla="*/ 2147483647 h 320"/>
                              <a:gd name="T76" fmla="*/ 2147483647 w 128"/>
                              <a:gd name="T77" fmla="*/ 2147483647 h 320"/>
                              <a:gd name="T78" fmla="*/ 2147483647 w 128"/>
                              <a:gd name="T79" fmla="*/ 2147483647 h 320"/>
                              <a:gd name="T80" fmla="*/ 2147483647 w 128"/>
                              <a:gd name="T81" fmla="*/ 2147483647 h 320"/>
                              <a:gd name="T82" fmla="*/ 2147483647 w 128"/>
                              <a:gd name="T83" fmla="*/ 2147483647 h 320"/>
                              <a:gd name="T84" fmla="*/ 2147483647 w 128"/>
                              <a:gd name="T85" fmla="*/ 2147483647 h 320"/>
                              <a:gd name="T86" fmla="*/ 2147483647 w 128"/>
                              <a:gd name="T87" fmla="*/ 2147483647 h 320"/>
                              <a:gd name="T88" fmla="*/ 2147483647 w 128"/>
                              <a:gd name="T89" fmla="*/ 2147483647 h 320"/>
                              <a:gd name="T90" fmla="*/ 2147483647 w 128"/>
                              <a:gd name="T91" fmla="*/ 2147483647 h 320"/>
                              <a:gd name="T92" fmla="*/ 2147483647 w 128"/>
                              <a:gd name="T93" fmla="*/ 2147483647 h 320"/>
                              <a:gd name="T94" fmla="*/ 2147483647 w 128"/>
                              <a:gd name="T95" fmla="*/ 2147483647 h 320"/>
                              <a:gd name="T96" fmla="*/ 2147483647 w 128"/>
                              <a:gd name="T97" fmla="*/ 2147483647 h 320"/>
                              <a:gd name="T98" fmla="*/ 2147483647 w 128"/>
                              <a:gd name="T99" fmla="*/ 2147483647 h 320"/>
                              <a:gd name="T100" fmla="*/ 2147483647 w 128"/>
                              <a:gd name="T101" fmla="*/ 2147483647 h 320"/>
                              <a:gd name="T102" fmla="*/ 2147483647 w 128"/>
                              <a:gd name="T103" fmla="*/ 2147483647 h 320"/>
                              <a:gd name="T104" fmla="*/ 2147483647 w 128"/>
                              <a:gd name="T105" fmla="*/ 2147483647 h 320"/>
                              <a:gd name="T106" fmla="*/ 2147483647 w 128"/>
                              <a:gd name="T107" fmla="*/ 2147483647 h 320"/>
                              <a:gd name="T108" fmla="*/ 2147483647 w 128"/>
                              <a:gd name="T109" fmla="*/ 2147483647 h 320"/>
                              <a:gd name="T110" fmla="*/ 2147483647 w 128"/>
                              <a:gd name="T111" fmla="*/ 2147483647 h 320"/>
                              <a:gd name="T112" fmla="*/ 2147483647 w 128"/>
                              <a:gd name="T113" fmla="*/ 2147483647 h 320"/>
                              <a:gd name="T114" fmla="*/ 2147483647 w 128"/>
                              <a:gd name="T115" fmla="*/ 2147483647 h 320"/>
                              <a:gd name="T116" fmla="*/ 2147483647 w 128"/>
                              <a:gd name="T117" fmla="*/ 2147483647 h 320"/>
                              <a:gd name="T118" fmla="*/ 2147483647 w 128"/>
                              <a:gd name="T119" fmla="*/ 2147483647 h 320"/>
                              <a:gd name="T120" fmla="*/ 2147483647 w 128"/>
                              <a:gd name="T121" fmla="*/ 2147483647 h 320"/>
                              <a:gd name="T122" fmla="*/ 2147483647 w 128"/>
                              <a:gd name="T123" fmla="*/ 2147483647 h 320"/>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w 128"/>
                              <a:gd name="T187" fmla="*/ 0 h 320"/>
                              <a:gd name="T188" fmla="*/ 128 w 128"/>
                              <a:gd name="T189" fmla="*/ 320 h 320"/>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T186" t="T187" r="T188" b="T189"/>
                            <a:pathLst>
                              <a:path w="128" h="320">
                                <a:moveTo>
                                  <a:pt x="128" y="72"/>
                                </a:moveTo>
                                <a:lnTo>
                                  <a:pt x="128" y="64"/>
                                </a:lnTo>
                                <a:lnTo>
                                  <a:pt x="120" y="56"/>
                                </a:lnTo>
                                <a:lnTo>
                                  <a:pt x="120" y="48"/>
                                </a:lnTo>
                                <a:lnTo>
                                  <a:pt x="120" y="40"/>
                                </a:lnTo>
                                <a:lnTo>
                                  <a:pt x="112" y="32"/>
                                </a:lnTo>
                                <a:lnTo>
                                  <a:pt x="112" y="24"/>
                                </a:lnTo>
                                <a:lnTo>
                                  <a:pt x="104" y="16"/>
                                </a:lnTo>
                                <a:lnTo>
                                  <a:pt x="96" y="16"/>
                                </a:lnTo>
                                <a:lnTo>
                                  <a:pt x="96" y="8"/>
                                </a:lnTo>
                                <a:lnTo>
                                  <a:pt x="88" y="8"/>
                                </a:lnTo>
                                <a:lnTo>
                                  <a:pt x="80" y="8"/>
                                </a:lnTo>
                                <a:lnTo>
                                  <a:pt x="80" y="0"/>
                                </a:lnTo>
                                <a:lnTo>
                                  <a:pt x="72" y="0"/>
                                </a:lnTo>
                                <a:lnTo>
                                  <a:pt x="64" y="0"/>
                                </a:lnTo>
                                <a:lnTo>
                                  <a:pt x="56" y="8"/>
                                </a:lnTo>
                                <a:lnTo>
                                  <a:pt x="48" y="8"/>
                                </a:lnTo>
                                <a:lnTo>
                                  <a:pt x="40" y="8"/>
                                </a:lnTo>
                                <a:lnTo>
                                  <a:pt x="40" y="16"/>
                                </a:lnTo>
                                <a:lnTo>
                                  <a:pt x="32" y="16"/>
                                </a:lnTo>
                                <a:lnTo>
                                  <a:pt x="32" y="24"/>
                                </a:lnTo>
                                <a:lnTo>
                                  <a:pt x="24" y="24"/>
                                </a:lnTo>
                                <a:lnTo>
                                  <a:pt x="24" y="32"/>
                                </a:lnTo>
                                <a:lnTo>
                                  <a:pt x="16" y="32"/>
                                </a:lnTo>
                                <a:lnTo>
                                  <a:pt x="16" y="40"/>
                                </a:lnTo>
                                <a:lnTo>
                                  <a:pt x="8" y="48"/>
                                </a:lnTo>
                                <a:lnTo>
                                  <a:pt x="8" y="56"/>
                                </a:lnTo>
                                <a:lnTo>
                                  <a:pt x="8" y="64"/>
                                </a:lnTo>
                                <a:lnTo>
                                  <a:pt x="0" y="72"/>
                                </a:lnTo>
                                <a:lnTo>
                                  <a:pt x="0" y="80"/>
                                </a:lnTo>
                                <a:lnTo>
                                  <a:pt x="0" y="88"/>
                                </a:lnTo>
                                <a:lnTo>
                                  <a:pt x="0" y="96"/>
                                </a:lnTo>
                                <a:lnTo>
                                  <a:pt x="0" y="104"/>
                                </a:lnTo>
                                <a:lnTo>
                                  <a:pt x="0" y="112"/>
                                </a:lnTo>
                                <a:lnTo>
                                  <a:pt x="0" y="120"/>
                                </a:lnTo>
                                <a:lnTo>
                                  <a:pt x="0" y="128"/>
                                </a:lnTo>
                                <a:lnTo>
                                  <a:pt x="8" y="136"/>
                                </a:lnTo>
                                <a:lnTo>
                                  <a:pt x="8" y="144"/>
                                </a:lnTo>
                                <a:lnTo>
                                  <a:pt x="8" y="152"/>
                                </a:lnTo>
                                <a:lnTo>
                                  <a:pt x="8" y="160"/>
                                </a:lnTo>
                                <a:lnTo>
                                  <a:pt x="16" y="168"/>
                                </a:lnTo>
                                <a:lnTo>
                                  <a:pt x="16" y="176"/>
                                </a:lnTo>
                                <a:lnTo>
                                  <a:pt x="24" y="184"/>
                                </a:lnTo>
                                <a:lnTo>
                                  <a:pt x="24" y="192"/>
                                </a:lnTo>
                                <a:lnTo>
                                  <a:pt x="32" y="200"/>
                                </a:lnTo>
                                <a:lnTo>
                                  <a:pt x="32" y="208"/>
                                </a:lnTo>
                                <a:lnTo>
                                  <a:pt x="40" y="216"/>
                                </a:lnTo>
                                <a:lnTo>
                                  <a:pt x="40" y="224"/>
                                </a:lnTo>
                                <a:lnTo>
                                  <a:pt x="48" y="224"/>
                                </a:lnTo>
                                <a:lnTo>
                                  <a:pt x="48" y="232"/>
                                </a:lnTo>
                                <a:lnTo>
                                  <a:pt x="56" y="232"/>
                                </a:lnTo>
                                <a:lnTo>
                                  <a:pt x="56" y="240"/>
                                </a:lnTo>
                                <a:lnTo>
                                  <a:pt x="64" y="248"/>
                                </a:lnTo>
                                <a:lnTo>
                                  <a:pt x="64" y="256"/>
                                </a:lnTo>
                                <a:lnTo>
                                  <a:pt x="72" y="264"/>
                                </a:lnTo>
                                <a:lnTo>
                                  <a:pt x="72" y="272"/>
                                </a:lnTo>
                                <a:lnTo>
                                  <a:pt x="80" y="280"/>
                                </a:lnTo>
                                <a:lnTo>
                                  <a:pt x="80" y="288"/>
                                </a:lnTo>
                                <a:lnTo>
                                  <a:pt x="80" y="296"/>
                                </a:lnTo>
                                <a:lnTo>
                                  <a:pt x="88" y="304"/>
                                </a:lnTo>
                                <a:lnTo>
                                  <a:pt x="88" y="312"/>
                                </a:lnTo>
                                <a:lnTo>
                                  <a:pt x="96" y="32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067EF83" w14:textId="77777777" w:rsidR="00850BE1" w:rsidRPr="00052F32" w:rsidRDefault="00850BE1" w:rsidP="00D3743E">
                              <w:pPr>
                                <w:rPr>
                                  <w:rFonts w:eastAsia="Times New Roman"/>
                                </w:rPr>
                              </w:pPr>
                            </w:p>
                          </w:txbxContent>
                        </wps:txbx>
                        <wps:bodyPr/>
                      </wps:wsp>
                      <wps:wsp>
                        <wps:cNvPr id="485" name="Oval 24"/>
                        <wps:cNvSpPr>
                          <a:spLocks noChangeArrowheads="1"/>
                        </wps:cNvSpPr>
                        <wps:spPr bwMode="auto">
                          <a:xfrm>
                            <a:off x="2126506" y="1121276"/>
                            <a:ext cx="190500" cy="88900"/>
                          </a:xfrm>
                          <a:prstGeom prst="ellipse">
                            <a:avLst/>
                          </a:prstGeom>
                          <a:solidFill>
                            <a:srgbClr val="FFFFFF"/>
                          </a:solidFill>
                          <a:ln w="12700">
                            <a:solidFill>
                              <a:srgbClr val="000000"/>
                            </a:solidFill>
                            <a:round/>
                            <a:headEnd/>
                            <a:tailEnd/>
                          </a:ln>
                        </wps:spPr>
                        <wps:txbx>
                          <w:txbxContent>
                            <w:p w14:paraId="3068A6A0" w14:textId="77777777" w:rsidR="00850BE1" w:rsidRPr="00052F32" w:rsidRDefault="00850BE1" w:rsidP="00D3743E">
                              <w:pPr>
                                <w:rPr>
                                  <w:rFonts w:eastAsia="Times New Roman"/>
                                </w:rPr>
                              </w:pPr>
                            </w:p>
                          </w:txbxContent>
                        </wps:txbx>
                        <wps:bodyPr/>
                      </wps:wsp>
                      <wps:wsp>
                        <wps:cNvPr id="486" name="Freeform 25"/>
                        <wps:cNvSpPr>
                          <a:spLocks/>
                        </wps:cNvSpPr>
                        <wps:spPr bwMode="auto">
                          <a:xfrm>
                            <a:off x="2043956" y="1000626"/>
                            <a:ext cx="406400" cy="114300"/>
                          </a:xfrm>
                          <a:custGeom>
                            <a:avLst/>
                            <a:gdLst>
                              <a:gd name="T0" fmla="*/ 0 w 256"/>
                              <a:gd name="T1" fmla="*/ 2147483647 h 72"/>
                              <a:gd name="T2" fmla="*/ 0 w 256"/>
                              <a:gd name="T3" fmla="*/ 2147483647 h 72"/>
                              <a:gd name="T4" fmla="*/ 2147483647 w 256"/>
                              <a:gd name="T5" fmla="*/ 2147483647 h 72"/>
                              <a:gd name="T6" fmla="*/ 2147483647 w 256"/>
                              <a:gd name="T7" fmla="*/ 2147483647 h 72"/>
                              <a:gd name="T8" fmla="*/ 2147483647 w 256"/>
                              <a:gd name="T9" fmla="*/ 2147483647 h 72"/>
                              <a:gd name="T10" fmla="*/ 2147483647 w 256"/>
                              <a:gd name="T11" fmla="*/ 2147483647 h 72"/>
                              <a:gd name="T12" fmla="*/ 2147483647 w 256"/>
                              <a:gd name="T13" fmla="*/ 2147483647 h 72"/>
                              <a:gd name="T14" fmla="*/ 2147483647 w 256"/>
                              <a:gd name="T15" fmla="*/ 2147483647 h 72"/>
                              <a:gd name="T16" fmla="*/ 2147483647 w 256"/>
                              <a:gd name="T17" fmla="*/ 2147483647 h 72"/>
                              <a:gd name="T18" fmla="*/ 2147483647 w 256"/>
                              <a:gd name="T19" fmla="*/ 2147483647 h 72"/>
                              <a:gd name="T20" fmla="*/ 2147483647 w 256"/>
                              <a:gd name="T21" fmla="*/ 2147483647 h 72"/>
                              <a:gd name="T22" fmla="*/ 2147483647 w 256"/>
                              <a:gd name="T23" fmla="*/ 2147483647 h 72"/>
                              <a:gd name="T24" fmla="*/ 2147483647 w 256"/>
                              <a:gd name="T25" fmla="*/ 2147483647 h 72"/>
                              <a:gd name="T26" fmla="*/ 2147483647 w 256"/>
                              <a:gd name="T27" fmla="*/ 2147483647 h 72"/>
                              <a:gd name="T28" fmla="*/ 2147483647 w 256"/>
                              <a:gd name="T29" fmla="*/ 2147483647 h 72"/>
                              <a:gd name="T30" fmla="*/ 2147483647 w 256"/>
                              <a:gd name="T31" fmla="*/ 2147483647 h 72"/>
                              <a:gd name="T32" fmla="*/ 2147483647 w 256"/>
                              <a:gd name="T33" fmla="*/ 2147483647 h 72"/>
                              <a:gd name="T34" fmla="*/ 2147483647 w 256"/>
                              <a:gd name="T35" fmla="*/ 2147483647 h 72"/>
                              <a:gd name="T36" fmla="*/ 2147483647 w 256"/>
                              <a:gd name="T37" fmla="*/ 0 h 72"/>
                              <a:gd name="T38" fmla="*/ 2147483647 w 256"/>
                              <a:gd name="T39" fmla="*/ 0 h 72"/>
                              <a:gd name="T40" fmla="*/ 2147483647 w 256"/>
                              <a:gd name="T41" fmla="*/ 0 h 72"/>
                              <a:gd name="T42" fmla="*/ 2147483647 w 256"/>
                              <a:gd name="T43" fmla="*/ 0 h 72"/>
                              <a:gd name="T44" fmla="*/ 2147483647 w 256"/>
                              <a:gd name="T45" fmla="*/ 0 h 72"/>
                              <a:gd name="T46" fmla="*/ 2147483647 w 256"/>
                              <a:gd name="T47" fmla="*/ 0 h 72"/>
                              <a:gd name="T48" fmla="*/ 2147483647 w 256"/>
                              <a:gd name="T49" fmla="*/ 0 h 72"/>
                              <a:gd name="T50" fmla="*/ 2147483647 w 256"/>
                              <a:gd name="T51" fmla="*/ 0 h 72"/>
                              <a:gd name="T52" fmla="*/ 2147483647 w 256"/>
                              <a:gd name="T53" fmla="*/ 0 h 72"/>
                              <a:gd name="T54" fmla="*/ 2147483647 w 256"/>
                              <a:gd name="T55" fmla="*/ 0 h 72"/>
                              <a:gd name="T56" fmla="*/ 2147483647 w 256"/>
                              <a:gd name="T57" fmla="*/ 0 h 72"/>
                              <a:gd name="T58" fmla="*/ 2147483647 w 256"/>
                              <a:gd name="T59" fmla="*/ 0 h 72"/>
                              <a:gd name="T60" fmla="*/ 2147483647 w 256"/>
                              <a:gd name="T61" fmla="*/ 0 h 72"/>
                              <a:gd name="T62" fmla="*/ 2147483647 w 256"/>
                              <a:gd name="T63" fmla="*/ 2147483647 h 72"/>
                              <a:gd name="T64" fmla="*/ 2147483647 w 256"/>
                              <a:gd name="T65" fmla="*/ 2147483647 h 72"/>
                              <a:gd name="T66" fmla="*/ 2147483647 w 256"/>
                              <a:gd name="T67" fmla="*/ 2147483647 h 72"/>
                              <a:gd name="T68" fmla="*/ 2147483647 w 256"/>
                              <a:gd name="T69" fmla="*/ 2147483647 h 72"/>
                              <a:gd name="T70" fmla="*/ 2147483647 w 256"/>
                              <a:gd name="T71" fmla="*/ 2147483647 h 72"/>
                              <a:gd name="T72" fmla="*/ 2147483647 w 256"/>
                              <a:gd name="T73" fmla="*/ 2147483647 h 72"/>
                              <a:gd name="T74" fmla="*/ 2147483647 w 256"/>
                              <a:gd name="T75" fmla="*/ 2147483647 h 72"/>
                              <a:gd name="T76" fmla="*/ 2147483647 w 256"/>
                              <a:gd name="T77" fmla="*/ 2147483647 h 72"/>
                              <a:gd name="T78" fmla="*/ 2147483647 w 256"/>
                              <a:gd name="T79" fmla="*/ 2147483647 h 72"/>
                              <a:gd name="T80" fmla="*/ 2147483647 w 256"/>
                              <a:gd name="T81" fmla="*/ 2147483647 h 72"/>
                              <a:gd name="T82" fmla="*/ 2147483647 w 256"/>
                              <a:gd name="T83" fmla="*/ 2147483647 h 72"/>
                              <a:gd name="T84" fmla="*/ 0 w 256"/>
                              <a:gd name="T85" fmla="*/ 2147483647 h 7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w 256"/>
                              <a:gd name="T130" fmla="*/ 0 h 72"/>
                              <a:gd name="T131" fmla="*/ 256 w 256"/>
                              <a:gd name="T132" fmla="*/ 72 h 72"/>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T129" t="T130" r="T131" b="T132"/>
                            <a:pathLst>
                              <a:path w="256" h="72">
                                <a:moveTo>
                                  <a:pt x="0" y="72"/>
                                </a:moveTo>
                                <a:lnTo>
                                  <a:pt x="0" y="64"/>
                                </a:lnTo>
                                <a:lnTo>
                                  <a:pt x="8" y="64"/>
                                </a:lnTo>
                                <a:lnTo>
                                  <a:pt x="8" y="56"/>
                                </a:lnTo>
                                <a:lnTo>
                                  <a:pt x="16" y="56"/>
                                </a:lnTo>
                                <a:lnTo>
                                  <a:pt x="16" y="48"/>
                                </a:lnTo>
                                <a:lnTo>
                                  <a:pt x="24" y="48"/>
                                </a:lnTo>
                                <a:lnTo>
                                  <a:pt x="24" y="40"/>
                                </a:lnTo>
                                <a:lnTo>
                                  <a:pt x="32" y="40"/>
                                </a:lnTo>
                                <a:lnTo>
                                  <a:pt x="40" y="32"/>
                                </a:lnTo>
                                <a:lnTo>
                                  <a:pt x="48" y="24"/>
                                </a:lnTo>
                                <a:lnTo>
                                  <a:pt x="56" y="24"/>
                                </a:lnTo>
                                <a:lnTo>
                                  <a:pt x="56" y="16"/>
                                </a:lnTo>
                                <a:lnTo>
                                  <a:pt x="64" y="16"/>
                                </a:lnTo>
                                <a:lnTo>
                                  <a:pt x="72" y="16"/>
                                </a:lnTo>
                                <a:lnTo>
                                  <a:pt x="72" y="8"/>
                                </a:lnTo>
                                <a:lnTo>
                                  <a:pt x="80" y="8"/>
                                </a:lnTo>
                                <a:lnTo>
                                  <a:pt x="88" y="8"/>
                                </a:lnTo>
                                <a:lnTo>
                                  <a:pt x="88" y="0"/>
                                </a:lnTo>
                                <a:lnTo>
                                  <a:pt x="96" y="0"/>
                                </a:lnTo>
                                <a:lnTo>
                                  <a:pt x="104" y="0"/>
                                </a:lnTo>
                                <a:lnTo>
                                  <a:pt x="112" y="0"/>
                                </a:lnTo>
                                <a:lnTo>
                                  <a:pt x="120" y="0"/>
                                </a:lnTo>
                                <a:lnTo>
                                  <a:pt x="128" y="0"/>
                                </a:lnTo>
                                <a:lnTo>
                                  <a:pt x="136" y="0"/>
                                </a:lnTo>
                                <a:lnTo>
                                  <a:pt x="144" y="0"/>
                                </a:lnTo>
                                <a:lnTo>
                                  <a:pt x="152" y="0"/>
                                </a:lnTo>
                                <a:lnTo>
                                  <a:pt x="160" y="0"/>
                                </a:lnTo>
                                <a:lnTo>
                                  <a:pt x="168" y="0"/>
                                </a:lnTo>
                                <a:lnTo>
                                  <a:pt x="176" y="0"/>
                                </a:lnTo>
                                <a:lnTo>
                                  <a:pt x="184" y="8"/>
                                </a:lnTo>
                                <a:lnTo>
                                  <a:pt x="192" y="8"/>
                                </a:lnTo>
                                <a:lnTo>
                                  <a:pt x="200" y="8"/>
                                </a:lnTo>
                                <a:lnTo>
                                  <a:pt x="208" y="16"/>
                                </a:lnTo>
                                <a:lnTo>
                                  <a:pt x="216" y="16"/>
                                </a:lnTo>
                                <a:lnTo>
                                  <a:pt x="224" y="16"/>
                                </a:lnTo>
                                <a:lnTo>
                                  <a:pt x="232" y="16"/>
                                </a:lnTo>
                                <a:lnTo>
                                  <a:pt x="240" y="16"/>
                                </a:lnTo>
                                <a:lnTo>
                                  <a:pt x="248" y="24"/>
                                </a:lnTo>
                                <a:lnTo>
                                  <a:pt x="256" y="24"/>
                                </a:lnTo>
                                <a:lnTo>
                                  <a:pt x="0" y="7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806AB8" w14:textId="77777777" w:rsidR="00850BE1" w:rsidRPr="00052F32" w:rsidRDefault="00850BE1" w:rsidP="00D3743E">
                              <w:pPr>
                                <w:rPr>
                                  <w:rFonts w:eastAsia="Times New Roman"/>
                                </w:rPr>
                              </w:pPr>
                            </w:p>
                          </w:txbxContent>
                        </wps:txbx>
                        <wps:bodyPr/>
                      </wps:wsp>
                      <wps:wsp>
                        <wps:cNvPr id="487" name="Freeform 26"/>
                        <wps:cNvSpPr>
                          <a:spLocks/>
                        </wps:cNvSpPr>
                        <wps:spPr bwMode="auto">
                          <a:xfrm>
                            <a:off x="2043956" y="1000626"/>
                            <a:ext cx="406400" cy="114300"/>
                          </a:xfrm>
                          <a:custGeom>
                            <a:avLst/>
                            <a:gdLst>
                              <a:gd name="T0" fmla="*/ 0 w 256"/>
                              <a:gd name="T1" fmla="*/ 2147483647 h 72"/>
                              <a:gd name="T2" fmla="*/ 0 w 256"/>
                              <a:gd name="T3" fmla="*/ 2147483647 h 72"/>
                              <a:gd name="T4" fmla="*/ 2147483647 w 256"/>
                              <a:gd name="T5" fmla="*/ 2147483647 h 72"/>
                              <a:gd name="T6" fmla="*/ 2147483647 w 256"/>
                              <a:gd name="T7" fmla="*/ 2147483647 h 72"/>
                              <a:gd name="T8" fmla="*/ 2147483647 w 256"/>
                              <a:gd name="T9" fmla="*/ 2147483647 h 72"/>
                              <a:gd name="T10" fmla="*/ 2147483647 w 256"/>
                              <a:gd name="T11" fmla="*/ 2147483647 h 72"/>
                              <a:gd name="T12" fmla="*/ 2147483647 w 256"/>
                              <a:gd name="T13" fmla="*/ 2147483647 h 72"/>
                              <a:gd name="T14" fmla="*/ 2147483647 w 256"/>
                              <a:gd name="T15" fmla="*/ 2147483647 h 72"/>
                              <a:gd name="T16" fmla="*/ 2147483647 w 256"/>
                              <a:gd name="T17" fmla="*/ 2147483647 h 72"/>
                              <a:gd name="T18" fmla="*/ 2147483647 w 256"/>
                              <a:gd name="T19" fmla="*/ 2147483647 h 72"/>
                              <a:gd name="T20" fmla="*/ 2147483647 w 256"/>
                              <a:gd name="T21" fmla="*/ 2147483647 h 72"/>
                              <a:gd name="T22" fmla="*/ 2147483647 w 256"/>
                              <a:gd name="T23" fmla="*/ 2147483647 h 72"/>
                              <a:gd name="T24" fmla="*/ 2147483647 w 256"/>
                              <a:gd name="T25" fmla="*/ 2147483647 h 72"/>
                              <a:gd name="T26" fmla="*/ 2147483647 w 256"/>
                              <a:gd name="T27" fmla="*/ 2147483647 h 72"/>
                              <a:gd name="T28" fmla="*/ 2147483647 w 256"/>
                              <a:gd name="T29" fmla="*/ 2147483647 h 72"/>
                              <a:gd name="T30" fmla="*/ 2147483647 w 256"/>
                              <a:gd name="T31" fmla="*/ 2147483647 h 72"/>
                              <a:gd name="T32" fmla="*/ 2147483647 w 256"/>
                              <a:gd name="T33" fmla="*/ 2147483647 h 72"/>
                              <a:gd name="T34" fmla="*/ 2147483647 w 256"/>
                              <a:gd name="T35" fmla="*/ 2147483647 h 72"/>
                              <a:gd name="T36" fmla="*/ 2147483647 w 256"/>
                              <a:gd name="T37" fmla="*/ 0 h 72"/>
                              <a:gd name="T38" fmla="*/ 2147483647 w 256"/>
                              <a:gd name="T39" fmla="*/ 0 h 72"/>
                              <a:gd name="T40" fmla="*/ 2147483647 w 256"/>
                              <a:gd name="T41" fmla="*/ 0 h 72"/>
                              <a:gd name="T42" fmla="*/ 2147483647 w 256"/>
                              <a:gd name="T43" fmla="*/ 0 h 72"/>
                              <a:gd name="T44" fmla="*/ 2147483647 w 256"/>
                              <a:gd name="T45" fmla="*/ 0 h 72"/>
                              <a:gd name="T46" fmla="*/ 2147483647 w 256"/>
                              <a:gd name="T47" fmla="*/ 0 h 72"/>
                              <a:gd name="T48" fmla="*/ 2147483647 w 256"/>
                              <a:gd name="T49" fmla="*/ 0 h 72"/>
                              <a:gd name="T50" fmla="*/ 2147483647 w 256"/>
                              <a:gd name="T51" fmla="*/ 0 h 72"/>
                              <a:gd name="T52" fmla="*/ 2147483647 w 256"/>
                              <a:gd name="T53" fmla="*/ 0 h 72"/>
                              <a:gd name="T54" fmla="*/ 2147483647 w 256"/>
                              <a:gd name="T55" fmla="*/ 0 h 72"/>
                              <a:gd name="T56" fmla="*/ 2147483647 w 256"/>
                              <a:gd name="T57" fmla="*/ 0 h 72"/>
                              <a:gd name="T58" fmla="*/ 2147483647 w 256"/>
                              <a:gd name="T59" fmla="*/ 0 h 72"/>
                              <a:gd name="T60" fmla="*/ 2147483647 w 256"/>
                              <a:gd name="T61" fmla="*/ 2147483647 h 72"/>
                              <a:gd name="T62" fmla="*/ 2147483647 w 256"/>
                              <a:gd name="T63" fmla="*/ 2147483647 h 72"/>
                              <a:gd name="T64" fmla="*/ 2147483647 w 256"/>
                              <a:gd name="T65" fmla="*/ 2147483647 h 72"/>
                              <a:gd name="T66" fmla="*/ 2147483647 w 256"/>
                              <a:gd name="T67" fmla="*/ 2147483647 h 72"/>
                              <a:gd name="T68" fmla="*/ 2147483647 w 256"/>
                              <a:gd name="T69" fmla="*/ 2147483647 h 72"/>
                              <a:gd name="T70" fmla="*/ 2147483647 w 256"/>
                              <a:gd name="T71" fmla="*/ 2147483647 h 72"/>
                              <a:gd name="T72" fmla="*/ 2147483647 w 256"/>
                              <a:gd name="T73" fmla="*/ 2147483647 h 72"/>
                              <a:gd name="T74" fmla="*/ 2147483647 w 256"/>
                              <a:gd name="T75" fmla="*/ 2147483647 h 72"/>
                              <a:gd name="T76" fmla="*/ 2147483647 w 256"/>
                              <a:gd name="T77" fmla="*/ 2147483647 h 72"/>
                              <a:gd name="T78" fmla="*/ 2147483647 w 256"/>
                              <a:gd name="T79" fmla="*/ 2147483647 h 72"/>
                              <a:gd name="T80" fmla="*/ 0 w 256"/>
                              <a:gd name="T81" fmla="*/ 2147483647 h 72"/>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w 256"/>
                              <a:gd name="T124" fmla="*/ 0 h 72"/>
                              <a:gd name="T125" fmla="*/ 256 w 256"/>
                              <a:gd name="T126" fmla="*/ 72 h 72"/>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T123" t="T124" r="T125" b="T126"/>
                            <a:pathLst>
                              <a:path w="256" h="72">
                                <a:moveTo>
                                  <a:pt x="0" y="72"/>
                                </a:moveTo>
                                <a:lnTo>
                                  <a:pt x="0" y="64"/>
                                </a:lnTo>
                                <a:lnTo>
                                  <a:pt x="8" y="64"/>
                                </a:lnTo>
                                <a:lnTo>
                                  <a:pt x="8" y="56"/>
                                </a:lnTo>
                                <a:lnTo>
                                  <a:pt x="16" y="56"/>
                                </a:lnTo>
                                <a:lnTo>
                                  <a:pt x="16" y="48"/>
                                </a:lnTo>
                                <a:lnTo>
                                  <a:pt x="24" y="48"/>
                                </a:lnTo>
                                <a:lnTo>
                                  <a:pt x="24" y="40"/>
                                </a:lnTo>
                                <a:lnTo>
                                  <a:pt x="32" y="40"/>
                                </a:lnTo>
                                <a:lnTo>
                                  <a:pt x="40" y="32"/>
                                </a:lnTo>
                                <a:lnTo>
                                  <a:pt x="48" y="24"/>
                                </a:lnTo>
                                <a:lnTo>
                                  <a:pt x="56" y="24"/>
                                </a:lnTo>
                                <a:lnTo>
                                  <a:pt x="56" y="16"/>
                                </a:lnTo>
                                <a:lnTo>
                                  <a:pt x="64" y="16"/>
                                </a:lnTo>
                                <a:lnTo>
                                  <a:pt x="72" y="16"/>
                                </a:lnTo>
                                <a:lnTo>
                                  <a:pt x="72" y="8"/>
                                </a:lnTo>
                                <a:lnTo>
                                  <a:pt x="80" y="8"/>
                                </a:lnTo>
                                <a:lnTo>
                                  <a:pt x="88" y="8"/>
                                </a:lnTo>
                                <a:lnTo>
                                  <a:pt x="88" y="0"/>
                                </a:lnTo>
                                <a:lnTo>
                                  <a:pt x="96" y="0"/>
                                </a:lnTo>
                                <a:lnTo>
                                  <a:pt x="104" y="0"/>
                                </a:lnTo>
                                <a:lnTo>
                                  <a:pt x="112" y="0"/>
                                </a:lnTo>
                                <a:lnTo>
                                  <a:pt x="120" y="0"/>
                                </a:lnTo>
                                <a:lnTo>
                                  <a:pt x="128" y="0"/>
                                </a:lnTo>
                                <a:lnTo>
                                  <a:pt x="136" y="0"/>
                                </a:lnTo>
                                <a:lnTo>
                                  <a:pt x="144" y="0"/>
                                </a:lnTo>
                                <a:lnTo>
                                  <a:pt x="152" y="0"/>
                                </a:lnTo>
                                <a:lnTo>
                                  <a:pt x="160" y="0"/>
                                </a:lnTo>
                                <a:lnTo>
                                  <a:pt x="168" y="0"/>
                                </a:lnTo>
                                <a:lnTo>
                                  <a:pt x="176" y="0"/>
                                </a:lnTo>
                                <a:lnTo>
                                  <a:pt x="184" y="8"/>
                                </a:lnTo>
                                <a:lnTo>
                                  <a:pt x="192" y="8"/>
                                </a:lnTo>
                                <a:lnTo>
                                  <a:pt x="200" y="8"/>
                                </a:lnTo>
                                <a:lnTo>
                                  <a:pt x="208" y="16"/>
                                </a:lnTo>
                                <a:lnTo>
                                  <a:pt x="216" y="16"/>
                                </a:lnTo>
                                <a:lnTo>
                                  <a:pt x="224" y="16"/>
                                </a:lnTo>
                                <a:lnTo>
                                  <a:pt x="232" y="16"/>
                                </a:lnTo>
                                <a:lnTo>
                                  <a:pt x="240" y="16"/>
                                </a:lnTo>
                                <a:lnTo>
                                  <a:pt x="248" y="24"/>
                                </a:lnTo>
                                <a:lnTo>
                                  <a:pt x="256" y="24"/>
                                </a:lnTo>
                                <a:lnTo>
                                  <a:pt x="0" y="7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41F74D" w14:textId="77777777" w:rsidR="00850BE1" w:rsidRPr="00052F32" w:rsidRDefault="00850BE1" w:rsidP="00D3743E">
                              <w:pPr>
                                <w:rPr>
                                  <w:rFonts w:eastAsia="Times New Roman"/>
                                </w:rPr>
                              </w:pPr>
                            </w:p>
                          </w:txbxContent>
                        </wps:txbx>
                        <wps:bodyPr/>
                      </wps:wsp>
                      <wps:wsp>
                        <wps:cNvPr id="488" name="Freeform 27"/>
                        <wps:cNvSpPr>
                          <a:spLocks/>
                        </wps:cNvSpPr>
                        <wps:spPr bwMode="auto">
                          <a:xfrm>
                            <a:off x="2043956" y="1000626"/>
                            <a:ext cx="406400" cy="114300"/>
                          </a:xfrm>
                          <a:custGeom>
                            <a:avLst/>
                            <a:gdLst>
                              <a:gd name="T0" fmla="*/ 0 w 256"/>
                              <a:gd name="T1" fmla="*/ 2147483647 h 72"/>
                              <a:gd name="T2" fmla="*/ 0 w 256"/>
                              <a:gd name="T3" fmla="*/ 2147483647 h 72"/>
                              <a:gd name="T4" fmla="*/ 2147483647 w 256"/>
                              <a:gd name="T5" fmla="*/ 2147483647 h 72"/>
                              <a:gd name="T6" fmla="*/ 2147483647 w 256"/>
                              <a:gd name="T7" fmla="*/ 2147483647 h 72"/>
                              <a:gd name="T8" fmla="*/ 2147483647 w 256"/>
                              <a:gd name="T9" fmla="*/ 2147483647 h 72"/>
                              <a:gd name="T10" fmla="*/ 2147483647 w 256"/>
                              <a:gd name="T11" fmla="*/ 2147483647 h 72"/>
                              <a:gd name="T12" fmla="*/ 2147483647 w 256"/>
                              <a:gd name="T13" fmla="*/ 2147483647 h 72"/>
                              <a:gd name="T14" fmla="*/ 2147483647 w 256"/>
                              <a:gd name="T15" fmla="*/ 2147483647 h 72"/>
                              <a:gd name="T16" fmla="*/ 2147483647 w 256"/>
                              <a:gd name="T17" fmla="*/ 2147483647 h 72"/>
                              <a:gd name="T18" fmla="*/ 2147483647 w 256"/>
                              <a:gd name="T19" fmla="*/ 2147483647 h 72"/>
                              <a:gd name="T20" fmla="*/ 2147483647 w 256"/>
                              <a:gd name="T21" fmla="*/ 2147483647 h 72"/>
                              <a:gd name="T22" fmla="*/ 2147483647 w 256"/>
                              <a:gd name="T23" fmla="*/ 2147483647 h 72"/>
                              <a:gd name="T24" fmla="*/ 2147483647 w 256"/>
                              <a:gd name="T25" fmla="*/ 2147483647 h 72"/>
                              <a:gd name="T26" fmla="*/ 2147483647 w 256"/>
                              <a:gd name="T27" fmla="*/ 2147483647 h 72"/>
                              <a:gd name="T28" fmla="*/ 2147483647 w 256"/>
                              <a:gd name="T29" fmla="*/ 2147483647 h 72"/>
                              <a:gd name="T30" fmla="*/ 2147483647 w 256"/>
                              <a:gd name="T31" fmla="*/ 2147483647 h 72"/>
                              <a:gd name="T32" fmla="*/ 2147483647 w 256"/>
                              <a:gd name="T33" fmla="*/ 2147483647 h 72"/>
                              <a:gd name="T34" fmla="*/ 2147483647 w 256"/>
                              <a:gd name="T35" fmla="*/ 2147483647 h 72"/>
                              <a:gd name="T36" fmla="*/ 2147483647 w 256"/>
                              <a:gd name="T37" fmla="*/ 0 h 72"/>
                              <a:gd name="T38" fmla="*/ 2147483647 w 256"/>
                              <a:gd name="T39" fmla="*/ 0 h 72"/>
                              <a:gd name="T40" fmla="*/ 2147483647 w 256"/>
                              <a:gd name="T41" fmla="*/ 0 h 72"/>
                              <a:gd name="T42" fmla="*/ 2147483647 w 256"/>
                              <a:gd name="T43" fmla="*/ 0 h 72"/>
                              <a:gd name="T44" fmla="*/ 2147483647 w 256"/>
                              <a:gd name="T45" fmla="*/ 0 h 72"/>
                              <a:gd name="T46" fmla="*/ 2147483647 w 256"/>
                              <a:gd name="T47" fmla="*/ 0 h 72"/>
                              <a:gd name="T48" fmla="*/ 2147483647 w 256"/>
                              <a:gd name="T49" fmla="*/ 0 h 72"/>
                              <a:gd name="T50" fmla="*/ 2147483647 w 256"/>
                              <a:gd name="T51" fmla="*/ 0 h 72"/>
                              <a:gd name="T52" fmla="*/ 2147483647 w 256"/>
                              <a:gd name="T53" fmla="*/ 0 h 72"/>
                              <a:gd name="T54" fmla="*/ 2147483647 w 256"/>
                              <a:gd name="T55" fmla="*/ 0 h 72"/>
                              <a:gd name="T56" fmla="*/ 2147483647 w 256"/>
                              <a:gd name="T57" fmla="*/ 0 h 72"/>
                              <a:gd name="T58" fmla="*/ 2147483647 w 256"/>
                              <a:gd name="T59" fmla="*/ 0 h 72"/>
                              <a:gd name="T60" fmla="*/ 2147483647 w 256"/>
                              <a:gd name="T61" fmla="*/ 2147483647 h 72"/>
                              <a:gd name="T62" fmla="*/ 2147483647 w 256"/>
                              <a:gd name="T63" fmla="*/ 2147483647 h 72"/>
                              <a:gd name="T64" fmla="*/ 2147483647 w 256"/>
                              <a:gd name="T65" fmla="*/ 2147483647 h 72"/>
                              <a:gd name="T66" fmla="*/ 2147483647 w 256"/>
                              <a:gd name="T67" fmla="*/ 2147483647 h 72"/>
                              <a:gd name="T68" fmla="*/ 2147483647 w 256"/>
                              <a:gd name="T69" fmla="*/ 2147483647 h 72"/>
                              <a:gd name="T70" fmla="*/ 2147483647 w 256"/>
                              <a:gd name="T71" fmla="*/ 2147483647 h 72"/>
                              <a:gd name="T72" fmla="*/ 2147483647 w 256"/>
                              <a:gd name="T73" fmla="*/ 2147483647 h 72"/>
                              <a:gd name="T74" fmla="*/ 2147483647 w 256"/>
                              <a:gd name="T75" fmla="*/ 2147483647 h 72"/>
                              <a:gd name="T76" fmla="*/ 2147483647 w 256"/>
                              <a:gd name="T77" fmla="*/ 2147483647 h 72"/>
                              <a:gd name="T78" fmla="*/ 2147483647 w 256"/>
                              <a:gd name="T79" fmla="*/ 2147483647 h 72"/>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w 256"/>
                              <a:gd name="T121" fmla="*/ 0 h 72"/>
                              <a:gd name="T122" fmla="*/ 256 w 256"/>
                              <a:gd name="T123" fmla="*/ 72 h 72"/>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T120" t="T121" r="T122" b="T123"/>
                            <a:pathLst>
                              <a:path w="256" h="72">
                                <a:moveTo>
                                  <a:pt x="0" y="72"/>
                                </a:moveTo>
                                <a:lnTo>
                                  <a:pt x="0" y="64"/>
                                </a:lnTo>
                                <a:lnTo>
                                  <a:pt x="8" y="64"/>
                                </a:lnTo>
                                <a:lnTo>
                                  <a:pt x="8" y="56"/>
                                </a:lnTo>
                                <a:lnTo>
                                  <a:pt x="16" y="56"/>
                                </a:lnTo>
                                <a:lnTo>
                                  <a:pt x="16" y="48"/>
                                </a:lnTo>
                                <a:lnTo>
                                  <a:pt x="24" y="48"/>
                                </a:lnTo>
                                <a:lnTo>
                                  <a:pt x="24" y="40"/>
                                </a:lnTo>
                                <a:lnTo>
                                  <a:pt x="32" y="40"/>
                                </a:lnTo>
                                <a:lnTo>
                                  <a:pt x="40" y="32"/>
                                </a:lnTo>
                                <a:lnTo>
                                  <a:pt x="48" y="24"/>
                                </a:lnTo>
                                <a:lnTo>
                                  <a:pt x="56" y="24"/>
                                </a:lnTo>
                                <a:lnTo>
                                  <a:pt x="56" y="16"/>
                                </a:lnTo>
                                <a:lnTo>
                                  <a:pt x="64" y="16"/>
                                </a:lnTo>
                                <a:lnTo>
                                  <a:pt x="72" y="16"/>
                                </a:lnTo>
                                <a:lnTo>
                                  <a:pt x="72" y="8"/>
                                </a:lnTo>
                                <a:lnTo>
                                  <a:pt x="80" y="8"/>
                                </a:lnTo>
                                <a:lnTo>
                                  <a:pt x="88" y="8"/>
                                </a:lnTo>
                                <a:lnTo>
                                  <a:pt x="88" y="0"/>
                                </a:lnTo>
                                <a:lnTo>
                                  <a:pt x="96" y="0"/>
                                </a:lnTo>
                                <a:lnTo>
                                  <a:pt x="104" y="0"/>
                                </a:lnTo>
                                <a:lnTo>
                                  <a:pt x="112" y="0"/>
                                </a:lnTo>
                                <a:lnTo>
                                  <a:pt x="120" y="0"/>
                                </a:lnTo>
                                <a:lnTo>
                                  <a:pt x="128" y="0"/>
                                </a:lnTo>
                                <a:lnTo>
                                  <a:pt x="136" y="0"/>
                                </a:lnTo>
                                <a:lnTo>
                                  <a:pt x="144" y="0"/>
                                </a:lnTo>
                                <a:lnTo>
                                  <a:pt x="152" y="0"/>
                                </a:lnTo>
                                <a:lnTo>
                                  <a:pt x="160" y="0"/>
                                </a:lnTo>
                                <a:lnTo>
                                  <a:pt x="168" y="0"/>
                                </a:lnTo>
                                <a:lnTo>
                                  <a:pt x="176" y="0"/>
                                </a:lnTo>
                                <a:lnTo>
                                  <a:pt x="184" y="8"/>
                                </a:lnTo>
                                <a:lnTo>
                                  <a:pt x="192" y="8"/>
                                </a:lnTo>
                                <a:lnTo>
                                  <a:pt x="200" y="8"/>
                                </a:lnTo>
                                <a:lnTo>
                                  <a:pt x="208" y="16"/>
                                </a:lnTo>
                                <a:lnTo>
                                  <a:pt x="216" y="16"/>
                                </a:lnTo>
                                <a:lnTo>
                                  <a:pt x="224" y="16"/>
                                </a:lnTo>
                                <a:lnTo>
                                  <a:pt x="232" y="16"/>
                                </a:lnTo>
                                <a:lnTo>
                                  <a:pt x="240" y="16"/>
                                </a:lnTo>
                                <a:lnTo>
                                  <a:pt x="248" y="24"/>
                                </a:lnTo>
                                <a:lnTo>
                                  <a:pt x="256" y="24"/>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6FEA843" w14:textId="77777777" w:rsidR="00850BE1" w:rsidRPr="00052F32" w:rsidRDefault="00850BE1" w:rsidP="00D3743E">
                              <w:pPr>
                                <w:rPr>
                                  <w:rFonts w:eastAsia="Times New Roman"/>
                                </w:rPr>
                              </w:pPr>
                            </w:p>
                          </w:txbxContent>
                        </wps:txbx>
                        <wps:bodyPr/>
                      </wps:wsp>
                      <wps:wsp>
                        <wps:cNvPr id="489" name="Freeform 28"/>
                        <wps:cNvSpPr>
                          <a:spLocks/>
                        </wps:cNvSpPr>
                        <wps:spPr bwMode="auto">
                          <a:xfrm>
                            <a:off x="2717056" y="911726"/>
                            <a:ext cx="482600" cy="101600"/>
                          </a:xfrm>
                          <a:custGeom>
                            <a:avLst/>
                            <a:gdLst>
                              <a:gd name="T0" fmla="*/ 0 w 304"/>
                              <a:gd name="T1" fmla="*/ 2147483647 h 64"/>
                              <a:gd name="T2" fmla="*/ 2147483647 w 304"/>
                              <a:gd name="T3" fmla="*/ 2147483647 h 64"/>
                              <a:gd name="T4" fmla="*/ 2147483647 w 304"/>
                              <a:gd name="T5" fmla="*/ 2147483647 h 64"/>
                              <a:gd name="T6" fmla="*/ 2147483647 w 304"/>
                              <a:gd name="T7" fmla="*/ 2147483647 h 64"/>
                              <a:gd name="T8" fmla="*/ 2147483647 w 304"/>
                              <a:gd name="T9" fmla="*/ 2147483647 h 64"/>
                              <a:gd name="T10" fmla="*/ 2147483647 w 304"/>
                              <a:gd name="T11" fmla="*/ 2147483647 h 64"/>
                              <a:gd name="T12" fmla="*/ 2147483647 w 304"/>
                              <a:gd name="T13" fmla="*/ 2147483647 h 64"/>
                              <a:gd name="T14" fmla="*/ 2147483647 w 304"/>
                              <a:gd name="T15" fmla="*/ 2147483647 h 64"/>
                              <a:gd name="T16" fmla="*/ 2147483647 w 304"/>
                              <a:gd name="T17" fmla="*/ 2147483647 h 64"/>
                              <a:gd name="T18" fmla="*/ 2147483647 w 304"/>
                              <a:gd name="T19" fmla="*/ 2147483647 h 64"/>
                              <a:gd name="T20" fmla="*/ 2147483647 w 304"/>
                              <a:gd name="T21" fmla="*/ 2147483647 h 64"/>
                              <a:gd name="T22" fmla="*/ 2147483647 w 304"/>
                              <a:gd name="T23" fmla="*/ 2147483647 h 64"/>
                              <a:gd name="T24" fmla="*/ 2147483647 w 304"/>
                              <a:gd name="T25" fmla="*/ 2147483647 h 64"/>
                              <a:gd name="T26" fmla="*/ 2147483647 w 304"/>
                              <a:gd name="T27" fmla="*/ 2147483647 h 64"/>
                              <a:gd name="T28" fmla="*/ 2147483647 w 304"/>
                              <a:gd name="T29" fmla="*/ 2147483647 h 64"/>
                              <a:gd name="T30" fmla="*/ 2147483647 w 304"/>
                              <a:gd name="T31" fmla="*/ 0 h 64"/>
                              <a:gd name="T32" fmla="*/ 2147483647 w 304"/>
                              <a:gd name="T33" fmla="*/ 0 h 64"/>
                              <a:gd name="T34" fmla="*/ 2147483647 w 304"/>
                              <a:gd name="T35" fmla="*/ 0 h 64"/>
                              <a:gd name="T36" fmla="*/ 2147483647 w 304"/>
                              <a:gd name="T37" fmla="*/ 0 h 64"/>
                              <a:gd name="T38" fmla="*/ 2147483647 w 304"/>
                              <a:gd name="T39" fmla="*/ 0 h 64"/>
                              <a:gd name="T40" fmla="*/ 2147483647 w 304"/>
                              <a:gd name="T41" fmla="*/ 0 h 64"/>
                              <a:gd name="T42" fmla="*/ 2147483647 w 304"/>
                              <a:gd name="T43" fmla="*/ 0 h 64"/>
                              <a:gd name="T44" fmla="*/ 2147483647 w 304"/>
                              <a:gd name="T45" fmla="*/ 0 h 64"/>
                              <a:gd name="T46" fmla="*/ 2147483647 w 304"/>
                              <a:gd name="T47" fmla="*/ 0 h 64"/>
                              <a:gd name="T48" fmla="*/ 2147483647 w 304"/>
                              <a:gd name="T49" fmla="*/ 2147483647 h 64"/>
                              <a:gd name="T50" fmla="*/ 2147483647 w 304"/>
                              <a:gd name="T51" fmla="*/ 2147483647 h 64"/>
                              <a:gd name="T52" fmla="*/ 2147483647 w 304"/>
                              <a:gd name="T53" fmla="*/ 2147483647 h 64"/>
                              <a:gd name="T54" fmla="*/ 2147483647 w 304"/>
                              <a:gd name="T55" fmla="*/ 2147483647 h 64"/>
                              <a:gd name="T56" fmla="*/ 2147483647 w 304"/>
                              <a:gd name="T57" fmla="*/ 2147483647 h 64"/>
                              <a:gd name="T58" fmla="*/ 2147483647 w 304"/>
                              <a:gd name="T59" fmla="*/ 2147483647 h 64"/>
                              <a:gd name="T60" fmla="*/ 2147483647 w 304"/>
                              <a:gd name="T61" fmla="*/ 2147483647 h 64"/>
                              <a:gd name="T62" fmla="*/ 2147483647 w 304"/>
                              <a:gd name="T63" fmla="*/ 2147483647 h 64"/>
                              <a:gd name="T64" fmla="*/ 2147483647 w 304"/>
                              <a:gd name="T65" fmla="*/ 2147483647 h 64"/>
                              <a:gd name="T66" fmla="*/ 2147483647 w 304"/>
                              <a:gd name="T67" fmla="*/ 2147483647 h 64"/>
                              <a:gd name="T68" fmla="*/ 2147483647 w 304"/>
                              <a:gd name="T69" fmla="*/ 2147483647 h 64"/>
                              <a:gd name="T70" fmla="*/ 2147483647 w 304"/>
                              <a:gd name="T71" fmla="*/ 2147483647 h 64"/>
                              <a:gd name="T72" fmla="*/ 0 w 304"/>
                              <a:gd name="T73" fmla="*/ 2147483647 h 64"/>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w 304"/>
                              <a:gd name="T112" fmla="*/ 0 h 64"/>
                              <a:gd name="T113" fmla="*/ 304 w 304"/>
                              <a:gd name="T114" fmla="*/ 64 h 64"/>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T111" t="T112" r="T113" b="T114"/>
                            <a:pathLst>
                              <a:path w="304" h="64">
                                <a:moveTo>
                                  <a:pt x="0" y="64"/>
                                </a:moveTo>
                                <a:lnTo>
                                  <a:pt x="8" y="56"/>
                                </a:lnTo>
                                <a:lnTo>
                                  <a:pt x="16" y="56"/>
                                </a:lnTo>
                                <a:lnTo>
                                  <a:pt x="24" y="48"/>
                                </a:lnTo>
                                <a:lnTo>
                                  <a:pt x="40" y="48"/>
                                </a:lnTo>
                                <a:lnTo>
                                  <a:pt x="48" y="40"/>
                                </a:lnTo>
                                <a:lnTo>
                                  <a:pt x="64" y="40"/>
                                </a:lnTo>
                                <a:lnTo>
                                  <a:pt x="80" y="32"/>
                                </a:lnTo>
                                <a:lnTo>
                                  <a:pt x="96" y="24"/>
                                </a:lnTo>
                                <a:lnTo>
                                  <a:pt x="112" y="24"/>
                                </a:lnTo>
                                <a:lnTo>
                                  <a:pt x="120" y="16"/>
                                </a:lnTo>
                                <a:lnTo>
                                  <a:pt x="136" y="16"/>
                                </a:lnTo>
                                <a:lnTo>
                                  <a:pt x="144" y="8"/>
                                </a:lnTo>
                                <a:lnTo>
                                  <a:pt x="160" y="8"/>
                                </a:lnTo>
                                <a:lnTo>
                                  <a:pt x="168" y="8"/>
                                </a:lnTo>
                                <a:lnTo>
                                  <a:pt x="176" y="0"/>
                                </a:lnTo>
                                <a:lnTo>
                                  <a:pt x="184" y="0"/>
                                </a:lnTo>
                                <a:lnTo>
                                  <a:pt x="192" y="0"/>
                                </a:lnTo>
                                <a:lnTo>
                                  <a:pt x="200" y="0"/>
                                </a:lnTo>
                                <a:lnTo>
                                  <a:pt x="208" y="0"/>
                                </a:lnTo>
                                <a:lnTo>
                                  <a:pt x="216" y="0"/>
                                </a:lnTo>
                                <a:lnTo>
                                  <a:pt x="224" y="0"/>
                                </a:lnTo>
                                <a:lnTo>
                                  <a:pt x="232" y="0"/>
                                </a:lnTo>
                                <a:lnTo>
                                  <a:pt x="240" y="0"/>
                                </a:lnTo>
                                <a:lnTo>
                                  <a:pt x="248" y="8"/>
                                </a:lnTo>
                                <a:lnTo>
                                  <a:pt x="256" y="8"/>
                                </a:lnTo>
                                <a:lnTo>
                                  <a:pt x="264" y="8"/>
                                </a:lnTo>
                                <a:lnTo>
                                  <a:pt x="264" y="16"/>
                                </a:lnTo>
                                <a:lnTo>
                                  <a:pt x="272" y="16"/>
                                </a:lnTo>
                                <a:lnTo>
                                  <a:pt x="280" y="16"/>
                                </a:lnTo>
                                <a:lnTo>
                                  <a:pt x="280" y="24"/>
                                </a:lnTo>
                                <a:lnTo>
                                  <a:pt x="288" y="24"/>
                                </a:lnTo>
                                <a:lnTo>
                                  <a:pt x="296" y="24"/>
                                </a:lnTo>
                                <a:lnTo>
                                  <a:pt x="296" y="32"/>
                                </a:lnTo>
                                <a:lnTo>
                                  <a:pt x="304" y="32"/>
                                </a:lnTo>
                                <a:lnTo>
                                  <a:pt x="0" y="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3C3220" w14:textId="77777777" w:rsidR="00850BE1" w:rsidRPr="00052F32" w:rsidRDefault="00850BE1" w:rsidP="00D3743E">
                              <w:pPr>
                                <w:rPr>
                                  <w:rFonts w:eastAsia="Times New Roman"/>
                                </w:rPr>
                              </w:pPr>
                            </w:p>
                          </w:txbxContent>
                        </wps:txbx>
                        <wps:bodyPr/>
                      </wps:wsp>
                      <wps:wsp>
                        <wps:cNvPr id="490" name="Freeform 29"/>
                        <wps:cNvSpPr>
                          <a:spLocks/>
                        </wps:cNvSpPr>
                        <wps:spPr bwMode="auto">
                          <a:xfrm>
                            <a:off x="2717056" y="911726"/>
                            <a:ext cx="482600" cy="101600"/>
                          </a:xfrm>
                          <a:custGeom>
                            <a:avLst/>
                            <a:gdLst>
                              <a:gd name="T0" fmla="*/ 0 w 304"/>
                              <a:gd name="T1" fmla="*/ 2147483647 h 64"/>
                              <a:gd name="T2" fmla="*/ 2147483647 w 304"/>
                              <a:gd name="T3" fmla="*/ 2147483647 h 64"/>
                              <a:gd name="T4" fmla="*/ 2147483647 w 304"/>
                              <a:gd name="T5" fmla="*/ 2147483647 h 64"/>
                              <a:gd name="T6" fmla="*/ 2147483647 w 304"/>
                              <a:gd name="T7" fmla="*/ 2147483647 h 64"/>
                              <a:gd name="T8" fmla="*/ 2147483647 w 304"/>
                              <a:gd name="T9" fmla="*/ 2147483647 h 64"/>
                              <a:gd name="T10" fmla="*/ 2147483647 w 304"/>
                              <a:gd name="T11" fmla="*/ 2147483647 h 64"/>
                              <a:gd name="T12" fmla="*/ 2147483647 w 304"/>
                              <a:gd name="T13" fmla="*/ 2147483647 h 64"/>
                              <a:gd name="T14" fmla="*/ 2147483647 w 304"/>
                              <a:gd name="T15" fmla="*/ 2147483647 h 64"/>
                              <a:gd name="T16" fmla="*/ 2147483647 w 304"/>
                              <a:gd name="T17" fmla="*/ 2147483647 h 64"/>
                              <a:gd name="T18" fmla="*/ 2147483647 w 304"/>
                              <a:gd name="T19" fmla="*/ 2147483647 h 64"/>
                              <a:gd name="T20" fmla="*/ 2147483647 w 304"/>
                              <a:gd name="T21" fmla="*/ 2147483647 h 64"/>
                              <a:gd name="T22" fmla="*/ 2147483647 w 304"/>
                              <a:gd name="T23" fmla="*/ 2147483647 h 64"/>
                              <a:gd name="T24" fmla="*/ 2147483647 w 304"/>
                              <a:gd name="T25" fmla="*/ 2147483647 h 64"/>
                              <a:gd name="T26" fmla="*/ 2147483647 w 304"/>
                              <a:gd name="T27" fmla="*/ 2147483647 h 64"/>
                              <a:gd name="T28" fmla="*/ 2147483647 w 304"/>
                              <a:gd name="T29" fmla="*/ 2147483647 h 64"/>
                              <a:gd name="T30" fmla="*/ 2147483647 w 304"/>
                              <a:gd name="T31" fmla="*/ 0 h 64"/>
                              <a:gd name="T32" fmla="*/ 2147483647 w 304"/>
                              <a:gd name="T33" fmla="*/ 0 h 64"/>
                              <a:gd name="T34" fmla="*/ 2147483647 w 304"/>
                              <a:gd name="T35" fmla="*/ 0 h 64"/>
                              <a:gd name="T36" fmla="*/ 2147483647 w 304"/>
                              <a:gd name="T37" fmla="*/ 0 h 64"/>
                              <a:gd name="T38" fmla="*/ 2147483647 w 304"/>
                              <a:gd name="T39" fmla="*/ 0 h 64"/>
                              <a:gd name="T40" fmla="*/ 2147483647 w 304"/>
                              <a:gd name="T41" fmla="*/ 0 h 64"/>
                              <a:gd name="T42" fmla="*/ 2147483647 w 304"/>
                              <a:gd name="T43" fmla="*/ 0 h 64"/>
                              <a:gd name="T44" fmla="*/ 2147483647 w 304"/>
                              <a:gd name="T45" fmla="*/ 0 h 64"/>
                              <a:gd name="T46" fmla="*/ 2147483647 w 304"/>
                              <a:gd name="T47" fmla="*/ 0 h 64"/>
                              <a:gd name="T48" fmla="*/ 2147483647 w 304"/>
                              <a:gd name="T49" fmla="*/ 2147483647 h 64"/>
                              <a:gd name="T50" fmla="*/ 2147483647 w 304"/>
                              <a:gd name="T51" fmla="*/ 2147483647 h 64"/>
                              <a:gd name="T52" fmla="*/ 2147483647 w 304"/>
                              <a:gd name="T53" fmla="*/ 2147483647 h 64"/>
                              <a:gd name="T54" fmla="*/ 2147483647 w 304"/>
                              <a:gd name="T55" fmla="*/ 2147483647 h 64"/>
                              <a:gd name="T56" fmla="*/ 2147483647 w 304"/>
                              <a:gd name="T57" fmla="*/ 2147483647 h 64"/>
                              <a:gd name="T58" fmla="*/ 2147483647 w 304"/>
                              <a:gd name="T59" fmla="*/ 2147483647 h 64"/>
                              <a:gd name="T60" fmla="*/ 2147483647 w 304"/>
                              <a:gd name="T61" fmla="*/ 2147483647 h 64"/>
                              <a:gd name="T62" fmla="*/ 2147483647 w 304"/>
                              <a:gd name="T63" fmla="*/ 2147483647 h 64"/>
                              <a:gd name="T64" fmla="*/ 2147483647 w 304"/>
                              <a:gd name="T65" fmla="*/ 2147483647 h 64"/>
                              <a:gd name="T66" fmla="*/ 2147483647 w 304"/>
                              <a:gd name="T67" fmla="*/ 2147483647 h 64"/>
                              <a:gd name="T68" fmla="*/ 2147483647 w 304"/>
                              <a:gd name="T69" fmla="*/ 2147483647 h 64"/>
                              <a:gd name="T70" fmla="*/ 0 w 304"/>
                              <a:gd name="T71" fmla="*/ 2147483647 h 64"/>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w 304"/>
                              <a:gd name="T109" fmla="*/ 0 h 64"/>
                              <a:gd name="T110" fmla="*/ 304 w 304"/>
                              <a:gd name="T111" fmla="*/ 64 h 64"/>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T108" t="T109" r="T110" b="T111"/>
                            <a:pathLst>
                              <a:path w="304" h="64">
                                <a:moveTo>
                                  <a:pt x="0" y="64"/>
                                </a:moveTo>
                                <a:lnTo>
                                  <a:pt x="8" y="56"/>
                                </a:lnTo>
                                <a:lnTo>
                                  <a:pt x="16" y="56"/>
                                </a:lnTo>
                                <a:lnTo>
                                  <a:pt x="24" y="48"/>
                                </a:lnTo>
                                <a:lnTo>
                                  <a:pt x="40" y="48"/>
                                </a:lnTo>
                                <a:lnTo>
                                  <a:pt x="48" y="40"/>
                                </a:lnTo>
                                <a:lnTo>
                                  <a:pt x="64" y="40"/>
                                </a:lnTo>
                                <a:lnTo>
                                  <a:pt x="80" y="32"/>
                                </a:lnTo>
                                <a:lnTo>
                                  <a:pt x="96" y="24"/>
                                </a:lnTo>
                                <a:lnTo>
                                  <a:pt x="112" y="24"/>
                                </a:lnTo>
                                <a:lnTo>
                                  <a:pt x="120" y="16"/>
                                </a:lnTo>
                                <a:lnTo>
                                  <a:pt x="136" y="16"/>
                                </a:lnTo>
                                <a:lnTo>
                                  <a:pt x="144" y="8"/>
                                </a:lnTo>
                                <a:lnTo>
                                  <a:pt x="160" y="8"/>
                                </a:lnTo>
                                <a:lnTo>
                                  <a:pt x="168" y="8"/>
                                </a:lnTo>
                                <a:lnTo>
                                  <a:pt x="176" y="0"/>
                                </a:lnTo>
                                <a:lnTo>
                                  <a:pt x="184" y="0"/>
                                </a:lnTo>
                                <a:lnTo>
                                  <a:pt x="192" y="0"/>
                                </a:lnTo>
                                <a:lnTo>
                                  <a:pt x="200" y="0"/>
                                </a:lnTo>
                                <a:lnTo>
                                  <a:pt x="208" y="0"/>
                                </a:lnTo>
                                <a:lnTo>
                                  <a:pt x="216" y="0"/>
                                </a:lnTo>
                                <a:lnTo>
                                  <a:pt x="224" y="0"/>
                                </a:lnTo>
                                <a:lnTo>
                                  <a:pt x="232" y="0"/>
                                </a:lnTo>
                                <a:lnTo>
                                  <a:pt x="240" y="0"/>
                                </a:lnTo>
                                <a:lnTo>
                                  <a:pt x="248" y="8"/>
                                </a:lnTo>
                                <a:lnTo>
                                  <a:pt x="256" y="8"/>
                                </a:lnTo>
                                <a:lnTo>
                                  <a:pt x="264" y="8"/>
                                </a:lnTo>
                                <a:lnTo>
                                  <a:pt x="264" y="16"/>
                                </a:lnTo>
                                <a:lnTo>
                                  <a:pt x="272" y="16"/>
                                </a:lnTo>
                                <a:lnTo>
                                  <a:pt x="280" y="16"/>
                                </a:lnTo>
                                <a:lnTo>
                                  <a:pt x="280" y="24"/>
                                </a:lnTo>
                                <a:lnTo>
                                  <a:pt x="288" y="24"/>
                                </a:lnTo>
                                <a:lnTo>
                                  <a:pt x="296" y="24"/>
                                </a:lnTo>
                                <a:lnTo>
                                  <a:pt x="296" y="32"/>
                                </a:lnTo>
                                <a:lnTo>
                                  <a:pt x="304" y="32"/>
                                </a:lnTo>
                                <a:lnTo>
                                  <a:pt x="0" y="6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E568E7" w14:textId="77777777" w:rsidR="00850BE1" w:rsidRPr="00052F32" w:rsidRDefault="00850BE1" w:rsidP="00D3743E">
                              <w:pPr>
                                <w:rPr>
                                  <w:rFonts w:eastAsia="Times New Roman"/>
                                </w:rPr>
                              </w:pPr>
                            </w:p>
                          </w:txbxContent>
                        </wps:txbx>
                        <wps:bodyPr/>
                      </wps:wsp>
                      <wps:wsp>
                        <wps:cNvPr id="491" name="Freeform 30"/>
                        <wps:cNvSpPr>
                          <a:spLocks/>
                        </wps:cNvSpPr>
                        <wps:spPr bwMode="auto">
                          <a:xfrm>
                            <a:off x="2717056" y="911726"/>
                            <a:ext cx="482600" cy="101600"/>
                          </a:xfrm>
                          <a:custGeom>
                            <a:avLst/>
                            <a:gdLst>
                              <a:gd name="T0" fmla="*/ 0 w 304"/>
                              <a:gd name="T1" fmla="*/ 2147483647 h 64"/>
                              <a:gd name="T2" fmla="*/ 2147483647 w 304"/>
                              <a:gd name="T3" fmla="*/ 2147483647 h 64"/>
                              <a:gd name="T4" fmla="*/ 2147483647 w 304"/>
                              <a:gd name="T5" fmla="*/ 2147483647 h 64"/>
                              <a:gd name="T6" fmla="*/ 2147483647 w 304"/>
                              <a:gd name="T7" fmla="*/ 2147483647 h 64"/>
                              <a:gd name="T8" fmla="*/ 2147483647 w 304"/>
                              <a:gd name="T9" fmla="*/ 2147483647 h 64"/>
                              <a:gd name="T10" fmla="*/ 2147483647 w 304"/>
                              <a:gd name="T11" fmla="*/ 2147483647 h 64"/>
                              <a:gd name="T12" fmla="*/ 2147483647 w 304"/>
                              <a:gd name="T13" fmla="*/ 2147483647 h 64"/>
                              <a:gd name="T14" fmla="*/ 2147483647 w 304"/>
                              <a:gd name="T15" fmla="*/ 2147483647 h 64"/>
                              <a:gd name="T16" fmla="*/ 2147483647 w 304"/>
                              <a:gd name="T17" fmla="*/ 2147483647 h 64"/>
                              <a:gd name="T18" fmla="*/ 2147483647 w 304"/>
                              <a:gd name="T19" fmla="*/ 2147483647 h 64"/>
                              <a:gd name="T20" fmla="*/ 2147483647 w 304"/>
                              <a:gd name="T21" fmla="*/ 2147483647 h 64"/>
                              <a:gd name="T22" fmla="*/ 2147483647 w 304"/>
                              <a:gd name="T23" fmla="*/ 2147483647 h 64"/>
                              <a:gd name="T24" fmla="*/ 2147483647 w 304"/>
                              <a:gd name="T25" fmla="*/ 2147483647 h 64"/>
                              <a:gd name="T26" fmla="*/ 2147483647 w 304"/>
                              <a:gd name="T27" fmla="*/ 2147483647 h 64"/>
                              <a:gd name="T28" fmla="*/ 2147483647 w 304"/>
                              <a:gd name="T29" fmla="*/ 2147483647 h 64"/>
                              <a:gd name="T30" fmla="*/ 2147483647 w 304"/>
                              <a:gd name="T31" fmla="*/ 0 h 64"/>
                              <a:gd name="T32" fmla="*/ 2147483647 w 304"/>
                              <a:gd name="T33" fmla="*/ 0 h 64"/>
                              <a:gd name="T34" fmla="*/ 2147483647 w 304"/>
                              <a:gd name="T35" fmla="*/ 0 h 64"/>
                              <a:gd name="T36" fmla="*/ 2147483647 w 304"/>
                              <a:gd name="T37" fmla="*/ 0 h 64"/>
                              <a:gd name="T38" fmla="*/ 2147483647 w 304"/>
                              <a:gd name="T39" fmla="*/ 0 h 64"/>
                              <a:gd name="T40" fmla="*/ 2147483647 w 304"/>
                              <a:gd name="T41" fmla="*/ 0 h 64"/>
                              <a:gd name="T42" fmla="*/ 2147483647 w 304"/>
                              <a:gd name="T43" fmla="*/ 0 h 64"/>
                              <a:gd name="T44" fmla="*/ 2147483647 w 304"/>
                              <a:gd name="T45" fmla="*/ 0 h 64"/>
                              <a:gd name="T46" fmla="*/ 2147483647 w 304"/>
                              <a:gd name="T47" fmla="*/ 0 h 64"/>
                              <a:gd name="T48" fmla="*/ 2147483647 w 304"/>
                              <a:gd name="T49" fmla="*/ 2147483647 h 64"/>
                              <a:gd name="T50" fmla="*/ 2147483647 w 304"/>
                              <a:gd name="T51" fmla="*/ 2147483647 h 64"/>
                              <a:gd name="T52" fmla="*/ 2147483647 w 304"/>
                              <a:gd name="T53" fmla="*/ 2147483647 h 64"/>
                              <a:gd name="T54" fmla="*/ 2147483647 w 304"/>
                              <a:gd name="T55" fmla="*/ 2147483647 h 64"/>
                              <a:gd name="T56" fmla="*/ 2147483647 w 304"/>
                              <a:gd name="T57" fmla="*/ 2147483647 h 64"/>
                              <a:gd name="T58" fmla="*/ 2147483647 w 304"/>
                              <a:gd name="T59" fmla="*/ 2147483647 h 64"/>
                              <a:gd name="T60" fmla="*/ 2147483647 w 304"/>
                              <a:gd name="T61" fmla="*/ 2147483647 h 64"/>
                              <a:gd name="T62" fmla="*/ 2147483647 w 304"/>
                              <a:gd name="T63" fmla="*/ 2147483647 h 64"/>
                              <a:gd name="T64" fmla="*/ 2147483647 w 304"/>
                              <a:gd name="T65" fmla="*/ 2147483647 h 64"/>
                              <a:gd name="T66" fmla="*/ 2147483647 w 304"/>
                              <a:gd name="T67" fmla="*/ 2147483647 h 64"/>
                              <a:gd name="T68" fmla="*/ 2147483647 w 304"/>
                              <a:gd name="T69" fmla="*/ 2147483647 h 6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04"/>
                              <a:gd name="T106" fmla="*/ 0 h 64"/>
                              <a:gd name="T107" fmla="*/ 304 w 304"/>
                              <a:gd name="T108" fmla="*/ 64 h 64"/>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04" h="64">
                                <a:moveTo>
                                  <a:pt x="0" y="64"/>
                                </a:moveTo>
                                <a:lnTo>
                                  <a:pt x="8" y="56"/>
                                </a:lnTo>
                                <a:lnTo>
                                  <a:pt x="16" y="56"/>
                                </a:lnTo>
                                <a:lnTo>
                                  <a:pt x="24" y="48"/>
                                </a:lnTo>
                                <a:lnTo>
                                  <a:pt x="40" y="48"/>
                                </a:lnTo>
                                <a:lnTo>
                                  <a:pt x="48" y="40"/>
                                </a:lnTo>
                                <a:lnTo>
                                  <a:pt x="64" y="40"/>
                                </a:lnTo>
                                <a:lnTo>
                                  <a:pt x="80" y="32"/>
                                </a:lnTo>
                                <a:lnTo>
                                  <a:pt x="96" y="24"/>
                                </a:lnTo>
                                <a:lnTo>
                                  <a:pt x="112" y="24"/>
                                </a:lnTo>
                                <a:lnTo>
                                  <a:pt x="120" y="16"/>
                                </a:lnTo>
                                <a:lnTo>
                                  <a:pt x="136" y="16"/>
                                </a:lnTo>
                                <a:lnTo>
                                  <a:pt x="144" y="8"/>
                                </a:lnTo>
                                <a:lnTo>
                                  <a:pt x="160" y="8"/>
                                </a:lnTo>
                                <a:lnTo>
                                  <a:pt x="168" y="8"/>
                                </a:lnTo>
                                <a:lnTo>
                                  <a:pt x="176" y="0"/>
                                </a:lnTo>
                                <a:lnTo>
                                  <a:pt x="184" y="0"/>
                                </a:lnTo>
                                <a:lnTo>
                                  <a:pt x="192" y="0"/>
                                </a:lnTo>
                                <a:lnTo>
                                  <a:pt x="200" y="0"/>
                                </a:lnTo>
                                <a:lnTo>
                                  <a:pt x="208" y="0"/>
                                </a:lnTo>
                                <a:lnTo>
                                  <a:pt x="216" y="0"/>
                                </a:lnTo>
                                <a:lnTo>
                                  <a:pt x="224" y="0"/>
                                </a:lnTo>
                                <a:lnTo>
                                  <a:pt x="232" y="0"/>
                                </a:lnTo>
                                <a:lnTo>
                                  <a:pt x="240" y="0"/>
                                </a:lnTo>
                                <a:lnTo>
                                  <a:pt x="248" y="8"/>
                                </a:lnTo>
                                <a:lnTo>
                                  <a:pt x="256" y="8"/>
                                </a:lnTo>
                                <a:lnTo>
                                  <a:pt x="264" y="8"/>
                                </a:lnTo>
                                <a:lnTo>
                                  <a:pt x="264" y="16"/>
                                </a:lnTo>
                                <a:lnTo>
                                  <a:pt x="272" y="16"/>
                                </a:lnTo>
                                <a:lnTo>
                                  <a:pt x="280" y="16"/>
                                </a:lnTo>
                                <a:lnTo>
                                  <a:pt x="280" y="24"/>
                                </a:lnTo>
                                <a:lnTo>
                                  <a:pt x="288" y="24"/>
                                </a:lnTo>
                                <a:lnTo>
                                  <a:pt x="296" y="24"/>
                                </a:lnTo>
                                <a:lnTo>
                                  <a:pt x="296" y="32"/>
                                </a:lnTo>
                                <a:lnTo>
                                  <a:pt x="304" y="32"/>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68DE968" w14:textId="77777777" w:rsidR="00850BE1" w:rsidRPr="00052F32" w:rsidRDefault="00850BE1" w:rsidP="00D3743E">
                              <w:pPr>
                                <w:rPr>
                                  <w:rFonts w:eastAsia="Times New Roman"/>
                                </w:rPr>
                              </w:pPr>
                            </w:p>
                          </w:txbxContent>
                        </wps:txbx>
                        <wps:bodyPr/>
                      </wps:wsp>
                      <wps:wsp>
                        <wps:cNvPr id="492" name="Freeform 31"/>
                        <wps:cNvSpPr>
                          <a:spLocks/>
                        </wps:cNvSpPr>
                        <wps:spPr bwMode="auto">
                          <a:xfrm>
                            <a:off x="2361456" y="1915026"/>
                            <a:ext cx="660400" cy="139700"/>
                          </a:xfrm>
                          <a:custGeom>
                            <a:avLst/>
                            <a:gdLst>
                              <a:gd name="T0" fmla="*/ 0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2147483647 h 88"/>
                              <a:gd name="T28" fmla="*/ 2147483647 w 416"/>
                              <a:gd name="T29" fmla="*/ 2147483647 h 88"/>
                              <a:gd name="T30" fmla="*/ 2147483647 w 416"/>
                              <a:gd name="T31" fmla="*/ 2147483647 h 88"/>
                              <a:gd name="T32" fmla="*/ 2147483647 w 416"/>
                              <a:gd name="T33" fmla="*/ 2147483647 h 88"/>
                              <a:gd name="T34" fmla="*/ 2147483647 w 416"/>
                              <a:gd name="T35" fmla="*/ 2147483647 h 88"/>
                              <a:gd name="T36" fmla="*/ 2147483647 w 416"/>
                              <a:gd name="T37" fmla="*/ 2147483647 h 88"/>
                              <a:gd name="T38" fmla="*/ 2147483647 w 416"/>
                              <a:gd name="T39" fmla="*/ 2147483647 h 88"/>
                              <a:gd name="T40" fmla="*/ 2147483647 w 416"/>
                              <a:gd name="T41" fmla="*/ 2147483647 h 88"/>
                              <a:gd name="T42" fmla="*/ 2147483647 w 416"/>
                              <a:gd name="T43" fmla="*/ 2147483647 h 88"/>
                              <a:gd name="T44" fmla="*/ 2147483647 w 416"/>
                              <a:gd name="T45" fmla="*/ 2147483647 h 88"/>
                              <a:gd name="T46" fmla="*/ 2147483647 w 416"/>
                              <a:gd name="T47" fmla="*/ 2147483647 h 88"/>
                              <a:gd name="T48" fmla="*/ 2147483647 w 416"/>
                              <a:gd name="T49" fmla="*/ 2147483647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2147483647 w 416"/>
                              <a:gd name="T107" fmla="*/ 2147483647 h 88"/>
                              <a:gd name="T108" fmla="*/ 2147483647 w 416"/>
                              <a:gd name="T109" fmla="*/ 0 h 88"/>
                              <a:gd name="T110" fmla="*/ 2147483647 w 416"/>
                              <a:gd name="T111" fmla="*/ 0 h 88"/>
                              <a:gd name="T112" fmla="*/ 2147483647 w 416"/>
                              <a:gd name="T113" fmla="*/ 0 h 88"/>
                              <a:gd name="T114" fmla="*/ 0 w 416"/>
                              <a:gd name="T115" fmla="*/ 2147483647 h 88"/>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w 416"/>
                              <a:gd name="T175" fmla="*/ 0 h 88"/>
                              <a:gd name="T176" fmla="*/ 416 w 416"/>
                              <a:gd name="T177" fmla="*/ 88 h 88"/>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T174" t="T175" r="T176" b="T177"/>
                            <a:pathLst>
                              <a:path w="416" h="88">
                                <a:moveTo>
                                  <a:pt x="0" y="40"/>
                                </a:moveTo>
                                <a:lnTo>
                                  <a:pt x="8" y="40"/>
                                </a:lnTo>
                                <a:lnTo>
                                  <a:pt x="16" y="48"/>
                                </a:lnTo>
                                <a:lnTo>
                                  <a:pt x="24" y="48"/>
                                </a:lnTo>
                                <a:lnTo>
                                  <a:pt x="32" y="56"/>
                                </a:lnTo>
                                <a:lnTo>
                                  <a:pt x="40" y="56"/>
                                </a:lnTo>
                                <a:lnTo>
                                  <a:pt x="48" y="64"/>
                                </a:lnTo>
                                <a:lnTo>
                                  <a:pt x="56" y="64"/>
                                </a:lnTo>
                                <a:lnTo>
                                  <a:pt x="64" y="72"/>
                                </a:lnTo>
                                <a:lnTo>
                                  <a:pt x="72" y="72"/>
                                </a:lnTo>
                                <a:lnTo>
                                  <a:pt x="80" y="72"/>
                                </a:lnTo>
                                <a:lnTo>
                                  <a:pt x="88" y="80"/>
                                </a:lnTo>
                                <a:lnTo>
                                  <a:pt x="96" y="80"/>
                                </a:lnTo>
                                <a:lnTo>
                                  <a:pt x="104" y="80"/>
                                </a:lnTo>
                                <a:lnTo>
                                  <a:pt x="112" y="80"/>
                                </a:lnTo>
                                <a:lnTo>
                                  <a:pt x="120" y="80"/>
                                </a:lnTo>
                                <a:lnTo>
                                  <a:pt x="128" y="80"/>
                                </a:lnTo>
                                <a:lnTo>
                                  <a:pt x="136" y="80"/>
                                </a:lnTo>
                                <a:lnTo>
                                  <a:pt x="144" y="80"/>
                                </a:lnTo>
                                <a:lnTo>
                                  <a:pt x="152" y="88"/>
                                </a:lnTo>
                                <a:lnTo>
                                  <a:pt x="160" y="80"/>
                                </a:lnTo>
                                <a:lnTo>
                                  <a:pt x="168" y="80"/>
                                </a:lnTo>
                                <a:lnTo>
                                  <a:pt x="176" y="80"/>
                                </a:lnTo>
                                <a:lnTo>
                                  <a:pt x="184" y="80"/>
                                </a:lnTo>
                                <a:lnTo>
                                  <a:pt x="192" y="80"/>
                                </a:lnTo>
                                <a:lnTo>
                                  <a:pt x="200" y="80"/>
                                </a:lnTo>
                                <a:lnTo>
                                  <a:pt x="208" y="80"/>
                                </a:lnTo>
                                <a:lnTo>
                                  <a:pt x="216" y="80"/>
                                </a:lnTo>
                                <a:lnTo>
                                  <a:pt x="224" y="80"/>
                                </a:lnTo>
                                <a:lnTo>
                                  <a:pt x="232" y="80"/>
                                </a:lnTo>
                                <a:lnTo>
                                  <a:pt x="240" y="72"/>
                                </a:lnTo>
                                <a:lnTo>
                                  <a:pt x="248" y="72"/>
                                </a:lnTo>
                                <a:lnTo>
                                  <a:pt x="256" y="72"/>
                                </a:lnTo>
                                <a:lnTo>
                                  <a:pt x="264" y="72"/>
                                </a:lnTo>
                                <a:lnTo>
                                  <a:pt x="272" y="72"/>
                                </a:lnTo>
                                <a:lnTo>
                                  <a:pt x="280" y="72"/>
                                </a:lnTo>
                                <a:lnTo>
                                  <a:pt x="288" y="72"/>
                                </a:lnTo>
                                <a:lnTo>
                                  <a:pt x="296" y="64"/>
                                </a:lnTo>
                                <a:lnTo>
                                  <a:pt x="304" y="64"/>
                                </a:lnTo>
                                <a:lnTo>
                                  <a:pt x="312" y="64"/>
                                </a:lnTo>
                                <a:lnTo>
                                  <a:pt x="320" y="56"/>
                                </a:lnTo>
                                <a:lnTo>
                                  <a:pt x="328" y="56"/>
                                </a:lnTo>
                                <a:lnTo>
                                  <a:pt x="336" y="56"/>
                                </a:lnTo>
                                <a:lnTo>
                                  <a:pt x="344" y="48"/>
                                </a:lnTo>
                                <a:lnTo>
                                  <a:pt x="352" y="48"/>
                                </a:lnTo>
                                <a:lnTo>
                                  <a:pt x="360" y="40"/>
                                </a:lnTo>
                                <a:lnTo>
                                  <a:pt x="368" y="40"/>
                                </a:lnTo>
                                <a:lnTo>
                                  <a:pt x="368" y="32"/>
                                </a:lnTo>
                                <a:lnTo>
                                  <a:pt x="376" y="32"/>
                                </a:lnTo>
                                <a:lnTo>
                                  <a:pt x="384" y="24"/>
                                </a:lnTo>
                                <a:lnTo>
                                  <a:pt x="392" y="16"/>
                                </a:lnTo>
                                <a:lnTo>
                                  <a:pt x="400" y="16"/>
                                </a:lnTo>
                                <a:lnTo>
                                  <a:pt x="400" y="8"/>
                                </a:lnTo>
                                <a:lnTo>
                                  <a:pt x="408" y="8"/>
                                </a:lnTo>
                                <a:lnTo>
                                  <a:pt x="408" y="0"/>
                                </a:lnTo>
                                <a:lnTo>
                                  <a:pt x="416" y="0"/>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421906" w14:textId="77777777" w:rsidR="00850BE1" w:rsidRPr="00052F32" w:rsidRDefault="00850BE1" w:rsidP="00D3743E">
                              <w:pPr>
                                <w:rPr>
                                  <w:rFonts w:eastAsia="Times New Roman"/>
                                </w:rPr>
                              </w:pPr>
                            </w:p>
                          </w:txbxContent>
                        </wps:txbx>
                        <wps:bodyPr/>
                      </wps:wsp>
                      <wps:wsp>
                        <wps:cNvPr id="493" name="Freeform 32"/>
                        <wps:cNvSpPr>
                          <a:spLocks/>
                        </wps:cNvSpPr>
                        <wps:spPr bwMode="auto">
                          <a:xfrm>
                            <a:off x="2361456" y="1915026"/>
                            <a:ext cx="660400" cy="139700"/>
                          </a:xfrm>
                          <a:custGeom>
                            <a:avLst/>
                            <a:gdLst>
                              <a:gd name="T0" fmla="*/ 0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2147483647 h 88"/>
                              <a:gd name="T28" fmla="*/ 2147483647 w 416"/>
                              <a:gd name="T29" fmla="*/ 2147483647 h 88"/>
                              <a:gd name="T30" fmla="*/ 2147483647 w 416"/>
                              <a:gd name="T31" fmla="*/ 2147483647 h 88"/>
                              <a:gd name="T32" fmla="*/ 2147483647 w 416"/>
                              <a:gd name="T33" fmla="*/ 2147483647 h 88"/>
                              <a:gd name="T34" fmla="*/ 2147483647 w 416"/>
                              <a:gd name="T35" fmla="*/ 2147483647 h 88"/>
                              <a:gd name="T36" fmla="*/ 2147483647 w 416"/>
                              <a:gd name="T37" fmla="*/ 2147483647 h 88"/>
                              <a:gd name="T38" fmla="*/ 2147483647 w 416"/>
                              <a:gd name="T39" fmla="*/ 2147483647 h 88"/>
                              <a:gd name="T40" fmla="*/ 2147483647 w 416"/>
                              <a:gd name="T41" fmla="*/ 2147483647 h 88"/>
                              <a:gd name="T42" fmla="*/ 2147483647 w 416"/>
                              <a:gd name="T43" fmla="*/ 2147483647 h 88"/>
                              <a:gd name="T44" fmla="*/ 2147483647 w 416"/>
                              <a:gd name="T45" fmla="*/ 2147483647 h 88"/>
                              <a:gd name="T46" fmla="*/ 2147483647 w 416"/>
                              <a:gd name="T47" fmla="*/ 2147483647 h 88"/>
                              <a:gd name="T48" fmla="*/ 2147483647 w 416"/>
                              <a:gd name="T49" fmla="*/ 2147483647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2147483647 w 416"/>
                              <a:gd name="T107" fmla="*/ 2147483647 h 88"/>
                              <a:gd name="T108" fmla="*/ 2147483647 w 416"/>
                              <a:gd name="T109" fmla="*/ 0 h 88"/>
                              <a:gd name="T110" fmla="*/ 2147483647 w 416"/>
                              <a:gd name="T111" fmla="*/ 0 h 88"/>
                              <a:gd name="T112" fmla="*/ 0 w 416"/>
                              <a:gd name="T113" fmla="*/ 2147483647 h 88"/>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w 416"/>
                              <a:gd name="T172" fmla="*/ 0 h 88"/>
                              <a:gd name="T173" fmla="*/ 416 w 416"/>
                              <a:gd name="T174" fmla="*/ 88 h 88"/>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T171" t="T172" r="T173" b="T174"/>
                            <a:pathLst>
                              <a:path w="416" h="88">
                                <a:moveTo>
                                  <a:pt x="0" y="40"/>
                                </a:moveTo>
                                <a:lnTo>
                                  <a:pt x="8" y="40"/>
                                </a:lnTo>
                                <a:lnTo>
                                  <a:pt x="16" y="48"/>
                                </a:lnTo>
                                <a:lnTo>
                                  <a:pt x="24" y="48"/>
                                </a:lnTo>
                                <a:lnTo>
                                  <a:pt x="32" y="56"/>
                                </a:lnTo>
                                <a:lnTo>
                                  <a:pt x="40" y="56"/>
                                </a:lnTo>
                                <a:lnTo>
                                  <a:pt x="48" y="64"/>
                                </a:lnTo>
                                <a:lnTo>
                                  <a:pt x="56" y="64"/>
                                </a:lnTo>
                                <a:lnTo>
                                  <a:pt x="64" y="72"/>
                                </a:lnTo>
                                <a:lnTo>
                                  <a:pt x="72" y="72"/>
                                </a:lnTo>
                                <a:lnTo>
                                  <a:pt x="80" y="72"/>
                                </a:lnTo>
                                <a:lnTo>
                                  <a:pt x="88" y="80"/>
                                </a:lnTo>
                                <a:lnTo>
                                  <a:pt x="96" y="80"/>
                                </a:lnTo>
                                <a:lnTo>
                                  <a:pt x="104" y="80"/>
                                </a:lnTo>
                                <a:lnTo>
                                  <a:pt x="112" y="80"/>
                                </a:lnTo>
                                <a:lnTo>
                                  <a:pt x="120" y="80"/>
                                </a:lnTo>
                                <a:lnTo>
                                  <a:pt x="128" y="80"/>
                                </a:lnTo>
                                <a:lnTo>
                                  <a:pt x="136" y="80"/>
                                </a:lnTo>
                                <a:lnTo>
                                  <a:pt x="144" y="80"/>
                                </a:lnTo>
                                <a:lnTo>
                                  <a:pt x="152" y="88"/>
                                </a:lnTo>
                                <a:lnTo>
                                  <a:pt x="160" y="80"/>
                                </a:lnTo>
                                <a:lnTo>
                                  <a:pt x="168" y="80"/>
                                </a:lnTo>
                                <a:lnTo>
                                  <a:pt x="176" y="80"/>
                                </a:lnTo>
                                <a:lnTo>
                                  <a:pt x="184" y="80"/>
                                </a:lnTo>
                                <a:lnTo>
                                  <a:pt x="192" y="80"/>
                                </a:lnTo>
                                <a:lnTo>
                                  <a:pt x="200" y="80"/>
                                </a:lnTo>
                                <a:lnTo>
                                  <a:pt x="208" y="80"/>
                                </a:lnTo>
                                <a:lnTo>
                                  <a:pt x="216" y="80"/>
                                </a:lnTo>
                                <a:lnTo>
                                  <a:pt x="224" y="80"/>
                                </a:lnTo>
                                <a:lnTo>
                                  <a:pt x="232" y="80"/>
                                </a:lnTo>
                                <a:lnTo>
                                  <a:pt x="240" y="72"/>
                                </a:lnTo>
                                <a:lnTo>
                                  <a:pt x="248" y="72"/>
                                </a:lnTo>
                                <a:lnTo>
                                  <a:pt x="256" y="72"/>
                                </a:lnTo>
                                <a:lnTo>
                                  <a:pt x="264" y="72"/>
                                </a:lnTo>
                                <a:lnTo>
                                  <a:pt x="272" y="72"/>
                                </a:lnTo>
                                <a:lnTo>
                                  <a:pt x="280" y="72"/>
                                </a:lnTo>
                                <a:lnTo>
                                  <a:pt x="288" y="72"/>
                                </a:lnTo>
                                <a:lnTo>
                                  <a:pt x="296" y="64"/>
                                </a:lnTo>
                                <a:lnTo>
                                  <a:pt x="304" y="64"/>
                                </a:lnTo>
                                <a:lnTo>
                                  <a:pt x="312" y="64"/>
                                </a:lnTo>
                                <a:lnTo>
                                  <a:pt x="320" y="56"/>
                                </a:lnTo>
                                <a:lnTo>
                                  <a:pt x="328" y="56"/>
                                </a:lnTo>
                                <a:lnTo>
                                  <a:pt x="336" y="56"/>
                                </a:lnTo>
                                <a:lnTo>
                                  <a:pt x="344" y="48"/>
                                </a:lnTo>
                                <a:lnTo>
                                  <a:pt x="352" y="48"/>
                                </a:lnTo>
                                <a:lnTo>
                                  <a:pt x="360" y="40"/>
                                </a:lnTo>
                                <a:lnTo>
                                  <a:pt x="368" y="40"/>
                                </a:lnTo>
                                <a:lnTo>
                                  <a:pt x="368" y="32"/>
                                </a:lnTo>
                                <a:lnTo>
                                  <a:pt x="376" y="32"/>
                                </a:lnTo>
                                <a:lnTo>
                                  <a:pt x="384" y="24"/>
                                </a:lnTo>
                                <a:lnTo>
                                  <a:pt x="392" y="16"/>
                                </a:lnTo>
                                <a:lnTo>
                                  <a:pt x="400" y="16"/>
                                </a:lnTo>
                                <a:lnTo>
                                  <a:pt x="400" y="8"/>
                                </a:lnTo>
                                <a:lnTo>
                                  <a:pt x="408" y="8"/>
                                </a:lnTo>
                                <a:lnTo>
                                  <a:pt x="408" y="0"/>
                                </a:lnTo>
                                <a:lnTo>
                                  <a:pt x="416" y="0"/>
                                </a:lnTo>
                                <a:lnTo>
                                  <a:pt x="0" y="4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E39029" w14:textId="77777777" w:rsidR="00850BE1" w:rsidRPr="00052F32" w:rsidRDefault="00850BE1" w:rsidP="00D3743E">
                              <w:pPr>
                                <w:rPr>
                                  <w:rFonts w:eastAsia="Times New Roman"/>
                                </w:rPr>
                              </w:pPr>
                            </w:p>
                          </w:txbxContent>
                        </wps:txbx>
                        <wps:bodyPr/>
                      </wps:wsp>
                      <wps:wsp>
                        <wps:cNvPr id="494" name="Freeform 33"/>
                        <wps:cNvSpPr>
                          <a:spLocks/>
                        </wps:cNvSpPr>
                        <wps:spPr bwMode="auto">
                          <a:xfrm>
                            <a:off x="2374156" y="1915026"/>
                            <a:ext cx="660400" cy="139700"/>
                          </a:xfrm>
                          <a:custGeom>
                            <a:avLst/>
                            <a:gdLst>
                              <a:gd name="T0" fmla="*/ 0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2147483647 h 88"/>
                              <a:gd name="T28" fmla="*/ 2147483647 w 416"/>
                              <a:gd name="T29" fmla="*/ 2147483647 h 88"/>
                              <a:gd name="T30" fmla="*/ 2147483647 w 416"/>
                              <a:gd name="T31" fmla="*/ 2147483647 h 88"/>
                              <a:gd name="T32" fmla="*/ 2147483647 w 416"/>
                              <a:gd name="T33" fmla="*/ 2147483647 h 88"/>
                              <a:gd name="T34" fmla="*/ 2147483647 w 416"/>
                              <a:gd name="T35" fmla="*/ 2147483647 h 88"/>
                              <a:gd name="T36" fmla="*/ 2147483647 w 416"/>
                              <a:gd name="T37" fmla="*/ 2147483647 h 88"/>
                              <a:gd name="T38" fmla="*/ 2147483647 w 416"/>
                              <a:gd name="T39" fmla="*/ 2147483647 h 88"/>
                              <a:gd name="T40" fmla="*/ 2147483647 w 416"/>
                              <a:gd name="T41" fmla="*/ 2147483647 h 88"/>
                              <a:gd name="T42" fmla="*/ 2147483647 w 416"/>
                              <a:gd name="T43" fmla="*/ 2147483647 h 88"/>
                              <a:gd name="T44" fmla="*/ 2147483647 w 416"/>
                              <a:gd name="T45" fmla="*/ 2147483647 h 88"/>
                              <a:gd name="T46" fmla="*/ 2147483647 w 416"/>
                              <a:gd name="T47" fmla="*/ 2147483647 h 88"/>
                              <a:gd name="T48" fmla="*/ 2147483647 w 416"/>
                              <a:gd name="T49" fmla="*/ 2147483647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2147483647 w 416"/>
                              <a:gd name="T107" fmla="*/ 2147483647 h 88"/>
                              <a:gd name="T108" fmla="*/ 2147483647 w 416"/>
                              <a:gd name="T109" fmla="*/ 0 h 88"/>
                              <a:gd name="T110" fmla="*/ 2147483647 w 416"/>
                              <a:gd name="T111" fmla="*/ 0 h 88"/>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w 416"/>
                              <a:gd name="T169" fmla="*/ 0 h 88"/>
                              <a:gd name="T170" fmla="*/ 416 w 416"/>
                              <a:gd name="T171" fmla="*/ 88 h 88"/>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T168" t="T169" r="T170" b="T171"/>
                            <a:pathLst>
                              <a:path w="416" h="88">
                                <a:moveTo>
                                  <a:pt x="0" y="40"/>
                                </a:moveTo>
                                <a:lnTo>
                                  <a:pt x="8" y="40"/>
                                </a:lnTo>
                                <a:lnTo>
                                  <a:pt x="16" y="48"/>
                                </a:lnTo>
                                <a:lnTo>
                                  <a:pt x="24" y="48"/>
                                </a:lnTo>
                                <a:lnTo>
                                  <a:pt x="32" y="56"/>
                                </a:lnTo>
                                <a:lnTo>
                                  <a:pt x="40" y="56"/>
                                </a:lnTo>
                                <a:lnTo>
                                  <a:pt x="48" y="64"/>
                                </a:lnTo>
                                <a:lnTo>
                                  <a:pt x="56" y="64"/>
                                </a:lnTo>
                                <a:lnTo>
                                  <a:pt x="64" y="72"/>
                                </a:lnTo>
                                <a:lnTo>
                                  <a:pt x="72" y="72"/>
                                </a:lnTo>
                                <a:lnTo>
                                  <a:pt x="80" y="72"/>
                                </a:lnTo>
                                <a:lnTo>
                                  <a:pt x="88" y="80"/>
                                </a:lnTo>
                                <a:lnTo>
                                  <a:pt x="96" y="80"/>
                                </a:lnTo>
                                <a:lnTo>
                                  <a:pt x="104" y="80"/>
                                </a:lnTo>
                                <a:lnTo>
                                  <a:pt x="112" y="80"/>
                                </a:lnTo>
                                <a:lnTo>
                                  <a:pt x="120" y="80"/>
                                </a:lnTo>
                                <a:lnTo>
                                  <a:pt x="128" y="80"/>
                                </a:lnTo>
                                <a:lnTo>
                                  <a:pt x="136" y="80"/>
                                </a:lnTo>
                                <a:lnTo>
                                  <a:pt x="144" y="80"/>
                                </a:lnTo>
                                <a:lnTo>
                                  <a:pt x="152" y="88"/>
                                </a:lnTo>
                                <a:lnTo>
                                  <a:pt x="160" y="80"/>
                                </a:lnTo>
                                <a:lnTo>
                                  <a:pt x="168" y="80"/>
                                </a:lnTo>
                                <a:lnTo>
                                  <a:pt x="176" y="80"/>
                                </a:lnTo>
                                <a:lnTo>
                                  <a:pt x="184" y="80"/>
                                </a:lnTo>
                                <a:lnTo>
                                  <a:pt x="192" y="80"/>
                                </a:lnTo>
                                <a:lnTo>
                                  <a:pt x="200" y="80"/>
                                </a:lnTo>
                                <a:lnTo>
                                  <a:pt x="208" y="80"/>
                                </a:lnTo>
                                <a:lnTo>
                                  <a:pt x="216" y="80"/>
                                </a:lnTo>
                                <a:lnTo>
                                  <a:pt x="224" y="80"/>
                                </a:lnTo>
                                <a:lnTo>
                                  <a:pt x="232" y="80"/>
                                </a:lnTo>
                                <a:lnTo>
                                  <a:pt x="240" y="72"/>
                                </a:lnTo>
                                <a:lnTo>
                                  <a:pt x="248" y="72"/>
                                </a:lnTo>
                                <a:lnTo>
                                  <a:pt x="256" y="72"/>
                                </a:lnTo>
                                <a:lnTo>
                                  <a:pt x="264" y="72"/>
                                </a:lnTo>
                                <a:lnTo>
                                  <a:pt x="272" y="72"/>
                                </a:lnTo>
                                <a:lnTo>
                                  <a:pt x="280" y="72"/>
                                </a:lnTo>
                                <a:lnTo>
                                  <a:pt x="288" y="72"/>
                                </a:lnTo>
                                <a:lnTo>
                                  <a:pt x="296" y="64"/>
                                </a:lnTo>
                                <a:lnTo>
                                  <a:pt x="304" y="64"/>
                                </a:lnTo>
                                <a:lnTo>
                                  <a:pt x="312" y="64"/>
                                </a:lnTo>
                                <a:lnTo>
                                  <a:pt x="320" y="56"/>
                                </a:lnTo>
                                <a:lnTo>
                                  <a:pt x="328" y="56"/>
                                </a:lnTo>
                                <a:lnTo>
                                  <a:pt x="336" y="56"/>
                                </a:lnTo>
                                <a:lnTo>
                                  <a:pt x="344" y="48"/>
                                </a:lnTo>
                                <a:lnTo>
                                  <a:pt x="352" y="48"/>
                                </a:lnTo>
                                <a:lnTo>
                                  <a:pt x="360" y="40"/>
                                </a:lnTo>
                                <a:lnTo>
                                  <a:pt x="368" y="40"/>
                                </a:lnTo>
                                <a:lnTo>
                                  <a:pt x="368" y="32"/>
                                </a:lnTo>
                                <a:lnTo>
                                  <a:pt x="376" y="32"/>
                                </a:lnTo>
                                <a:lnTo>
                                  <a:pt x="384" y="24"/>
                                </a:lnTo>
                                <a:lnTo>
                                  <a:pt x="392" y="16"/>
                                </a:lnTo>
                                <a:lnTo>
                                  <a:pt x="400" y="16"/>
                                </a:lnTo>
                                <a:lnTo>
                                  <a:pt x="400" y="8"/>
                                </a:lnTo>
                                <a:lnTo>
                                  <a:pt x="408" y="8"/>
                                </a:lnTo>
                                <a:lnTo>
                                  <a:pt x="408" y="0"/>
                                </a:lnTo>
                                <a:lnTo>
                                  <a:pt x="416" y="0"/>
                                </a:lnTo>
                              </a:path>
                            </a:pathLst>
                          </a:custGeom>
                          <a:noFill/>
                          <a:ln w="25400">
                            <a:solidFill>
                              <a:srgbClr val="AA0000"/>
                            </a:solidFill>
                            <a:round/>
                            <a:headEnd/>
                            <a:tailEnd/>
                          </a:ln>
                          <a:extLst>
                            <a:ext uri="{909E8E84-426E-40DD-AFC4-6F175D3DCCD1}">
                              <a14:hiddenFill xmlns:a14="http://schemas.microsoft.com/office/drawing/2010/main">
                                <a:solidFill>
                                  <a:srgbClr val="FFFFFF"/>
                                </a:solidFill>
                              </a14:hiddenFill>
                            </a:ext>
                          </a:extLst>
                        </wps:spPr>
                        <wps:txbx>
                          <w:txbxContent>
                            <w:p w14:paraId="7F2C0C85" w14:textId="77777777" w:rsidR="00850BE1" w:rsidRPr="00052F32" w:rsidRDefault="00850BE1" w:rsidP="00D3743E">
                              <w:pPr>
                                <w:rPr>
                                  <w:rFonts w:eastAsia="Times New Roman"/>
                                </w:rPr>
                              </w:pPr>
                            </w:p>
                          </w:txbxContent>
                        </wps:txbx>
                        <wps:bodyPr/>
                      </wps:wsp>
                      <wps:wsp>
                        <wps:cNvPr id="495" name="Freeform 34"/>
                        <wps:cNvSpPr>
                          <a:spLocks/>
                        </wps:cNvSpPr>
                        <wps:spPr bwMode="auto">
                          <a:xfrm>
                            <a:off x="2437656" y="1216526"/>
                            <a:ext cx="203200" cy="406400"/>
                          </a:xfrm>
                          <a:custGeom>
                            <a:avLst/>
                            <a:gdLst>
                              <a:gd name="T0" fmla="*/ 2147483647 w 128"/>
                              <a:gd name="T1" fmla="*/ 0 h 256"/>
                              <a:gd name="T2" fmla="*/ 2147483647 w 128"/>
                              <a:gd name="T3" fmla="*/ 0 h 256"/>
                              <a:gd name="T4" fmla="*/ 2147483647 w 128"/>
                              <a:gd name="T5" fmla="*/ 2147483647 h 256"/>
                              <a:gd name="T6" fmla="*/ 2147483647 w 128"/>
                              <a:gd name="T7" fmla="*/ 2147483647 h 256"/>
                              <a:gd name="T8" fmla="*/ 2147483647 w 128"/>
                              <a:gd name="T9" fmla="*/ 2147483647 h 256"/>
                              <a:gd name="T10" fmla="*/ 2147483647 w 128"/>
                              <a:gd name="T11" fmla="*/ 2147483647 h 256"/>
                              <a:gd name="T12" fmla="*/ 2147483647 w 128"/>
                              <a:gd name="T13" fmla="*/ 2147483647 h 256"/>
                              <a:gd name="T14" fmla="*/ 2147483647 w 128"/>
                              <a:gd name="T15" fmla="*/ 2147483647 h 256"/>
                              <a:gd name="T16" fmla="*/ 2147483647 w 128"/>
                              <a:gd name="T17" fmla="*/ 2147483647 h 256"/>
                              <a:gd name="T18" fmla="*/ 2147483647 w 128"/>
                              <a:gd name="T19" fmla="*/ 2147483647 h 256"/>
                              <a:gd name="T20" fmla="*/ 2147483647 w 128"/>
                              <a:gd name="T21" fmla="*/ 2147483647 h 256"/>
                              <a:gd name="T22" fmla="*/ 2147483647 w 128"/>
                              <a:gd name="T23" fmla="*/ 2147483647 h 256"/>
                              <a:gd name="T24" fmla="*/ 2147483647 w 128"/>
                              <a:gd name="T25" fmla="*/ 2147483647 h 256"/>
                              <a:gd name="T26" fmla="*/ 2147483647 w 128"/>
                              <a:gd name="T27" fmla="*/ 2147483647 h 256"/>
                              <a:gd name="T28" fmla="*/ 2147483647 w 128"/>
                              <a:gd name="T29" fmla="*/ 2147483647 h 256"/>
                              <a:gd name="T30" fmla="*/ 2147483647 w 128"/>
                              <a:gd name="T31" fmla="*/ 2147483647 h 256"/>
                              <a:gd name="T32" fmla="*/ 2147483647 w 128"/>
                              <a:gd name="T33" fmla="*/ 2147483647 h 256"/>
                              <a:gd name="T34" fmla="*/ 2147483647 w 128"/>
                              <a:gd name="T35" fmla="*/ 2147483647 h 256"/>
                              <a:gd name="T36" fmla="*/ 2147483647 w 128"/>
                              <a:gd name="T37" fmla="*/ 2147483647 h 256"/>
                              <a:gd name="T38" fmla="*/ 2147483647 w 128"/>
                              <a:gd name="T39" fmla="*/ 2147483647 h 256"/>
                              <a:gd name="T40" fmla="*/ 0 w 128"/>
                              <a:gd name="T41" fmla="*/ 2147483647 h 256"/>
                              <a:gd name="T42" fmla="*/ 0 w 128"/>
                              <a:gd name="T43" fmla="*/ 2147483647 h 256"/>
                              <a:gd name="T44" fmla="*/ 0 w 128"/>
                              <a:gd name="T45" fmla="*/ 2147483647 h 256"/>
                              <a:gd name="T46" fmla="*/ 0 w 128"/>
                              <a:gd name="T47" fmla="*/ 2147483647 h 256"/>
                              <a:gd name="T48" fmla="*/ 0 w 128"/>
                              <a:gd name="T49" fmla="*/ 2147483647 h 256"/>
                              <a:gd name="T50" fmla="*/ 0 w 128"/>
                              <a:gd name="T51" fmla="*/ 2147483647 h 256"/>
                              <a:gd name="T52" fmla="*/ 0 w 128"/>
                              <a:gd name="T53" fmla="*/ 2147483647 h 256"/>
                              <a:gd name="T54" fmla="*/ 0 w 128"/>
                              <a:gd name="T55" fmla="*/ 2147483647 h 256"/>
                              <a:gd name="T56" fmla="*/ 0 w 128"/>
                              <a:gd name="T57" fmla="*/ 2147483647 h 256"/>
                              <a:gd name="T58" fmla="*/ 2147483647 w 128"/>
                              <a:gd name="T59" fmla="*/ 2147483647 h 256"/>
                              <a:gd name="T60" fmla="*/ 2147483647 w 128"/>
                              <a:gd name="T61" fmla="*/ 2147483647 h 256"/>
                              <a:gd name="T62" fmla="*/ 2147483647 w 128"/>
                              <a:gd name="T63" fmla="*/ 2147483647 h 256"/>
                              <a:gd name="T64" fmla="*/ 2147483647 w 128"/>
                              <a:gd name="T65" fmla="*/ 2147483647 h 256"/>
                              <a:gd name="T66" fmla="*/ 2147483647 w 128"/>
                              <a:gd name="T67" fmla="*/ 2147483647 h 256"/>
                              <a:gd name="T68" fmla="*/ 2147483647 w 128"/>
                              <a:gd name="T69" fmla="*/ 2147483647 h 256"/>
                              <a:gd name="T70" fmla="*/ 2147483647 w 128"/>
                              <a:gd name="T71" fmla="*/ 0 h 25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w 128"/>
                              <a:gd name="T109" fmla="*/ 0 h 256"/>
                              <a:gd name="T110" fmla="*/ 128 w 128"/>
                              <a:gd name="T111" fmla="*/ 256 h 256"/>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T108" t="T109" r="T110" b="T111"/>
                            <a:pathLst>
                              <a:path w="128" h="256">
                                <a:moveTo>
                                  <a:pt x="128" y="0"/>
                                </a:moveTo>
                                <a:lnTo>
                                  <a:pt x="120" y="0"/>
                                </a:lnTo>
                                <a:lnTo>
                                  <a:pt x="120" y="8"/>
                                </a:lnTo>
                                <a:lnTo>
                                  <a:pt x="112" y="8"/>
                                </a:lnTo>
                                <a:lnTo>
                                  <a:pt x="104" y="16"/>
                                </a:lnTo>
                                <a:lnTo>
                                  <a:pt x="104" y="24"/>
                                </a:lnTo>
                                <a:lnTo>
                                  <a:pt x="96" y="32"/>
                                </a:lnTo>
                                <a:lnTo>
                                  <a:pt x="80" y="40"/>
                                </a:lnTo>
                                <a:lnTo>
                                  <a:pt x="72" y="48"/>
                                </a:lnTo>
                                <a:lnTo>
                                  <a:pt x="64" y="64"/>
                                </a:lnTo>
                                <a:lnTo>
                                  <a:pt x="56" y="72"/>
                                </a:lnTo>
                                <a:lnTo>
                                  <a:pt x="48" y="80"/>
                                </a:lnTo>
                                <a:lnTo>
                                  <a:pt x="40" y="88"/>
                                </a:lnTo>
                                <a:lnTo>
                                  <a:pt x="32" y="96"/>
                                </a:lnTo>
                                <a:lnTo>
                                  <a:pt x="24" y="104"/>
                                </a:lnTo>
                                <a:lnTo>
                                  <a:pt x="24" y="112"/>
                                </a:lnTo>
                                <a:lnTo>
                                  <a:pt x="16" y="120"/>
                                </a:lnTo>
                                <a:lnTo>
                                  <a:pt x="16" y="128"/>
                                </a:lnTo>
                                <a:lnTo>
                                  <a:pt x="8" y="136"/>
                                </a:lnTo>
                                <a:lnTo>
                                  <a:pt x="8" y="144"/>
                                </a:lnTo>
                                <a:lnTo>
                                  <a:pt x="0" y="152"/>
                                </a:lnTo>
                                <a:lnTo>
                                  <a:pt x="0" y="160"/>
                                </a:lnTo>
                                <a:lnTo>
                                  <a:pt x="0" y="168"/>
                                </a:lnTo>
                                <a:lnTo>
                                  <a:pt x="0" y="176"/>
                                </a:lnTo>
                                <a:lnTo>
                                  <a:pt x="0" y="184"/>
                                </a:lnTo>
                                <a:lnTo>
                                  <a:pt x="0" y="192"/>
                                </a:lnTo>
                                <a:lnTo>
                                  <a:pt x="0" y="200"/>
                                </a:lnTo>
                                <a:lnTo>
                                  <a:pt x="0" y="208"/>
                                </a:lnTo>
                                <a:lnTo>
                                  <a:pt x="8" y="216"/>
                                </a:lnTo>
                                <a:lnTo>
                                  <a:pt x="8" y="224"/>
                                </a:lnTo>
                                <a:lnTo>
                                  <a:pt x="16" y="232"/>
                                </a:lnTo>
                                <a:lnTo>
                                  <a:pt x="24" y="240"/>
                                </a:lnTo>
                                <a:lnTo>
                                  <a:pt x="32" y="248"/>
                                </a:lnTo>
                                <a:lnTo>
                                  <a:pt x="40" y="256"/>
                                </a:lnTo>
                                <a:lnTo>
                                  <a:pt x="1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273344" w14:textId="77777777" w:rsidR="00850BE1" w:rsidRPr="00052F32" w:rsidRDefault="00850BE1" w:rsidP="00D3743E">
                              <w:pPr>
                                <w:rPr>
                                  <w:rFonts w:eastAsia="Times New Roman"/>
                                </w:rPr>
                              </w:pPr>
                            </w:p>
                          </w:txbxContent>
                        </wps:txbx>
                        <wps:bodyPr/>
                      </wps:wsp>
                      <wps:wsp>
                        <wps:cNvPr id="496" name="Freeform 35"/>
                        <wps:cNvSpPr>
                          <a:spLocks/>
                        </wps:cNvSpPr>
                        <wps:spPr bwMode="auto">
                          <a:xfrm>
                            <a:off x="2437656" y="1216526"/>
                            <a:ext cx="203200" cy="406400"/>
                          </a:xfrm>
                          <a:custGeom>
                            <a:avLst/>
                            <a:gdLst>
                              <a:gd name="T0" fmla="*/ 2147483647 w 128"/>
                              <a:gd name="T1" fmla="*/ 0 h 256"/>
                              <a:gd name="T2" fmla="*/ 2147483647 w 128"/>
                              <a:gd name="T3" fmla="*/ 0 h 256"/>
                              <a:gd name="T4" fmla="*/ 2147483647 w 128"/>
                              <a:gd name="T5" fmla="*/ 2147483647 h 256"/>
                              <a:gd name="T6" fmla="*/ 2147483647 w 128"/>
                              <a:gd name="T7" fmla="*/ 2147483647 h 256"/>
                              <a:gd name="T8" fmla="*/ 2147483647 w 128"/>
                              <a:gd name="T9" fmla="*/ 2147483647 h 256"/>
                              <a:gd name="T10" fmla="*/ 2147483647 w 128"/>
                              <a:gd name="T11" fmla="*/ 2147483647 h 256"/>
                              <a:gd name="T12" fmla="*/ 2147483647 w 128"/>
                              <a:gd name="T13" fmla="*/ 2147483647 h 256"/>
                              <a:gd name="T14" fmla="*/ 2147483647 w 128"/>
                              <a:gd name="T15" fmla="*/ 2147483647 h 256"/>
                              <a:gd name="T16" fmla="*/ 2147483647 w 128"/>
                              <a:gd name="T17" fmla="*/ 2147483647 h 256"/>
                              <a:gd name="T18" fmla="*/ 2147483647 w 128"/>
                              <a:gd name="T19" fmla="*/ 2147483647 h 256"/>
                              <a:gd name="T20" fmla="*/ 2147483647 w 128"/>
                              <a:gd name="T21" fmla="*/ 2147483647 h 256"/>
                              <a:gd name="T22" fmla="*/ 2147483647 w 128"/>
                              <a:gd name="T23" fmla="*/ 2147483647 h 256"/>
                              <a:gd name="T24" fmla="*/ 2147483647 w 128"/>
                              <a:gd name="T25" fmla="*/ 2147483647 h 256"/>
                              <a:gd name="T26" fmla="*/ 2147483647 w 128"/>
                              <a:gd name="T27" fmla="*/ 2147483647 h 256"/>
                              <a:gd name="T28" fmla="*/ 2147483647 w 128"/>
                              <a:gd name="T29" fmla="*/ 2147483647 h 256"/>
                              <a:gd name="T30" fmla="*/ 2147483647 w 128"/>
                              <a:gd name="T31" fmla="*/ 2147483647 h 256"/>
                              <a:gd name="T32" fmla="*/ 2147483647 w 128"/>
                              <a:gd name="T33" fmla="*/ 2147483647 h 256"/>
                              <a:gd name="T34" fmla="*/ 2147483647 w 128"/>
                              <a:gd name="T35" fmla="*/ 2147483647 h 256"/>
                              <a:gd name="T36" fmla="*/ 2147483647 w 128"/>
                              <a:gd name="T37" fmla="*/ 2147483647 h 256"/>
                              <a:gd name="T38" fmla="*/ 2147483647 w 128"/>
                              <a:gd name="T39" fmla="*/ 2147483647 h 256"/>
                              <a:gd name="T40" fmla="*/ 0 w 128"/>
                              <a:gd name="T41" fmla="*/ 2147483647 h 256"/>
                              <a:gd name="T42" fmla="*/ 0 w 128"/>
                              <a:gd name="T43" fmla="*/ 2147483647 h 256"/>
                              <a:gd name="T44" fmla="*/ 0 w 128"/>
                              <a:gd name="T45" fmla="*/ 2147483647 h 256"/>
                              <a:gd name="T46" fmla="*/ 0 w 128"/>
                              <a:gd name="T47" fmla="*/ 2147483647 h 256"/>
                              <a:gd name="T48" fmla="*/ 0 w 128"/>
                              <a:gd name="T49" fmla="*/ 2147483647 h 256"/>
                              <a:gd name="T50" fmla="*/ 0 w 128"/>
                              <a:gd name="T51" fmla="*/ 2147483647 h 256"/>
                              <a:gd name="T52" fmla="*/ 0 w 128"/>
                              <a:gd name="T53" fmla="*/ 2147483647 h 256"/>
                              <a:gd name="T54" fmla="*/ 0 w 128"/>
                              <a:gd name="T55" fmla="*/ 2147483647 h 256"/>
                              <a:gd name="T56" fmla="*/ 2147483647 w 128"/>
                              <a:gd name="T57" fmla="*/ 2147483647 h 256"/>
                              <a:gd name="T58" fmla="*/ 2147483647 w 128"/>
                              <a:gd name="T59" fmla="*/ 2147483647 h 256"/>
                              <a:gd name="T60" fmla="*/ 2147483647 w 128"/>
                              <a:gd name="T61" fmla="*/ 2147483647 h 256"/>
                              <a:gd name="T62" fmla="*/ 2147483647 w 128"/>
                              <a:gd name="T63" fmla="*/ 2147483647 h 256"/>
                              <a:gd name="T64" fmla="*/ 2147483647 w 128"/>
                              <a:gd name="T65" fmla="*/ 2147483647 h 256"/>
                              <a:gd name="T66" fmla="*/ 2147483647 w 128"/>
                              <a:gd name="T67" fmla="*/ 2147483647 h 256"/>
                              <a:gd name="T68" fmla="*/ 2147483647 w 128"/>
                              <a:gd name="T69" fmla="*/ 0 h 25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128"/>
                              <a:gd name="T106" fmla="*/ 0 h 256"/>
                              <a:gd name="T107" fmla="*/ 128 w 128"/>
                              <a:gd name="T108" fmla="*/ 256 h 25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128" h="256">
                                <a:moveTo>
                                  <a:pt x="128" y="0"/>
                                </a:moveTo>
                                <a:lnTo>
                                  <a:pt x="120" y="0"/>
                                </a:lnTo>
                                <a:lnTo>
                                  <a:pt x="120" y="8"/>
                                </a:lnTo>
                                <a:lnTo>
                                  <a:pt x="112" y="8"/>
                                </a:lnTo>
                                <a:lnTo>
                                  <a:pt x="104" y="16"/>
                                </a:lnTo>
                                <a:lnTo>
                                  <a:pt x="104" y="24"/>
                                </a:lnTo>
                                <a:lnTo>
                                  <a:pt x="96" y="32"/>
                                </a:lnTo>
                                <a:lnTo>
                                  <a:pt x="80" y="40"/>
                                </a:lnTo>
                                <a:lnTo>
                                  <a:pt x="72" y="48"/>
                                </a:lnTo>
                                <a:lnTo>
                                  <a:pt x="64" y="64"/>
                                </a:lnTo>
                                <a:lnTo>
                                  <a:pt x="56" y="72"/>
                                </a:lnTo>
                                <a:lnTo>
                                  <a:pt x="48" y="80"/>
                                </a:lnTo>
                                <a:lnTo>
                                  <a:pt x="40" y="88"/>
                                </a:lnTo>
                                <a:lnTo>
                                  <a:pt x="32" y="96"/>
                                </a:lnTo>
                                <a:lnTo>
                                  <a:pt x="24" y="104"/>
                                </a:lnTo>
                                <a:lnTo>
                                  <a:pt x="24" y="112"/>
                                </a:lnTo>
                                <a:lnTo>
                                  <a:pt x="16" y="120"/>
                                </a:lnTo>
                                <a:lnTo>
                                  <a:pt x="16" y="128"/>
                                </a:lnTo>
                                <a:lnTo>
                                  <a:pt x="8" y="136"/>
                                </a:lnTo>
                                <a:lnTo>
                                  <a:pt x="8" y="144"/>
                                </a:lnTo>
                                <a:lnTo>
                                  <a:pt x="0" y="152"/>
                                </a:lnTo>
                                <a:lnTo>
                                  <a:pt x="0" y="160"/>
                                </a:lnTo>
                                <a:lnTo>
                                  <a:pt x="0" y="168"/>
                                </a:lnTo>
                                <a:lnTo>
                                  <a:pt x="0" y="176"/>
                                </a:lnTo>
                                <a:lnTo>
                                  <a:pt x="0" y="184"/>
                                </a:lnTo>
                                <a:lnTo>
                                  <a:pt x="0" y="192"/>
                                </a:lnTo>
                                <a:lnTo>
                                  <a:pt x="0" y="200"/>
                                </a:lnTo>
                                <a:lnTo>
                                  <a:pt x="0" y="208"/>
                                </a:lnTo>
                                <a:lnTo>
                                  <a:pt x="8" y="216"/>
                                </a:lnTo>
                                <a:lnTo>
                                  <a:pt x="8" y="224"/>
                                </a:lnTo>
                                <a:lnTo>
                                  <a:pt x="16" y="232"/>
                                </a:lnTo>
                                <a:lnTo>
                                  <a:pt x="24" y="240"/>
                                </a:lnTo>
                                <a:lnTo>
                                  <a:pt x="32" y="248"/>
                                </a:lnTo>
                                <a:lnTo>
                                  <a:pt x="40" y="256"/>
                                </a:lnTo>
                                <a:lnTo>
                                  <a:pt x="1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67734C" w14:textId="77777777" w:rsidR="00850BE1" w:rsidRPr="00052F32" w:rsidRDefault="00850BE1" w:rsidP="00D3743E">
                              <w:pPr>
                                <w:rPr>
                                  <w:rFonts w:eastAsia="Times New Roman"/>
                                </w:rPr>
                              </w:pPr>
                            </w:p>
                          </w:txbxContent>
                        </wps:txbx>
                        <wps:bodyPr/>
                      </wps:wsp>
                      <wps:wsp>
                        <wps:cNvPr id="497" name="Freeform 36"/>
                        <wps:cNvSpPr>
                          <a:spLocks/>
                        </wps:cNvSpPr>
                        <wps:spPr bwMode="auto">
                          <a:xfrm>
                            <a:off x="2437656" y="1216526"/>
                            <a:ext cx="203200" cy="406400"/>
                          </a:xfrm>
                          <a:custGeom>
                            <a:avLst/>
                            <a:gdLst>
                              <a:gd name="T0" fmla="*/ 2147483647 w 128"/>
                              <a:gd name="T1" fmla="*/ 0 h 256"/>
                              <a:gd name="T2" fmla="*/ 2147483647 w 128"/>
                              <a:gd name="T3" fmla="*/ 0 h 256"/>
                              <a:gd name="T4" fmla="*/ 2147483647 w 128"/>
                              <a:gd name="T5" fmla="*/ 2147483647 h 256"/>
                              <a:gd name="T6" fmla="*/ 2147483647 w 128"/>
                              <a:gd name="T7" fmla="*/ 2147483647 h 256"/>
                              <a:gd name="T8" fmla="*/ 2147483647 w 128"/>
                              <a:gd name="T9" fmla="*/ 2147483647 h 256"/>
                              <a:gd name="T10" fmla="*/ 2147483647 w 128"/>
                              <a:gd name="T11" fmla="*/ 2147483647 h 256"/>
                              <a:gd name="T12" fmla="*/ 2147483647 w 128"/>
                              <a:gd name="T13" fmla="*/ 2147483647 h 256"/>
                              <a:gd name="T14" fmla="*/ 2147483647 w 128"/>
                              <a:gd name="T15" fmla="*/ 2147483647 h 256"/>
                              <a:gd name="T16" fmla="*/ 2147483647 w 128"/>
                              <a:gd name="T17" fmla="*/ 2147483647 h 256"/>
                              <a:gd name="T18" fmla="*/ 2147483647 w 128"/>
                              <a:gd name="T19" fmla="*/ 2147483647 h 256"/>
                              <a:gd name="T20" fmla="*/ 2147483647 w 128"/>
                              <a:gd name="T21" fmla="*/ 2147483647 h 256"/>
                              <a:gd name="T22" fmla="*/ 2147483647 w 128"/>
                              <a:gd name="T23" fmla="*/ 2147483647 h 256"/>
                              <a:gd name="T24" fmla="*/ 2147483647 w 128"/>
                              <a:gd name="T25" fmla="*/ 2147483647 h 256"/>
                              <a:gd name="T26" fmla="*/ 2147483647 w 128"/>
                              <a:gd name="T27" fmla="*/ 2147483647 h 256"/>
                              <a:gd name="T28" fmla="*/ 2147483647 w 128"/>
                              <a:gd name="T29" fmla="*/ 2147483647 h 256"/>
                              <a:gd name="T30" fmla="*/ 2147483647 w 128"/>
                              <a:gd name="T31" fmla="*/ 2147483647 h 256"/>
                              <a:gd name="T32" fmla="*/ 2147483647 w 128"/>
                              <a:gd name="T33" fmla="*/ 2147483647 h 256"/>
                              <a:gd name="T34" fmla="*/ 2147483647 w 128"/>
                              <a:gd name="T35" fmla="*/ 2147483647 h 256"/>
                              <a:gd name="T36" fmla="*/ 2147483647 w 128"/>
                              <a:gd name="T37" fmla="*/ 2147483647 h 256"/>
                              <a:gd name="T38" fmla="*/ 2147483647 w 128"/>
                              <a:gd name="T39" fmla="*/ 2147483647 h 256"/>
                              <a:gd name="T40" fmla="*/ 0 w 128"/>
                              <a:gd name="T41" fmla="*/ 2147483647 h 256"/>
                              <a:gd name="T42" fmla="*/ 0 w 128"/>
                              <a:gd name="T43" fmla="*/ 2147483647 h 256"/>
                              <a:gd name="T44" fmla="*/ 0 w 128"/>
                              <a:gd name="T45" fmla="*/ 2147483647 h 256"/>
                              <a:gd name="T46" fmla="*/ 0 w 128"/>
                              <a:gd name="T47" fmla="*/ 2147483647 h 256"/>
                              <a:gd name="T48" fmla="*/ 0 w 128"/>
                              <a:gd name="T49" fmla="*/ 2147483647 h 256"/>
                              <a:gd name="T50" fmla="*/ 0 w 128"/>
                              <a:gd name="T51" fmla="*/ 2147483647 h 256"/>
                              <a:gd name="T52" fmla="*/ 0 w 128"/>
                              <a:gd name="T53" fmla="*/ 2147483647 h 256"/>
                              <a:gd name="T54" fmla="*/ 0 w 128"/>
                              <a:gd name="T55" fmla="*/ 2147483647 h 256"/>
                              <a:gd name="T56" fmla="*/ 2147483647 w 128"/>
                              <a:gd name="T57" fmla="*/ 2147483647 h 256"/>
                              <a:gd name="T58" fmla="*/ 2147483647 w 128"/>
                              <a:gd name="T59" fmla="*/ 2147483647 h 256"/>
                              <a:gd name="T60" fmla="*/ 2147483647 w 128"/>
                              <a:gd name="T61" fmla="*/ 2147483647 h 256"/>
                              <a:gd name="T62" fmla="*/ 2147483647 w 128"/>
                              <a:gd name="T63" fmla="*/ 2147483647 h 256"/>
                              <a:gd name="T64" fmla="*/ 2147483647 w 128"/>
                              <a:gd name="T65" fmla="*/ 2147483647 h 256"/>
                              <a:gd name="T66" fmla="*/ 2147483647 w 128"/>
                              <a:gd name="T67" fmla="*/ 2147483647 h 25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w 128"/>
                              <a:gd name="T103" fmla="*/ 0 h 256"/>
                              <a:gd name="T104" fmla="*/ 128 w 128"/>
                              <a:gd name="T105" fmla="*/ 256 h 25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T102" t="T103" r="T104" b="T105"/>
                            <a:pathLst>
                              <a:path w="128" h="256">
                                <a:moveTo>
                                  <a:pt x="128" y="0"/>
                                </a:moveTo>
                                <a:lnTo>
                                  <a:pt x="120" y="0"/>
                                </a:lnTo>
                                <a:lnTo>
                                  <a:pt x="120" y="8"/>
                                </a:lnTo>
                                <a:lnTo>
                                  <a:pt x="112" y="8"/>
                                </a:lnTo>
                                <a:lnTo>
                                  <a:pt x="104" y="16"/>
                                </a:lnTo>
                                <a:lnTo>
                                  <a:pt x="104" y="24"/>
                                </a:lnTo>
                                <a:lnTo>
                                  <a:pt x="96" y="32"/>
                                </a:lnTo>
                                <a:lnTo>
                                  <a:pt x="80" y="40"/>
                                </a:lnTo>
                                <a:lnTo>
                                  <a:pt x="72" y="48"/>
                                </a:lnTo>
                                <a:lnTo>
                                  <a:pt x="64" y="64"/>
                                </a:lnTo>
                                <a:lnTo>
                                  <a:pt x="56" y="72"/>
                                </a:lnTo>
                                <a:lnTo>
                                  <a:pt x="48" y="80"/>
                                </a:lnTo>
                                <a:lnTo>
                                  <a:pt x="40" y="88"/>
                                </a:lnTo>
                                <a:lnTo>
                                  <a:pt x="32" y="96"/>
                                </a:lnTo>
                                <a:lnTo>
                                  <a:pt x="24" y="104"/>
                                </a:lnTo>
                                <a:lnTo>
                                  <a:pt x="24" y="112"/>
                                </a:lnTo>
                                <a:lnTo>
                                  <a:pt x="16" y="120"/>
                                </a:lnTo>
                                <a:lnTo>
                                  <a:pt x="16" y="128"/>
                                </a:lnTo>
                                <a:lnTo>
                                  <a:pt x="8" y="136"/>
                                </a:lnTo>
                                <a:lnTo>
                                  <a:pt x="8" y="144"/>
                                </a:lnTo>
                                <a:lnTo>
                                  <a:pt x="0" y="152"/>
                                </a:lnTo>
                                <a:lnTo>
                                  <a:pt x="0" y="160"/>
                                </a:lnTo>
                                <a:lnTo>
                                  <a:pt x="0" y="168"/>
                                </a:lnTo>
                                <a:lnTo>
                                  <a:pt x="0" y="176"/>
                                </a:lnTo>
                                <a:lnTo>
                                  <a:pt x="0" y="184"/>
                                </a:lnTo>
                                <a:lnTo>
                                  <a:pt x="0" y="192"/>
                                </a:lnTo>
                                <a:lnTo>
                                  <a:pt x="0" y="200"/>
                                </a:lnTo>
                                <a:lnTo>
                                  <a:pt x="0" y="208"/>
                                </a:lnTo>
                                <a:lnTo>
                                  <a:pt x="8" y="216"/>
                                </a:lnTo>
                                <a:lnTo>
                                  <a:pt x="8" y="224"/>
                                </a:lnTo>
                                <a:lnTo>
                                  <a:pt x="16" y="232"/>
                                </a:lnTo>
                                <a:lnTo>
                                  <a:pt x="24" y="240"/>
                                </a:lnTo>
                                <a:lnTo>
                                  <a:pt x="32" y="248"/>
                                </a:lnTo>
                                <a:lnTo>
                                  <a:pt x="40" y="256"/>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1A75B1E" w14:textId="77777777" w:rsidR="00850BE1" w:rsidRPr="00052F32" w:rsidRDefault="00850BE1" w:rsidP="00D3743E">
                              <w:pPr>
                                <w:rPr>
                                  <w:rFonts w:eastAsia="Times New Roman"/>
                                </w:rPr>
                              </w:pPr>
                            </w:p>
                          </w:txbxContent>
                        </wps:txbx>
                        <wps:bodyPr/>
                      </wps:wsp>
                      <wps:wsp>
                        <wps:cNvPr id="498" name="Oval 37"/>
                        <wps:cNvSpPr>
                          <a:spLocks noChangeArrowheads="1"/>
                        </wps:cNvSpPr>
                        <wps:spPr bwMode="auto">
                          <a:xfrm>
                            <a:off x="2190006" y="1133976"/>
                            <a:ext cx="63500" cy="63500"/>
                          </a:xfrm>
                          <a:prstGeom prst="ellipse">
                            <a:avLst/>
                          </a:prstGeom>
                          <a:solidFill>
                            <a:srgbClr val="6666CC"/>
                          </a:solidFill>
                          <a:ln w="12700">
                            <a:solidFill>
                              <a:srgbClr val="6666CC"/>
                            </a:solidFill>
                            <a:round/>
                            <a:headEnd/>
                            <a:tailEnd/>
                          </a:ln>
                        </wps:spPr>
                        <wps:txbx>
                          <w:txbxContent>
                            <w:p w14:paraId="4BC683C8" w14:textId="77777777" w:rsidR="00850BE1" w:rsidRPr="00052F32" w:rsidRDefault="00850BE1" w:rsidP="00D3743E">
                              <w:pPr>
                                <w:rPr>
                                  <w:rFonts w:eastAsia="Times New Roman"/>
                                </w:rPr>
                              </w:pPr>
                            </w:p>
                          </w:txbxContent>
                        </wps:txbx>
                        <wps:bodyPr/>
                      </wps:wsp>
                      <wps:wsp>
                        <wps:cNvPr id="499" name="Freeform 40"/>
                        <wps:cNvSpPr>
                          <a:spLocks/>
                        </wps:cNvSpPr>
                        <wps:spPr bwMode="auto">
                          <a:xfrm>
                            <a:off x="2361456" y="1838826"/>
                            <a:ext cx="660400" cy="139700"/>
                          </a:xfrm>
                          <a:custGeom>
                            <a:avLst/>
                            <a:gdLst>
                              <a:gd name="T0" fmla="*/ 2147483647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0 h 88"/>
                              <a:gd name="T28" fmla="*/ 2147483647 w 416"/>
                              <a:gd name="T29" fmla="*/ 0 h 88"/>
                              <a:gd name="T30" fmla="*/ 2147483647 w 416"/>
                              <a:gd name="T31" fmla="*/ 0 h 88"/>
                              <a:gd name="T32" fmla="*/ 2147483647 w 416"/>
                              <a:gd name="T33" fmla="*/ 0 h 88"/>
                              <a:gd name="T34" fmla="*/ 2147483647 w 416"/>
                              <a:gd name="T35" fmla="*/ 0 h 88"/>
                              <a:gd name="T36" fmla="*/ 2147483647 w 416"/>
                              <a:gd name="T37" fmla="*/ 0 h 88"/>
                              <a:gd name="T38" fmla="*/ 2147483647 w 416"/>
                              <a:gd name="T39" fmla="*/ 0 h 88"/>
                              <a:gd name="T40" fmla="*/ 2147483647 w 416"/>
                              <a:gd name="T41" fmla="*/ 0 h 88"/>
                              <a:gd name="T42" fmla="*/ 2147483647 w 416"/>
                              <a:gd name="T43" fmla="*/ 0 h 88"/>
                              <a:gd name="T44" fmla="*/ 2147483647 w 416"/>
                              <a:gd name="T45" fmla="*/ 0 h 88"/>
                              <a:gd name="T46" fmla="*/ 2147483647 w 416"/>
                              <a:gd name="T47" fmla="*/ 0 h 88"/>
                              <a:gd name="T48" fmla="*/ 2147483647 w 416"/>
                              <a:gd name="T49" fmla="*/ 0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2147483647 w 416"/>
                              <a:gd name="T107" fmla="*/ 2147483647 h 88"/>
                              <a:gd name="T108" fmla="*/ 0 w 416"/>
                              <a:gd name="T109" fmla="*/ 2147483647 h 88"/>
                              <a:gd name="T110" fmla="*/ 0 w 416"/>
                              <a:gd name="T111" fmla="*/ 2147483647 h 88"/>
                              <a:gd name="T112" fmla="*/ 2147483647 w 416"/>
                              <a:gd name="T113" fmla="*/ 2147483647 h 88"/>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w 416"/>
                              <a:gd name="T172" fmla="*/ 0 h 88"/>
                              <a:gd name="T173" fmla="*/ 416 w 416"/>
                              <a:gd name="T174" fmla="*/ 88 h 88"/>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T171" t="T172" r="T173" b="T174"/>
                            <a:pathLst>
                              <a:path w="416" h="88">
                                <a:moveTo>
                                  <a:pt x="416" y="48"/>
                                </a:moveTo>
                                <a:lnTo>
                                  <a:pt x="408" y="40"/>
                                </a:lnTo>
                                <a:lnTo>
                                  <a:pt x="400" y="40"/>
                                </a:lnTo>
                                <a:lnTo>
                                  <a:pt x="392" y="32"/>
                                </a:lnTo>
                                <a:lnTo>
                                  <a:pt x="384" y="32"/>
                                </a:lnTo>
                                <a:lnTo>
                                  <a:pt x="376" y="24"/>
                                </a:lnTo>
                                <a:lnTo>
                                  <a:pt x="368" y="24"/>
                                </a:lnTo>
                                <a:lnTo>
                                  <a:pt x="360" y="16"/>
                                </a:lnTo>
                                <a:lnTo>
                                  <a:pt x="352" y="16"/>
                                </a:lnTo>
                                <a:lnTo>
                                  <a:pt x="344" y="16"/>
                                </a:lnTo>
                                <a:lnTo>
                                  <a:pt x="336" y="8"/>
                                </a:lnTo>
                                <a:lnTo>
                                  <a:pt x="328" y="8"/>
                                </a:lnTo>
                                <a:lnTo>
                                  <a:pt x="320" y="8"/>
                                </a:lnTo>
                                <a:lnTo>
                                  <a:pt x="312" y="0"/>
                                </a:lnTo>
                                <a:lnTo>
                                  <a:pt x="304" y="0"/>
                                </a:lnTo>
                                <a:lnTo>
                                  <a:pt x="296" y="0"/>
                                </a:lnTo>
                                <a:lnTo>
                                  <a:pt x="288" y="0"/>
                                </a:lnTo>
                                <a:lnTo>
                                  <a:pt x="280" y="0"/>
                                </a:lnTo>
                                <a:lnTo>
                                  <a:pt x="272" y="0"/>
                                </a:lnTo>
                                <a:lnTo>
                                  <a:pt x="264" y="0"/>
                                </a:lnTo>
                                <a:lnTo>
                                  <a:pt x="256" y="0"/>
                                </a:lnTo>
                                <a:lnTo>
                                  <a:pt x="248" y="0"/>
                                </a:lnTo>
                                <a:lnTo>
                                  <a:pt x="240" y="0"/>
                                </a:lnTo>
                                <a:lnTo>
                                  <a:pt x="232" y="0"/>
                                </a:lnTo>
                                <a:lnTo>
                                  <a:pt x="224" y="0"/>
                                </a:lnTo>
                                <a:lnTo>
                                  <a:pt x="216" y="8"/>
                                </a:lnTo>
                                <a:lnTo>
                                  <a:pt x="208" y="8"/>
                                </a:lnTo>
                                <a:lnTo>
                                  <a:pt x="200" y="8"/>
                                </a:lnTo>
                                <a:lnTo>
                                  <a:pt x="192" y="8"/>
                                </a:lnTo>
                                <a:lnTo>
                                  <a:pt x="184" y="8"/>
                                </a:lnTo>
                                <a:lnTo>
                                  <a:pt x="176" y="8"/>
                                </a:lnTo>
                                <a:lnTo>
                                  <a:pt x="168" y="8"/>
                                </a:lnTo>
                                <a:lnTo>
                                  <a:pt x="160" y="8"/>
                                </a:lnTo>
                                <a:lnTo>
                                  <a:pt x="152" y="8"/>
                                </a:lnTo>
                                <a:lnTo>
                                  <a:pt x="144" y="16"/>
                                </a:lnTo>
                                <a:lnTo>
                                  <a:pt x="136" y="16"/>
                                </a:lnTo>
                                <a:lnTo>
                                  <a:pt x="128" y="16"/>
                                </a:lnTo>
                                <a:lnTo>
                                  <a:pt x="120" y="16"/>
                                </a:lnTo>
                                <a:lnTo>
                                  <a:pt x="112" y="24"/>
                                </a:lnTo>
                                <a:lnTo>
                                  <a:pt x="104" y="24"/>
                                </a:lnTo>
                                <a:lnTo>
                                  <a:pt x="96" y="24"/>
                                </a:lnTo>
                                <a:lnTo>
                                  <a:pt x="88" y="32"/>
                                </a:lnTo>
                                <a:lnTo>
                                  <a:pt x="80" y="32"/>
                                </a:lnTo>
                                <a:lnTo>
                                  <a:pt x="72" y="40"/>
                                </a:lnTo>
                                <a:lnTo>
                                  <a:pt x="64" y="40"/>
                                </a:lnTo>
                                <a:lnTo>
                                  <a:pt x="56" y="48"/>
                                </a:lnTo>
                                <a:lnTo>
                                  <a:pt x="48" y="48"/>
                                </a:lnTo>
                                <a:lnTo>
                                  <a:pt x="40" y="56"/>
                                </a:lnTo>
                                <a:lnTo>
                                  <a:pt x="32" y="64"/>
                                </a:lnTo>
                                <a:lnTo>
                                  <a:pt x="24" y="64"/>
                                </a:lnTo>
                                <a:lnTo>
                                  <a:pt x="24" y="72"/>
                                </a:lnTo>
                                <a:lnTo>
                                  <a:pt x="16" y="72"/>
                                </a:lnTo>
                                <a:lnTo>
                                  <a:pt x="8" y="80"/>
                                </a:lnTo>
                                <a:lnTo>
                                  <a:pt x="0" y="88"/>
                                </a:lnTo>
                                <a:lnTo>
                                  <a:pt x="416"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3455E3" w14:textId="77777777" w:rsidR="00850BE1" w:rsidRPr="00052F32" w:rsidRDefault="00850BE1" w:rsidP="00D3743E">
                              <w:pPr>
                                <w:rPr>
                                  <w:rFonts w:eastAsia="Times New Roman"/>
                                </w:rPr>
                              </w:pPr>
                            </w:p>
                          </w:txbxContent>
                        </wps:txbx>
                        <wps:bodyPr/>
                      </wps:wsp>
                      <wps:wsp>
                        <wps:cNvPr id="500" name="Freeform 41"/>
                        <wps:cNvSpPr>
                          <a:spLocks/>
                        </wps:cNvSpPr>
                        <wps:spPr bwMode="auto">
                          <a:xfrm>
                            <a:off x="2361456" y="1838826"/>
                            <a:ext cx="660400" cy="139700"/>
                          </a:xfrm>
                          <a:custGeom>
                            <a:avLst/>
                            <a:gdLst>
                              <a:gd name="T0" fmla="*/ 2147483647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0 h 88"/>
                              <a:gd name="T28" fmla="*/ 2147483647 w 416"/>
                              <a:gd name="T29" fmla="*/ 0 h 88"/>
                              <a:gd name="T30" fmla="*/ 2147483647 w 416"/>
                              <a:gd name="T31" fmla="*/ 0 h 88"/>
                              <a:gd name="T32" fmla="*/ 2147483647 w 416"/>
                              <a:gd name="T33" fmla="*/ 0 h 88"/>
                              <a:gd name="T34" fmla="*/ 2147483647 w 416"/>
                              <a:gd name="T35" fmla="*/ 0 h 88"/>
                              <a:gd name="T36" fmla="*/ 2147483647 w 416"/>
                              <a:gd name="T37" fmla="*/ 0 h 88"/>
                              <a:gd name="T38" fmla="*/ 2147483647 w 416"/>
                              <a:gd name="T39" fmla="*/ 0 h 88"/>
                              <a:gd name="T40" fmla="*/ 2147483647 w 416"/>
                              <a:gd name="T41" fmla="*/ 0 h 88"/>
                              <a:gd name="T42" fmla="*/ 2147483647 w 416"/>
                              <a:gd name="T43" fmla="*/ 0 h 88"/>
                              <a:gd name="T44" fmla="*/ 2147483647 w 416"/>
                              <a:gd name="T45" fmla="*/ 0 h 88"/>
                              <a:gd name="T46" fmla="*/ 2147483647 w 416"/>
                              <a:gd name="T47" fmla="*/ 0 h 88"/>
                              <a:gd name="T48" fmla="*/ 2147483647 w 416"/>
                              <a:gd name="T49" fmla="*/ 0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0 w 416"/>
                              <a:gd name="T107" fmla="*/ 2147483647 h 88"/>
                              <a:gd name="T108" fmla="*/ 2147483647 w 416"/>
                              <a:gd name="T109" fmla="*/ 2147483647 h 88"/>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w 416"/>
                              <a:gd name="T166" fmla="*/ 0 h 88"/>
                              <a:gd name="T167" fmla="*/ 416 w 416"/>
                              <a:gd name="T168" fmla="*/ 88 h 88"/>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T165" t="T166" r="T167" b="T168"/>
                            <a:pathLst>
                              <a:path w="416" h="88">
                                <a:moveTo>
                                  <a:pt x="416" y="48"/>
                                </a:moveTo>
                                <a:lnTo>
                                  <a:pt x="408" y="40"/>
                                </a:lnTo>
                                <a:lnTo>
                                  <a:pt x="400" y="40"/>
                                </a:lnTo>
                                <a:lnTo>
                                  <a:pt x="392" y="32"/>
                                </a:lnTo>
                                <a:lnTo>
                                  <a:pt x="384" y="32"/>
                                </a:lnTo>
                                <a:lnTo>
                                  <a:pt x="376" y="24"/>
                                </a:lnTo>
                                <a:lnTo>
                                  <a:pt x="368" y="24"/>
                                </a:lnTo>
                                <a:lnTo>
                                  <a:pt x="360" y="16"/>
                                </a:lnTo>
                                <a:lnTo>
                                  <a:pt x="352" y="16"/>
                                </a:lnTo>
                                <a:lnTo>
                                  <a:pt x="344" y="16"/>
                                </a:lnTo>
                                <a:lnTo>
                                  <a:pt x="336" y="8"/>
                                </a:lnTo>
                                <a:lnTo>
                                  <a:pt x="328" y="8"/>
                                </a:lnTo>
                                <a:lnTo>
                                  <a:pt x="320" y="8"/>
                                </a:lnTo>
                                <a:lnTo>
                                  <a:pt x="312" y="0"/>
                                </a:lnTo>
                                <a:lnTo>
                                  <a:pt x="304" y="0"/>
                                </a:lnTo>
                                <a:lnTo>
                                  <a:pt x="296" y="0"/>
                                </a:lnTo>
                                <a:lnTo>
                                  <a:pt x="288" y="0"/>
                                </a:lnTo>
                                <a:lnTo>
                                  <a:pt x="280" y="0"/>
                                </a:lnTo>
                                <a:lnTo>
                                  <a:pt x="272" y="0"/>
                                </a:lnTo>
                                <a:lnTo>
                                  <a:pt x="264" y="0"/>
                                </a:lnTo>
                                <a:lnTo>
                                  <a:pt x="256" y="0"/>
                                </a:lnTo>
                                <a:lnTo>
                                  <a:pt x="248" y="0"/>
                                </a:lnTo>
                                <a:lnTo>
                                  <a:pt x="240" y="0"/>
                                </a:lnTo>
                                <a:lnTo>
                                  <a:pt x="232" y="0"/>
                                </a:lnTo>
                                <a:lnTo>
                                  <a:pt x="224" y="0"/>
                                </a:lnTo>
                                <a:lnTo>
                                  <a:pt x="216" y="8"/>
                                </a:lnTo>
                                <a:lnTo>
                                  <a:pt x="208" y="8"/>
                                </a:lnTo>
                                <a:lnTo>
                                  <a:pt x="200" y="8"/>
                                </a:lnTo>
                                <a:lnTo>
                                  <a:pt x="192" y="8"/>
                                </a:lnTo>
                                <a:lnTo>
                                  <a:pt x="184" y="8"/>
                                </a:lnTo>
                                <a:lnTo>
                                  <a:pt x="176" y="8"/>
                                </a:lnTo>
                                <a:lnTo>
                                  <a:pt x="168" y="8"/>
                                </a:lnTo>
                                <a:lnTo>
                                  <a:pt x="160" y="8"/>
                                </a:lnTo>
                                <a:lnTo>
                                  <a:pt x="152" y="8"/>
                                </a:lnTo>
                                <a:lnTo>
                                  <a:pt x="144" y="16"/>
                                </a:lnTo>
                                <a:lnTo>
                                  <a:pt x="136" y="16"/>
                                </a:lnTo>
                                <a:lnTo>
                                  <a:pt x="128" y="16"/>
                                </a:lnTo>
                                <a:lnTo>
                                  <a:pt x="120" y="16"/>
                                </a:lnTo>
                                <a:lnTo>
                                  <a:pt x="112" y="24"/>
                                </a:lnTo>
                                <a:lnTo>
                                  <a:pt x="104" y="24"/>
                                </a:lnTo>
                                <a:lnTo>
                                  <a:pt x="96" y="24"/>
                                </a:lnTo>
                                <a:lnTo>
                                  <a:pt x="88" y="32"/>
                                </a:lnTo>
                                <a:lnTo>
                                  <a:pt x="80" y="32"/>
                                </a:lnTo>
                                <a:lnTo>
                                  <a:pt x="72" y="40"/>
                                </a:lnTo>
                                <a:lnTo>
                                  <a:pt x="64" y="40"/>
                                </a:lnTo>
                                <a:lnTo>
                                  <a:pt x="56" y="48"/>
                                </a:lnTo>
                                <a:lnTo>
                                  <a:pt x="48" y="48"/>
                                </a:lnTo>
                                <a:lnTo>
                                  <a:pt x="40" y="56"/>
                                </a:lnTo>
                                <a:lnTo>
                                  <a:pt x="32" y="64"/>
                                </a:lnTo>
                                <a:lnTo>
                                  <a:pt x="24" y="64"/>
                                </a:lnTo>
                                <a:lnTo>
                                  <a:pt x="24" y="72"/>
                                </a:lnTo>
                                <a:lnTo>
                                  <a:pt x="16" y="72"/>
                                </a:lnTo>
                                <a:lnTo>
                                  <a:pt x="8" y="80"/>
                                </a:lnTo>
                                <a:lnTo>
                                  <a:pt x="0" y="88"/>
                                </a:lnTo>
                                <a:lnTo>
                                  <a:pt x="416"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7B2112" w14:textId="77777777" w:rsidR="00850BE1" w:rsidRPr="00052F32" w:rsidRDefault="00850BE1" w:rsidP="00D3743E">
                              <w:pPr>
                                <w:rPr>
                                  <w:rFonts w:eastAsia="Times New Roman"/>
                                </w:rPr>
                              </w:pPr>
                            </w:p>
                          </w:txbxContent>
                        </wps:txbx>
                        <wps:bodyPr/>
                      </wps:wsp>
                      <wps:wsp>
                        <wps:cNvPr id="501" name="Freeform 42"/>
                        <wps:cNvSpPr>
                          <a:spLocks/>
                        </wps:cNvSpPr>
                        <wps:spPr bwMode="auto">
                          <a:xfrm>
                            <a:off x="2374156" y="1838826"/>
                            <a:ext cx="660400" cy="139700"/>
                          </a:xfrm>
                          <a:custGeom>
                            <a:avLst/>
                            <a:gdLst>
                              <a:gd name="T0" fmla="*/ 2147483647 w 416"/>
                              <a:gd name="T1" fmla="*/ 2147483647 h 88"/>
                              <a:gd name="T2" fmla="*/ 2147483647 w 416"/>
                              <a:gd name="T3" fmla="*/ 2147483647 h 88"/>
                              <a:gd name="T4" fmla="*/ 2147483647 w 416"/>
                              <a:gd name="T5" fmla="*/ 2147483647 h 88"/>
                              <a:gd name="T6" fmla="*/ 2147483647 w 416"/>
                              <a:gd name="T7" fmla="*/ 2147483647 h 88"/>
                              <a:gd name="T8" fmla="*/ 2147483647 w 416"/>
                              <a:gd name="T9" fmla="*/ 2147483647 h 88"/>
                              <a:gd name="T10" fmla="*/ 2147483647 w 416"/>
                              <a:gd name="T11" fmla="*/ 2147483647 h 88"/>
                              <a:gd name="T12" fmla="*/ 2147483647 w 416"/>
                              <a:gd name="T13" fmla="*/ 2147483647 h 88"/>
                              <a:gd name="T14" fmla="*/ 2147483647 w 416"/>
                              <a:gd name="T15" fmla="*/ 2147483647 h 88"/>
                              <a:gd name="T16" fmla="*/ 2147483647 w 416"/>
                              <a:gd name="T17" fmla="*/ 2147483647 h 88"/>
                              <a:gd name="T18" fmla="*/ 2147483647 w 416"/>
                              <a:gd name="T19" fmla="*/ 2147483647 h 88"/>
                              <a:gd name="T20" fmla="*/ 2147483647 w 416"/>
                              <a:gd name="T21" fmla="*/ 2147483647 h 88"/>
                              <a:gd name="T22" fmla="*/ 2147483647 w 416"/>
                              <a:gd name="T23" fmla="*/ 2147483647 h 88"/>
                              <a:gd name="T24" fmla="*/ 2147483647 w 416"/>
                              <a:gd name="T25" fmla="*/ 2147483647 h 88"/>
                              <a:gd name="T26" fmla="*/ 2147483647 w 416"/>
                              <a:gd name="T27" fmla="*/ 0 h 88"/>
                              <a:gd name="T28" fmla="*/ 2147483647 w 416"/>
                              <a:gd name="T29" fmla="*/ 0 h 88"/>
                              <a:gd name="T30" fmla="*/ 2147483647 w 416"/>
                              <a:gd name="T31" fmla="*/ 0 h 88"/>
                              <a:gd name="T32" fmla="*/ 2147483647 w 416"/>
                              <a:gd name="T33" fmla="*/ 0 h 88"/>
                              <a:gd name="T34" fmla="*/ 2147483647 w 416"/>
                              <a:gd name="T35" fmla="*/ 0 h 88"/>
                              <a:gd name="T36" fmla="*/ 2147483647 w 416"/>
                              <a:gd name="T37" fmla="*/ 0 h 88"/>
                              <a:gd name="T38" fmla="*/ 2147483647 w 416"/>
                              <a:gd name="T39" fmla="*/ 0 h 88"/>
                              <a:gd name="T40" fmla="*/ 2147483647 w 416"/>
                              <a:gd name="T41" fmla="*/ 0 h 88"/>
                              <a:gd name="T42" fmla="*/ 2147483647 w 416"/>
                              <a:gd name="T43" fmla="*/ 0 h 88"/>
                              <a:gd name="T44" fmla="*/ 2147483647 w 416"/>
                              <a:gd name="T45" fmla="*/ 0 h 88"/>
                              <a:gd name="T46" fmla="*/ 2147483647 w 416"/>
                              <a:gd name="T47" fmla="*/ 0 h 88"/>
                              <a:gd name="T48" fmla="*/ 2147483647 w 416"/>
                              <a:gd name="T49" fmla="*/ 0 h 88"/>
                              <a:gd name="T50" fmla="*/ 2147483647 w 416"/>
                              <a:gd name="T51" fmla="*/ 2147483647 h 88"/>
                              <a:gd name="T52" fmla="*/ 2147483647 w 416"/>
                              <a:gd name="T53" fmla="*/ 2147483647 h 88"/>
                              <a:gd name="T54" fmla="*/ 2147483647 w 416"/>
                              <a:gd name="T55" fmla="*/ 2147483647 h 88"/>
                              <a:gd name="T56" fmla="*/ 2147483647 w 416"/>
                              <a:gd name="T57" fmla="*/ 2147483647 h 88"/>
                              <a:gd name="T58" fmla="*/ 2147483647 w 416"/>
                              <a:gd name="T59" fmla="*/ 2147483647 h 88"/>
                              <a:gd name="T60" fmla="*/ 2147483647 w 416"/>
                              <a:gd name="T61" fmla="*/ 2147483647 h 88"/>
                              <a:gd name="T62" fmla="*/ 2147483647 w 416"/>
                              <a:gd name="T63" fmla="*/ 2147483647 h 88"/>
                              <a:gd name="T64" fmla="*/ 2147483647 w 416"/>
                              <a:gd name="T65" fmla="*/ 2147483647 h 88"/>
                              <a:gd name="T66" fmla="*/ 2147483647 w 416"/>
                              <a:gd name="T67" fmla="*/ 2147483647 h 88"/>
                              <a:gd name="T68" fmla="*/ 2147483647 w 416"/>
                              <a:gd name="T69" fmla="*/ 2147483647 h 88"/>
                              <a:gd name="T70" fmla="*/ 2147483647 w 416"/>
                              <a:gd name="T71" fmla="*/ 2147483647 h 88"/>
                              <a:gd name="T72" fmla="*/ 2147483647 w 416"/>
                              <a:gd name="T73" fmla="*/ 2147483647 h 88"/>
                              <a:gd name="T74" fmla="*/ 2147483647 w 416"/>
                              <a:gd name="T75" fmla="*/ 2147483647 h 88"/>
                              <a:gd name="T76" fmla="*/ 2147483647 w 416"/>
                              <a:gd name="T77" fmla="*/ 2147483647 h 88"/>
                              <a:gd name="T78" fmla="*/ 2147483647 w 416"/>
                              <a:gd name="T79" fmla="*/ 2147483647 h 88"/>
                              <a:gd name="T80" fmla="*/ 2147483647 w 416"/>
                              <a:gd name="T81" fmla="*/ 2147483647 h 88"/>
                              <a:gd name="T82" fmla="*/ 2147483647 w 416"/>
                              <a:gd name="T83" fmla="*/ 2147483647 h 88"/>
                              <a:gd name="T84" fmla="*/ 2147483647 w 416"/>
                              <a:gd name="T85" fmla="*/ 2147483647 h 88"/>
                              <a:gd name="T86" fmla="*/ 2147483647 w 416"/>
                              <a:gd name="T87" fmla="*/ 2147483647 h 88"/>
                              <a:gd name="T88" fmla="*/ 2147483647 w 416"/>
                              <a:gd name="T89" fmla="*/ 2147483647 h 88"/>
                              <a:gd name="T90" fmla="*/ 2147483647 w 416"/>
                              <a:gd name="T91" fmla="*/ 2147483647 h 88"/>
                              <a:gd name="T92" fmla="*/ 2147483647 w 416"/>
                              <a:gd name="T93" fmla="*/ 2147483647 h 88"/>
                              <a:gd name="T94" fmla="*/ 2147483647 w 416"/>
                              <a:gd name="T95" fmla="*/ 2147483647 h 88"/>
                              <a:gd name="T96" fmla="*/ 2147483647 w 416"/>
                              <a:gd name="T97" fmla="*/ 2147483647 h 88"/>
                              <a:gd name="T98" fmla="*/ 2147483647 w 416"/>
                              <a:gd name="T99" fmla="*/ 2147483647 h 88"/>
                              <a:gd name="T100" fmla="*/ 2147483647 w 416"/>
                              <a:gd name="T101" fmla="*/ 2147483647 h 88"/>
                              <a:gd name="T102" fmla="*/ 2147483647 w 416"/>
                              <a:gd name="T103" fmla="*/ 2147483647 h 88"/>
                              <a:gd name="T104" fmla="*/ 2147483647 w 416"/>
                              <a:gd name="T105" fmla="*/ 2147483647 h 88"/>
                              <a:gd name="T106" fmla="*/ 0 w 416"/>
                              <a:gd name="T107" fmla="*/ 2147483647 h 88"/>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416"/>
                              <a:gd name="T163" fmla="*/ 0 h 88"/>
                              <a:gd name="T164" fmla="*/ 416 w 416"/>
                              <a:gd name="T165" fmla="*/ 88 h 88"/>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416" h="88">
                                <a:moveTo>
                                  <a:pt x="416" y="48"/>
                                </a:moveTo>
                                <a:lnTo>
                                  <a:pt x="408" y="40"/>
                                </a:lnTo>
                                <a:lnTo>
                                  <a:pt x="400" y="40"/>
                                </a:lnTo>
                                <a:lnTo>
                                  <a:pt x="392" y="32"/>
                                </a:lnTo>
                                <a:lnTo>
                                  <a:pt x="384" y="32"/>
                                </a:lnTo>
                                <a:lnTo>
                                  <a:pt x="376" y="24"/>
                                </a:lnTo>
                                <a:lnTo>
                                  <a:pt x="368" y="24"/>
                                </a:lnTo>
                                <a:lnTo>
                                  <a:pt x="360" y="16"/>
                                </a:lnTo>
                                <a:lnTo>
                                  <a:pt x="352" y="16"/>
                                </a:lnTo>
                                <a:lnTo>
                                  <a:pt x="344" y="16"/>
                                </a:lnTo>
                                <a:lnTo>
                                  <a:pt x="336" y="8"/>
                                </a:lnTo>
                                <a:lnTo>
                                  <a:pt x="328" y="8"/>
                                </a:lnTo>
                                <a:lnTo>
                                  <a:pt x="320" y="8"/>
                                </a:lnTo>
                                <a:lnTo>
                                  <a:pt x="312" y="0"/>
                                </a:lnTo>
                                <a:lnTo>
                                  <a:pt x="304" y="0"/>
                                </a:lnTo>
                                <a:lnTo>
                                  <a:pt x="296" y="0"/>
                                </a:lnTo>
                                <a:lnTo>
                                  <a:pt x="288" y="0"/>
                                </a:lnTo>
                                <a:lnTo>
                                  <a:pt x="280" y="0"/>
                                </a:lnTo>
                                <a:lnTo>
                                  <a:pt x="272" y="0"/>
                                </a:lnTo>
                                <a:lnTo>
                                  <a:pt x="264" y="0"/>
                                </a:lnTo>
                                <a:lnTo>
                                  <a:pt x="256" y="0"/>
                                </a:lnTo>
                                <a:lnTo>
                                  <a:pt x="248" y="0"/>
                                </a:lnTo>
                                <a:lnTo>
                                  <a:pt x="240" y="0"/>
                                </a:lnTo>
                                <a:lnTo>
                                  <a:pt x="232" y="0"/>
                                </a:lnTo>
                                <a:lnTo>
                                  <a:pt x="224" y="0"/>
                                </a:lnTo>
                                <a:lnTo>
                                  <a:pt x="216" y="8"/>
                                </a:lnTo>
                                <a:lnTo>
                                  <a:pt x="208" y="8"/>
                                </a:lnTo>
                                <a:lnTo>
                                  <a:pt x="200" y="8"/>
                                </a:lnTo>
                                <a:lnTo>
                                  <a:pt x="192" y="8"/>
                                </a:lnTo>
                                <a:lnTo>
                                  <a:pt x="184" y="8"/>
                                </a:lnTo>
                                <a:lnTo>
                                  <a:pt x="176" y="8"/>
                                </a:lnTo>
                                <a:lnTo>
                                  <a:pt x="168" y="8"/>
                                </a:lnTo>
                                <a:lnTo>
                                  <a:pt x="160" y="8"/>
                                </a:lnTo>
                                <a:lnTo>
                                  <a:pt x="152" y="8"/>
                                </a:lnTo>
                                <a:lnTo>
                                  <a:pt x="144" y="16"/>
                                </a:lnTo>
                                <a:lnTo>
                                  <a:pt x="136" y="16"/>
                                </a:lnTo>
                                <a:lnTo>
                                  <a:pt x="128" y="16"/>
                                </a:lnTo>
                                <a:lnTo>
                                  <a:pt x="120" y="16"/>
                                </a:lnTo>
                                <a:lnTo>
                                  <a:pt x="112" y="24"/>
                                </a:lnTo>
                                <a:lnTo>
                                  <a:pt x="104" y="24"/>
                                </a:lnTo>
                                <a:lnTo>
                                  <a:pt x="96" y="24"/>
                                </a:lnTo>
                                <a:lnTo>
                                  <a:pt x="88" y="32"/>
                                </a:lnTo>
                                <a:lnTo>
                                  <a:pt x="80" y="32"/>
                                </a:lnTo>
                                <a:lnTo>
                                  <a:pt x="72" y="40"/>
                                </a:lnTo>
                                <a:lnTo>
                                  <a:pt x="64" y="40"/>
                                </a:lnTo>
                                <a:lnTo>
                                  <a:pt x="56" y="48"/>
                                </a:lnTo>
                                <a:lnTo>
                                  <a:pt x="48" y="48"/>
                                </a:lnTo>
                                <a:lnTo>
                                  <a:pt x="40" y="56"/>
                                </a:lnTo>
                                <a:lnTo>
                                  <a:pt x="32" y="64"/>
                                </a:lnTo>
                                <a:lnTo>
                                  <a:pt x="24" y="64"/>
                                </a:lnTo>
                                <a:lnTo>
                                  <a:pt x="24" y="72"/>
                                </a:lnTo>
                                <a:lnTo>
                                  <a:pt x="16" y="72"/>
                                </a:lnTo>
                                <a:lnTo>
                                  <a:pt x="8" y="80"/>
                                </a:lnTo>
                                <a:lnTo>
                                  <a:pt x="0" y="88"/>
                                </a:lnTo>
                              </a:path>
                            </a:pathLst>
                          </a:custGeom>
                          <a:noFill/>
                          <a:ln w="25400">
                            <a:solidFill>
                              <a:srgbClr val="AA0000"/>
                            </a:solidFill>
                            <a:round/>
                            <a:headEnd/>
                            <a:tailEnd/>
                          </a:ln>
                          <a:extLst>
                            <a:ext uri="{909E8E84-426E-40DD-AFC4-6F175D3DCCD1}">
                              <a14:hiddenFill xmlns:a14="http://schemas.microsoft.com/office/drawing/2010/main">
                                <a:solidFill>
                                  <a:srgbClr val="FFFFFF"/>
                                </a:solidFill>
                              </a14:hiddenFill>
                            </a:ext>
                          </a:extLst>
                        </wps:spPr>
                        <wps:txbx>
                          <w:txbxContent>
                            <w:p w14:paraId="0B4AEC20" w14:textId="77777777" w:rsidR="00850BE1" w:rsidRPr="00052F32" w:rsidRDefault="00850BE1" w:rsidP="00D3743E">
                              <w:pPr>
                                <w:rPr>
                                  <w:rFonts w:eastAsia="Times New Roman"/>
                                </w:rPr>
                              </w:pPr>
                            </w:p>
                          </w:txbxContent>
                        </wps:txbx>
                        <wps:bodyPr/>
                      </wps:wsp>
                      <wps:wsp>
                        <wps:cNvPr id="502" name="Rectangle 45"/>
                        <wps:cNvSpPr>
                          <a:spLocks noChangeArrowheads="1"/>
                        </wps:cNvSpPr>
                        <wps:spPr bwMode="auto">
                          <a:xfrm>
                            <a:off x="634231" y="3095967"/>
                            <a:ext cx="393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2A184" w14:textId="77777777" w:rsidR="00850BE1" w:rsidRPr="00052F32" w:rsidRDefault="00850BE1" w:rsidP="00D3743E">
                              <w:pPr>
                                <w:pStyle w:val="StandardWeb"/>
                                <w:spacing w:before="0" w:beforeAutospacing="0" w:after="0" w:afterAutospacing="0"/>
                                <w:textAlignment w:val="baseline"/>
                                <w:rPr>
                                  <w:lang w:val="en-US"/>
                                </w:rPr>
                              </w:pPr>
                              <w:r w:rsidRPr="00052F32">
                                <w:rPr>
                                  <w:rFonts w:ascii="Arial" w:hAnsi="Arial" w:cs="Arial"/>
                                  <w:b/>
                                  <w:bCs/>
                                  <w:color w:val="0000CC"/>
                                  <w:kern w:val="24"/>
                                  <w:sz w:val="22"/>
                                  <w:szCs w:val="22"/>
                                  <w:lang w:val="en-US"/>
                                </w:rPr>
                                <w:t xml:space="preserve"> </w:t>
                              </w:r>
                            </w:p>
                          </w:txbxContent>
                        </wps:txbx>
                        <wps:bodyPr wrap="square" lIns="0" tIns="0" rIns="0" bIns="0">
                          <a:noAutofit/>
                        </wps:bodyPr>
                      </wps:wsp>
                      <wps:wsp>
                        <wps:cNvPr id="503" name="Rectangle 48"/>
                        <wps:cNvSpPr>
                          <a:spLocks noChangeArrowheads="1"/>
                        </wps:cNvSpPr>
                        <wps:spPr bwMode="auto">
                          <a:xfrm>
                            <a:off x="634231" y="3629340"/>
                            <a:ext cx="393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A5C7F" w14:textId="77777777" w:rsidR="00850BE1" w:rsidRPr="00052F32" w:rsidRDefault="00850BE1" w:rsidP="00D3743E">
                              <w:pPr>
                                <w:pStyle w:val="StandardWeb"/>
                                <w:spacing w:before="0" w:beforeAutospacing="0" w:after="0" w:afterAutospacing="0"/>
                                <w:textAlignment w:val="baseline"/>
                                <w:rPr>
                                  <w:lang w:val="en-US"/>
                                </w:rPr>
                              </w:pPr>
                              <w:r w:rsidRPr="00052F32">
                                <w:rPr>
                                  <w:rFonts w:ascii="Arial" w:hAnsi="Arial" w:cs="Arial"/>
                                  <w:b/>
                                  <w:bCs/>
                                  <w:color w:val="0000CC"/>
                                  <w:kern w:val="24"/>
                                  <w:sz w:val="22"/>
                                  <w:szCs w:val="22"/>
                                  <w:lang w:val="en-US"/>
                                </w:rPr>
                                <w:t xml:space="preserve"> </w:t>
                              </w:r>
                            </w:p>
                          </w:txbxContent>
                        </wps:txbx>
                        <wps:bodyPr wrap="square" lIns="0" tIns="0" rIns="0" bIns="0">
                          <a:noAutofit/>
                        </wps:bodyPr>
                      </wps:wsp>
                      <wpg:grpSp>
                        <wpg:cNvPr id="504" name="Group 57"/>
                        <wpg:cNvGrpSpPr>
                          <a:grpSpLocks/>
                        </wpg:cNvGrpSpPr>
                        <wpg:grpSpPr bwMode="auto">
                          <a:xfrm>
                            <a:off x="4824281" y="490141"/>
                            <a:ext cx="990600" cy="1320800"/>
                            <a:chOff x="4824281" y="490141"/>
                            <a:chExt cx="624" cy="832"/>
                          </a:xfrm>
                        </wpg:grpSpPr>
                        <wps:wsp>
                          <wps:cNvPr id="505" name="Freeform 52"/>
                          <wps:cNvSpPr>
                            <a:spLocks/>
                          </wps:cNvSpPr>
                          <wps:spPr bwMode="auto">
                            <a:xfrm>
                              <a:off x="4824281" y="490141"/>
                              <a:ext cx="624" cy="832"/>
                            </a:xfrm>
                            <a:custGeom>
                              <a:avLst/>
                              <a:gdLst>
                                <a:gd name="T0" fmla="*/ 544 w 624"/>
                                <a:gd name="T1" fmla="*/ 0 h 832"/>
                                <a:gd name="T2" fmla="*/ 0 w 624"/>
                                <a:gd name="T3" fmla="*/ 448 h 832"/>
                                <a:gd name="T4" fmla="*/ 280 w 624"/>
                                <a:gd name="T5" fmla="*/ 416 h 832"/>
                                <a:gd name="T6" fmla="*/ 200 w 624"/>
                                <a:gd name="T7" fmla="*/ 584 h 832"/>
                                <a:gd name="T8" fmla="*/ 344 w 624"/>
                                <a:gd name="T9" fmla="*/ 584 h 832"/>
                                <a:gd name="T10" fmla="*/ 208 w 624"/>
                                <a:gd name="T11" fmla="*/ 624 h 832"/>
                                <a:gd name="T12" fmla="*/ 160 w 624"/>
                                <a:gd name="T13" fmla="*/ 768 h 832"/>
                                <a:gd name="T14" fmla="*/ 624 w 624"/>
                                <a:gd name="T15" fmla="*/ 832 h 832"/>
                                <a:gd name="T16" fmla="*/ 544 w 624"/>
                                <a:gd name="T17" fmla="*/ 0 h 83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24"/>
                                <a:gd name="T28" fmla="*/ 0 h 832"/>
                                <a:gd name="T29" fmla="*/ 624 w 624"/>
                                <a:gd name="T30" fmla="*/ 832 h 832"/>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24" h="832">
                                  <a:moveTo>
                                    <a:pt x="544" y="0"/>
                                  </a:moveTo>
                                  <a:lnTo>
                                    <a:pt x="0" y="448"/>
                                  </a:lnTo>
                                  <a:lnTo>
                                    <a:pt x="280" y="416"/>
                                  </a:lnTo>
                                  <a:lnTo>
                                    <a:pt x="200" y="584"/>
                                  </a:lnTo>
                                  <a:lnTo>
                                    <a:pt x="344" y="584"/>
                                  </a:lnTo>
                                  <a:lnTo>
                                    <a:pt x="208" y="624"/>
                                  </a:lnTo>
                                  <a:lnTo>
                                    <a:pt x="160" y="768"/>
                                  </a:lnTo>
                                  <a:lnTo>
                                    <a:pt x="624" y="832"/>
                                  </a:lnTo>
                                  <a:lnTo>
                                    <a:pt x="54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AEBA99" w14:textId="77777777" w:rsidR="00850BE1" w:rsidRPr="00052F32" w:rsidRDefault="00850BE1" w:rsidP="00D3743E">
                                <w:pPr>
                                  <w:rPr>
                                    <w:rFonts w:eastAsia="Times New Roman"/>
                                  </w:rPr>
                                </w:pPr>
                              </w:p>
                            </w:txbxContent>
                          </wps:txbx>
                          <wps:bodyPr/>
                        </wps:wsp>
                        <wps:wsp>
                          <wps:cNvPr id="506" name="Freeform 53"/>
                          <wps:cNvSpPr>
                            <a:spLocks/>
                          </wps:cNvSpPr>
                          <wps:spPr bwMode="auto">
                            <a:xfrm>
                              <a:off x="4824281" y="490141"/>
                              <a:ext cx="624" cy="832"/>
                            </a:xfrm>
                            <a:custGeom>
                              <a:avLst/>
                              <a:gdLst>
                                <a:gd name="T0" fmla="*/ 544 w 624"/>
                                <a:gd name="T1" fmla="*/ 0 h 832"/>
                                <a:gd name="T2" fmla="*/ 0 w 624"/>
                                <a:gd name="T3" fmla="*/ 448 h 832"/>
                                <a:gd name="T4" fmla="*/ 280 w 624"/>
                                <a:gd name="T5" fmla="*/ 416 h 832"/>
                                <a:gd name="T6" fmla="*/ 200 w 624"/>
                                <a:gd name="T7" fmla="*/ 584 h 832"/>
                                <a:gd name="T8" fmla="*/ 344 w 624"/>
                                <a:gd name="T9" fmla="*/ 584 h 832"/>
                                <a:gd name="T10" fmla="*/ 208 w 624"/>
                                <a:gd name="T11" fmla="*/ 624 h 832"/>
                                <a:gd name="T12" fmla="*/ 160 w 624"/>
                                <a:gd name="T13" fmla="*/ 768 h 832"/>
                                <a:gd name="T14" fmla="*/ 624 w 624"/>
                                <a:gd name="T15" fmla="*/ 832 h 832"/>
                                <a:gd name="T16" fmla="*/ 544 w 624"/>
                                <a:gd name="T17" fmla="*/ 0 h 83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24"/>
                                <a:gd name="T28" fmla="*/ 0 h 832"/>
                                <a:gd name="T29" fmla="*/ 624 w 624"/>
                                <a:gd name="T30" fmla="*/ 832 h 832"/>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24" h="832">
                                  <a:moveTo>
                                    <a:pt x="544" y="0"/>
                                  </a:moveTo>
                                  <a:lnTo>
                                    <a:pt x="0" y="448"/>
                                  </a:lnTo>
                                  <a:lnTo>
                                    <a:pt x="280" y="416"/>
                                  </a:lnTo>
                                  <a:lnTo>
                                    <a:pt x="200" y="584"/>
                                  </a:lnTo>
                                  <a:lnTo>
                                    <a:pt x="344" y="584"/>
                                  </a:lnTo>
                                  <a:lnTo>
                                    <a:pt x="208" y="624"/>
                                  </a:lnTo>
                                  <a:lnTo>
                                    <a:pt x="160" y="768"/>
                                  </a:lnTo>
                                  <a:lnTo>
                                    <a:pt x="624" y="832"/>
                                  </a:lnTo>
                                  <a:lnTo>
                                    <a:pt x="54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2B35C8" w14:textId="77777777" w:rsidR="00850BE1" w:rsidRPr="00052F32" w:rsidRDefault="00850BE1" w:rsidP="00D3743E">
                                <w:pPr>
                                  <w:rPr>
                                    <w:rFonts w:eastAsia="Times New Roman"/>
                                  </w:rPr>
                                </w:pPr>
                              </w:p>
                            </w:txbxContent>
                          </wps:txbx>
                          <wps:bodyPr/>
                        </wps:wsp>
                        <wps:wsp>
                          <wps:cNvPr id="507" name="Freeform 54"/>
                          <wps:cNvSpPr>
                            <a:spLocks/>
                          </wps:cNvSpPr>
                          <wps:spPr bwMode="auto">
                            <a:xfrm>
                              <a:off x="4824281" y="490141"/>
                              <a:ext cx="624" cy="832"/>
                            </a:xfrm>
                            <a:custGeom>
                              <a:avLst/>
                              <a:gdLst>
                                <a:gd name="T0" fmla="*/ 544 w 624"/>
                                <a:gd name="T1" fmla="*/ 0 h 832"/>
                                <a:gd name="T2" fmla="*/ 0 w 624"/>
                                <a:gd name="T3" fmla="*/ 448 h 832"/>
                                <a:gd name="T4" fmla="*/ 280 w 624"/>
                                <a:gd name="T5" fmla="*/ 416 h 832"/>
                                <a:gd name="T6" fmla="*/ 200 w 624"/>
                                <a:gd name="T7" fmla="*/ 584 h 832"/>
                                <a:gd name="T8" fmla="*/ 344 w 624"/>
                                <a:gd name="T9" fmla="*/ 584 h 832"/>
                                <a:gd name="T10" fmla="*/ 208 w 624"/>
                                <a:gd name="T11" fmla="*/ 624 h 832"/>
                                <a:gd name="T12" fmla="*/ 160 w 624"/>
                                <a:gd name="T13" fmla="*/ 768 h 832"/>
                                <a:gd name="T14" fmla="*/ 624 w 624"/>
                                <a:gd name="T15" fmla="*/ 832 h 832"/>
                                <a:gd name="T16" fmla="*/ 0 60000 65536"/>
                                <a:gd name="T17" fmla="*/ 0 60000 65536"/>
                                <a:gd name="T18" fmla="*/ 0 60000 65536"/>
                                <a:gd name="T19" fmla="*/ 0 60000 65536"/>
                                <a:gd name="T20" fmla="*/ 0 60000 65536"/>
                                <a:gd name="T21" fmla="*/ 0 60000 65536"/>
                                <a:gd name="T22" fmla="*/ 0 60000 65536"/>
                                <a:gd name="T23" fmla="*/ 0 60000 65536"/>
                                <a:gd name="T24" fmla="*/ 0 w 624"/>
                                <a:gd name="T25" fmla="*/ 0 h 832"/>
                                <a:gd name="T26" fmla="*/ 624 w 624"/>
                                <a:gd name="T27" fmla="*/ 832 h 832"/>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624" h="832">
                                  <a:moveTo>
                                    <a:pt x="544" y="0"/>
                                  </a:moveTo>
                                  <a:lnTo>
                                    <a:pt x="0" y="448"/>
                                  </a:lnTo>
                                  <a:lnTo>
                                    <a:pt x="280" y="416"/>
                                  </a:lnTo>
                                  <a:lnTo>
                                    <a:pt x="200" y="584"/>
                                  </a:lnTo>
                                  <a:lnTo>
                                    <a:pt x="344" y="584"/>
                                  </a:lnTo>
                                  <a:lnTo>
                                    <a:pt x="208" y="624"/>
                                  </a:lnTo>
                                  <a:lnTo>
                                    <a:pt x="160" y="768"/>
                                  </a:lnTo>
                                  <a:lnTo>
                                    <a:pt x="624" y="832"/>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6078AAE9" w14:textId="77777777" w:rsidR="00850BE1" w:rsidRPr="00052F32" w:rsidRDefault="00850BE1" w:rsidP="00D3743E">
                                <w:pPr>
                                  <w:rPr>
                                    <w:rFonts w:eastAsia="Times New Roman"/>
                                  </w:rPr>
                                </w:pPr>
                              </w:p>
                            </w:txbxContent>
                          </wps:txbx>
                          <wps:bodyPr/>
                        </wps:wsp>
                        <wps:wsp>
                          <wps:cNvPr id="508" name="Oval 55"/>
                          <wps:cNvSpPr>
                            <a:spLocks noChangeArrowheads="1"/>
                          </wps:cNvSpPr>
                          <wps:spPr bwMode="auto">
                            <a:xfrm>
                              <a:off x="4824781" y="490225"/>
                              <a:ext cx="64" cy="56"/>
                            </a:xfrm>
                            <a:prstGeom prst="ellipse">
                              <a:avLst/>
                            </a:prstGeom>
                            <a:solidFill>
                              <a:srgbClr val="FFFFFF"/>
                            </a:solidFill>
                            <a:ln w="12700">
                              <a:solidFill>
                                <a:srgbClr val="000000"/>
                              </a:solidFill>
                              <a:round/>
                              <a:headEnd/>
                              <a:tailEnd/>
                            </a:ln>
                          </wps:spPr>
                          <wps:txbx>
                            <w:txbxContent>
                              <w:p w14:paraId="3FED50E5" w14:textId="77777777" w:rsidR="00850BE1" w:rsidRPr="00052F32" w:rsidRDefault="00850BE1" w:rsidP="00D3743E">
                                <w:pPr>
                                  <w:rPr>
                                    <w:rFonts w:eastAsia="Times New Roman"/>
                                  </w:rPr>
                                </w:pPr>
                              </w:p>
                            </w:txbxContent>
                          </wps:txbx>
                          <wps:bodyPr/>
                        </wps:wsp>
                        <wps:wsp>
                          <wps:cNvPr id="509" name="Oval 56"/>
                          <wps:cNvSpPr>
                            <a:spLocks noChangeArrowheads="1"/>
                          </wps:cNvSpPr>
                          <wps:spPr bwMode="auto">
                            <a:xfrm>
                              <a:off x="4824781" y="490233"/>
                              <a:ext cx="40" cy="40"/>
                            </a:xfrm>
                            <a:prstGeom prst="ellipse">
                              <a:avLst/>
                            </a:prstGeom>
                            <a:solidFill>
                              <a:srgbClr val="660000"/>
                            </a:solidFill>
                            <a:ln w="12700">
                              <a:solidFill>
                                <a:srgbClr val="660000"/>
                              </a:solidFill>
                              <a:round/>
                              <a:headEnd/>
                              <a:tailEnd/>
                            </a:ln>
                          </wps:spPr>
                          <wps:txbx>
                            <w:txbxContent>
                              <w:p w14:paraId="124C8431" w14:textId="77777777" w:rsidR="00850BE1" w:rsidRPr="00052F32" w:rsidRDefault="00850BE1" w:rsidP="00D3743E">
                                <w:pPr>
                                  <w:rPr>
                                    <w:rFonts w:eastAsia="Times New Roman"/>
                                  </w:rPr>
                                </w:pPr>
                              </w:p>
                            </w:txbxContent>
                          </wps:txbx>
                          <wps:bodyPr/>
                        </wps:wsp>
                      </wpg:grpSp>
                      <wps:wsp>
                        <wps:cNvPr id="510" name="Rectangle 58"/>
                        <wps:cNvSpPr>
                          <a:spLocks noChangeArrowheads="1"/>
                        </wps:cNvSpPr>
                        <wps:spPr bwMode="auto">
                          <a:xfrm rot="1800000">
                            <a:off x="832672" y="322016"/>
                            <a:ext cx="563988" cy="1759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B6EAE3"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rigidly</w:t>
                              </w:r>
                              <w:proofErr w:type="gramEnd"/>
                            </w:p>
                          </w:txbxContent>
                        </wps:txbx>
                        <wps:bodyPr wrap="square" lIns="0" tIns="0" rIns="0" bIns="0">
                          <a:noAutofit/>
                        </wps:bodyPr>
                      </wps:wsp>
                      <wps:wsp>
                        <wps:cNvPr id="511" name="Rectangle 59"/>
                        <wps:cNvSpPr>
                          <a:spLocks noChangeArrowheads="1"/>
                        </wps:cNvSpPr>
                        <wps:spPr bwMode="auto">
                          <a:xfrm rot="19500000">
                            <a:off x="1327344" y="583379"/>
                            <a:ext cx="343980" cy="28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69547"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fear</w:t>
                              </w:r>
                              <w:proofErr w:type="gramEnd"/>
                            </w:p>
                          </w:txbxContent>
                        </wps:txbx>
                        <wps:bodyPr wrap="square" lIns="0" tIns="0" rIns="0" bIns="0">
                          <a:noAutofit/>
                        </wps:bodyPr>
                      </wps:wsp>
                      <wps:wsp>
                        <wps:cNvPr id="512" name="Rectangle 60"/>
                        <wps:cNvSpPr>
                          <a:spLocks noChangeArrowheads="1"/>
                        </wps:cNvSpPr>
                        <wps:spPr bwMode="auto">
                          <a:xfrm rot="900000">
                            <a:off x="840138" y="858793"/>
                            <a:ext cx="4197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EDEEA"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wrong</w:t>
                              </w:r>
                              <w:proofErr w:type="gramEnd"/>
                              <w:r w:rsidRPr="00052F32">
                                <w:rPr>
                                  <w:rFonts w:ascii="Arial" w:hAnsi="Arial" w:cs="Arial"/>
                                  <w:color w:val="000000"/>
                                  <w:kern w:val="24"/>
                                  <w:sz w:val="22"/>
                                  <w:szCs w:val="22"/>
                                  <w:lang w:val="en-US"/>
                                </w:rPr>
                                <w:t>!</w:t>
                              </w:r>
                            </w:p>
                          </w:txbxContent>
                        </wps:txbx>
                        <wps:bodyPr wrap="square" lIns="0" tIns="0" rIns="0" bIns="0">
                          <a:noAutofit/>
                        </wps:bodyPr>
                      </wps:wsp>
                      <wps:wsp>
                        <wps:cNvPr id="513" name="Rectangle 61"/>
                        <wps:cNvSpPr>
                          <a:spLocks noChangeArrowheads="1"/>
                        </wps:cNvSpPr>
                        <wps:spPr bwMode="auto">
                          <a:xfrm>
                            <a:off x="719109" y="1218051"/>
                            <a:ext cx="611116" cy="195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CF429"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stupid</w:t>
                              </w:r>
                              <w:proofErr w:type="gramEnd"/>
                            </w:p>
                          </w:txbxContent>
                        </wps:txbx>
                        <wps:bodyPr wrap="square" lIns="0" tIns="0" rIns="0" bIns="0">
                          <a:noAutofit/>
                        </wps:bodyPr>
                      </wps:wsp>
                      <wps:wsp>
                        <wps:cNvPr id="514" name="Rectangle 62"/>
                        <wps:cNvSpPr>
                          <a:spLocks noChangeArrowheads="1"/>
                        </wps:cNvSpPr>
                        <wps:spPr bwMode="auto">
                          <a:xfrm rot="21300000">
                            <a:off x="1053616" y="1591344"/>
                            <a:ext cx="497028" cy="241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BC0043"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guilt</w:t>
                              </w:r>
                              <w:proofErr w:type="gramEnd"/>
                            </w:p>
                          </w:txbxContent>
                        </wps:txbx>
                        <wps:bodyPr wrap="square" lIns="0" tIns="0" rIns="0" bIns="0">
                          <a:noAutofit/>
                        </wps:bodyPr>
                      </wps:wsp>
                      <wps:wsp>
                        <wps:cNvPr id="515" name="Rectangle 63"/>
                        <wps:cNvSpPr>
                          <a:spLocks noChangeArrowheads="1"/>
                        </wps:cNvSpPr>
                        <wps:spPr bwMode="auto">
                          <a:xfrm rot="900000">
                            <a:off x="659008" y="1996485"/>
                            <a:ext cx="1190706" cy="339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207CB"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totally</w:t>
                              </w:r>
                              <w:proofErr w:type="gramEnd"/>
                              <w:r w:rsidRPr="00052F32">
                                <w:rPr>
                                  <w:rFonts w:ascii="Arial" w:hAnsi="Arial" w:cs="Arial"/>
                                  <w:color w:val="000000"/>
                                  <w:kern w:val="24"/>
                                  <w:sz w:val="22"/>
                                  <w:szCs w:val="22"/>
                                  <w:lang w:val="en-US"/>
                                </w:rPr>
                                <w:t xml:space="preserve"> different</w:t>
                              </w:r>
                            </w:p>
                          </w:txbxContent>
                        </wps:txbx>
                        <wps:bodyPr wrap="square" lIns="0" tIns="0" rIns="0" bIns="0">
                          <a:noAutofit/>
                        </wps:bodyPr>
                      </wps:wsp>
                      <wps:wsp>
                        <wps:cNvPr id="516" name="Rectangle 64"/>
                        <wps:cNvSpPr>
                          <a:spLocks noChangeArrowheads="1"/>
                        </wps:cNvSpPr>
                        <wps:spPr bwMode="auto">
                          <a:xfrm rot="900000">
                            <a:off x="4121252" y="755427"/>
                            <a:ext cx="686769" cy="1743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FE48E"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illusion</w:t>
                              </w:r>
                              <w:proofErr w:type="gramEnd"/>
                            </w:p>
                          </w:txbxContent>
                        </wps:txbx>
                        <wps:bodyPr wrap="square" lIns="0" tIns="0" rIns="0" bIns="0">
                          <a:noAutofit/>
                        </wps:bodyPr>
                      </wps:wsp>
                      <wps:wsp>
                        <wps:cNvPr id="517" name="Rectangle 65"/>
                        <wps:cNvSpPr>
                          <a:spLocks noChangeArrowheads="1"/>
                        </wps:cNvSpPr>
                        <wps:spPr bwMode="auto">
                          <a:xfrm rot="20400000">
                            <a:off x="4009247" y="85527"/>
                            <a:ext cx="1016584" cy="4502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C35B8"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not</w:t>
                              </w:r>
                              <w:proofErr w:type="gramEnd"/>
                              <w:r w:rsidRPr="00052F32">
                                <w:rPr>
                                  <w:rFonts w:ascii="Arial" w:hAnsi="Arial" w:cs="Arial"/>
                                  <w:color w:val="000000"/>
                                  <w:kern w:val="24"/>
                                  <w:sz w:val="22"/>
                                  <w:szCs w:val="22"/>
                                  <w:lang w:val="en-US"/>
                                </w:rPr>
                                <w:t xml:space="preserve"> in that way!</w:t>
                              </w:r>
                            </w:p>
                          </w:txbxContent>
                        </wps:txbx>
                        <wps:bodyPr wrap="square" lIns="0" tIns="0" rIns="0" bIns="0">
                          <a:noAutofit/>
                        </wps:bodyPr>
                      </wps:wsp>
                      <wps:wsp>
                        <wps:cNvPr id="518" name="Rectangle 66"/>
                        <wps:cNvSpPr>
                          <a:spLocks noChangeArrowheads="1"/>
                        </wps:cNvSpPr>
                        <wps:spPr bwMode="auto">
                          <a:xfrm rot="540000">
                            <a:off x="3847857" y="988386"/>
                            <a:ext cx="844062" cy="2111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099A4"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themeColor="text1"/>
                                  <w:kern w:val="24"/>
                                  <w:sz w:val="22"/>
                                  <w:szCs w:val="22"/>
                                  <w:lang w:val="en-US"/>
                                </w:rPr>
                                <w:t>hypocrisy</w:t>
                              </w:r>
                              <w:proofErr w:type="gramEnd"/>
                            </w:p>
                          </w:txbxContent>
                        </wps:txbx>
                        <wps:bodyPr wrap="square" lIns="0" tIns="0" rIns="0" bIns="0">
                          <a:noAutofit/>
                        </wps:bodyPr>
                      </wps:wsp>
                      <wps:wsp>
                        <wps:cNvPr id="519" name="Rectangle 67"/>
                        <wps:cNvSpPr>
                          <a:spLocks noChangeArrowheads="1"/>
                        </wps:cNvSpPr>
                        <wps:spPr bwMode="auto">
                          <a:xfrm>
                            <a:off x="3836092" y="1252974"/>
                            <a:ext cx="1093563"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908B9"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themeColor="text1"/>
                                  <w:kern w:val="24"/>
                                  <w:sz w:val="22"/>
                                  <w:szCs w:val="22"/>
                                  <w:lang w:val="en-US"/>
                                </w:rPr>
                                <w:t>by</w:t>
                              </w:r>
                              <w:proofErr w:type="gramEnd"/>
                              <w:r w:rsidRPr="00052F32">
                                <w:rPr>
                                  <w:rFonts w:ascii="Arial" w:hAnsi="Arial" w:cs="Arial"/>
                                  <w:color w:val="000000" w:themeColor="text1"/>
                                  <w:kern w:val="24"/>
                                  <w:sz w:val="22"/>
                                  <w:szCs w:val="22"/>
                                  <w:lang w:val="en-US"/>
                                </w:rPr>
                                <w:t xml:space="preserve"> the way ...</w:t>
                              </w:r>
                            </w:p>
                          </w:txbxContent>
                        </wps:txbx>
                        <wps:bodyPr wrap="square" lIns="0" tIns="0" rIns="0" bIns="0">
                          <a:noAutofit/>
                        </wps:bodyPr>
                      </wps:wsp>
                      <wps:wsp>
                        <wps:cNvPr id="520" name="Rectangle 68"/>
                        <wps:cNvSpPr>
                          <a:spLocks noChangeArrowheads="1"/>
                        </wps:cNvSpPr>
                        <wps:spPr bwMode="auto">
                          <a:xfrm rot="20700000">
                            <a:off x="4468083" y="1793192"/>
                            <a:ext cx="798418" cy="290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41C3D"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why</w:t>
                              </w:r>
                              <w:proofErr w:type="gramEnd"/>
                              <w:r w:rsidRPr="00052F32">
                                <w:rPr>
                                  <w:rFonts w:ascii="Arial" w:hAnsi="Arial" w:cs="Arial"/>
                                  <w:color w:val="000000"/>
                                  <w:kern w:val="24"/>
                                  <w:sz w:val="22"/>
                                  <w:szCs w:val="22"/>
                                  <w:lang w:val="en-US"/>
                                </w:rPr>
                                <w:t xml:space="preserve"> me?</w:t>
                              </w:r>
                            </w:p>
                          </w:txbxContent>
                        </wps:txbx>
                        <wps:bodyPr wrap="square" lIns="0" tIns="0" rIns="0" bIns="0">
                          <a:noAutofit/>
                        </wps:bodyPr>
                      </wps:wsp>
                      <wps:wsp>
                        <wps:cNvPr id="521" name="Rectangle 69"/>
                        <wps:cNvSpPr>
                          <a:spLocks noChangeArrowheads="1"/>
                        </wps:cNvSpPr>
                        <wps:spPr bwMode="auto">
                          <a:xfrm rot="900000">
                            <a:off x="3788141" y="2087916"/>
                            <a:ext cx="1031817" cy="3557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6A8D4"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apology</w:t>
                              </w:r>
                              <w:proofErr w:type="gramEnd"/>
                            </w:p>
                          </w:txbxContent>
                        </wps:txbx>
                        <wps:bodyPr wrap="square" lIns="0" tIns="0" rIns="0" bIns="0">
                          <a:noAutofit/>
                        </wps:bodyPr>
                      </wps:wsp>
                      <wps:wsp>
                        <wps:cNvPr id="522" name="Rectangle 70"/>
                        <wps:cNvSpPr>
                          <a:spLocks noChangeArrowheads="1"/>
                        </wps:cNvSpPr>
                        <wps:spPr bwMode="auto">
                          <a:xfrm rot="600000">
                            <a:off x="3054787" y="-28719"/>
                            <a:ext cx="924784" cy="305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54A42"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challenge</w:t>
                              </w:r>
                              <w:proofErr w:type="gramEnd"/>
                            </w:p>
                          </w:txbxContent>
                        </wps:txbx>
                        <wps:bodyPr wrap="square" lIns="0" tIns="0" rIns="0" bIns="0">
                          <a:noAutofit/>
                        </wps:bodyPr>
                      </wps:wsp>
                      <wps:wsp>
                        <wps:cNvPr id="523" name="Rectangle 71"/>
                        <wps:cNvSpPr>
                          <a:spLocks noChangeArrowheads="1"/>
                        </wps:cNvSpPr>
                        <wps:spPr bwMode="auto">
                          <a:xfrm rot="20700000">
                            <a:off x="1584030" y="81079"/>
                            <a:ext cx="507291" cy="242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96C75"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refusal</w:t>
                              </w:r>
                              <w:proofErr w:type="gramEnd"/>
                            </w:p>
                          </w:txbxContent>
                        </wps:txbx>
                        <wps:bodyPr wrap="square" lIns="0" tIns="0" rIns="0" bIns="0">
                          <a:noAutofit/>
                        </wps:bodyPr>
                      </wps:wsp>
                      <wps:wsp>
                        <wps:cNvPr id="524" name="Oval 72"/>
                        <wps:cNvSpPr>
                          <a:spLocks noChangeArrowheads="1"/>
                        </wps:cNvSpPr>
                        <wps:spPr bwMode="auto">
                          <a:xfrm>
                            <a:off x="2863106" y="1045076"/>
                            <a:ext cx="190500" cy="88900"/>
                          </a:xfrm>
                          <a:prstGeom prst="ellipse">
                            <a:avLst/>
                          </a:prstGeom>
                          <a:solidFill>
                            <a:srgbClr val="FFFFFF"/>
                          </a:solidFill>
                          <a:ln w="12700">
                            <a:solidFill>
                              <a:srgbClr val="000000"/>
                            </a:solidFill>
                            <a:round/>
                            <a:headEnd/>
                            <a:tailEnd/>
                          </a:ln>
                        </wps:spPr>
                        <wps:txbx>
                          <w:txbxContent>
                            <w:p w14:paraId="6A2B0028" w14:textId="77777777" w:rsidR="00850BE1" w:rsidRPr="00052F32" w:rsidRDefault="00850BE1" w:rsidP="00D3743E">
                              <w:pPr>
                                <w:rPr>
                                  <w:rFonts w:eastAsia="Times New Roman"/>
                                </w:rPr>
                              </w:pPr>
                            </w:p>
                          </w:txbxContent>
                        </wps:txbx>
                        <wps:bodyPr/>
                      </wps:wsp>
                      <wps:wsp>
                        <wps:cNvPr id="525" name="Oval 73"/>
                        <wps:cNvSpPr>
                          <a:spLocks noChangeArrowheads="1"/>
                        </wps:cNvSpPr>
                        <wps:spPr bwMode="auto">
                          <a:xfrm>
                            <a:off x="2926606" y="1057776"/>
                            <a:ext cx="63500" cy="63500"/>
                          </a:xfrm>
                          <a:prstGeom prst="ellipse">
                            <a:avLst/>
                          </a:prstGeom>
                          <a:solidFill>
                            <a:srgbClr val="6666CC"/>
                          </a:solidFill>
                          <a:ln w="12700">
                            <a:solidFill>
                              <a:srgbClr val="6666CC"/>
                            </a:solidFill>
                            <a:round/>
                            <a:headEnd/>
                            <a:tailEnd/>
                          </a:ln>
                        </wps:spPr>
                        <wps:txbx>
                          <w:txbxContent>
                            <w:p w14:paraId="5D9D42EF" w14:textId="77777777" w:rsidR="00850BE1" w:rsidRPr="00052F32" w:rsidRDefault="00850BE1" w:rsidP="00D3743E">
                              <w:pPr>
                                <w:rPr>
                                  <w:rFonts w:eastAsia="Times New Roman"/>
                                </w:rPr>
                              </w:pPr>
                            </w:p>
                          </w:txbxContent>
                        </wps:txbx>
                        <wps:bodyPr/>
                      </wps:wsp>
                      <wps:wsp>
                        <wps:cNvPr id="526" name="Rectangle 75"/>
                        <wps:cNvSpPr>
                          <a:spLocks noChangeArrowheads="1"/>
                        </wps:cNvSpPr>
                        <wps:spPr bwMode="auto">
                          <a:xfrm>
                            <a:off x="6641095" y="4378602"/>
                            <a:ext cx="393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096E6" w14:textId="77777777" w:rsidR="00850BE1" w:rsidRPr="00052F32" w:rsidRDefault="00850BE1" w:rsidP="00D3743E">
                              <w:pPr>
                                <w:pStyle w:val="StandardWeb"/>
                                <w:spacing w:before="0" w:beforeAutospacing="0" w:after="0" w:afterAutospacing="0"/>
                                <w:textAlignment w:val="baseline"/>
                                <w:rPr>
                                  <w:lang w:val="en-US"/>
                                </w:rPr>
                              </w:pPr>
                              <w:r w:rsidRPr="00052F32">
                                <w:rPr>
                                  <w:rFonts w:ascii="Arial" w:hAnsi="Arial" w:cs="Arial"/>
                                  <w:b/>
                                  <w:bCs/>
                                  <w:color w:val="000000"/>
                                  <w:kern w:val="24"/>
                                  <w:sz w:val="22"/>
                                  <w:szCs w:val="22"/>
                                  <w:lang w:val="en-US"/>
                                </w:rPr>
                                <w:t xml:space="preserve"> </w:t>
                              </w:r>
                            </w:p>
                          </w:txbxContent>
                        </wps:txbx>
                        <wps:bodyPr wrap="square" lIns="0" tIns="0" rIns="0" bIns="0">
                          <a:noAutofit/>
                        </wps:bodyPr>
                      </wps:wsp>
                      <wps:wsp>
                        <wps:cNvPr id="527" name="AutoShape 77"/>
                        <wps:cNvSpPr>
                          <a:spLocks noChangeArrowheads="1"/>
                        </wps:cNvSpPr>
                        <wps:spPr bwMode="auto">
                          <a:xfrm>
                            <a:off x="832437" y="2686724"/>
                            <a:ext cx="4241800" cy="1028225"/>
                          </a:xfrm>
                          <a:prstGeom prst="wedgeRoundRectCallout">
                            <a:avLst>
                              <a:gd name="adj1" fmla="val -6542"/>
                              <a:gd name="adj2" fmla="val -77954"/>
                              <a:gd name="adj3" fmla="val 16667"/>
                            </a:avLst>
                          </a:prstGeom>
                          <a:solidFill>
                            <a:schemeClr val="bg1"/>
                          </a:solidFill>
                          <a:ln w="9525">
                            <a:solidFill>
                              <a:schemeClr val="tx1"/>
                            </a:solidFill>
                            <a:miter lim="800000"/>
                            <a:headEnd/>
                            <a:tailEnd/>
                          </a:ln>
                        </wps:spPr>
                        <wps:txbx>
                          <w:txbxContent>
                            <w:p w14:paraId="5230F04D" w14:textId="77777777" w:rsidR="00850BE1" w:rsidRPr="00052F32" w:rsidRDefault="00850BE1" w:rsidP="00C63820">
                              <w:pPr>
                                <w:pStyle w:val="StandardWeb"/>
                                <w:numPr>
                                  <w:ilvl w:val="0"/>
                                  <w:numId w:val="2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Our </w:t>
                              </w:r>
                              <w:r w:rsidRPr="00052F32">
                                <w:rPr>
                                  <w:rFonts w:ascii="Arial" w:hAnsi="Arial" w:cs="Arial"/>
                                  <w:b/>
                                  <w:bCs/>
                                  <w:color w:val="FF0000"/>
                                  <w:kern w:val="24"/>
                                  <w:sz w:val="22"/>
                                  <w:szCs w:val="22"/>
                                  <w:lang w:val="en-US"/>
                                </w:rPr>
                                <w:t>a</w:t>
                              </w:r>
                              <w:r w:rsidRPr="00052F32">
                                <w:rPr>
                                  <w:rFonts w:ascii="Arial" w:hAnsi="Arial" w:cs="Arial"/>
                                  <w:b/>
                                  <w:bCs/>
                                  <w:color w:val="000000" w:themeColor="text1"/>
                                  <w:kern w:val="24"/>
                                  <w:sz w:val="22"/>
                                  <w:szCs w:val="22"/>
                                  <w:lang w:val="en-US"/>
                                </w:rPr>
                                <w:t xml:space="preserve">im is… </w:t>
                              </w:r>
                              <w:r w:rsidRPr="00E04165">
                                <w:rPr>
                                  <w:rFonts w:ascii="Arial" w:hAnsi="Arial" w:cs="Arial"/>
                                  <w:color w:val="000000" w:themeColor="text1"/>
                                  <w:kern w:val="24"/>
                                  <w:sz w:val="22"/>
                                  <w:szCs w:val="22"/>
                                  <w:lang w:val="en-US"/>
                                </w:rPr>
                                <w:t>(e.g. a consensual separation)</w:t>
                              </w:r>
                            </w:p>
                            <w:p w14:paraId="3A7FA9D7" w14:textId="77777777" w:rsidR="00850BE1" w:rsidRPr="00052F32" w:rsidRDefault="00850BE1" w:rsidP="00C63820">
                              <w:pPr>
                                <w:pStyle w:val="StandardWeb"/>
                                <w:numPr>
                                  <w:ilvl w:val="0"/>
                                  <w:numId w:val="2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What we </w:t>
                              </w:r>
                              <w:r w:rsidRPr="00E04165">
                                <w:rPr>
                                  <w:rFonts w:ascii="Arial" w:hAnsi="Arial" w:cs="Arial"/>
                                  <w:b/>
                                  <w:bCs/>
                                  <w:color w:val="FF0000"/>
                                  <w:kern w:val="24"/>
                                  <w:sz w:val="22"/>
                                  <w:szCs w:val="22"/>
                                  <w:lang w:val="en-US"/>
                                </w:rPr>
                                <w:t>r</w:t>
                              </w:r>
                              <w:r w:rsidRPr="00052F32">
                                <w:rPr>
                                  <w:rFonts w:ascii="Arial" w:hAnsi="Arial" w:cs="Arial"/>
                                  <w:b/>
                                  <w:bCs/>
                                  <w:color w:val="000000" w:themeColor="text1"/>
                                  <w:kern w:val="24"/>
                                  <w:sz w:val="22"/>
                                  <w:szCs w:val="22"/>
                                  <w:lang w:val="en-US"/>
                                </w:rPr>
                                <w:t xml:space="preserve">eached is… </w:t>
                              </w:r>
                              <w:r w:rsidRPr="00E04165">
                                <w:rPr>
                                  <w:rFonts w:ascii="Arial" w:hAnsi="Arial" w:cs="Arial"/>
                                  <w:color w:val="000000" w:themeColor="text1"/>
                                  <w:kern w:val="24"/>
                                  <w:sz w:val="22"/>
                                  <w:szCs w:val="22"/>
                                  <w:lang w:val="en-US"/>
                                </w:rPr>
                                <w:t>(e.g. we’ve made a list of contr</w:t>
                              </w:r>
                              <w:r w:rsidRPr="00E04165">
                                <w:rPr>
                                  <w:rFonts w:ascii="Arial" w:hAnsi="Arial" w:cs="Arial"/>
                                  <w:color w:val="000000" w:themeColor="text1"/>
                                  <w:kern w:val="24"/>
                                  <w:sz w:val="22"/>
                                  <w:szCs w:val="22"/>
                                  <w:lang w:val="en-US"/>
                                </w:rPr>
                                <w:t>a</w:t>
                              </w:r>
                              <w:r w:rsidRPr="00E04165">
                                <w:rPr>
                                  <w:rFonts w:ascii="Arial" w:hAnsi="Arial" w:cs="Arial"/>
                                  <w:color w:val="000000" w:themeColor="text1"/>
                                  <w:kern w:val="24"/>
                                  <w:sz w:val="22"/>
                                  <w:szCs w:val="22"/>
                                  <w:lang w:val="en-US"/>
                                </w:rPr>
                                <w:t>dictions and decided about the order of clarifying them)</w:t>
                              </w:r>
                            </w:p>
                            <w:p w14:paraId="4EA37E36" w14:textId="77777777" w:rsidR="00850BE1" w:rsidRPr="00052F32" w:rsidRDefault="00850BE1" w:rsidP="00C63820">
                              <w:pPr>
                                <w:pStyle w:val="StandardWeb"/>
                                <w:numPr>
                                  <w:ilvl w:val="0"/>
                                  <w:numId w:val="2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Our </w:t>
                              </w:r>
                              <w:r w:rsidRPr="00052F32">
                                <w:rPr>
                                  <w:rFonts w:ascii="Arial" w:hAnsi="Arial" w:cs="Arial"/>
                                  <w:b/>
                                  <w:bCs/>
                                  <w:color w:val="FF0000"/>
                                  <w:kern w:val="24"/>
                                  <w:sz w:val="22"/>
                                  <w:szCs w:val="22"/>
                                  <w:lang w:val="en-US"/>
                                </w:rPr>
                                <w:t>n</w:t>
                              </w:r>
                              <w:r w:rsidRPr="00052F32">
                                <w:rPr>
                                  <w:rFonts w:ascii="Arial" w:hAnsi="Arial" w:cs="Arial"/>
                                  <w:b/>
                                  <w:bCs/>
                                  <w:color w:val="000000" w:themeColor="text1"/>
                                  <w:kern w:val="24"/>
                                  <w:sz w:val="22"/>
                                  <w:szCs w:val="22"/>
                                  <w:lang w:val="en-US"/>
                                </w:rPr>
                                <w:t xml:space="preserve">ext step could be… </w:t>
                              </w:r>
                              <w:r w:rsidRPr="00E04165">
                                <w:rPr>
                                  <w:rFonts w:ascii="Arial" w:hAnsi="Arial" w:cs="Arial"/>
                                  <w:color w:val="000000" w:themeColor="text1"/>
                                  <w:kern w:val="24"/>
                                  <w:sz w:val="22"/>
                                  <w:szCs w:val="22"/>
                                  <w:lang w:val="en-US"/>
                                </w:rPr>
                                <w:t>(e.g. clarifying conflict issues)</w:t>
                              </w:r>
                              <w:r w:rsidRPr="00052F32">
                                <w:rPr>
                                  <w:rFonts w:ascii="Arial" w:hAnsi="Arial" w:cs="Arial"/>
                                  <w:color w:val="000000" w:themeColor="text1"/>
                                  <w:kern w:val="24"/>
                                  <w:sz w:val="22"/>
                                  <w:szCs w:val="22"/>
                                  <w:lang w:val="en-US"/>
                                </w:rPr>
                                <w:t xml:space="preserve"> </w:t>
                              </w:r>
                            </w:p>
                            <w:p w14:paraId="712DC70A" w14:textId="77777777" w:rsidR="00850BE1" w:rsidRPr="00052F32" w:rsidRDefault="00850BE1" w:rsidP="00C63820">
                              <w:pPr>
                                <w:pStyle w:val="StandardWeb"/>
                                <w:numPr>
                                  <w:ilvl w:val="0"/>
                                  <w:numId w:val="25"/>
                                </w:numPr>
                                <w:spacing w:before="0" w:beforeAutospacing="0" w:after="0" w:afterAutospacing="0"/>
                                <w:ind w:left="426" w:hanging="426"/>
                                <w:textAlignment w:val="baseline"/>
                                <w:rPr>
                                  <w:lang w:val="en-US"/>
                                </w:rPr>
                              </w:pPr>
                              <w:r w:rsidRPr="00052F32">
                                <w:rPr>
                                  <w:rFonts w:ascii="Arial" w:hAnsi="Arial" w:cs="Arial"/>
                                  <w:b/>
                                  <w:bCs/>
                                  <w:color w:val="FF0000"/>
                                  <w:kern w:val="24"/>
                                  <w:sz w:val="22"/>
                                  <w:szCs w:val="22"/>
                                  <w:lang w:val="en-US"/>
                                </w:rPr>
                                <w:t>A</w:t>
                              </w:r>
                              <w:r w:rsidRPr="00052F32">
                                <w:rPr>
                                  <w:rFonts w:ascii="Arial" w:hAnsi="Arial" w:cs="Arial"/>
                                  <w:b/>
                                  <w:bCs/>
                                  <w:color w:val="000000" w:themeColor="text1"/>
                                  <w:kern w:val="24"/>
                                  <w:sz w:val="22"/>
                                  <w:szCs w:val="22"/>
                                  <w:lang w:val="en-US"/>
                                </w:rPr>
                                <w:t>greement: Do all agree?</w:t>
                              </w:r>
                            </w:p>
                          </w:txbxContent>
                        </wps:txbx>
                        <wps:bodyPr/>
                      </wps:wsp>
                    </wpg:wgp>
                  </a:graphicData>
                </a:graphic>
                <wp14:sizeRelH relativeFrom="margin">
                  <wp14:pctWidth>0</wp14:pctWidth>
                </wp14:sizeRelH>
                <wp14:sizeRelV relativeFrom="margin">
                  <wp14:pctHeight>0</wp14:pctHeight>
                </wp14:sizeRelV>
              </wp:anchor>
            </w:drawing>
          </mc:Choice>
          <mc:Fallback>
            <w:pict>
              <v:group id="Gruppieren 1" o:spid="_x0000_s1046" style="position:absolute;left:0;text-align:left;margin-left:-7.4pt;margin-top:47pt;width:512.25pt;height:360.8pt;z-index:251677696;mso-position-horizontal-relative:text;mso-position-vertical-relative:text;mso-width-relative:margin;mso-height-relative:margin" coordorigin=",-287" coordsize="66804,45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">
                <v:group id="Group 14" o:spid="_x0000_s1047" style="position:absolute;top:8879;width:5334;height:10795" coordorigin=",8879" coordsize="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Freeform 5" o:spid="_x0000_s1048" style="position:absolute;top:8879;width:3;height:6;visibility:visible;mso-wrap-style:square;v-text-anchor:top" coordsize="33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CECsUA&#10;AADcAAAADwAAAGRycy9kb3ducmV2LnhtbESPQWvCQBSE7wX/w/KE3upGxdBGV7EFqQgeTHvo8Zl9&#10;ZoPZtyG7mvjvXUHocZiZb5jFqre1uFLrK8cKxqMEBHHhdMWlgt+fzds7CB+QNdaOScGNPKyWg5cF&#10;Ztp1fKBrHkoRIewzVGBCaDIpfWHIoh+5hjh6J9daDFG2pdQtdhFuazlJklRarDguGGzoy1Bxzi9W&#10;gUy/k/Hn5pYa250Ox2bqtvvdn1Kvw349BxGoD//hZ3urFUw+ZvA4E4+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IQKxQAAANwAAAAPAAAAAAAAAAAAAAAAAJgCAABkcnMv&#10;ZG93bnJldi54bWxQSwUGAAAAAAQABAD1AAAAigMAAAAA&#10;" adj="-11796480,,5400" path="m24,r8,l40,r8,l56,r8,l64,8r8,l80,8r8,l96,16r8,l112,16r8,8l128,24r8,8l144,32r8,8l160,40r8,l168,48r8,l184,56r8,8l200,64r,8l208,72r,8l216,88r8,8l224,104r8,l232,112r,8l240,120r,8l240,136r8,8l248,152r,8l248,168r8,8l256,184r,8l256,200r,8l256,216r,8l256,232r,8l248,248r,8l248,264r8,8l256,280r8,l264,288r8,l280,288r8,8l296,296r8,8l312,312r8,l320,320r8,8l336,336r,8l336,352r,8l336,368r-8,l328,376r-8,l320,384r-8,l304,392r-8,l288,400r-8,l272,400r-8,l264,408r-8,l256,416r,8l264,432r8,8l272,448r8,l280,456r,8l288,464r,8l288,480r8,8l296,496r,8l296,512r8,8l304,528r,8l304,544r,8l304,560r,8l304,576r,8l304,592r,8l312,608r,8l312,624r,8l312,640r-8,8l296,656r-8,8l280,672r-8,l264,672r-8,8l248,680r-8,l232,680r-8,l216,680r-8,l200,680r-8,l184,680r-8,l168,680r-8,l152,680r-8,l136,680r-8,l120,680r-8,l104,680r-8,l88,680r,-8l80,672r-8,l64,672r-8,l48,672r-8,l32,664r-8,l16,664r-8,l,664,24,xe" stroked="f">
                    <v:stroke joinstyle="round"/>
                    <v:formulas/>
                    <v:path arrowok="t" o:connecttype="custom" o:connectlocs="40,0;56,0;72,8;96,16;120,24;144,32;168,40;184,56;200,72;216,88;224,104;232,120;240,136;248,152;256,176;256,200;256,216;256,240;248,264;264,280;280,288;304,304;320,320;336,336;336,360;328,376;312,384;288,400;272,400;256,408;264,432;272,448;280,464;288,480;296,496;304,520;304,544;304,568;304,592;312,608;312,632;296,656;280,672;256,680;232,680;208,680;184,680;160,680;136,680;112,680;88,680;72,672;48,672;24,664;0,664" o:connectangles="0,0,0,0,0,0,0,0,0,0,0,0,0,0,0,0,0,0,0,0,0,0,0,0,0,0,0,0,0,0,0,0,0,0,0,0,0,0,0,0,0,0,0,0,0,0,0,0,0,0,0,0,0,0,0" textboxrect="0,0,336,680"/>
                    <v:textbox>
                      <w:txbxContent>
                        <w:p w14:paraId="7706F5D2" w14:textId="77777777" w:rsidR="00850BE1" w:rsidRPr="00052F32" w:rsidRDefault="00850BE1" w:rsidP="00D3743E">
                          <w:pPr>
                            <w:rPr>
                              <w:rFonts w:eastAsia="Times New Roman"/>
                            </w:rPr>
                          </w:pPr>
                        </w:p>
                      </w:txbxContent>
                    </v:textbox>
                  </v:shape>
                  <v:shape id="Freeform 6" o:spid="_x0000_s1049" style="position:absolute;top:8879;width:3;height:6;visibility:visible;mso-wrap-style:square;v-text-anchor:top" coordsize="33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afcUA&#10;AADcAAAADwAAAGRycy9kb3ducmV2LnhtbESPQWvCQBSE70L/w/IKvZmNFoKNrtIWpEHowdhDj6/Z&#10;ZzaYfRuyW5P8+65Q8DjMzDfMZjfaVlyp941jBYskBUFcOd1wreDrtJ+vQPiArLF1TAom8rDbPsw2&#10;mGs38JGuZahFhLDPUYEJocul9JUhiz5xHXH0zq63GKLsa6l7HCLctnKZppm02HBcMNjRu6HqUv5a&#10;BTL7SBdv+ykzdjgff7pnV3wevpV6ehxf1yACjeEe/m8XWsHyJYPbmX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ohp9xQAAANwAAAAPAAAAAAAAAAAAAAAAAJgCAABkcnMv&#10;ZG93bnJldi54bWxQSwUGAAAAAAQABAD1AAAAigMAAAAA&#10;" adj="-11796480,,5400" path="m24,r8,l40,r8,l56,r8,l64,8r8,l80,8r8,l96,16r8,l112,16r8,8l128,24r8,8l144,32r8,8l160,40r8,l168,48r8,l184,56r8,8l200,64r,8l208,72r,8l216,88r8,8l224,104r8,l232,112r,8l240,120r,8l240,136r8,8l248,152r,8l248,168r8,8l256,184r,8l256,200r,8l256,216r,8l256,232r,8l248,248r,8l248,264r8,8l256,280r8,l264,288r8,l280,288r8,8l296,296r8,8l312,312r8,l320,320r8,8l336,336r,8l336,352r,8l336,368r-8,l328,376r-8,l320,384r-8,l304,392r-8,l288,400r-8,l272,400r-8,l264,408r-8,l256,416r,8l264,432r8,8l272,448r8,l280,456r,8l288,464r,8l288,480r8,8l296,496r,8l296,512r8,8l304,528r,8l304,544r,8l304,560r,8l304,576r,8l304,592r,8l312,608r,8l312,624r,8l312,640r-8,8l296,656r-8,8l280,672r-8,l264,672r-8,8l248,680r-8,l232,680r-8,l216,680r-8,l200,680r-8,l184,680r-8,l168,680r-8,l152,680r-8,l136,680r-8,l120,680r-8,l104,680r-8,l88,680r,-8l80,672r-8,l64,672r-8,l48,672r-8,l32,664r-8,l16,664r-8,l,664,24,xe" stroked="f">
                    <v:stroke joinstyle="round"/>
                    <v:formulas/>
                    <v:path arrowok="t" o:connecttype="custom" o:connectlocs="40,0;64,0;80,8;104,16;128,24;152,40;168,48;192,64;208,72;224,96;232,112;240,128;248,152;256,176;256,200;256,224;248,248;256,272;264,288;288,296;312,312;328,328;336,352;328,368;320,384;296,392;272,400;256,408;264,432;280,448;288,464;296,488;296,512;304,536;304,560;304,584;312,608;312,632;296,656;272,672;248,680;224,680;200,680;176,680;152,680;128,680;104,680;88,672;64,672;40,672;16,664;24,0" o:connectangles="0,0,0,0,0,0,0,0,0,0,0,0,0,0,0,0,0,0,0,0,0,0,0,0,0,0,0,0,0,0,0,0,0,0,0,0,0,0,0,0,0,0,0,0,0,0,0,0,0,0,0,0" textboxrect="0,0,336,680"/>
                    <v:textbox>
                      <w:txbxContent>
                        <w:p w14:paraId="7657A98D" w14:textId="77777777" w:rsidR="00850BE1" w:rsidRPr="00052F32" w:rsidRDefault="00850BE1" w:rsidP="00D3743E">
                          <w:pPr>
                            <w:rPr>
                              <w:rFonts w:eastAsia="Times New Roman"/>
                            </w:rPr>
                          </w:pPr>
                        </w:p>
                      </w:txbxContent>
                    </v:textbox>
                  </v:shape>
                  <v:shape id="Freeform 7" o:spid="_x0000_s1050" style="position:absolute;top:8879;width:3;height:6;visibility:visible;mso-wrap-style:square;v-text-anchor:top" coordsize="336,6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MP9sUA&#10;AADcAAAADwAAAGRycy9kb3ducmV2LnhtbESPQWvCQBSE74X+h+UVvDUbPWibuoooglAvaint7ZF9&#10;3aTmvQ3ZVdN/7woFj8PMfMNM5z036kxdqL0YGGY5KJLS21qcgY/D+vkFVIgoFhsvZOCPAsxnjw9T&#10;LKy/yI7O++hUgkgo0EAVY1toHcqKGEPmW5Lk/fiOMSbZOW07vCQ4N3qU52PNWEtaqLClZUXlcX9i&#10;A/WXPy1xt/plt37/3B6+2ZVDNmbw1C/eQEXq4z38395YA6PXCdzOpCOgZ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gw/2xQAAANwAAAAPAAAAAAAAAAAAAAAAAJgCAABkcnMv&#10;ZG93bnJldi54bWxQSwUGAAAAAAQABAD1AAAAigMAAAAA&#10;" adj="-11796480,,5400" path="m24,r8,l40,r8,l56,r8,l64,8r8,l80,8r8,l96,16r8,l112,16r8,8l128,24r8,8l144,32r8,8l160,40r8,l168,48r8,l184,56r8,8l200,64r,8l208,72r,8l216,88r8,8l224,104r8,l232,112r,8l240,120r,8l240,136r8,8l248,152r,8l248,168r8,8l256,184r,8l256,200r,8l256,216r,8l256,232r,8l248,248r,8l248,264r8,8l256,280r8,l264,288r8,l280,288r8,8l296,296r8,8l312,312r8,l320,320r8,8l336,336r,8l336,352r,8l336,368r-8,l328,376r-8,l320,384r-8,l304,392r-8,l288,400r-8,l272,400r-8,l264,408r-8,l256,416r,8l264,432r8,8l272,448r8,l280,456r,8l288,464r,8l288,480r8,8l296,496r,8l296,512r8,8l304,528r,8l304,544r,8l304,560r,8l304,576r,8l304,592r,8l312,608r,8l312,624r,8l312,640r-8,8l296,656r-8,8l280,672r-8,l264,672r-8,8l248,680r-8,l232,680r-8,l216,680r-8,l200,680r-8,l184,680r-8,l168,680r-8,l152,680r-8,l136,680r-8,l120,680r-8,l104,680r-8,l88,680r,-8l80,672r-8,l64,672r-8,l48,672r-8,l32,664r-8,l16,664r-8,l,664e" filled="f" strokeweight="1pt">
                    <v:stroke joinstyle="round"/>
                    <v:formulas/>
                    <v:path arrowok="t" o:connecttype="custom" o:connectlocs="40,0;64,0;80,8;104,16;128,24;152,40;168,48;192,64;208,72;224,96;232,112;240,128;248,152;256,176;256,200;256,224;248,248;256,272;264,288;288,296;312,312;328,328;336,352;328,368;320,384;296,392;272,400;256,408;264,432;280,448;288,464;296,488;296,512;304,536;304,560;304,584;312,608;312,632;296,656;272,672;248,680;224,680;200,680;176,680;152,680;128,680;104,680;88,672;64,672;40,672;16,664" o:connectangles="0,0,0,0,0,0,0,0,0,0,0,0,0,0,0,0,0,0,0,0,0,0,0,0,0,0,0,0,0,0,0,0,0,0,0,0,0,0,0,0,0,0,0,0,0,0,0,0,0,0,0" textboxrect="0,0,336,680"/>
                    <v:textbox>
                      <w:txbxContent>
                        <w:p w14:paraId="412CF37B" w14:textId="77777777" w:rsidR="00850BE1" w:rsidRPr="00052F32" w:rsidRDefault="00850BE1" w:rsidP="00D3743E">
                          <w:pPr>
                            <w:rPr>
                              <w:rFonts w:eastAsia="Times New Roman"/>
                            </w:rPr>
                          </w:pPr>
                        </w:p>
                      </w:txbxContent>
                    </v:textbox>
                  </v:shape>
                  <v:group id="Group 10" o:spid="_x0000_s1051" style="position:absolute;left:1;top:8880;width:1;height:1" coordorigin="1,8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oval id="Oval 8" o:spid="_x0000_s1052" style="position:absolute;left:1;top:8880;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eYGcUA&#10;AADcAAAADwAAAGRycy9kb3ducmV2LnhtbESPQWvCQBSE74X+h+UVvNVNFNI2uoqIQi4itb309sy+&#10;JqHZt2F3jdFf7wpCj8PMfMPMl4NpRU/ON5YVpOMEBHFpdcOVgu+v7es7CB+QNbaWScGFPCwXz09z&#10;zLU98yf1h1CJCGGfo4I6hC6X0pc1GfRj2xFH79c6gyFKV0nt8BzhppWTJMmkwYbjQo0drWsq/w4n&#10;o4DedsUmM9uPbD9sdPpTuPW1Pyo1ehlWMxCBhvAffrQLrWCapHA/E4+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5gZxQAAANwAAAAPAAAAAAAAAAAAAAAAAJgCAABkcnMv&#10;ZG93bnJldi54bWxQSwUGAAAAAAQABAD1AAAAigMAAAAA&#10;" strokeweight="1pt">
                      <v:textbox>
                        <w:txbxContent>
                          <w:p w14:paraId="41618A8D" w14:textId="77777777" w:rsidR="00850BE1" w:rsidRPr="00052F32" w:rsidRDefault="00850BE1" w:rsidP="00D3743E">
                            <w:pPr>
                              <w:rPr>
                                <w:rFonts w:eastAsia="Times New Roman"/>
                              </w:rPr>
                            </w:pPr>
                          </w:p>
                        </w:txbxContent>
                      </v:textbox>
                    </v:oval>
                    <v:oval id="Oval 9" o:spid="_x0000_s1053" style="position:absolute;left:1;top:8881;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h4cccA&#10;AADcAAAADwAAAGRycy9kb3ducmV2LnhtbESPzWvCQBTE70L/h+UVvOnGD0Siq9iqtEoP8ePQ3h7Z&#10;ZxLMvg3ZVeN/7wpCj8PM/IaZzhtTiivVrrCsoNeNQBCnVhecKTge1p0xCOeRNZaWScGdHMxnb60p&#10;xtreeEfXvc9EgLCLUUHufRVL6dKcDLqurYiDd7K1QR9knUld4y3ATSn7UTSSBgsOCzlW9JlTet5f&#10;jILlzynZ/hmsNtvV4Cs5J7/jj81QqfZ7s5iA8NT4//Cr/a0VDKIhPM+EI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IeHHHAAAA3AAAAA8AAAAAAAAAAAAAAAAAmAIAAGRy&#10;cy9kb3ducmV2LnhtbFBLBQYAAAAABAAEAPUAAACMAwAAAAA=&#10;" fillcolor="black" strokeweight="1pt">
                      <v:textbox>
                        <w:txbxContent>
                          <w:p w14:paraId="51B8EE1F" w14:textId="77777777" w:rsidR="00850BE1" w:rsidRPr="00052F32" w:rsidRDefault="00850BE1" w:rsidP="00D3743E">
                            <w:pPr>
                              <w:rPr>
                                <w:rFonts w:eastAsia="Times New Roman"/>
                              </w:rPr>
                            </w:pPr>
                          </w:p>
                        </w:txbxContent>
                      </v:textbox>
                    </v:oval>
                  </v:group>
                  <v:shape id="Freeform 11" o:spid="_x0000_s1054" style="position:absolute;left:2;top:8883;width:1;height:1;visibility:visible;mso-wrap-style:square;v-text-anchor:top" coordsize="72,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iLUsMA&#10;AADcAAAADwAAAGRycy9kb3ducmV2LnhtbESPT2sCMRTE70K/Q3iF3jTZVkW2ZqUULSJetAWvj+Tt&#10;H7p5WTZRt9++EQSPw8z8hlmuBteKC/Wh8awhmygQxMbbhisNP9+b8QJEiMgWW8+k4Y8CrIqn0RJz&#10;6698oMsxViJBOOSooY6xy6UMpiaHYeI74uSVvncYk+wraXu8Jrhr5atSc+mw4bRQY0efNZnf49lp&#10;OJtTlyn68tOhDJtdVYb1fm20fnkePt5BRBriI3xvb62GNzWD25l0BG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iLUsMAAADcAAAADwAAAAAAAAAAAAAAAACYAgAAZHJzL2Rv&#10;d25yZXYueG1sUEsFBgAAAAAEAAQA9QAAAIgDAAAAAA==&#10;" adj="-11796480,,5400" path="m64,l56,,48,8r-8,l32,8r-8,l16,16r-8,l,16r,8l,32r8,l16,40r16,l40,40r,8l48,48r8,l64,48r8,l64,xe" stroked="f">
                    <v:stroke joinstyle="round"/>
                    <v:formulas/>
                    <v:path arrowok="t" o:connecttype="custom" o:connectlocs="64,0;56,0;48,8;40,8;32,8;24,8;16,16;8,16;0,16;0,24;0,32;8,32;16,40;32,40;40,40;40,48;48,48;56,48;64,48;72,48;72,48;64,0" o:connectangles="0,0,0,0,0,0,0,0,0,0,0,0,0,0,0,0,0,0,0,0,0,0" textboxrect="0,0,72,48"/>
                    <v:textbox>
                      <w:txbxContent>
                        <w:p w14:paraId="4BA7C9B5" w14:textId="77777777" w:rsidR="00850BE1" w:rsidRPr="00052F32" w:rsidRDefault="00850BE1" w:rsidP="00D3743E">
                          <w:pPr>
                            <w:rPr>
                              <w:rFonts w:eastAsia="Times New Roman"/>
                            </w:rPr>
                          </w:pPr>
                        </w:p>
                      </w:txbxContent>
                    </v:textbox>
                  </v:shape>
                  <v:shape id="Freeform 12" o:spid="_x0000_s1055" style="position:absolute;left:2;top:8883;width:1;height:1;visibility:visible;mso-wrap-style:square;v-text-anchor:top" coordsize="72,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awvsMA&#10;AADcAAAADwAAAGRycy9kb3ducmV2LnhtbESPT2sCMRTE70K/Q3iF3jTZVlS2ZqUULSJetAWvj+Tt&#10;H7p5WTZRt9++EQSPw8z8hlmuBteKC/Wh8awhmygQxMbbhisNP9+b8QJEiMgWW8+k4Y8CrIqn0RJz&#10;6698oMsxViJBOOSooY6xy6UMpiaHYeI74uSVvncYk+wraXu8Jrhr5atSM+mw4bRQY0efNZnf49lp&#10;OJtTlyn68tOhDJtdVYb1fm20fnkePt5BRBriI3xvb62GNzWH25l0BG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awvsMAAADcAAAADwAAAAAAAAAAAAAAAACYAgAAZHJzL2Rv&#10;d25yZXYueG1sUEsFBgAAAAAEAAQA9QAAAIgDAAAAAA==&#10;" adj="-11796480,,5400" path="m64,l56,,48,8r-8,l32,8r-8,l16,16r-8,l,16r,8l,32r8,l16,40r16,l40,40r,8l48,48r8,l64,48r8,l64,xe" stroked="f">
                    <v:stroke joinstyle="round"/>
                    <v:formulas/>
                    <v:path arrowok="t" o:connecttype="custom" o:connectlocs="64,0;56,0;48,8;40,8;32,8;24,8;16,16;8,16;0,16;0,24;0,32;8,32;16,40;32,40;40,40;40,48;48,48;56,48;64,48;72,48;64,0" o:connectangles="0,0,0,0,0,0,0,0,0,0,0,0,0,0,0,0,0,0,0,0,0" textboxrect="0,0,72,48"/>
                    <v:textbox>
                      <w:txbxContent>
                        <w:p w14:paraId="2270B989" w14:textId="77777777" w:rsidR="00850BE1" w:rsidRPr="00052F32" w:rsidRDefault="00850BE1" w:rsidP="00D3743E">
                          <w:pPr>
                            <w:rPr>
                              <w:rFonts w:eastAsia="Times New Roman"/>
                            </w:rPr>
                          </w:pPr>
                        </w:p>
                      </w:txbxContent>
                    </v:textbox>
                  </v:shape>
                  <v:shape id="Freeform 13" o:spid="_x0000_s1056" style="position:absolute;left:2;top:8883;width:1;height:1;visibility:visible;mso-wrap-style:square;v-text-anchor:top" coordsize="72,4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WJ18UA&#10;AADcAAAADwAAAGRycy9kb3ducmV2LnhtbESPQWvCQBSE74L/YXlCb7rRomjqKkEqhBIPRqHXZ/Y1&#10;Cc2+TbOrpv++WxA8DjPzDbPe9qYRN+pcbVnBdBKBIC6srrlUcD7tx0sQziNrbCyTgl9ysN0MB2uM&#10;tb3zkW65L0WAsItRQeV9G0vpiooMuoltiYP3ZTuDPsiulLrDe4CbRs6iaCEN1hwWKmxpV1HxnV+N&#10;gvTjktjyevh8nydResn22Sr5yZR6GfXJGwhPvX+GH+1UK3idzuH/TDg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RYnXxQAAANwAAAAPAAAAAAAAAAAAAAAAAJgCAABkcnMv&#10;ZG93bnJldi54bWxQSwUGAAAAAAQABAD1AAAAigMAAAAA&#10;" adj="-11796480,,5400" path="m64,l56,,48,8r-8,l32,8r-8,l16,16r-8,l,16r,8l,32r8,l16,40r16,l40,40r,8l48,48r8,l64,48r8,e" filled="f" strokeweight="1pt">
                    <v:stroke joinstyle="round"/>
                    <v:formulas/>
                    <v:path arrowok="t" o:connecttype="custom" o:connectlocs="64,0;56,0;48,8;40,8;32,8;24,8;16,16;8,16;0,16;0,24;0,32;8,32;16,40;32,40;40,40;40,48;48,48;56,48;64,48;72,48" o:connectangles="0,0,0,0,0,0,0,0,0,0,0,0,0,0,0,0,0,0,0,0" textboxrect="0,0,72,48"/>
                    <v:textbox>
                      <w:txbxContent>
                        <w:p w14:paraId="2FAD6ACD" w14:textId="77777777" w:rsidR="00850BE1" w:rsidRPr="00052F32" w:rsidRDefault="00850BE1" w:rsidP="00D3743E">
                          <w:pPr>
                            <w:rPr>
                              <w:rFonts w:eastAsia="Times New Roman"/>
                            </w:rPr>
                          </w:pPr>
                        </w:p>
                      </w:txbxContent>
                    </v:textbox>
                  </v:shape>
                </v:group>
                <v:shape id="Freeform 15" o:spid="_x0000_s1057" style="position:absolute;left:16248;top:3910;width:19685;height:20701;visibility:visible;mso-wrap-style:square;v-text-anchor:top" coordsize="1240,1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saDcUA&#10;AADcAAAADwAAAGRycy9kb3ducmV2LnhtbESPX0sDMRDE3wW/Q9iCbzbXClWuTUsRrv7Bl56C9G25&#10;rJfgZXNc1vbspzeC4OMwM79hVpsxdOpIQ/KRDcymBSjiJlrPrYG31+r6DlQSZItdZDLwTQk268uL&#10;FZY2nnhPx1palSGcSjTgRPpS69Q4CpimsSfO3kccAkqWQ6vtgKcMD52eF8VCB/ScFxz2dO+o+ay/&#10;goFnfz7Qk6tkd9vXL+fKPwRJ78ZcTcbtEpTQKP/hv/ajNXAzW8DvmXwE9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KxoNxQAAANwAAAAPAAAAAAAAAAAAAAAAAJgCAABkcnMv&#10;ZG93bnJldi54bWxQSwUGAAAAAAQABAD1AAAAigMAAAAA&#10;" adj="-11796480,,5400" path="m504,1296r-8,-8l488,1288r-16,-8l456,1280r-16,-8l416,1264r-24,-8l360,1240r-32,-8l296,1216r-32,-8l240,1192r-24,-8l192,1176r-16,-16l160,1152r-16,-8l136,1136r-8,-8l128,1120r-8,-8l112,1104r,-8l104,1088r-8,-8l96,1072r-8,-8l80,1056r,-16l72,1032r,-8l64,1008r,-8l56,992r,-8l48,968r,-8l48,952r-8,-8l40,936r,-16l32,912r,-8l32,896r-8,-8l24,872r,-8l16,856r,-8l8,840r,-16l8,816,,808r,-8l,784r,-8l,768,,752r,-8l,728r,-8l,712,,696r,-8l,680,,664r,-8l,648,,632r,-8l,616,,600r,-8l,584r,-8l,560r,-8l8,544r,-8l8,528r,-16l8,504r8,-8l16,488r,-8l16,464r8,-8l24,448r,-8l32,432r,-16l32,408r8,-8l40,392r,-8l48,376r,-8l56,360r,-8l64,344r,-8l64,328r8,l72,320r8,-8l80,304r8,-8l88,288r8,-8l96,272r8,-8l112,256r,-8l120,240r8,-8l136,224r8,-8l152,208r8,-8l168,192r8,l184,184r8,-8l200,168r8,-8l216,160r16,-8l240,144r8,l256,136r8,-8l280,128r8,-8l296,112r16,l320,104r8,l344,96r8,l360,88r16,l384,80r8,l408,72r8,l424,72r8,-8l440,64r8,-8l456,56r16,l480,48r8,l496,48r8,-8l512,40r8,l528,40r8,l552,32r8,l568,32r8,l592,24r8,l616,24r8,l640,16r8,l664,16r8,-8l688,8r16,l712,8r8,l736,8r8,l760,8r8,l784,8r8,l800,8r16,l824,8r8,l840,r16,l864,r8,l880,r8,l896,r16,l920,r8,l936,r8,l952,r8,l968,r8,8l984,8r8,l1000,8r8,l1016,8r8,l1032,8r8,8l1048,16r8,l1064,24r8,8l1080,40r8,8l1088,56r8,8l1104,72r,8l1112,88r8,8l1120,112r8,8l1128,128r8,16l1136,152r8,16l1144,176r8,16l1152,200r8,16l1160,232r8,8l1168,256r8,16l1176,280r8,16l1184,312r8,8l1192,336r8,8l1200,360r,8l1208,376r,16l1208,400r8,8l1216,416r,8l1216,440r8,8l1224,456r,8l1224,480r,8l1224,496r,16l1224,520r8,8l1232,536r,8l1232,560r,8l1232,576r,8l1232,592r,8l1232,608r,8l1232,624r8,8l1232,632r,8l1232,648r,8l1232,664r,8l1232,680r,8l1232,696r,8l1232,712r-8,8l1224,728r,8l1224,744r,8l1224,760r,8l1224,776r-8,8l1216,792r,8l1216,808r-8,8l1208,824r,8l1200,840r,8l1200,856r,8l1200,872r-8,8l1192,888r,8l1192,904r,8l1192,920r,8l1184,936r,8l1184,952r-8,l1176,960r,8l1168,976r,8l1168,992r-8,8l1160,1008r-8,8l1152,1024r,8l1144,1040r,8l1136,1056r,8l1136,1072r-8,8l1120,1088r,8l1112,1104r,8l1104,1112r,8l1096,1128r,8l1088,1144r-8,8l1072,1160r,8l1064,1176r-8,l1056,1184r-8,8l1040,1200r-8,8l1024,1216r-8,l1008,1224r-8,l992,1232r-8,8l976,1248r-8,l960,1248r-8,8l944,1256r-8,8l928,1264r-8,l912,1272r-8,l896,1272r-16,8l872,1280r-8,l856,1280r-8,l840,1280r-16,l816,1288r-8,l800,1288r-8,l784,1288r-8,l768,1288r-8,l752,1288r-8,8l736,1296r-8,l720,1296r-8,l704,1296r-8,l688,1296r-8,l672,1296r-8,l656,1296r-8,l640,1296r-8,8l624,1304r-8,l504,1296xe" stroked="f">
                  <v:stroke joinstyle="round"/>
                  <v:formulas/>
                  <v:path arrowok="t" o:connecttype="custom" o:connectlocs="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 textboxrect="0,0,1240,1304"/>
                  <v:textbox>
                    <w:txbxContent>
                      <w:p w14:paraId="7B6270FE" w14:textId="77777777" w:rsidR="00850BE1" w:rsidRPr="00052F32" w:rsidRDefault="00850BE1" w:rsidP="00D3743E">
                        <w:pPr>
                          <w:rPr>
                            <w:rFonts w:eastAsia="Times New Roman"/>
                          </w:rPr>
                        </w:pPr>
                      </w:p>
                    </w:txbxContent>
                  </v:textbox>
                </v:shape>
                <v:shape id="Freeform 16" o:spid="_x0000_s1058" style="position:absolute;left:16566;top:3830;width:19685;height:20701;visibility:visible;mso-wrap-style:square;v-text-anchor:top" coordsize="1240,1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RUMUA&#10;AADcAAAADwAAAGRycy9kb3ducmV2LnhtbESPX0sDMRDE34V+h7AF32yuKlbOpqUI5z/64lkovi2X&#10;9RK8bI7L2p799EYQfBxm5jfMcj2GTh1oSD6ygfmsAEXcROu5NbB7qy5uQSVBtthFJgPflGC9mpwt&#10;sbTxyK90qKVVGcKpRANOpC+1To2jgGkWe+LsfcQhoGQ5tNoOeMzw0OnLorjRAT3nBYc93TtqPuuv&#10;YODFn97p2VXysOjr7anyj0HS3pjz6bi5AyU0yn/4r/1kDVwvruD3TD4Ce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KZFQxQAAANwAAAAPAAAAAAAAAAAAAAAAAJgCAABkcnMv&#10;ZG93bnJldi54bWxQSwUGAAAAAAQABAD1AAAAigMAAAAA&#10;" adj="-11796480,,5400" path="m504,1296r-8,-8l488,1288r-16,-8l456,1280r-16,-8l416,1264r-24,-8l360,1240r-32,-8l296,1216r-32,-8l240,1192r-24,-8l192,1176r-16,-16l160,1152r-16,-8l136,1136r-8,-8l128,1120r-8,-8l112,1104r,-8l104,1088r-8,-8l96,1072r-8,-8l80,1056r,-16l72,1032r,-8l64,1008r,-8l56,992r,-8l48,968r,-8l48,952r-8,-8l40,936r,-16l32,912r,-8l32,896r-8,-8l24,872r,-8l16,856r,-8l8,840r,-16l8,816,,808r,-8l,784r,-8l,768,,752r,-8l,728r,-8l,712,,696r,-8l,680,,664r,-8l,648,,632r,-8l,616,,600r,-8l,584r,-8l,560r,-8l8,544r,-8l8,528r,-16l8,504r8,-8l16,488r,-8l16,464r8,-8l24,448r,-8l32,432r,-16l32,408r8,-8l40,392r,-8l48,376r,-8l56,360r,-8l64,344r,-8l64,328r8,l72,320r8,-8l80,304r8,-8l88,288r8,-8l96,272r8,-8l112,256r,-8l120,240r8,-8l136,224r8,-8l152,208r8,-8l168,192r8,l184,184r8,-8l200,168r8,-8l216,160r16,-8l240,144r8,l256,136r8,-8l280,128r8,-8l296,112r16,l320,104r8,l344,96r8,l360,88r16,l384,80r8,l408,72r8,l424,72r8,-8l440,64r8,-8l456,56r16,l480,48r8,l496,48r8,-8l512,40r8,l528,40r8,l552,32r8,l568,32r8,l592,24r8,l616,24r8,l640,16r8,l664,16r8,-8l688,8r16,l712,8r8,l736,8r8,l760,8r8,l784,8r8,l800,8r16,l824,8r8,l840,r16,l864,r8,l880,r8,l896,r16,l920,r8,l936,r8,l952,r8,l968,r8,8l984,8r8,l1000,8r8,l1016,8r8,l1032,8r8,8l1048,16r8,l1064,24r8,8l1080,40r8,8l1088,56r8,8l1104,72r,8l1112,88r8,8l1120,112r8,8l1128,128r8,16l1136,152r8,16l1144,176r8,16l1152,200r8,16l1160,232r8,8l1168,256r8,16l1176,280r8,16l1184,312r8,8l1192,336r8,8l1200,360r,8l1208,376r,16l1208,400r8,8l1216,416r,8l1216,440r8,8l1224,456r,8l1224,480r,8l1224,496r,16l1224,520r8,8l1232,536r,8l1232,560r,8l1232,576r,8l1232,592r,8l1232,608r,8l1232,624r8,8l1232,632r,8l1232,648r,8l1232,664r,8l1232,680r,8l1232,696r,8l1232,712r-8,8l1224,728r,8l1224,744r,8l1224,760r,8l1224,776r-8,8l1216,792r,8l1216,808r-8,8l1208,824r,8l1200,840r,8l1200,856r,8l1200,872r-8,8l1192,888r,8l1192,904r,8l1192,920r,8l1184,936r,8l1184,952r-8,l1176,960r,8l1168,976r,8l1168,992r-8,8l1160,1008r-8,8l1152,1024r,8l1144,1040r,8l1136,1056r,8l1136,1072r-8,8l1120,1088r,8l1112,1104r,8l1104,1112r,8l1096,1128r,8l1088,1144r-8,8l1072,1160r,8l1064,1176r-8,l1056,1184r-8,8l1040,1200r-8,8l1024,1216r-8,l1008,1224r-8,l992,1232r-8,8l976,1248r-8,l960,1248r-8,8l944,1256r-8,8l928,1264r-8,l912,1272r-8,l896,1272r-16,8l872,1280r-8,l856,1280r-8,l840,1280r-16,l816,1288r-8,l800,1288r-8,l784,1288r-8,l768,1288r-8,l752,1288r-8,8l736,1296r-8,l720,1296r-8,l704,1296r-8,l688,1296r-8,l672,1296r-8,l656,1296r-8,l640,1296r-8,8l624,1304r-8,l504,1296xe" stroked="f">
                  <v:stroke joinstyle="round"/>
                  <v:formulas/>
                  <v:path arrowok="t" o:connecttype="custom" o:connectlocs="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 textboxrect="0,0,1240,1304"/>
                  <v:textbox>
                    <w:txbxContent>
                      <w:p w14:paraId="2EBDD1CB" w14:textId="77777777" w:rsidR="00850BE1" w:rsidRPr="00052F32" w:rsidRDefault="00850BE1" w:rsidP="00D3743E">
                        <w:pPr>
                          <w:rPr>
                            <w:rFonts w:eastAsia="Times New Roman"/>
                          </w:rPr>
                        </w:pPr>
                      </w:p>
                    </w:txbxContent>
                  </v:textbox>
                </v:shape>
                <v:shape id="Freeform 17" o:spid="_x0000_s1059" style="position:absolute;left:16566;top:3830;width:19685;height:20701;visibility:visible;mso-wrap-style:square;v-text-anchor:top" coordsize="1240,13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aUJsYA&#10;AADcAAAADwAAAGRycy9kb3ducmV2LnhtbESPT2sCMRTE74V+h/AK3mrWYq2sRhGL0EMRdFu9Pjdv&#10;/+DmZUnS3e23bwShx2FmfsMs14NpREfO15YVTMYJCOLc6ppLBV/Z7nkOwgdkjY1lUvBLHtarx4cl&#10;ptr2fKDuGEoRIexTVFCF0KZS+rwig35sW+LoFdYZDFG6UmqHfYSbRr4kyUwarDkuVNjStqL8evwx&#10;CrJv11+K8/7z/XS+vHb5SWaHvlBq9DRsFiACDeE/fG9/aAXTtynczs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aUJsYAAADcAAAADwAAAAAAAAAAAAAAAACYAgAAZHJz&#10;L2Rvd25yZXYueG1sUEsFBgAAAAAEAAQA9QAAAIsDAAAAAA==&#10;" adj="-11796480,,5400" path="m504,1296r-8,-8l488,1288r-16,-8l456,1280r-16,-8l416,1264r-24,-8l360,1240r-32,-8l296,1216r-32,-8l240,1192r-24,-8l192,1176r-16,-16l160,1152r-16,-8l136,1136r-8,-8l128,1120r-8,-8l112,1104r,-8l104,1088r-8,-8l96,1072r-8,-8l80,1056r,-16l72,1032r,-8l64,1008r,-8l56,992r,-8l48,968r,-8l48,952r-8,-8l40,936r,-16l32,912r,-8l32,896r-8,-8l24,872r,-8l16,856r,-8l8,840r,-16l8,816,,808r,-8l,784r,-8l,768,,752r,-8l,728r,-8l,712,,696r,-8l,680,,664r,-8l,648,,632r,-8l,616,,600r,-8l,584r,-8l,560r,-8l8,544r,-8l8,528r,-16l8,504r8,-8l16,488r,-8l16,464r8,-8l24,448r,-8l32,432r,-16l32,408r8,-8l40,392r,-8l48,376r,-8l56,360r,-8l64,344r,-8l64,328r8,l72,320r8,-8l80,304r8,-8l88,288r8,-8l96,272r8,-8l112,256r,-8l120,240r8,-8l136,224r8,-8l152,208r8,-8l168,192r8,l184,184r8,-8l200,168r8,-8l216,160r16,-8l240,144r8,l256,136r8,-8l280,128r8,-8l296,112r16,l320,104r8,l344,96r8,l360,88r16,l384,80r8,l408,72r8,l424,72r8,-8l440,64r8,-8l456,56r16,l480,48r8,l496,48r8,-8l512,40r8,l528,40r8,l552,32r8,l568,32r8,l592,24r8,l616,24r8,l640,16r8,l664,16r8,-8l688,8r16,l712,8r8,l736,8r8,l760,8r8,l784,8r8,l800,8r16,l824,8r8,l840,r16,l864,r8,l880,r8,l896,r16,l920,r8,l936,r8,l952,r8,l968,r8,8l984,8r8,l1000,8r8,l1016,8r8,l1032,8r8,8l1048,16r8,l1064,24r8,8l1080,40r8,8l1088,56r8,8l1104,72r,8l1112,88r8,8l1120,112r8,8l1128,128r8,16l1136,152r8,16l1144,176r8,16l1152,200r8,16l1160,232r8,8l1168,256r8,16l1176,280r8,16l1184,312r8,8l1192,336r8,8l1200,360r,8l1208,376r,16l1208,400r8,8l1216,416r,8l1216,440r8,8l1224,456r,8l1224,480r,8l1224,496r,16l1224,520r8,8l1232,536r,8l1232,560r,8l1232,576r,8l1232,592r,8l1232,608r,8l1232,624r8,8l1232,632r,8l1232,648r,8l1232,664r,8l1232,680r,8l1232,696r,8l1232,712r-8,8l1224,728r,8l1224,744r,8l1224,760r,8l1224,776r-8,8l1216,792r,8l1216,808r-8,8l1208,824r,8l1200,840r,8l1200,856r,8l1200,872r-8,8l1192,888r,8l1192,904r,8l1192,920r,8l1184,936r,8l1184,952r-8,l1176,960r,8l1168,976r,8l1168,992r-8,8l1160,1008r-8,8l1152,1024r,8l1144,1040r,8l1136,1056r,8l1136,1072r-8,8l1120,1088r,8l1112,1104r,8l1104,1112r,8l1096,1128r,8l1088,1144r-8,8l1072,1160r,8l1064,1176r-8,l1056,1184r-8,8l1040,1200r-8,8l1024,1216r-8,l1008,1224r-8,l992,1232r-8,8l976,1248r-8,l960,1248r-8,8l944,1256r-8,8l928,1264r-8,l912,1272r-8,l896,1272r-16,8l872,1280r-8,l856,1280r-8,l840,1280r-16,l816,1288r-8,l800,1288r-8,l784,1288r-8,l768,1288r-8,l752,1288r-8,8l736,1296r-8,l720,1296r-8,l704,1296r-8,l688,1296r-8,l672,1296r-8,l656,1296r-8,l640,1296r-8,8l624,1304r-8,e" filled="f" strokeweight="1pt">
                  <v:stroke joinstyle="round"/>
                  <v:formulas/>
                  <v:path arrowok="t" o:connecttype="custom" o:connectlocs="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 textboxrect="0,0,1240,1304"/>
                  <v:textbox>
                    <w:txbxContent>
                      <w:p w14:paraId="2761C4DA" w14:textId="77777777" w:rsidR="00850BE1" w:rsidRPr="00052F32" w:rsidRDefault="00850BE1" w:rsidP="00D3743E">
                        <w:pPr>
                          <w:rPr>
                            <w:rFonts w:eastAsia="Times New Roman"/>
                          </w:rPr>
                        </w:pPr>
                      </w:p>
                    </w:txbxContent>
                  </v:textbox>
                </v:shape>
                <v:shape id="Freeform 18" o:spid="_x0000_s1060" style="position:absolute;left:35933;top:10387;width:1651;height:5207;visibility:visible;mso-wrap-style:square;v-text-anchor:top" coordsize="104,3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zEHr8A&#10;AADaAAAADwAAAGRycy9kb3ducmV2LnhtbERPS4vCMBC+C/6HMAveNF3BVzWKCIKCl62yex2Sse1u&#10;M6lN1PrvN4Lgafj4nrNYtbYSN2p86VjB5yABQaydKTlXcDpu+1MQPiAbrByTggd5WC27nQWmxt35&#10;i25ZyEUMYZ+igiKEOpXS64Is+oGriSN3do3FEGGTS9PgPYbbSg6TZCwtlhwbCqxpU5D+y65WwX4y&#10;22ezkR7y7+b71B6OqNc/F6V6H+16DiJQG97il3tn4nx4vvK8cvk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HMQevwAAANoAAAAPAAAAAAAAAAAAAAAAAJgCAABkcnMvZG93bnJl&#10;di54bWxQSwUGAAAAAAQABAD1AAAAhAMAAAAA&#10;" adj="-11796480,,5400" path="m,64l,56,8,48r,-8l16,40r,-8l24,24r,-8l32,16r,-8l40,8r8,l48,r8,l64,r8,l80,8r8,l96,16r,8l104,32r,8l104,48r,8l104,64r,8l104,80r,8l104,96r,8l104,112r,8l96,120r,8l96,136r,8l88,144r,8l88,160r-8,l80,168r,8l72,184r,8l72,200r-8,8l64,216r,8l64,232r-8,l56,240r,8l56,256r-8,8l48,272r-8,8l40,288r-8,8l32,304r-8,16l24,328,,64xe" stroked="f">
                  <v:stroke joinstyle="round"/>
                  <v:formulas/>
                  <v:path arrowok="t" o:connecttype="custom" o:connectlocs="0,2147483647;2147483647,2147483647;2147483647,2147483647;2147483647,2147483647;2147483647,2147483647;2147483647,2147483647;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 o:connectangles="0,0,0,0,0,0,0,0,0,0,0,0,0,0,0,0,0,0,0,0,0,0,0,0,0,0,0,0,0,0,0,0,0" textboxrect="0,0,104,328"/>
                  <v:textbox>
                    <w:txbxContent>
                      <w:p w14:paraId="10764F56" w14:textId="77777777" w:rsidR="00850BE1" w:rsidRPr="00052F32" w:rsidRDefault="00850BE1" w:rsidP="00D3743E">
                        <w:pPr>
                          <w:rPr>
                            <w:rFonts w:eastAsia="Times New Roman"/>
                          </w:rPr>
                        </w:pPr>
                      </w:p>
                    </w:txbxContent>
                  </v:textbox>
                </v:shape>
                <v:shape id="Freeform 19" o:spid="_x0000_s1061" style="position:absolute;left:35933;top:10387;width:1651;height:5207;visibility:visible;mso-wrap-style:square;v-text-anchor:top" coordsize="104,3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5aacMA&#10;AADaAAAADwAAAGRycy9kb3ducmV2LnhtbESPQWvCQBSE70L/w/IKvemmgWqNriEIhQq9NIZ6few+&#10;k9js2zS71fTfuwXB4zAz3zDrfLSdONPgW8cKnmcJCGLtTMu1gmr/Nn0F4QOywc4xKfgjD/nmYbLG&#10;zLgLf9K5DLWIEPYZKmhC6DMpvW7Iop+5njh6RzdYDFEOtTQDXiLcdjJNkrm02HJcaLCnbUP6u/y1&#10;CnaL5a5cvuiUT9uvavzYoy4OP0o9PY7FCkSgMdzDt/a7UZDC/5V4A+Tm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5aacMAAADaAAAADwAAAAAAAAAAAAAAAACYAgAAZHJzL2Rv&#10;d25yZXYueG1sUEsFBgAAAAAEAAQA9QAAAIgDAAAAAA==&#10;" adj="-11796480,,5400" path="m,64l,56,8,48r,-8l16,40r,-8l24,24r,-8l32,16r,-8l40,8r8,l48,r8,l64,r8,l80,8r8,l96,16r,8l104,32r,8l104,48r,8l104,64r,8l104,80r,8l104,96r,8l104,112r,8l96,120r,8l96,136r,8l88,144r,8l88,160r-8,l80,168r,8l72,184r,8l72,200r-8,8l64,216r,8l64,232r-8,l56,240r,8l56,256r-8,8l48,272r-8,8l40,288r-8,8l32,304r-8,16l24,328,,64xe" stroked="f">
                  <v:stroke joinstyle="round"/>
                  <v:formulas/>
                  <v:path arrowok="t" o:connecttype="custom" o:connectlocs="0,2147483647;0,2147483647;2147483647,2147483647;2147483647,2147483647;2147483647,2147483647;2147483647,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 o:connectangles="0,0,0,0,0,0,0,0,0,0,0,0,0,0,0,0,0,0,0,0,0,0,0,0,0,0,0,0,0,0,0,0,0,0,0,0,0,0,0,0,0,0,0,0,0,0,0,0,0,0,0,0,0,0,0,0,0,0,0,0,0,0" textboxrect="0,0,104,328"/>
                  <v:textbox>
                    <w:txbxContent>
                      <w:p w14:paraId="74A17884" w14:textId="77777777" w:rsidR="00850BE1" w:rsidRPr="00052F32" w:rsidRDefault="00850BE1" w:rsidP="00D3743E">
                        <w:pPr>
                          <w:rPr>
                            <w:rFonts w:eastAsia="Times New Roman"/>
                          </w:rPr>
                        </w:pPr>
                      </w:p>
                    </w:txbxContent>
                  </v:textbox>
                </v:shape>
                <v:shape id="Freeform 20" o:spid="_x0000_s1062" style="position:absolute;left:35933;top:10387;width:1651;height:5207;visibility:visible;mso-wrap-style:square;v-text-anchor:top" coordsize="104,3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8YA&#10;AADcAAAADwAAAGRycy9kb3ducmV2LnhtbESPQWvCQBSE74X+h+UVvIhuotamaTZSCkI8asXS2yP7&#10;moRm34bs1sR/7wpCj8PMfMNkm9G04ky9aywriOcRCOLS6oYrBcfP7SwB4TyyxtYyKbiQg03++JBh&#10;qu3AezoffCUChF2KCmrvu1RKV9Zk0M1tRxy8H9sb9EH2ldQ9DgFuWrmIorU02HBYqLGjj5rK38Of&#10;UdBeyuUpSYbpVxE/v+x2hV29flulJk/j+xsIT6P/D9/bhVawSmK4nQ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f/8YAAADcAAAADwAAAAAAAAAAAAAAAACYAgAAZHJz&#10;L2Rvd25yZXYueG1sUEsFBgAAAAAEAAQA9QAAAIsDAAAAAA==&#10;" adj="-11796480,,5400" path="m,64l,56,8,48r,-8l16,40r,-8l24,24r,-8l32,16r,-8l40,8r8,l48,r8,l64,r8,l80,8r8,l96,16r,8l104,32r,8l104,48r,8l104,64r,8l104,80r,8l104,96r,8l104,112r,8l96,120r,8l96,136r,8l88,144r,8l88,160r-8,l80,168r,8l72,184r,8l72,200r-8,8l64,216r,8l64,232r-8,l56,240r,8l56,256r-8,8l48,272r-8,8l40,288r-8,8l32,304r-8,16l24,328e" filled="f" strokeweight="1pt">
                  <v:stroke joinstyle="round"/>
                  <v:formulas/>
                  <v:path arrowok="t" o:connecttype="custom" o:connectlocs="0,2147483647;0,2147483647;2147483647,2147483647;2147483647,2147483647;2147483647,2147483647;2147483647,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0,0,0,0" textboxrect="0,0,104,328"/>
                  <v:textbox>
                    <w:txbxContent>
                      <w:p w14:paraId="20E014C0" w14:textId="77777777" w:rsidR="00850BE1" w:rsidRPr="00052F32" w:rsidRDefault="00850BE1" w:rsidP="00D3743E">
                        <w:pPr>
                          <w:rPr>
                            <w:rFonts w:eastAsia="Times New Roman"/>
                          </w:rPr>
                        </w:pPr>
                      </w:p>
                    </w:txbxContent>
                  </v:textbox>
                </v:shape>
                <v:shape id="Freeform 21" o:spid="_x0000_s1063" style="position:absolute;left:14089;top:10768;width:2032;height:5080;visibility:visible;mso-wrap-style:square;v-text-anchor:top" coordsize="128,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NX1MUA&#10;AADcAAAADwAAAGRycy9kb3ducmV2LnhtbESPQWvCQBSE74X+h+UVvBTdKEUlukoVLV6KREU8vmaf&#10;SUj2bciuGv+9KxQ8DjPzDTOdt6YSV2pcYVlBvxeBIE6tLjhTcNivu2MQziNrrCyTgjs5mM/e36YY&#10;a3vjhK47n4kAYRejgtz7OpbSpTkZdD1bEwfvbBuDPsgmk7rBW4CbSg6iaCgNFhwWcqxpmVNa7i5G&#10;wen4t+Vf/hmOPpOFN0m56p9lqVTno/2egPDU+lf4v73RCr7GA3ieCU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I1fUxQAAANwAAAAPAAAAAAAAAAAAAAAAAJgCAABkcnMv&#10;ZG93bnJldi54bWxQSwUGAAAAAAQABAD1AAAAigMAAAAA&#10;" adj="-11796480,,5400" path="m128,72r,-8l120,56r,-8l120,40r-8,-8l112,24r-8,-8l96,16r,-8l88,8r-8,l80,,72,,64,,56,8r-8,l40,8r,8l32,16r,8l24,24r,8l16,32r,8l8,48r,8l8,64,,72r,8l,88r,8l,104r,8l,120r,8l8,136r,8l8,152r,8l16,168r,8l24,184r,8l32,200r,8l40,216r,8l48,224r,8l56,232r,8l64,248r,8l72,264r,8l80,280r,8l80,296r8,8l88,312r8,8l128,72xe" stroked="f">
                  <v:stroke joinstyle="round"/>
                  <v:formulas/>
                  <v:path arrowok="t" o:connecttype="custom" o:connectlocs="2147483647,2147483647;2147483647,2147483647;2147483647,2147483647;2147483647,2147483647;2147483647,2147483647;2147483647,2147483647;2147483647,0;2147483647,0;2147483647,2147483647;2147483647,2147483647;2147483647,2147483647;2147483647,2147483647;2147483647,2147483647;2147483647,2147483647;2147483647,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 textboxrect="0,0,128,320"/>
                  <v:textbox>
                    <w:txbxContent>
                      <w:p w14:paraId="4E7C4CF6" w14:textId="77777777" w:rsidR="00850BE1" w:rsidRPr="00052F32" w:rsidRDefault="00850BE1" w:rsidP="00D3743E">
                        <w:pPr>
                          <w:rPr>
                            <w:rFonts w:eastAsia="Times New Roman"/>
                          </w:rPr>
                        </w:pPr>
                      </w:p>
                    </w:txbxContent>
                  </v:textbox>
                </v:shape>
                <v:shape id="Freeform 22" o:spid="_x0000_s1064" style="position:absolute;left:14089;top:10768;width:2032;height:5080;visibility:visible;mso-wrap-style:square;v-text-anchor:top" coordsize="128,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T8YA&#10;AADcAAAADwAAAGRycy9kb3ducmV2LnhtbESPT2vCQBTE70K/w/IKXkQ3/kEldZVWVHqREhXx+Jp9&#10;JiHZtyG7avrtuwWhx2FmfsMsVq2pxJ0aV1hWMBxEIIhTqwvOFJyO2/4chPPIGivLpOCHHKyWL50F&#10;xto+OKH7wWciQNjFqCD3vo6ldGlOBt3A1sTBu9rGoA+yyaRu8BHgppKjKJpKgwWHhRxrWueUloeb&#10;UXA5f3/xnnfTWS/58CYpN8OrLJXqvrbvbyA8tf4//Gx/agWT+Rj+zo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yT8YAAADcAAAADwAAAAAAAAAAAAAAAACYAgAAZHJz&#10;L2Rvd25yZXYueG1sUEsFBgAAAAAEAAQA9QAAAIsDAAAAAA==&#10;" adj="-11796480,,5400" path="m128,72r,-8l120,56r,-8l120,40r-8,-8l112,24r-8,-8l96,16r,-8l88,8r-8,l80,,72,,64,,56,8r-8,l40,8r,8l32,16r,8l24,24r,8l16,32r,8l8,48r,8l8,64,,72r,8l,88r,8l,104r,8l,120r,8l8,136r,8l8,152r,8l16,168r,8l24,184r,8l32,200r,8l40,216r,8l48,224r,8l56,232r,8l64,248r,8l72,264r,8l80,280r,8l80,296r8,8l88,312r8,8l128,72xe" stroked="f">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0,0,0,0,0,0" textboxrect="0,0,128,320"/>
                  <v:textbox>
                    <w:txbxContent>
                      <w:p w14:paraId="776ECDFD" w14:textId="77777777" w:rsidR="00850BE1" w:rsidRPr="00052F32" w:rsidRDefault="00850BE1" w:rsidP="00D3743E">
                        <w:pPr>
                          <w:rPr>
                            <w:rFonts w:eastAsia="Times New Roman"/>
                          </w:rPr>
                        </w:pPr>
                      </w:p>
                    </w:txbxContent>
                  </v:textbox>
                </v:shape>
                <v:shape id="Freeform 23" o:spid="_x0000_s1065" style="position:absolute;left:14407;top:11022;width:2032;height:5080;visibility:visible;mso-wrap-style:square;v-text-anchor:top" coordsize="128,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QIyMQA&#10;AADcAAAADwAAAGRycy9kb3ducmV2LnhtbESPS4vCQBCE78L+h6EXvOlk1wch6ygiLHr1gZtjk2mT&#10;uJmekBlj9Nc7guCxqKqvqNmiM5VoqXGlZQVfwwgEcWZ1ybmCw/53EINwHlljZZkU3MjBYv7Rm2Gi&#10;7ZW31O58LgKEXYIKCu/rREqXFWTQDW1NHLyTbQz6IJtc6gavAW4q+R1FU2mw5LBQYE2rgrL/3cUo&#10;aI/pch9P0vXqfshHZ6fTP3vZKNX/7JY/IDx1/h1+tTdawTgew/NMO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0CMjEAAAA3AAAAA8AAAAAAAAAAAAAAAAAmAIAAGRycy9k&#10;b3ducmV2LnhtbFBLBQYAAAAABAAEAPUAAACJAwAAAAA=&#10;" adj="-11796480,,5400" path="m128,72r,-8l120,56r,-8l120,40r-8,-8l112,24r-8,-8l96,16r,-8l88,8r-8,l80,,72,,64,,56,8r-8,l40,8r,8l32,16r,8l24,24r,8l16,32r,8l8,48r,8l8,64,,72r,8l,88r,8l,104r,8l,120r,8l8,136r,8l8,152r,8l16,168r,8l24,184r,8l32,200r,8l40,216r,8l48,224r,8l56,232r,8l64,248r,8l72,264r,8l80,280r,8l80,296r8,8l88,312r8,8e" filled="f" strokeweight="1pt">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 o:connectangles="0,0,0,0,0,0,0,0,0,0,0,0,0,0,0,0,0,0,0,0,0,0,0,0,0,0,0,0,0,0,0,0,0,0,0,0,0,0,0,0,0,0,0,0,0,0,0,0,0,0,0,0,0,0,0,0,0,0,0,0,0,0" textboxrect="0,0,128,320"/>
                  <v:textbox>
                    <w:txbxContent>
                      <w:p w14:paraId="1067EF83" w14:textId="77777777" w:rsidR="00850BE1" w:rsidRPr="00052F32" w:rsidRDefault="00850BE1" w:rsidP="00D3743E">
                        <w:pPr>
                          <w:rPr>
                            <w:rFonts w:eastAsia="Times New Roman"/>
                          </w:rPr>
                        </w:pPr>
                      </w:p>
                    </w:txbxContent>
                  </v:textbox>
                </v:shape>
                <v:oval id="Oval 24" o:spid="_x0000_s1066" style="position:absolute;left:21265;top:11212;width:1905;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QJcUA&#10;AADcAAAADwAAAGRycy9kb3ducmV2LnhtbESPQWvCQBSE70L/w/IKvdWNpaYaXaWIQi5Fql68PbPP&#10;JJh9G3a3MfXXd4WCx2FmvmHmy940oiPna8sKRsMEBHFhdc2lgsN+8zoB4QOyxsYyKfglD8vF02CO&#10;mbZX/qZuF0oRIewzVFCF0GZS+qIig35oW+Lona0zGKJ0pdQOrxFuGvmWJKk0WHNcqLClVUXFZfdj&#10;FNDHV75OzWaabvu1Hh1zt7p1J6VenvvPGYhAfXiE/9u5VvA+GcP9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5VAlxQAAANwAAAAPAAAAAAAAAAAAAAAAAJgCAABkcnMv&#10;ZG93bnJldi54bWxQSwUGAAAAAAQABAD1AAAAigMAAAAA&#10;" strokeweight="1pt">
                  <v:textbox>
                    <w:txbxContent>
                      <w:p w14:paraId="3068A6A0" w14:textId="77777777" w:rsidR="00850BE1" w:rsidRPr="00052F32" w:rsidRDefault="00850BE1" w:rsidP="00D3743E">
                        <w:pPr>
                          <w:rPr>
                            <w:rFonts w:eastAsia="Times New Roman"/>
                          </w:rPr>
                        </w:pPr>
                      </w:p>
                    </w:txbxContent>
                  </v:textbox>
                </v:oval>
                <v:shape id="Freeform 25" o:spid="_x0000_s1067" style="position:absolute;left:20439;top:10006;width:4064;height:1143;visibility:visible;mso-wrap-style:square;v-text-anchor:top" coordsize="256,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z5wccA&#10;AADcAAAADwAAAGRycy9kb3ducmV2LnhtbESP3WrCQBSE7wt9h+UI3tWNP1iJrqFUBEFBmra0vTtk&#10;j0ma7NmYXTW+vSsUejnMzDfMIulMLc7UutKyguEgAkGcWV1yruDjff00A+E8ssbaMim4koNk+fiw&#10;wFjbC7/ROfW5CBB2MSoovG9iKV1WkEE3sA1x8A62NeiDbHOpW7wEuKnlKIqm0mDJYaHAhl4Lyqr0&#10;ZBT8Tlbp59e+tt/e7sbH/c+2Wulnpfq97mUOwlPn/8N/7Y1WMJlN4X4mH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8+cHHAAAA3AAAAA8AAAAAAAAAAAAAAAAAmAIAAGRy&#10;cy9kb3ducmV2LnhtbFBLBQYAAAAABAAEAPUAAACMAwAAAAA=&#10;" adj="-11796480,,5400" path="m,72l,64r8,l8,56r8,l16,48r8,l24,40r8,l40,32r8,-8l56,24r,-8l64,16r8,l72,8r8,l88,8,88,r8,l104,r8,l120,r8,l136,r8,l152,r8,l168,r8,l184,8r8,l200,8r8,8l216,16r8,l232,16r8,l248,24r8,l,72xe" stroked="f">
                  <v:stroke joinstyle="round"/>
                  <v:formulas/>
                  <v:path arrowok="t" o:connecttype="custom" o:connectlocs="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0,2147483647" o:connectangles="0,0,0,0,0,0,0,0,0,0,0,0,0,0,0,0,0,0,0,0,0,0,0,0,0,0,0,0,0,0,0,0,0,0,0,0,0,0,0,0,0,0,0" textboxrect="0,0,256,72"/>
                  <v:textbox>
                    <w:txbxContent>
                      <w:p w14:paraId="0B806AB8" w14:textId="77777777" w:rsidR="00850BE1" w:rsidRPr="00052F32" w:rsidRDefault="00850BE1" w:rsidP="00D3743E">
                        <w:pPr>
                          <w:rPr>
                            <w:rFonts w:eastAsia="Times New Roman"/>
                          </w:rPr>
                        </w:pPr>
                      </w:p>
                    </w:txbxContent>
                  </v:textbox>
                </v:shape>
                <v:shape id="Freeform 26" o:spid="_x0000_s1068" style="position:absolute;left:20439;top:10006;width:4064;height:1143;visibility:visible;mso-wrap-style:square;v-text-anchor:top" coordsize="256,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BcWscA&#10;AADcAAAADwAAAGRycy9kb3ducmV2LnhtbESPQWvCQBSE74L/YXlCb7qxlSrRVcRQKLQgpi3V2yP7&#10;TGKyb9PsVtN/3xUEj8PMfMMsVp2pxZlaV1pWMB5FIIgzq0vOFXx+vAxnIJxH1lhbJgV/5GC17PcW&#10;GGt74R2dU5+LAGEXo4LC+yaW0mUFGXQj2xAH72hbgz7INpe6xUuAm1o+RtGzNFhyWCiwoU1BWZX+&#10;GgWnSZJ+fW9ru/f2/elne3irEj1V6mHQrecgPHX+Hr61X7WCyWwK1zPhCM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wXFrHAAAA3AAAAA8AAAAAAAAAAAAAAAAAmAIAAGRy&#10;cy9kb3ducmV2LnhtbFBLBQYAAAAABAAEAPUAAACMAwAAAAA=&#10;" adj="-11796480,,5400" path="m,72l,64r8,l8,56r8,l16,48r8,l24,40r8,l40,32r8,-8l56,24r,-8l64,16r8,l72,8r8,l88,8,88,r8,l104,r8,l120,r8,l136,r8,l152,r8,l168,r8,l184,8r8,l200,8r8,8l216,16r8,l232,16r8,l248,24r8,l,72xe" stroked="f">
                  <v:stroke joinstyle="round"/>
                  <v:formulas/>
                  <v:path arrowok="t" o:connecttype="custom" o:connectlocs="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0,2147483647" o:connectangles="0,0,0,0,0,0,0,0,0,0,0,0,0,0,0,0,0,0,0,0,0,0,0,0,0,0,0,0,0,0,0,0,0,0,0,0,0,0,0,0,0" textboxrect="0,0,256,72"/>
                  <v:textbox>
                    <w:txbxContent>
                      <w:p w14:paraId="6041F74D" w14:textId="77777777" w:rsidR="00850BE1" w:rsidRPr="00052F32" w:rsidRDefault="00850BE1" w:rsidP="00D3743E">
                        <w:pPr>
                          <w:rPr>
                            <w:rFonts w:eastAsia="Times New Roman"/>
                          </w:rPr>
                        </w:pPr>
                      </w:p>
                    </w:txbxContent>
                  </v:textbox>
                </v:shape>
                <v:shape id="Freeform 27" o:spid="_x0000_s1069" style="position:absolute;left:20439;top:10006;width:4064;height:1143;visibility:visible;mso-wrap-style:square;v-text-anchor:top" coordsize="256,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oM+MMA&#10;AADcAAAADwAAAGRycy9kb3ducmV2LnhtbERPz2vCMBS+C/sfwhvsIppOxtDOKDIQd5HNKmy7PZpn&#10;W0xeahJt/e+Xw8Djx/d7vuytEVfyoXGs4HmcgSAunW64UnDYr0dTECEiazSOScGNAiwXD4M55tp1&#10;vKNrESuRQjjkqKCOsc2lDGVNFsPYtcSJOzpvMSboK6k9dincGjnJsldpseHUUGNL7zWVp+JiFfxe&#10;zvLnczUsvmfbLuBta/zmyyj19Niv3kBE6uNd/O/+0ApepmltOpOO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oM+MMAAADcAAAADwAAAAAAAAAAAAAAAACYAgAAZHJzL2Rv&#10;d25yZXYueG1sUEsFBgAAAAAEAAQA9QAAAIgDAAAAAA==&#10;" adj="-11796480,,5400" path="m,72l,64r8,l8,56r8,l16,48r8,l24,40r8,l40,32r8,-8l56,24r,-8l64,16r8,l72,8r8,l88,8,88,r8,l104,r8,l120,r8,l136,r8,l152,r8,l168,r8,l184,8r8,l200,8r8,8l216,16r8,l232,16r8,l248,24r8,e" filled="f" strokeweight="1pt">
                  <v:stroke joinstyle="round"/>
                  <v:formulas/>
                  <v:path arrowok="t" o:connecttype="custom" o:connectlocs="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 o:connectangles="0,0,0,0,0,0,0,0,0,0,0,0,0,0,0,0,0,0,0,0,0,0,0,0,0,0,0,0,0,0,0,0,0,0,0,0,0,0,0,0" textboxrect="0,0,256,72"/>
                  <v:textbox>
                    <w:txbxContent>
                      <w:p w14:paraId="26FEA843" w14:textId="77777777" w:rsidR="00850BE1" w:rsidRPr="00052F32" w:rsidRDefault="00850BE1" w:rsidP="00D3743E">
                        <w:pPr>
                          <w:rPr>
                            <w:rFonts w:eastAsia="Times New Roman"/>
                          </w:rPr>
                        </w:pPr>
                      </w:p>
                    </w:txbxContent>
                  </v:textbox>
                </v:shape>
                <v:shape id="Freeform 28" o:spid="_x0000_s1070" style="position:absolute;left:27170;top:9117;width:4826;height:1016;visibility:visible;mso-wrap-style:square;v-text-anchor:top" coordsize="304,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0+ecUA&#10;AADcAAAADwAAAGRycy9kb3ducmV2LnhtbESPQWvCQBSE74X+h+UVems2tRJsdBUrCNVb1bbXZ/aZ&#10;BLNvw+42Rn99VxA8DjPzDTOZ9aYRHTlfW1bwmqQgiAuray4V7LbLlxEIH5A1NpZJwZk8zKaPDxPM&#10;tT3xF3WbUIoIYZ+jgiqENpfSFxUZ9IltiaN3sM5giNKVUjs8Rbhp5CBNM2mw5rhQYUuLiorj5s8o&#10;0L/77NC5j+/jejnP6tXbz8UURqnnp34+BhGoD/fwrf2pFQxH73A9E4+An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zT55xQAAANwAAAAPAAAAAAAAAAAAAAAAAJgCAABkcnMv&#10;ZG93bnJldi54bWxQSwUGAAAAAAQABAD1AAAAigMAAAAA&#10;" adj="-11796480,,5400" path="m,64l8,56r8,l24,48r16,l48,40r16,l80,32,96,24r16,l120,16r16,l144,8r16,l168,8,176,r8,l192,r8,l208,r8,l224,r8,l240,r8,8l256,8r8,l264,16r8,l280,16r,8l288,24r8,l296,32r8,l,64xe" stroked="f">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0,2147483647" o:connectangles="0,0,0,0,0,0,0,0,0,0,0,0,0,0,0,0,0,0,0,0,0,0,0,0,0,0,0,0,0,0,0,0,0,0,0,0,0" textboxrect="0,0,304,64"/>
                  <v:textbox>
                    <w:txbxContent>
                      <w:p w14:paraId="503C3220" w14:textId="77777777" w:rsidR="00850BE1" w:rsidRPr="00052F32" w:rsidRDefault="00850BE1" w:rsidP="00D3743E">
                        <w:pPr>
                          <w:rPr>
                            <w:rFonts w:eastAsia="Times New Roman"/>
                          </w:rPr>
                        </w:pPr>
                      </w:p>
                    </w:txbxContent>
                  </v:textbox>
                </v:shape>
                <v:shape id="Freeform 29" o:spid="_x0000_s1071" style="position:absolute;left:27170;top:9117;width:4826;height:1016;visibility:visible;mso-wrap-style:square;v-text-anchor:top" coordsize="304,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4BOcIA&#10;AADcAAAADwAAAGRycy9kb3ducmV2LnhtbERPy2oCMRTdC/5DuII7zVjLYKdmRAuC7a7W6vZ2cueB&#10;k5shieO0X98sCl0eznu9GUwrenK+saxgMU9AEBdWN1wpOH3sZysQPiBrbC2Tgm/ysMnHozVm2t75&#10;nfpjqEQMYZ+hgjqELpPSFzUZ9HPbEUeutM5giNBVUju8x3DTyockSaXBhmNDjR291FRcjzejQF++&#10;0rJ3u8/r236bNq/L848pjFLTybB9BhFoCP/iP/dBK3h8ivP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LgE5wgAAANwAAAAPAAAAAAAAAAAAAAAAAJgCAABkcnMvZG93&#10;bnJldi54bWxQSwUGAAAAAAQABAD1AAAAhwMAAAAA&#10;" adj="-11796480,,5400" path="m,64l8,56r8,l24,48r16,l48,40r16,l80,32,96,24r16,l120,16r16,l144,8r16,l168,8,176,r8,l192,r8,l208,r8,l224,r8,l240,r8,8l256,8r8,l264,16r8,l280,16r,8l288,24r8,l296,32r8,l,64xe" stroked="f">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0,2147483647" o:connectangles="0,0,0,0,0,0,0,0,0,0,0,0,0,0,0,0,0,0,0,0,0,0,0,0,0,0,0,0,0,0,0,0,0,0,0,0" textboxrect="0,0,304,64"/>
                  <v:textbox>
                    <w:txbxContent>
                      <w:p w14:paraId="4BE568E7" w14:textId="77777777" w:rsidR="00850BE1" w:rsidRPr="00052F32" w:rsidRDefault="00850BE1" w:rsidP="00D3743E">
                        <w:pPr>
                          <w:rPr>
                            <w:rFonts w:eastAsia="Times New Roman"/>
                          </w:rPr>
                        </w:pPr>
                      </w:p>
                    </w:txbxContent>
                  </v:textbox>
                </v:shape>
                <v:shape id="Freeform 30" o:spid="_x0000_s1072" style="position:absolute;left:27170;top:9117;width:4826;height:1016;visibility:visible;mso-wrap-style:square;v-text-anchor:top" coordsize="304,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6owcUA&#10;AADcAAAADwAAAGRycy9kb3ducmV2LnhtbESP3WoCMRSE7wt9h3CE3tXEUqyuRikthYKU4g94e9gc&#10;d1c3J9skavbtm0LBy2FmvmHmy2RbcSEfGscaRkMFgrh0puFKw2778TgBESKywdYxaegpwHJxfzfH&#10;wrgrr+myiZXIEA4Faqhj7AopQ1mTxTB0HXH2Ds5bjFn6ShqP1wy3rXxSaiwtNpwXauzorabytDlb&#10;DXt/eE8v6Thd//RqlXqjvs9fO60fBul1BiJSirfwf/vTaHiejuDvTD4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vqjBxQAAANwAAAAPAAAAAAAAAAAAAAAAAJgCAABkcnMv&#10;ZG93bnJldi54bWxQSwUGAAAAAAQABAD1AAAAigMAAAAA&#10;" adj="-11796480,,5400" path="m,64l8,56r8,l24,48r16,l48,40r16,l80,32,96,24r16,l120,16r16,l144,8r16,l168,8,176,r8,l192,r8,l208,r8,l224,r8,l240,r8,8l256,8r8,l264,16r8,l280,16r,8l288,24r8,l296,32r8,e" filled="f" strokeweight="1pt">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 o:connectangles="0,0,0,0,0,0,0,0,0,0,0,0,0,0,0,0,0,0,0,0,0,0,0,0,0,0,0,0,0,0,0,0,0,0,0" textboxrect="0,0,304,64"/>
                  <v:textbox>
                    <w:txbxContent>
                      <w:p w14:paraId="168DE968" w14:textId="77777777" w:rsidR="00850BE1" w:rsidRPr="00052F32" w:rsidRDefault="00850BE1" w:rsidP="00D3743E">
                        <w:pPr>
                          <w:rPr>
                            <w:rFonts w:eastAsia="Times New Roman"/>
                          </w:rPr>
                        </w:pPr>
                      </w:p>
                    </w:txbxContent>
                  </v:textbox>
                </v:shape>
                <v:shape id="Freeform 31" o:spid="_x0000_s1073" style="position:absolute;left:23614;top:19150;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Lp8YA&#10;AADcAAAADwAAAGRycy9kb3ducmV2LnhtbESPQWsCMRSE7wX/Q3gFbzXbta12NUpbEITSQ62ix9fN&#10;c7O4eVmSqLv/vikUehxm5htmvuxsIy7kQ+1Ywf0oA0FcOl1zpWD7tbqbgggRWWPjmBT0FGC5GNzM&#10;sdDuyp902cRKJAiHAhWYGNtCylAashhGriVO3tF5izFJX0nt8ZrgtpF5lj1JizWnBYMtvRkqT5uz&#10;VVB+j/OP7nWNHif73eF91T+ac6/U8LZ7mYGI1MX/8F97rRU8POfweyYd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vLp8YAAADcAAAADwAAAAAAAAAAAAAAAACYAgAAZHJz&#10;L2Rvd25yZXYueG1sUEsFBgAAAAAEAAQA9QAAAIsDAAAAAA==&#10;" adj="-11796480,,5400" path="m,40r8,l16,48r8,l32,56r8,l48,64r8,l64,72r8,l80,72r8,8l96,80r8,l112,80r8,l128,80r8,l144,80r8,8l160,80r8,l176,80r8,l192,80r8,l208,80r8,l224,80r8,l240,72r8,l256,72r8,l272,72r8,l288,72r8,-8l304,64r8,l320,56r8,l336,56r8,-8l352,48r8,-8l368,40r,-8l376,32r8,-8l392,16r8,l400,8r8,l408,r8,l,40xe" stroked="f">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0,2147483647" o:connectangles="0,0,0,0,0,0,0,0,0,0,0,0,0,0,0,0,0,0,0,0,0,0,0,0,0,0,0,0,0,0,0,0,0,0,0,0,0,0,0,0,0,0,0,0,0,0,0,0,0,0,0,0,0,0,0,0,0,0" textboxrect="0,0,416,88"/>
                  <v:textbox>
                    <w:txbxContent>
                      <w:p w14:paraId="7A421906" w14:textId="77777777" w:rsidR="00850BE1" w:rsidRPr="00052F32" w:rsidRDefault="00850BE1" w:rsidP="00D3743E">
                        <w:pPr>
                          <w:rPr>
                            <w:rFonts w:eastAsia="Times New Roman"/>
                          </w:rPr>
                        </w:pPr>
                      </w:p>
                    </w:txbxContent>
                  </v:textbox>
                </v:shape>
                <v:shape id="Freeform 32" o:spid="_x0000_s1074" style="position:absolute;left:23614;top:19150;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duPMYA&#10;AADcAAAADwAAAGRycy9kb3ducmV2LnhtbESPT2sCMRTE7wW/Q3iCt5r1T23dGqUKglA8aFvq8XXz&#10;3CzdvCxJ1N1v3xQKPQ4z8xtmsWptLa7kQ+VYwWiYgSAunK64VPD+tr1/AhEissbaMSnoKMBq2btb&#10;YK7djQ90PcZSJAiHHBWYGJtcylAYshiGriFO3tl5izFJX0rt8ZbgtpbjLJtJixWnBYMNbQwV38eL&#10;VVB8Tcb7dr1Dj4+fH6fXbfdgLp1Sg3778gwiUhv/w3/tnVYwnU/g90w6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duPMYAAADcAAAADwAAAAAAAAAAAAAAAACYAgAAZHJz&#10;L2Rvd25yZXYueG1sUEsFBgAAAAAEAAQA9QAAAIsDAAAAAA==&#10;" adj="-11796480,,5400" path="m,40r8,l16,48r8,l32,56r8,l48,64r8,l64,72r8,l80,72r8,8l96,80r8,l112,80r8,l128,80r8,l144,80r8,8l160,80r8,l176,80r8,l192,80r8,l208,80r8,l224,80r8,l240,72r8,l256,72r8,l272,72r8,l288,72r8,-8l304,64r8,l320,56r8,l336,56r8,-8l352,48r8,-8l368,40r,-8l376,32r8,-8l392,16r8,l400,8r8,l408,r8,l,40xe" stroked="f">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0,2147483647" o:connectangles="0,0,0,0,0,0,0,0,0,0,0,0,0,0,0,0,0,0,0,0,0,0,0,0,0,0,0,0,0,0,0,0,0,0,0,0,0,0,0,0,0,0,0,0,0,0,0,0,0,0,0,0,0,0,0,0,0" textboxrect="0,0,416,88"/>
                  <v:textbox>
                    <w:txbxContent>
                      <w:p w14:paraId="6DE39029" w14:textId="77777777" w:rsidR="00850BE1" w:rsidRPr="00052F32" w:rsidRDefault="00850BE1" w:rsidP="00D3743E">
                        <w:pPr>
                          <w:rPr>
                            <w:rFonts w:eastAsia="Times New Roman"/>
                          </w:rPr>
                        </w:pPr>
                      </w:p>
                    </w:txbxContent>
                  </v:textbox>
                </v:shape>
                <v:shape id="Freeform 33" o:spid="_x0000_s1075" style="position:absolute;left:23741;top:19150;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3GuMQA&#10;AADcAAAADwAAAGRycy9kb3ducmV2LnhtbESP3YrCMBSE7xd8h3AE79ZUkV2tRpGi4oWs+PMAh+bY&#10;FpuTkkRt394sLOzlMDPfMItVa2rxJOcrywpGwwQEcW51xYWC62X7OQXhA7LG2jIp6MjDatn7WGCq&#10;7YtP9DyHQkQI+xQVlCE0qZQ+L8mgH9qGOHo36wyGKF0htcNXhJtajpPkSxqsOC6U2FBWUn4/P4yC&#10;WZVt1nIrr9337tj9ZJuDO+BUqUG/Xc9BBGrDf/ivvdcKJrMJ/J6JR0A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NxrjEAAAA3AAAAA8AAAAAAAAAAAAAAAAAmAIAAGRycy9k&#10;b3ducmV2LnhtbFBLBQYAAAAABAAEAPUAAACJAwAAAAA=&#10;" adj="-11796480,,5400" path="m,40r8,l16,48r8,l32,56r8,l48,64r8,l64,72r8,l80,72r8,8l96,80r8,l112,80r8,l128,80r8,l144,80r8,8l160,80r8,l176,80r8,l192,80r8,l208,80r8,l224,80r8,l240,72r8,l256,72r8,l272,72r8,l288,72r8,-8l304,64r8,l320,56r8,l336,56r8,-8l352,48r8,-8l368,40r,-8l376,32r8,-8l392,16r8,l400,8r8,l408,r8,e" filled="f" strokecolor="#a00" strokeweight="2pt">
                  <v:stroke joinstyle="round"/>
                  <v:formulas/>
                  <v:path arrowok="t" o:connecttype="custom" o:connectlocs="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 o:connectangles="0,0,0,0,0,0,0,0,0,0,0,0,0,0,0,0,0,0,0,0,0,0,0,0,0,0,0,0,0,0,0,0,0,0,0,0,0,0,0,0,0,0,0,0,0,0,0,0,0,0,0,0,0,0,0,0" textboxrect="0,0,416,88"/>
                  <v:textbox>
                    <w:txbxContent>
                      <w:p w14:paraId="7F2C0C85" w14:textId="77777777" w:rsidR="00850BE1" w:rsidRPr="00052F32" w:rsidRDefault="00850BE1" w:rsidP="00D3743E">
                        <w:pPr>
                          <w:rPr>
                            <w:rFonts w:eastAsia="Times New Roman"/>
                          </w:rPr>
                        </w:pPr>
                      </w:p>
                    </w:txbxContent>
                  </v:textbox>
                </v:shape>
                <v:shape id="Freeform 34" o:spid="_x0000_s1076" style="position:absolute;left:24376;top:12165;width:2032;height:4064;visibility:visible;mso-wrap-style:square;v-text-anchor:top" coordsize="128,2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u09MQA&#10;AADcAAAADwAAAGRycy9kb3ducmV2LnhtbESPQWvCQBSE7wX/w/IEb3WjVKvRVaQ0QQ8itfX+yD6T&#10;YPZtml01+feuUOhxmJlvmOW6NZW4UeNKywpGwwgEcWZ1ybmCn+/kdQbCeWSNlWVS0JGD9ar3ssRY&#10;2zt/0e3ocxEg7GJUUHhfx1K6rCCDbmhr4uCdbWPQB9nkUjd4D3BTyXEUTaXBksNCgTV9FJRdjlej&#10;IP09bc2ObXdN09m++0yTwzsnSg367WYBwlPr/8N/7a1W8DafwPNMO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LtPTEAAAA3AAAAA8AAAAAAAAAAAAAAAAAmAIAAGRycy9k&#10;b3ducmV2LnhtbFBLBQYAAAAABAAEAPUAAACJAwAAAAA=&#10;" adj="-11796480,,5400" path="m128,r-8,l120,8r-8,l104,16r,8l96,32,80,40r-8,8l64,64r-8,8l48,80r-8,8l32,96r-8,8l24,112r-8,8l16,128r-8,8l8,144,,152r,8l,168r,8l,184r,8l,200r,8l8,216r,8l16,232r8,8l32,248r8,8l128,xe" stroked="f">
                  <v:stroke joinstyle="round"/>
                  <v:formulas/>
                  <v:path arrowok="t" o:connecttype="custom" o:connectlocs="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2147483647,2147483647;2147483647,2147483647;2147483647,2147483647;2147483647,2147483647;2147483647,2147483647;2147483647,2147483647;2147483647,0" o:connectangles="0,0,0,0,0,0,0,0,0,0,0,0,0,0,0,0,0,0,0,0,0,0,0,0,0,0,0,0,0,0,0,0,0,0,0,0" textboxrect="0,0,128,256"/>
                  <v:textbox>
                    <w:txbxContent>
                      <w:p w14:paraId="2D273344" w14:textId="77777777" w:rsidR="00850BE1" w:rsidRPr="00052F32" w:rsidRDefault="00850BE1" w:rsidP="00D3743E">
                        <w:pPr>
                          <w:rPr>
                            <w:rFonts w:eastAsia="Times New Roman"/>
                          </w:rPr>
                        </w:pPr>
                      </w:p>
                    </w:txbxContent>
                  </v:textbox>
                </v:shape>
                <v:shape id="Freeform 35" o:spid="_x0000_s1077" style="position:absolute;left:24376;top:12165;width:2032;height:4064;visibility:visible;mso-wrap-style:square;v-text-anchor:top" coordsize="128,2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kqg8QA&#10;AADcAAAADwAAAGRycy9kb3ducmV2LnhtbESPQWvCQBSE70L/w/IK3nRTKZqmrlJKE/QgotX7I/ua&#10;hGbfxuyqyb93BcHjMDPfMPNlZ2pxodZVlhW8jSMQxLnVFRcKDr/pKAbhPLLG2jIp6MnBcvEymGOi&#10;7ZV3dNn7QgQIuwQVlN43iZQuL8mgG9uGOHh/tjXog2wLqVu8Brip5SSKptJgxWGhxIa+S8r/92ej&#10;IDsdV2bNtj9nWbzpf7J0O+NUqeFr9/UJwlPnn+FHe6UVvH9M4X4mHA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ZKoPEAAAA3AAAAA8AAAAAAAAAAAAAAAAAmAIAAGRycy9k&#10;b3ducmV2LnhtbFBLBQYAAAAABAAEAPUAAACJAwAAAAA=&#10;" adj="-11796480,,5400" path="m128,r-8,l120,8r-8,l104,16r,8l96,32,80,40r-8,8l64,64r-8,8l48,80r-8,8l32,96r-8,8l24,112r-8,8l16,128r-8,8l8,144,,152r,8l,168r,8l,184r,8l,200r,8l8,216r,8l16,232r8,8l32,248r8,8l128,xe" stroked="f">
                  <v:stroke joinstyle="round"/>
                  <v:formulas/>
                  <v:path arrowok="t" o:connecttype="custom" o:connectlocs="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2147483647,2147483647;2147483647,2147483647;2147483647,2147483647;2147483647,2147483647;2147483647,2147483647;2147483647,2147483647;2147483647,0" o:connectangles="0,0,0,0,0,0,0,0,0,0,0,0,0,0,0,0,0,0,0,0,0,0,0,0,0,0,0,0,0,0,0,0,0,0,0" textboxrect="0,0,128,256"/>
                  <v:textbox>
                    <w:txbxContent>
                      <w:p w14:paraId="4F67734C" w14:textId="77777777" w:rsidR="00850BE1" w:rsidRPr="00052F32" w:rsidRDefault="00850BE1" w:rsidP="00D3743E">
                        <w:pPr>
                          <w:rPr>
                            <w:rFonts w:eastAsia="Times New Roman"/>
                          </w:rPr>
                        </w:pPr>
                      </w:p>
                    </w:txbxContent>
                  </v:textbox>
                </v:shape>
                <v:shape id="Freeform 36" o:spid="_x0000_s1078" style="position:absolute;left:24376;top:12165;width:2032;height:4064;visibility:visible;mso-wrap-style:square;v-text-anchor:top" coordsize="128,2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ig3MYA&#10;AADcAAAADwAAAGRycy9kb3ducmV2LnhtbESP3WrCQBCF7wu+wzJCb0qzMa3GRlcpgiC0F9X2AYbs&#10;5EezsyG7xuTtu0Khl4cz5ztz1tvBNKKnztWWFcyiGARxbnXNpYKf7/3zEoTzyBoby6RgJAfbzeRh&#10;jZm2Nz5Sf/KlCBB2GSqovG8zKV1ekUEX2ZY4eIXtDPogu1LqDm8BbhqZxPFCGqw5NFTY0q6i/HK6&#10;mvDGyzgu55+FLRbnp7ahIv3aJx9KPU6H9xUIT4P/P/5LH7SC17cU7mMCAe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ig3MYAAADcAAAADwAAAAAAAAAAAAAAAACYAgAAZHJz&#10;L2Rvd25yZXYueG1sUEsFBgAAAAAEAAQA9QAAAIsDAAAAAA==&#10;" adj="-11796480,,5400" path="m128,r-8,l120,8r-8,l104,16r,8l96,32,80,40r-8,8l64,64r-8,8l48,80r-8,8l32,96r-8,8l24,112r-8,8l16,128r-8,8l8,144,,152r,8l,168r,8l,184r,8l,200r,8l8,216r,8l16,232r8,8l32,248r8,8e" filled="f" strokeweight="1pt">
                  <v:stroke joinstyle="round"/>
                  <v:formulas/>
                  <v:path arrowok="t" o:connecttype="custom" o:connectlocs="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2147483647,2147483647;2147483647,2147483647;2147483647,2147483647;2147483647,2147483647;2147483647,2147483647;2147483647,2147483647" o:connectangles="0,0,0,0,0,0,0,0,0,0,0,0,0,0,0,0,0,0,0,0,0,0,0,0,0,0,0,0,0,0,0,0,0,0" textboxrect="0,0,128,256"/>
                  <v:textbox>
                    <w:txbxContent>
                      <w:p w14:paraId="11A75B1E" w14:textId="77777777" w:rsidR="00850BE1" w:rsidRPr="00052F32" w:rsidRDefault="00850BE1" w:rsidP="00D3743E">
                        <w:pPr>
                          <w:rPr>
                            <w:rFonts w:eastAsia="Times New Roman"/>
                          </w:rPr>
                        </w:pPr>
                      </w:p>
                    </w:txbxContent>
                  </v:textbox>
                </v:shape>
                <v:oval id="Oval 37" o:spid="_x0000_s1079" style="position:absolute;left:21900;top:11339;width:635;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dI2MMA&#10;AADcAAAADwAAAGRycy9kb3ducmV2LnhtbERPTWsCMRC9F/wPYYReSs22iNqtUUQsVfCitj1PN9PN&#10;0mSybrK6/ntzEDw+3vd03jkrTtSEyrOCl0EGgrjwuuJSwdfh43kCIkRkjdYzKbhQgPms9zDFXPsz&#10;7+i0j6VIIRxyVGBirHMpQ2HIYRj4mjhxf75xGBNsSqkbPKdwZ+Vrlo2kw4pTg8GaloaK/33rFKzG&#10;x/a7ffr8sYfRbvW7MNuNsROlHvvd4h1EpC7exTf3WisYvqW16Uw6AnJ2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dI2MMAAADcAAAADwAAAAAAAAAAAAAAAACYAgAAZHJzL2Rv&#10;d25yZXYueG1sUEsFBgAAAAAEAAQA9QAAAIgDAAAAAA==&#10;" fillcolor="#66c" strokecolor="#66c" strokeweight="1pt">
                  <v:textbox>
                    <w:txbxContent>
                      <w:p w14:paraId="4BC683C8" w14:textId="77777777" w:rsidR="00850BE1" w:rsidRPr="00052F32" w:rsidRDefault="00850BE1" w:rsidP="00D3743E">
                        <w:pPr>
                          <w:rPr>
                            <w:rFonts w:eastAsia="Times New Roman"/>
                          </w:rPr>
                        </w:pPr>
                      </w:p>
                    </w:txbxContent>
                  </v:textbox>
                </v:oval>
                <v:shape id="Freeform 40" o:spid="_x0000_s1080" style="position:absolute;left:23614;top:18388;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9Z1sYA&#10;AADcAAAADwAAAGRycy9kb3ducmV2LnhtbESPT2sCMRTE74V+h/AEbzWrtlq3RmkLglA8+I96fG5e&#10;N0s3L0sSdffbN4VCj8PM/IaZL1tbiyv5UDlWMBxkIIgLpysuFRz2q4dnECEia6wdk4KOAiwX93dz&#10;zLW78Zauu1iKBOGQowITY5NLGQpDFsPANcTJ+3LeYkzSl1J7vCW4reUoyybSYsVpwWBD74aK793F&#10;KijO49GmfVujx+nn8fSx6p7MpVOq32tfX0BEauN/+K+91goeZzP4PZOO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9Z1sYAAADcAAAADwAAAAAAAAAAAAAAAACYAgAAZHJz&#10;L2Rvd25yZXYueG1sUEsFBgAAAAAEAAQA9QAAAIsDAAAAAA==&#10;" adj="-11796480,,5400" path="m416,48r-8,-8l400,40r-8,-8l384,32r-8,-8l368,24r-8,-8l352,16r-8,l336,8r-8,l320,8,312,r-8,l296,r-8,l280,r-8,l264,r-8,l248,r-8,l232,r-8,l216,8r-8,l200,8r-8,l184,8r-8,l168,8r-8,l152,8r-8,8l136,16r-8,l120,16r-8,8l104,24r-8,l88,32r-8,l72,40r-8,l56,48r-8,l40,56r-8,8l24,64r,8l16,72,8,80,,88,416,48xe" stroked="f">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2147483647,2147483647" o:connectangles="0,0,0,0,0,0,0,0,0,0,0,0,0,0,0,0,0,0,0,0,0,0,0,0,0,0,0,0,0,0,0,0,0,0,0,0,0,0,0,0,0,0,0,0,0,0,0,0,0,0,0,0,0,0,0,0,0" textboxrect="0,0,416,88"/>
                  <v:textbox>
                    <w:txbxContent>
                      <w:p w14:paraId="203455E3" w14:textId="77777777" w:rsidR="00850BE1" w:rsidRPr="00052F32" w:rsidRDefault="00850BE1" w:rsidP="00D3743E">
                        <w:pPr>
                          <w:rPr>
                            <w:rFonts w:eastAsia="Times New Roman"/>
                          </w:rPr>
                        </w:pPr>
                      </w:p>
                    </w:txbxContent>
                  </v:textbox>
                </v:shape>
                <v:shape id="Freeform 41" o:spid="_x0000_s1081" style="position:absolute;left:23614;top:18388;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5qUcIA&#10;AADcAAAADwAAAGRycy9kb3ducmV2LnhtbERPz2vCMBS+C/sfwhvspuk63KQzyhQKguwwnejxrXlr&#10;ypqXkkRt/3tzGHj8+H7Pl71txYV8aBwreJ5kIIgrpxuuFXzvy/EMRIjIGlvHpGCgAMvFw2iOhXZX&#10;/qLLLtYihXAoUIGJsSukDJUhi2HiOuLE/TpvMSboa6k9XlO4bWWeZa/SYsOpwWBHa0PV3+5sFVQ/&#10;L/lnv9qgx7fj4bQth6k5D0o9PfYf7yAi9fEu/ndvtIJpluanM+kI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mpRwgAAANwAAAAPAAAAAAAAAAAAAAAAAJgCAABkcnMvZG93&#10;bnJldi54bWxQSwUGAAAAAAQABAD1AAAAhwMAAAAA&#10;" adj="-11796480,,5400" path="m416,48r-8,-8l400,40r-8,-8l384,32r-8,-8l368,24r-8,-8l352,16r-8,l336,8r-8,l320,8,312,r-8,l296,r-8,l280,r-8,l264,r-8,l248,r-8,l232,r-8,l216,8r-8,l200,8r-8,l184,8r-8,l168,8r-8,l152,8r-8,8l136,16r-8,l120,16r-8,8l104,24r-8,l88,32r-8,l72,40r-8,l56,48r-8,l40,56r-8,8l24,64r,8l16,72,8,80,,88,416,48xe" stroked="f">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2147483647,2147483647" o:connectangles="0,0,0,0,0,0,0,0,0,0,0,0,0,0,0,0,0,0,0,0,0,0,0,0,0,0,0,0,0,0,0,0,0,0,0,0,0,0,0,0,0,0,0,0,0,0,0,0,0,0,0,0,0,0,0" textboxrect="0,0,416,88"/>
                  <v:textbox>
                    <w:txbxContent>
                      <w:p w14:paraId="447B2112" w14:textId="77777777" w:rsidR="00850BE1" w:rsidRPr="00052F32" w:rsidRDefault="00850BE1" w:rsidP="00D3743E">
                        <w:pPr>
                          <w:rPr>
                            <w:rFonts w:eastAsia="Times New Roman"/>
                          </w:rPr>
                        </w:pPr>
                      </w:p>
                    </w:txbxContent>
                  </v:textbox>
                </v:shape>
                <v:shape id="Freeform 42" o:spid="_x0000_s1082" style="position:absolute;left:23741;top:18388;width:6604;height:1397;visibility:visible;mso-wrap-style:square;v-text-anchor:top" coordsize="416,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H/OsQA&#10;AADcAAAADwAAAGRycy9kb3ducmV2LnhtbESP3YrCMBSE74V9h3CEvdPUBX+2GkWKLnshiq4PcGiO&#10;bbE5KUnU9u03guDlMDPfMItVa2pxJ+crywpGwwQEcW51xYWC8992MAPhA7LG2jIp6MjDavnRW2Cq&#10;7YOPdD+FQkQI+xQVlCE0qZQ+L8mgH9qGOHoX6wyGKF0htcNHhJtafiXJRBqsOC6U2FBWUn493YyC&#10;7yrbrOVWnrvpz6HbZ5ud2+FMqc9+u56DCNSGd/jV/tUKxskInm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R/zrEAAAA3AAAAA8AAAAAAAAAAAAAAAAAmAIAAGRycy9k&#10;b3ducmV2LnhtbFBLBQYAAAAABAAEAPUAAACJAwAAAAA=&#10;" adj="-11796480,,5400" path="m416,48r-8,-8l400,40r-8,-8l384,32r-8,-8l368,24r-8,-8l352,16r-8,l336,8r-8,l320,8,312,r-8,l296,r-8,l280,r-8,l264,r-8,l248,r-8,l232,r-8,l216,8r-8,l200,8r-8,l184,8r-8,l168,8r-8,l152,8r-8,8l136,16r-8,l120,16r-8,8l104,24r-8,l88,32r-8,l72,40r-8,l56,48r-8,l40,56r-8,8l24,64r,8l16,72,8,80,,88e" filled="f" strokecolor="#a00" strokeweight="2pt">
                  <v:stroke joinstyle="round"/>
                  <v:formulas/>
                  <v:path arrowok="t" o:connecttype="custom" o:connectlocs="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0;2147483647,0;2147483647,0;2147483647,0;2147483647,0;2147483647,0;2147483647,0;2147483647,0;2147483647,0;2147483647,0;2147483647,0;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2147483647;0,2147483647" o:connectangles="0,0,0,0,0,0,0,0,0,0,0,0,0,0,0,0,0,0,0,0,0,0,0,0,0,0,0,0,0,0,0,0,0,0,0,0,0,0,0,0,0,0,0,0,0,0,0,0,0,0,0,0,0,0" textboxrect="0,0,416,88"/>
                  <v:textbox>
                    <w:txbxContent>
                      <w:p w14:paraId="0B4AEC20" w14:textId="77777777" w:rsidR="00850BE1" w:rsidRPr="00052F32" w:rsidRDefault="00850BE1" w:rsidP="00D3743E">
                        <w:pPr>
                          <w:rPr>
                            <w:rFonts w:eastAsia="Times New Roman"/>
                          </w:rPr>
                        </w:pPr>
                      </w:p>
                    </w:txbxContent>
                  </v:textbox>
                </v:shape>
                <v:rect id="Rectangle 45" o:spid="_x0000_s1083" style="position:absolute;left:6342;top:30959;width:394;height:1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7v8YA&#10;AADcAAAADwAAAGRycy9kb3ducmV2LnhtbESPT2vCQBTE7wW/w/KE3pqNAYumriL+QY+tCmlvj+xr&#10;Esy+Ddk1SfvpuwXB4zAzv2EWq8HUoqPWVZYVTKIYBHFudcWFgst5/zID4TyyxtoyKfghB6vl6GmB&#10;qbY9f1B38oUIEHYpKii9b1IpXV6SQRfZhjh437Y16INsC6lb7APc1DKJ41dpsOKwUGJDm5Ly6+lm&#10;FBxmzfrzaH/7ot59HbL3bL49z71Sz+Nh/QbC0+Af4Xv7qBVM4wT+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p7v8YAAADcAAAADwAAAAAAAAAAAAAAAACYAgAAZHJz&#10;L2Rvd25yZXYueG1sUEsFBgAAAAAEAAQA9QAAAIsDAAAAAA==&#10;" filled="f" stroked="f">
                  <v:textbox inset="0,0,0,0">
                    <w:txbxContent>
                      <w:p w14:paraId="4E82A184" w14:textId="77777777" w:rsidR="00850BE1" w:rsidRPr="00052F32" w:rsidRDefault="00850BE1" w:rsidP="00D3743E">
                        <w:pPr>
                          <w:pStyle w:val="StandardWeb"/>
                          <w:spacing w:before="0" w:beforeAutospacing="0" w:after="0" w:afterAutospacing="0"/>
                          <w:textAlignment w:val="baseline"/>
                          <w:rPr>
                            <w:lang w:val="en-US"/>
                          </w:rPr>
                        </w:pPr>
                        <w:r w:rsidRPr="00052F32">
                          <w:rPr>
                            <w:rFonts w:ascii="Arial" w:hAnsi="Arial" w:cs="Arial"/>
                            <w:b/>
                            <w:bCs/>
                            <w:color w:val="0000CC"/>
                            <w:kern w:val="24"/>
                            <w:sz w:val="22"/>
                            <w:szCs w:val="22"/>
                            <w:lang w:val="en-US"/>
                          </w:rPr>
                          <w:t xml:space="preserve"> </w:t>
                        </w:r>
                      </w:p>
                    </w:txbxContent>
                  </v:textbox>
                </v:rect>
                <v:rect id="Rectangle 48" o:spid="_x0000_s1084" style="position:absolute;left:6342;top:36293;width:394;height:1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beJMUA&#10;AADcAAAADwAAAGRycy9kb3ducmV2LnhtbESPS4vCQBCE7wv7H4Ze8LZOVnHR6CjiAz36AvXWZNok&#10;bKYnZEYT/fWOsOCxqKqvqNGkMYW4UeVyywp+2hEI4sTqnFMFh/3yuw/CeWSNhWVScCcHk/Hnxwhj&#10;bWve0m3nUxEg7GJUkHlfxlK6JCODrm1L4uBdbGXQB1mlUldYB7gpZCeKfqXBnMNChiXNMkr+dlej&#10;YNUvp6e1fdRpsTivjpvjYL4feKVaX810CMJT49/h//ZaK+hFX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Zt4kxQAAANwAAAAPAAAAAAAAAAAAAAAAAJgCAABkcnMv&#10;ZG93bnJldi54bWxQSwUGAAAAAAQABAD1AAAAigMAAAAA&#10;" filled="f" stroked="f">
                  <v:textbox inset="0,0,0,0">
                    <w:txbxContent>
                      <w:p w14:paraId="05BA5C7F" w14:textId="77777777" w:rsidR="00850BE1" w:rsidRPr="00052F32" w:rsidRDefault="00850BE1" w:rsidP="00D3743E">
                        <w:pPr>
                          <w:pStyle w:val="StandardWeb"/>
                          <w:spacing w:before="0" w:beforeAutospacing="0" w:after="0" w:afterAutospacing="0"/>
                          <w:textAlignment w:val="baseline"/>
                          <w:rPr>
                            <w:lang w:val="en-US"/>
                          </w:rPr>
                        </w:pPr>
                        <w:r w:rsidRPr="00052F32">
                          <w:rPr>
                            <w:rFonts w:ascii="Arial" w:hAnsi="Arial" w:cs="Arial"/>
                            <w:b/>
                            <w:bCs/>
                            <w:color w:val="0000CC"/>
                            <w:kern w:val="24"/>
                            <w:sz w:val="22"/>
                            <w:szCs w:val="22"/>
                            <w:lang w:val="en-US"/>
                          </w:rPr>
                          <w:t xml:space="preserve"> </w:t>
                        </w:r>
                      </w:p>
                    </w:txbxContent>
                  </v:textbox>
                </v:rect>
                <v:group id="Group 57" o:spid="_x0000_s1085" style="position:absolute;left:48242;top:4901;width:9906;height:13208" coordorigin="48242,4901" coordsize="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AwRsYAAADcAAAADwAAAGRycy9kb3ducmV2LnhtbESPT2vCQBTE74V+h+UV&#10;ejObtFokZhWRtvQQBLUg3h7ZZxLMvg3Zbf58e7dQ6HGYmd8w2WY0jeipc7VlBUkUgyAurK65VPB9&#10;+pgtQTiPrLGxTAomcrBZPz5kmGo78IH6oy9FgLBLUUHlfZtK6YqKDLrItsTBu9rOoA+yK6XucAhw&#10;08iXOH6TBmsOCxW2tKuouB1/jILPAYfta/Le57frbrqcFvtznpBSz0/jdgXC0+j/w3/tL61gEc/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cDBGxgAAANwA&#10;AAAPAAAAAAAAAAAAAAAAAKoCAABkcnMvZG93bnJldi54bWxQSwUGAAAAAAQABAD6AAAAnQMAAAAA&#10;">
                  <v:shape id="Freeform 52" o:spid="_x0000_s1086" style="position:absolute;left:48242;top:4901;width:7;height:8;visibility:visible;mso-wrap-style:square;v-text-anchor:top" coordsize="624,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kDgsQA&#10;AADcAAAADwAAAGRycy9kb3ducmV2LnhtbESPQWvCQBSE7wX/w/KE3uquFm2IriIBsaeCVu/P7DMJ&#10;Zt+G7Jqk/fXdguBxmJlvmNVmsLXoqPWVYw3TiQJBnDtTcaHh9L17S0D4gGywdkwafsjDZj16WWFq&#10;XM8H6o6hEBHCPkUNZQhNKqXPS7LoJ64hjt7VtRZDlG0hTYt9hNtazpRaSIsVx4USG8pKym/Hu9Xw&#10;niUfi0yeqkPyu//q+svtcr4qrV/Hw3YJItAQnuFH+9NomKs5/J+JR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pA4LEAAAA3AAAAA8AAAAAAAAAAAAAAAAAmAIAAGRycy9k&#10;b3ducmV2LnhtbFBLBQYAAAAABAAEAPUAAACJAwAAAAA=&#10;" adj="-11796480,,5400" path="m544,l,448,280,416,200,584r144,l208,624,160,768r464,64l544,xe" stroked="f">
                    <v:stroke joinstyle="round"/>
                    <v:formulas/>
                    <v:path arrowok="t" o:connecttype="custom" o:connectlocs="544,0;0,448;280,416;200,584;344,584;208,624;160,768;624,832;544,0" o:connectangles="0,0,0,0,0,0,0,0,0" textboxrect="0,0,624,832"/>
                    <v:textbox>
                      <w:txbxContent>
                        <w:p w14:paraId="62AEBA99" w14:textId="77777777" w:rsidR="00850BE1" w:rsidRPr="00052F32" w:rsidRDefault="00850BE1" w:rsidP="00D3743E">
                          <w:pPr>
                            <w:rPr>
                              <w:rFonts w:eastAsia="Times New Roman"/>
                            </w:rPr>
                          </w:pPr>
                        </w:p>
                      </w:txbxContent>
                    </v:textbox>
                  </v:shape>
                  <v:shape id="Freeform 53" o:spid="_x0000_s1087" style="position:absolute;left:48242;top:4901;width:7;height:8;visibility:visible;mso-wrap-style:square;v-text-anchor:top" coordsize="624,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ud9cUA&#10;AADcAAAADwAAAGRycy9kb3ducmV2LnhtbESPzWrDMBCE74W8g9hAb43UlrjGjRKKIbSnQH5631gb&#10;28RaGUux3T59FAjkOMzMN8xiNdpG9NT52rGG15kCQVw4U3Op4bBfv6QgfEA22DgmDX/kYbWcPC0w&#10;M27gLfW7UIoIYZ+hhiqENpPSFxVZ9DPXEkfv5DqLIcqulKbDIcJtI9+USqTFmuNChS3lFRXn3cVq&#10;eM/TjySXh3qb/n9v+uF4Pv6elNbP0/HrE0SgMTzC9/aP0TBXCdzO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531xQAAANwAAAAPAAAAAAAAAAAAAAAAAJgCAABkcnMv&#10;ZG93bnJldi54bWxQSwUGAAAAAAQABAD1AAAAigMAAAAA&#10;" adj="-11796480,,5400" path="m544,l,448,280,416,200,584r144,l208,624,160,768r464,64l544,xe" stroked="f">
                    <v:stroke joinstyle="round"/>
                    <v:formulas/>
                    <v:path arrowok="t" o:connecttype="custom" o:connectlocs="544,0;0,448;280,416;200,584;344,584;208,624;160,768;624,832;544,0" o:connectangles="0,0,0,0,0,0,0,0,0" textboxrect="0,0,624,832"/>
                    <v:textbox>
                      <w:txbxContent>
                        <w:p w14:paraId="072B35C8" w14:textId="77777777" w:rsidR="00850BE1" w:rsidRPr="00052F32" w:rsidRDefault="00850BE1" w:rsidP="00D3743E">
                          <w:pPr>
                            <w:rPr>
                              <w:rFonts w:eastAsia="Times New Roman"/>
                            </w:rPr>
                          </w:pPr>
                        </w:p>
                      </w:txbxContent>
                    </v:textbox>
                  </v:shape>
                  <v:shape id="Freeform 54" o:spid="_x0000_s1088" style="position:absolute;left:48242;top:4901;width:7;height:8;visibility:visible;mso-wrap-style:square;v-text-anchor:top" coordsize="624,8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OZsMA&#10;AADcAAAADwAAAGRycy9kb3ducmV2LnhtbESPT4vCMBTE78J+h/AW9qaJsv6hNhUVBD2uCrvHR/Ns&#10;i81LaaJWP71ZEDwOM/MbJl10thZXan3lWMNwoEAQ585UXGg4Hjb9GQgfkA3WjknDnTwsso9eiolx&#10;N/6h6z4UIkLYJ6ihDKFJpPR5SRb9wDXE0Tu51mKIsi2kafEW4baWI6Um0mLFcaHEhtYl5ef9xWqY&#10;nB5Kfs92F7fCesh2/Zf/7rZaf312yzmIQF14h1/trdEwVlP4PxOPgMy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OZsMAAADcAAAADwAAAAAAAAAAAAAAAACYAgAAZHJzL2Rv&#10;d25yZXYueG1sUEsFBgAAAAAEAAQA9QAAAIgDAAAAAA==&#10;" adj="-11796480,,5400" path="m544,l,448,280,416,200,584r144,l208,624,160,768r464,64e" filled="f" strokeweight="1pt">
                    <v:stroke joinstyle="round"/>
                    <v:formulas/>
                    <v:path arrowok="t" o:connecttype="custom" o:connectlocs="544,0;0,448;280,416;200,584;344,584;208,624;160,768;624,832" o:connectangles="0,0,0,0,0,0,0,0" textboxrect="0,0,624,832"/>
                    <v:textbox>
                      <w:txbxContent>
                        <w:p w14:paraId="6078AAE9" w14:textId="77777777" w:rsidR="00850BE1" w:rsidRPr="00052F32" w:rsidRDefault="00850BE1" w:rsidP="00D3743E">
                          <w:pPr>
                            <w:rPr>
                              <w:rFonts w:eastAsia="Times New Roman"/>
                            </w:rPr>
                          </w:pPr>
                        </w:p>
                      </w:txbxContent>
                    </v:textbox>
                  </v:shape>
                  <v:oval id="Oval 55" o:spid="_x0000_s1089" style="position:absolute;left:48247;top:4902;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bzfMMA&#10;AADcAAAADwAAAGRycy9kb3ducmV2LnhtbERPz2vCMBS+C/sfwhvspmkHq1s1lSEKvYxh3WW3Z/Ns&#10;i81LSbLa7a9fDoLHj+/3ejOZXozkfGdZQbpIQBDXVnfcKPg67uevIHxA1thbJgW/5GFTPMzWmGt7&#10;5QONVWhEDGGfo4I2hCGX0tctGfQLOxBH7mydwRCha6R2eI3hppfPSZJJgx3HhhYH2rZUX6ofo4CW&#10;H+UuM/u37HPa6fS7dNu/8aTU0+P0vgIRaAp38c1dagUvSVwbz8QjI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bzfMMAAADcAAAADwAAAAAAAAAAAAAAAACYAgAAZHJzL2Rv&#10;d25yZXYueG1sUEsFBgAAAAAEAAQA9QAAAIgDAAAAAA==&#10;" strokeweight="1pt">
                    <v:textbox>
                      <w:txbxContent>
                        <w:p w14:paraId="3FED50E5" w14:textId="77777777" w:rsidR="00850BE1" w:rsidRPr="00052F32" w:rsidRDefault="00850BE1" w:rsidP="00D3743E">
                          <w:pPr>
                            <w:rPr>
                              <w:rFonts w:eastAsia="Times New Roman"/>
                            </w:rPr>
                          </w:pPr>
                        </w:p>
                      </w:txbxContent>
                    </v:textbox>
                  </v:oval>
                  <v:oval id="Oval 56" o:spid="_x0000_s1090" style="position:absolute;left:48247;top:4902;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TmMsMA&#10;AADcAAAADwAAAGRycy9kb3ducmV2LnhtbESPQWvCQBSE7wX/w/IEb3W3AUtNXSUIol4K1Xh/ZJ/Z&#10;tNm3IbvG+O+7hUKPw8x8w6w2o2vFQH1oPGt4mSsQxJU3DdcayvPu+Q1EiMgGW8+k4UEBNuvJ0wpz&#10;4+/8ScMp1iJBOOSowcbY5VKGypLDMPcdcfKuvncYk+xraXq8J7hrZabUq3TYcFqw2NHWUvV9ujkN&#10;RelrW3Eo8XjphuvXPlMfC6f1bDoW7yAijfE//Nc+GA0LtYTfM+k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TmMsMAAADcAAAADwAAAAAAAAAAAAAAAACYAgAAZHJzL2Rv&#10;d25yZXYueG1sUEsFBgAAAAAEAAQA9QAAAIgDAAAAAA==&#10;" fillcolor="#600" strokecolor="#600" strokeweight="1pt">
                    <v:textbox>
                      <w:txbxContent>
                        <w:p w14:paraId="124C8431" w14:textId="77777777" w:rsidR="00850BE1" w:rsidRPr="00052F32" w:rsidRDefault="00850BE1" w:rsidP="00D3743E">
                          <w:pPr>
                            <w:rPr>
                              <w:rFonts w:eastAsia="Times New Roman"/>
                            </w:rPr>
                          </w:pPr>
                        </w:p>
                      </w:txbxContent>
                    </v:textbox>
                  </v:oval>
                </v:group>
                <v:rect id="Rectangle 58" o:spid="_x0000_s1091" style="position:absolute;left:8326;top:3220;width:5640;height:1759;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ISG8IA&#10;AADcAAAADwAAAGRycy9kb3ducmV2LnhtbERPy2rCQBTdF/yH4QrudBLBV+ooogiVgmC0i+4umdsk&#10;mLkTZ6Ym/fvOotDl4bzX29404knO15YVpJMEBHFhdc2lgtv1OF6C8AFZY2OZFPyQh+1m8LLGTNuO&#10;L/TMQyliCPsMFVQhtJmUvqjIoJ/YljhyX9YZDBG6UmqHXQw3jZwmyVwarDk2VNjSvqLinn8bBat7&#10;4bpz3d8W9MHv589Teni4VKnRsN+9ggjUh3/xn/tNK5ilcX48E4+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chIbwgAAANwAAAAPAAAAAAAAAAAAAAAAAJgCAABkcnMvZG93&#10;bnJldi54bWxQSwUGAAAAAAQABAD1AAAAhwMAAAAA&#10;" filled="f" stroked="f">
                  <v:textbox inset="0,0,0,0">
                    <w:txbxContent>
                      <w:p w14:paraId="43B6EAE3"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rigidly</w:t>
                        </w:r>
                        <w:proofErr w:type="gramEnd"/>
                      </w:p>
                    </w:txbxContent>
                  </v:textbox>
                </v:rect>
                <v:rect id="Rectangle 59" o:spid="_x0000_s1092" style="position:absolute;left:13273;top:5833;width:3440;height:2866;rotation:-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a0AsQA&#10;AADcAAAADwAAAGRycy9kb3ducmV2LnhtbESPX2vCQBDE34V+h2MLvuklglJSTymWQOtDizbQ1yW3&#10;+UNzeyG3mvjtvUKhj8PM/IbZ7ifXqSsNofVsIF0moIhLb1uuDRRf+eIJVBBki51nMnCjAPvdw2yL&#10;mfUjn+h6llpFCIcMDTQifaZ1KBtyGJa+J45e5QeHEuVQazvgGOGu06sk2WiHLceFBns6NFT+nC/O&#10;wCYX/vjO34vTa3VcV/JZH3QxGjN/nF6eQQlN8h/+a79ZA+s0hd8z8Qjo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mtALEAAAA3AAAAA8AAAAAAAAAAAAAAAAAmAIAAGRycy9k&#10;b3ducmV2LnhtbFBLBQYAAAAABAAEAPUAAACJAwAAAAA=&#10;" filled="f" stroked="f">
                  <v:textbox inset="0,0,0,0">
                    <w:txbxContent>
                      <w:p w14:paraId="39C69547"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fear</w:t>
                        </w:r>
                        <w:proofErr w:type="gramEnd"/>
                      </w:p>
                    </w:txbxContent>
                  </v:textbox>
                </v:rect>
                <v:rect id="Rectangle 60" o:spid="_x0000_s1093" style="position:absolute;left:8401;top:8587;width:4197;height:1607;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qpycYA&#10;AADcAAAADwAAAGRycy9kb3ducmV2LnhtbESPX2vCQBDE34V+h2MLfasXhRZJPUWKgvig+I+2b0tu&#10;mwRzeyG3mthP7wkFH4eZ+Q0znnauUhdqQunZwKCfgCLOvC05N3DYL15HoIIgW6w8k4ErBZhOnnpj&#10;TK1veUuXneQqQjikaKAQqVOtQ1aQw9D3NXH0fn3jUKJscm0bbCPcVXqYJO/aYclxocCaPgvKTruz&#10;M1B+z2Xz97P5OnF7XC9nK1pIdzbm5bmbfYAS6uQR/m8vrYG3wRDuZ+IR0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qpycYAAADcAAAADwAAAAAAAAAAAAAAAACYAgAAZHJz&#10;L2Rvd25yZXYueG1sUEsFBgAAAAAEAAQA9QAAAIsDAAAAAA==&#10;" filled="f" stroked="f">
                  <v:textbox inset="0,0,0,0">
                    <w:txbxContent>
                      <w:p w14:paraId="131EDEEA"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wrong</w:t>
                        </w:r>
                        <w:proofErr w:type="gramEnd"/>
                        <w:r w:rsidRPr="00052F32">
                          <w:rPr>
                            <w:rFonts w:ascii="Arial" w:hAnsi="Arial" w:cs="Arial"/>
                            <w:color w:val="000000"/>
                            <w:kern w:val="24"/>
                            <w:sz w:val="22"/>
                            <w:szCs w:val="22"/>
                            <w:lang w:val="en-US"/>
                          </w:rPr>
                          <w:t>!</w:t>
                        </w:r>
                      </w:p>
                    </w:txbxContent>
                  </v:textbox>
                </v:rect>
                <v:rect id="Rectangle 61" o:spid="_x0000_s1094" style="position:absolute;left:7191;top:12180;width:6111;height:1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9I+cYA&#10;AADcAAAADwAAAGRycy9kb3ducmV2LnhtbESPQWvCQBSE7wX/w/IEb3Wj0hJTVxG1mGObCNrbI/ua&#10;hGbfhuzWpP56t1DocZiZb5jVZjCNuFLnassKZtMIBHFhdc2lglP++hiDcB5ZY2OZFPyQg8169LDC&#10;RNue3+ma+VIECLsEFVTet4mUrqjIoJvaljh4n7Yz6IPsSqk77APcNHIeRc/SYM1hocKWdhUVX9m3&#10;UXCM2+0ltbe+bA4fx/PbebnPl16pyXjYvoDwNPj/8F871QqeZgv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9I+cYAAADcAAAADwAAAAAAAAAAAAAAAACYAgAAZHJz&#10;L2Rvd25yZXYueG1sUEsFBgAAAAAEAAQA9QAAAIsDAAAAAA==&#10;" filled="f" stroked="f">
                  <v:textbox inset="0,0,0,0">
                    <w:txbxContent>
                      <w:p w14:paraId="037CF429"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stupid</w:t>
                        </w:r>
                        <w:proofErr w:type="gramEnd"/>
                      </w:p>
                    </w:txbxContent>
                  </v:textbox>
                </v:rect>
                <v:rect id="Rectangle 62" o:spid="_x0000_s1095" style="position:absolute;left:10536;top:15913;width:4970;height:2411;rotation:-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E5W8UA&#10;AADcAAAADwAAAGRycy9kb3ducmV2LnhtbESPzWrCQBSF9wXfYbhCN6VOLDW0qZMgiqAbwbTd32Ru&#10;k2jmTsyMmr69IxS6PJyfjzPPBtOKC/WusaxgOolAEJdWN1wp+PpcP7+BcB5ZY2uZFPySgywdPcwx&#10;0fbKe7rkvhJhhF2CCmrvu0RKV9Zk0E1sRxy8H9sb9EH2ldQ9XsO4aeVLFMXSYMOBUGNHy5rKY342&#10;AbKb5e+rbZn7oth/26ciPpzNSanH8bD4AOFp8P/hv/ZGK5hNX+F+JhwBm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0TlbxQAAANwAAAAPAAAAAAAAAAAAAAAAAJgCAABkcnMv&#10;ZG93bnJldi54bWxQSwUGAAAAAAQABAD1AAAAigMAAAAA&#10;" filled="f" stroked="f">
                  <v:textbox inset="0,0,0,0">
                    <w:txbxContent>
                      <w:p w14:paraId="45BC0043"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guilt</w:t>
                        </w:r>
                        <w:proofErr w:type="gramEnd"/>
                      </w:p>
                    </w:txbxContent>
                  </v:textbox>
                </v:rect>
                <v:rect id="Rectangle 63" o:spid="_x0000_s1096" style="position:absolute;left:6590;top:19964;width:11907;height:3392;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MxvcYA&#10;AADcAAAADwAAAGRycy9kb3ducmV2LnhtbESPX2vCQBDE34V+h2MLvtWLgkVST5GiID5U/EfbtyW3&#10;TYK5vZBbTdpP7wkFH4eZ+Q0znXeuUldqQunZwHCQgCLOvC05N3A8rF4moIIgW6w8k4FfCjCfPfWm&#10;mFrf8o6ue8lVhHBI0UAhUqdah6wgh2Hga+Lo/fjGoUTZ5No22Ea4q/QoSV61w5LjQoE1vReUnfcX&#10;Z6D8Wsr273v7eeb29LFebGgl3cWY/nO3eAMl1Mkj/N9eWwPj4RjuZ+IR0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MxvcYAAADcAAAADwAAAAAAAAAAAAAAAACYAgAAZHJz&#10;L2Rvd25yZXYueG1sUEsFBgAAAAAEAAQA9QAAAIsDAAAAAA==&#10;" filled="f" stroked="f">
                  <v:textbox inset="0,0,0,0">
                    <w:txbxContent>
                      <w:p w14:paraId="651207CB"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totally</w:t>
                        </w:r>
                        <w:proofErr w:type="gramEnd"/>
                        <w:r w:rsidRPr="00052F32">
                          <w:rPr>
                            <w:rFonts w:ascii="Arial" w:hAnsi="Arial" w:cs="Arial"/>
                            <w:color w:val="000000"/>
                            <w:kern w:val="24"/>
                            <w:sz w:val="22"/>
                            <w:szCs w:val="22"/>
                            <w:lang w:val="en-US"/>
                          </w:rPr>
                          <w:t xml:space="preserve"> different</w:t>
                        </w:r>
                      </w:p>
                    </w:txbxContent>
                  </v:textbox>
                </v:rect>
                <v:rect id="Rectangle 64" o:spid="_x0000_s1097" style="position:absolute;left:41212;top:7554;width:6868;height:1743;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GvysYA&#10;AADcAAAADwAAAGRycy9kb3ducmV2LnhtbESPX2vCQBDE34V+h2MLfTMXhYqkniJFQfpQqX9o+7bk&#10;tkkwtxdyq0n76XuC4OMwM79hZove1epCbag8GxglKSji3NuKCwOH/Xo4BRUE2WLtmQz8UoDF/GEw&#10;w8z6jj/ospNCRQiHDA2UIk2mdchLchgS3xBH78e3DiXKttC2xS7CXa3HaTrRDiuOCyU29FpSftqd&#10;nYHqayXbv+/t54m74/tm+UZr6c/GPD32yxdQQr3cw7f2xhp4Hk3geiYeAT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GvysYAAADcAAAADwAAAAAAAAAAAAAAAACYAgAAZHJz&#10;L2Rvd25yZXYueG1sUEsFBgAAAAAEAAQA9QAAAIsDAAAAAA==&#10;" filled="f" stroked="f">
                  <v:textbox inset="0,0,0,0">
                    <w:txbxContent>
                      <w:p w14:paraId="4E3FE48E"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illusion</w:t>
                        </w:r>
                        <w:proofErr w:type="gramEnd"/>
                      </w:p>
                    </w:txbxContent>
                  </v:textbox>
                </v:rect>
                <v:rect id="Rectangle 65" o:spid="_x0000_s1098" style="position:absolute;left:40092;top:855;width:10166;height:4502;rotation:-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5f6ckA&#10;AADcAAAADwAAAGRycy9kb3ducmV2LnhtbESPW2vCQBSE3wv+h+UIvohuUluV1FWkF/ChLd4o9O2Q&#10;PU2C2bMhuzHRX98tCH0cZuYbZrHqTCnOVLvCsoJ4HIEgTq0uOFNwPLyN5iCcR9ZYWiYFF3KwWvbu&#10;Fpho2/KOznufiQBhl6CC3PsqkdKlORl0Y1sRB+/H1gZ9kHUmdY1tgJtS3kfRVBosOCzkWNFzTulp&#10;3xgF38OXj2YaN9l28/B+ab9eJ5/X40SpQb9bP4Hw1Pn/8K290Qoe4xn8nQlH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15f6ckAAADcAAAADwAAAAAAAAAAAAAAAACYAgAA&#10;ZHJzL2Rvd25yZXYueG1sUEsFBgAAAAAEAAQA9QAAAI4DAAAAAA==&#10;" filled="f" stroked="f">
                  <v:textbox inset="0,0,0,0">
                    <w:txbxContent>
                      <w:p w14:paraId="3DBC35B8"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not</w:t>
                        </w:r>
                        <w:proofErr w:type="gramEnd"/>
                        <w:r w:rsidRPr="00052F32">
                          <w:rPr>
                            <w:rFonts w:ascii="Arial" w:hAnsi="Arial" w:cs="Arial"/>
                            <w:color w:val="000000"/>
                            <w:kern w:val="24"/>
                            <w:sz w:val="22"/>
                            <w:szCs w:val="22"/>
                            <w:lang w:val="en-US"/>
                          </w:rPr>
                          <w:t xml:space="preserve"> in that way!</w:t>
                        </w:r>
                      </w:p>
                    </w:txbxContent>
                  </v:textbox>
                </v:rect>
                <v:rect id="Rectangle 66" o:spid="_x0000_s1099" style="position:absolute;left:38478;top:9883;width:8441;height:2112;rotation: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x1sEA&#10;AADcAAAADwAAAGRycy9kb3ducmV2LnhtbERPS2vCQBC+C/6HZQredGOLYqOriFAUKhQf0OuYHZPQ&#10;7GzITpP037sHoceP773a9K5SLTWh9GxgOklAEWfelpwbuF4+xgtQQZAtVp7JwB8F2KyHgxWm1nd8&#10;ovYsuYohHFI0UIjUqdYhK8hhmPiaOHJ33ziUCJtc2wa7GO4q/Zokc+2w5NhQYE27grKf868z0Ibu&#10;a74VvPi3O8o+O97279+fxoxe+u0SlFAv/+Kn+2ANzKZxbTwTj4Be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n8dbBAAAA3AAAAA8AAAAAAAAAAAAAAAAAmAIAAGRycy9kb3du&#10;cmV2LnhtbFBLBQYAAAAABAAEAPUAAACGAwAAAAA=&#10;" filled="f" stroked="f">
                  <v:textbox inset="0,0,0,0">
                    <w:txbxContent>
                      <w:p w14:paraId="70B099A4"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themeColor="text1"/>
                            <w:kern w:val="24"/>
                            <w:sz w:val="22"/>
                            <w:szCs w:val="22"/>
                            <w:lang w:val="en-US"/>
                          </w:rPr>
                          <w:t>hypocrisy</w:t>
                        </w:r>
                        <w:proofErr w:type="gramEnd"/>
                      </w:p>
                    </w:txbxContent>
                  </v:textbox>
                </v:rect>
                <v:rect id="Rectangle 67" o:spid="_x0000_s1100" style="position:absolute;left:38360;top:12529;width:10936;height:1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E8QA&#10;AADcAAAADwAAAGRycy9kb3ducmV2LnhtbESPQYvCMBSE74L/ITxhb5q64GKrUcRV9OiqoN4ezbMt&#10;Ni+liba7v94sCB6HmfmGmc5bU4oH1a6wrGA4iEAQp1YXnCk4Htb9MQjnkTWWlknBLzmYz7qdKSba&#10;NvxDj73PRICwS1BB7n2VSOnSnAy6ga2Ig3e1tUEfZJ1JXWMT4KaUn1H0JQ0WHBZyrGiZU3rb342C&#10;zbhanLf2r8nK1WVz2p3i70PslfrotYsJCE+tf4df7a1WMBrG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XfxPEAAAA3AAAAA8AAAAAAAAAAAAAAAAAmAIAAGRycy9k&#10;b3ducmV2LnhtbFBLBQYAAAAABAAEAPUAAACJAwAAAAA=&#10;" filled="f" stroked="f">
                  <v:textbox inset="0,0,0,0">
                    <w:txbxContent>
                      <w:p w14:paraId="098908B9"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themeColor="text1"/>
                            <w:kern w:val="24"/>
                            <w:sz w:val="22"/>
                            <w:szCs w:val="22"/>
                            <w:lang w:val="en-US"/>
                          </w:rPr>
                          <w:t>by</w:t>
                        </w:r>
                        <w:proofErr w:type="gramEnd"/>
                        <w:r w:rsidRPr="00052F32">
                          <w:rPr>
                            <w:rFonts w:ascii="Arial" w:hAnsi="Arial" w:cs="Arial"/>
                            <w:color w:val="000000" w:themeColor="text1"/>
                            <w:kern w:val="24"/>
                            <w:sz w:val="22"/>
                            <w:szCs w:val="22"/>
                            <w:lang w:val="en-US"/>
                          </w:rPr>
                          <w:t xml:space="preserve"> the way ...</w:t>
                        </w:r>
                      </w:p>
                    </w:txbxContent>
                  </v:textbox>
                </v:rect>
                <v:rect id="Rectangle 68" o:spid="_x0000_s1101" style="position:absolute;left:44680;top:17931;width:7985;height:2910;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KKn8EA&#10;AADcAAAADwAAAGRycy9kb3ducmV2LnhtbERPS27CMBDdV+IO1iB1VxxArVDAIKhKFVbld4BRPMQR&#10;9jjEDoTb14tKXT69/2LVOyvu1Ibas4LxKANBXHpdc6XgfNq+zUCEiKzReiYFTwqwWg5eFphr/+AD&#10;3Y+xEimEQ44KTIxNLmUoDTkMI98QJ+7iW4cxwbaSusVHCndWTrLsQzqsOTUYbOjTUHk9dk4Bdrem&#10;6E+b57fZFfi139lu+mOVeh326zmISH38F/+5C63gfZLmpzPpCM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ISip/BAAAA3AAAAA8AAAAAAAAAAAAAAAAAmAIAAGRycy9kb3du&#10;cmV2LnhtbFBLBQYAAAAABAAEAPUAAACGAwAAAAA=&#10;" filled="f" stroked="f">
                  <v:textbox inset="0,0,0,0">
                    <w:txbxContent>
                      <w:p w14:paraId="1A041C3D"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why</w:t>
                        </w:r>
                        <w:proofErr w:type="gramEnd"/>
                        <w:r w:rsidRPr="00052F32">
                          <w:rPr>
                            <w:rFonts w:ascii="Arial" w:hAnsi="Arial" w:cs="Arial"/>
                            <w:color w:val="000000"/>
                            <w:kern w:val="24"/>
                            <w:sz w:val="22"/>
                            <w:szCs w:val="22"/>
                            <w:lang w:val="en-US"/>
                          </w:rPr>
                          <w:t xml:space="preserve"> me?</w:t>
                        </w:r>
                      </w:p>
                    </w:txbxContent>
                  </v:textbox>
                </v:rect>
                <v:rect id="Rectangle 69" o:spid="_x0000_s1102" style="position:absolute;left:37881;top:20879;width:10318;height:3557;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T9A8YA&#10;AADcAAAADwAAAGRycy9kb3ducmV2LnhtbESPX2vCQBDE34V+h2MLfasXhRZJPUWKgvig+I+2b0tu&#10;mwRzeyG3mthP7wkFH4eZ+Q0znnauUhdqQunZwKCfgCLOvC05N3DYL15HoIIgW6w8k4ErBZhOnnpj&#10;TK1veUuXneQqQjikaKAQqVOtQ1aQw9D3NXH0fn3jUKJscm0bbCPcVXqYJO/aYclxocCaPgvKTruz&#10;M1B+z2Xz97P5OnF7XC9nK1pIdzbm5bmbfYAS6uQR/m8vrYG34QDuZ+IR0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T9A8YAAADcAAAADwAAAAAAAAAAAAAAAACYAgAAZHJz&#10;L2Rvd25yZXYueG1sUEsFBgAAAAAEAAQA9QAAAIsDAAAAAA==&#10;" filled="f" stroked="f">
                  <v:textbox inset="0,0,0,0">
                    <w:txbxContent>
                      <w:p w14:paraId="0B06A8D4"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apology</w:t>
                        </w:r>
                        <w:proofErr w:type="gramEnd"/>
                      </w:p>
                    </w:txbxContent>
                  </v:textbox>
                </v:rect>
                <v:rect id="Rectangle 70" o:spid="_x0000_s1103" style="position:absolute;left:30547;top:-287;width:9248;height:3057;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3Ty8QA&#10;AADcAAAADwAAAGRycy9kb3ducmV2LnhtbESPUWvCQBCE34X+h2MLfRG9NEWR6CmiFEqLD9r+gCW3&#10;JsHcXrjbxvjve4LQx2FmvmFWm8G1qqcQG88GXqcZKOLS24YrAz/f75MFqCjIFlvPZOBGETbrp9EK&#10;C+uvfKT+JJVKEI4FGqhFukLrWNbkME59R5y8sw8OJclQaRvwmuCu1XmWzbXDhtNCjR3taiovp19n&#10;YEzj/mve7C+H6vYpYYZvku/ZmJfnYbsEJTTIf/jR/rAGZnkO9zPpCO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d08vEAAAA3AAAAA8AAAAAAAAAAAAAAAAAmAIAAGRycy9k&#10;b3ducmV2LnhtbFBLBQYAAAAABAAEAPUAAACJAwAAAAA=&#10;" filled="f" stroked="f">
                  <v:textbox inset="0,0,0,0">
                    <w:txbxContent>
                      <w:p w14:paraId="7F254A42"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challenge</w:t>
                        </w:r>
                        <w:proofErr w:type="gramEnd"/>
                      </w:p>
                    </w:txbxContent>
                  </v:textbox>
                </v:rect>
                <v:rect id="Rectangle 71" o:spid="_x0000_s1104" style="position:absolute;left:15840;top:810;width:5073;height:2422;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AU6MQA&#10;AADcAAAADwAAAGRycy9kb3ducmV2LnhtbESP3WoCMRSE74W+QziF3mm2SkVWo7SlLeuVvw9w2Bw3&#10;i8nJdpPV9e2bguDlMDPfMItV76y4UBtqzwpeRxkI4tLrmisFx8P3cAYiRGSN1jMpuFGA1fJpsMBc&#10;+yvv6LKPlUgQDjkqMDE2uZShNOQwjHxDnLyTbx3GJNtK6havCe6sHGfZVDqsOS0YbOjTUHned04B&#10;dr9N0R8+bj9mXeDXdm27ycYq9fLcv89BROrjI3xvF1rB23gC/2fS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AFOjEAAAA3AAAAA8AAAAAAAAAAAAAAAAAmAIAAGRycy9k&#10;b3ducmV2LnhtbFBLBQYAAAAABAAEAPUAAACJAwAAAAA=&#10;" filled="f" stroked="f">
                  <v:textbox inset="0,0,0,0">
                    <w:txbxContent>
                      <w:p w14:paraId="6C396C75" w14:textId="77777777" w:rsidR="00850BE1" w:rsidRPr="00052F32" w:rsidRDefault="00850BE1" w:rsidP="00D3743E">
                        <w:pPr>
                          <w:pStyle w:val="StandardWeb"/>
                          <w:spacing w:before="0" w:beforeAutospacing="0" w:after="0" w:afterAutospacing="0"/>
                          <w:textAlignment w:val="baseline"/>
                          <w:rPr>
                            <w:lang w:val="en-US"/>
                          </w:rPr>
                        </w:pPr>
                        <w:proofErr w:type="gramStart"/>
                        <w:r w:rsidRPr="00052F32">
                          <w:rPr>
                            <w:rFonts w:ascii="Arial" w:hAnsi="Arial" w:cs="Arial"/>
                            <w:color w:val="000000"/>
                            <w:kern w:val="24"/>
                            <w:sz w:val="22"/>
                            <w:szCs w:val="22"/>
                            <w:lang w:val="en-US"/>
                          </w:rPr>
                          <w:t>refusal</w:t>
                        </w:r>
                        <w:proofErr w:type="gramEnd"/>
                      </w:p>
                    </w:txbxContent>
                  </v:textbox>
                </v:rect>
                <v:oval id="Oval 72" o:spid="_x0000_s1105" style="position:absolute;left:28631;top:10450;width:1905;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6lGcUA&#10;AADcAAAADwAAAGRycy9kb3ducmV2LnhtbESPQWvCQBSE7wX/w/KE3upG0dSmriKikIuUqhdvr9nX&#10;JJh9G3bXmPrr3UKhx2FmvmEWq940oiPna8sKxqMEBHFhdc2lgtNx9zIH4QOyxsYyKfghD6vl4GmB&#10;mbY3/qTuEEoRIewzVFCF0GZS+qIig35kW+LofVtnMETpSqkd3iLcNHKSJKk0WHNcqLClTUXF5XA1&#10;Cuh1n29Ts3tLP/qtHp9zt7l3X0o9D/v1O4hAffgP/7VzrWA2mcLvmXg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LqUZxQAAANwAAAAPAAAAAAAAAAAAAAAAAJgCAABkcnMv&#10;ZG93bnJldi54bWxQSwUGAAAAAAQABAD1AAAAigMAAAAA&#10;" strokeweight="1pt">
                  <v:textbox>
                    <w:txbxContent>
                      <w:p w14:paraId="6A2B0028" w14:textId="77777777" w:rsidR="00850BE1" w:rsidRPr="00052F32" w:rsidRDefault="00850BE1" w:rsidP="00D3743E">
                        <w:pPr>
                          <w:rPr>
                            <w:rFonts w:eastAsia="Times New Roman"/>
                          </w:rPr>
                        </w:pPr>
                      </w:p>
                    </w:txbxContent>
                  </v:textbox>
                </v:oval>
                <v:oval id="Oval 73" o:spid="_x0000_s1106" style="position:absolute;left:29266;top:10577;width:635;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ghPMYA&#10;AADcAAAADwAAAGRycy9kb3ducmV2LnhtbESPT2sCMRTE74V+h/AKvRTNVtDKahQpllrw4t/zc/O6&#10;WZq8bDdZXb+9KQg9DjPzG2Y675wVZ2pC5VnBaz8DQVx4XXGpYL/76I1BhIis0XomBVcKMJ89Pkwx&#10;1/7CGzpvYykShEOOCkyMdS5lKAw5DH1fEyfv2zcOY5JNKXWDlwR3Vg6ybCQdVpwWDNb0bqj42bZO&#10;wfLttz20L59HuxttlqeFWX8ZO1bq+albTEBE6uJ/+N5eaQXDwRD+zqQj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2ghPMYAAADcAAAADwAAAAAAAAAAAAAAAACYAgAAZHJz&#10;L2Rvd25yZXYueG1sUEsFBgAAAAAEAAQA9QAAAIsDAAAAAA==&#10;" fillcolor="#66c" strokecolor="#66c" strokeweight="1pt">
                  <v:textbox>
                    <w:txbxContent>
                      <w:p w14:paraId="5D9D42EF" w14:textId="77777777" w:rsidR="00850BE1" w:rsidRPr="00052F32" w:rsidRDefault="00850BE1" w:rsidP="00D3743E">
                        <w:pPr>
                          <w:rPr>
                            <w:rFonts w:eastAsia="Times New Roman"/>
                          </w:rPr>
                        </w:pPr>
                      </w:p>
                    </w:txbxContent>
                  </v:textbox>
                </v:oval>
                <v:rect id="Rectangle 75" o:spid="_x0000_s1107" style="position:absolute;left:66410;top:43786;width:394;height:1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Qh3MQA&#10;AADcAAAADwAAAGRycy9kb3ducmV2LnhtbESPT4vCMBTE74LfITzBm6YKil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IdzEAAAA3AAAAA8AAAAAAAAAAAAAAAAAmAIAAGRycy9k&#10;b3ducmV2LnhtbFBLBQYAAAAABAAEAPUAAACJAwAAAAA=&#10;" filled="f" stroked="f">
                  <v:textbox inset="0,0,0,0">
                    <w:txbxContent>
                      <w:p w14:paraId="0E0096E6" w14:textId="77777777" w:rsidR="00850BE1" w:rsidRPr="00052F32" w:rsidRDefault="00850BE1" w:rsidP="00D3743E">
                        <w:pPr>
                          <w:pStyle w:val="StandardWeb"/>
                          <w:spacing w:before="0" w:beforeAutospacing="0" w:after="0" w:afterAutospacing="0"/>
                          <w:textAlignment w:val="baseline"/>
                          <w:rPr>
                            <w:lang w:val="en-US"/>
                          </w:rPr>
                        </w:pPr>
                        <w:r w:rsidRPr="00052F32">
                          <w:rPr>
                            <w:rFonts w:ascii="Arial" w:hAnsi="Arial" w:cs="Arial"/>
                            <w:b/>
                            <w:bCs/>
                            <w:color w:val="000000"/>
                            <w:kern w:val="24"/>
                            <w:sz w:val="22"/>
                            <w:szCs w:val="22"/>
                            <w:lang w:val="en-US"/>
                          </w:rPr>
                          <w:t xml:space="preserve"> </w:t>
                        </w:r>
                      </w:p>
                    </w:txbxContent>
                  </v:textbox>
                </v:re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77" o:spid="_x0000_s1108" type="#_x0000_t62" style="position:absolute;left:8324;top:26867;width:42418;height:10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e+474A&#10;AADcAAAADwAAAGRycy9kb3ducmV2LnhtbERPTYvCMBC9L/gfwgje1tRCV6lGkQUXTwtb9T40Y1ts&#10;JjWJtv57syB4fN+81WYwrbiT841lBbNpAoK4tLrhSsHxsPtcgPABWWNrmRQ8yMNmPfpYYa5tz390&#10;L0IlYgn7HBXUIXS5lL6syaCf2o44amfrDIYIXSW1wz6Wm1amSfIlDTYcF2rs6Lum8lLcjIJrmxan&#10;7LgrTreH+d27/sdnkVeT8bBdggg0hLf5ld5rBVk6h/8z8QjI9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cnvuO+AAAA3AAAAA8AAAAAAAAAAAAAAAAAmAIAAGRycy9kb3ducmV2&#10;LnhtbFBLBQYAAAAABAAEAPUAAACDAwAAAAA=&#10;" adj="9387,-6038" fillcolor="white [3212]" strokecolor="black [3213]">
                  <v:textbox>
                    <w:txbxContent>
                      <w:p w14:paraId="5230F04D" w14:textId="77777777" w:rsidR="00850BE1" w:rsidRPr="00052F32" w:rsidRDefault="00850BE1" w:rsidP="00C63820">
                        <w:pPr>
                          <w:pStyle w:val="StandardWeb"/>
                          <w:numPr>
                            <w:ilvl w:val="0"/>
                            <w:numId w:val="2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Our </w:t>
                        </w:r>
                        <w:r w:rsidRPr="00052F32">
                          <w:rPr>
                            <w:rFonts w:ascii="Arial" w:hAnsi="Arial" w:cs="Arial"/>
                            <w:b/>
                            <w:bCs/>
                            <w:color w:val="FF0000"/>
                            <w:kern w:val="24"/>
                            <w:sz w:val="22"/>
                            <w:szCs w:val="22"/>
                            <w:lang w:val="en-US"/>
                          </w:rPr>
                          <w:t>a</w:t>
                        </w:r>
                        <w:r w:rsidRPr="00052F32">
                          <w:rPr>
                            <w:rFonts w:ascii="Arial" w:hAnsi="Arial" w:cs="Arial"/>
                            <w:b/>
                            <w:bCs/>
                            <w:color w:val="000000" w:themeColor="text1"/>
                            <w:kern w:val="24"/>
                            <w:sz w:val="22"/>
                            <w:szCs w:val="22"/>
                            <w:lang w:val="en-US"/>
                          </w:rPr>
                          <w:t xml:space="preserve">im is… </w:t>
                        </w:r>
                        <w:r w:rsidRPr="00E04165">
                          <w:rPr>
                            <w:rFonts w:ascii="Arial" w:hAnsi="Arial" w:cs="Arial"/>
                            <w:color w:val="000000" w:themeColor="text1"/>
                            <w:kern w:val="24"/>
                            <w:sz w:val="22"/>
                            <w:szCs w:val="22"/>
                            <w:lang w:val="en-US"/>
                          </w:rPr>
                          <w:t>(e.g. a consensual separation)</w:t>
                        </w:r>
                      </w:p>
                      <w:p w14:paraId="3A7FA9D7" w14:textId="77777777" w:rsidR="00850BE1" w:rsidRPr="00052F32" w:rsidRDefault="00850BE1" w:rsidP="00C63820">
                        <w:pPr>
                          <w:pStyle w:val="StandardWeb"/>
                          <w:numPr>
                            <w:ilvl w:val="0"/>
                            <w:numId w:val="2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What we </w:t>
                        </w:r>
                        <w:r w:rsidRPr="00E04165">
                          <w:rPr>
                            <w:rFonts w:ascii="Arial" w:hAnsi="Arial" w:cs="Arial"/>
                            <w:b/>
                            <w:bCs/>
                            <w:color w:val="FF0000"/>
                            <w:kern w:val="24"/>
                            <w:sz w:val="22"/>
                            <w:szCs w:val="22"/>
                            <w:lang w:val="en-US"/>
                          </w:rPr>
                          <w:t>r</w:t>
                        </w:r>
                        <w:r w:rsidRPr="00052F32">
                          <w:rPr>
                            <w:rFonts w:ascii="Arial" w:hAnsi="Arial" w:cs="Arial"/>
                            <w:b/>
                            <w:bCs/>
                            <w:color w:val="000000" w:themeColor="text1"/>
                            <w:kern w:val="24"/>
                            <w:sz w:val="22"/>
                            <w:szCs w:val="22"/>
                            <w:lang w:val="en-US"/>
                          </w:rPr>
                          <w:t xml:space="preserve">eached is… </w:t>
                        </w:r>
                        <w:r w:rsidRPr="00E04165">
                          <w:rPr>
                            <w:rFonts w:ascii="Arial" w:hAnsi="Arial" w:cs="Arial"/>
                            <w:color w:val="000000" w:themeColor="text1"/>
                            <w:kern w:val="24"/>
                            <w:sz w:val="22"/>
                            <w:szCs w:val="22"/>
                            <w:lang w:val="en-US"/>
                          </w:rPr>
                          <w:t>(e.g. we’ve made a list of contr</w:t>
                        </w:r>
                        <w:r w:rsidRPr="00E04165">
                          <w:rPr>
                            <w:rFonts w:ascii="Arial" w:hAnsi="Arial" w:cs="Arial"/>
                            <w:color w:val="000000" w:themeColor="text1"/>
                            <w:kern w:val="24"/>
                            <w:sz w:val="22"/>
                            <w:szCs w:val="22"/>
                            <w:lang w:val="en-US"/>
                          </w:rPr>
                          <w:t>a</w:t>
                        </w:r>
                        <w:r w:rsidRPr="00E04165">
                          <w:rPr>
                            <w:rFonts w:ascii="Arial" w:hAnsi="Arial" w:cs="Arial"/>
                            <w:color w:val="000000" w:themeColor="text1"/>
                            <w:kern w:val="24"/>
                            <w:sz w:val="22"/>
                            <w:szCs w:val="22"/>
                            <w:lang w:val="en-US"/>
                          </w:rPr>
                          <w:t>dictions and decided about the order of clarifying them)</w:t>
                        </w:r>
                      </w:p>
                      <w:p w14:paraId="4EA37E36" w14:textId="77777777" w:rsidR="00850BE1" w:rsidRPr="00052F32" w:rsidRDefault="00850BE1" w:rsidP="00C63820">
                        <w:pPr>
                          <w:pStyle w:val="StandardWeb"/>
                          <w:numPr>
                            <w:ilvl w:val="0"/>
                            <w:numId w:val="25"/>
                          </w:numPr>
                          <w:spacing w:before="0" w:beforeAutospacing="0" w:after="0" w:afterAutospacing="0"/>
                          <w:ind w:left="426" w:hanging="426"/>
                          <w:textAlignment w:val="baseline"/>
                          <w:rPr>
                            <w:lang w:val="en-US"/>
                          </w:rPr>
                        </w:pPr>
                        <w:r w:rsidRPr="00052F32">
                          <w:rPr>
                            <w:rFonts w:ascii="Arial" w:hAnsi="Arial" w:cs="Arial"/>
                            <w:b/>
                            <w:bCs/>
                            <w:color w:val="000000" w:themeColor="text1"/>
                            <w:kern w:val="24"/>
                            <w:sz w:val="22"/>
                            <w:szCs w:val="22"/>
                            <w:lang w:val="en-US"/>
                          </w:rPr>
                          <w:t xml:space="preserve">Our </w:t>
                        </w:r>
                        <w:r w:rsidRPr="00052F32">
                          <w:rPr>
                            <w:rFonts w:ascii="Arial" w:hAnsi="Arial" w:cs="Arial"/>
                            <w:b/>
                            <w:bCs/>
                            <w:color w:val="FF0000"/>
                            <w:kern w:val="24"/>
                            <w:sz w:val="22"/>
                            <w:szCs w:val="22"/>
                            <w:lang w:val="en-US"/>
                          </w:rPr>
                          <w:t>n</w:t>
                        </w:r>
                        <w:r w:rsidRPr="00052F32">
                          <w:rPr>
                            <w:rFonts w:ascii="Arial" w:hAnsi="Arial" w:cs="Arial"/>
                            <w:b/>
                            <w:bCs/>
                            <w:color w:val="000000" w:themeColor="text1"/>
                            <w:kern w:val="24"/>
                            <w:sz w:val="22"/>
                            <w:szCs w:val="22"/>
                            <w:lang w:val="en-US"/>
                          </w:rPr>
                          <w:t xml:space="preserve">ext step could be… </w:t>
                        </w:r>
                        <w:r w:rsidRPr="00E04165">
                          <w:rPr>
                            <w:rFonts w:ascii="Arial" w:hAnsi="Arial" w:cs="Arial"/>
                            <w:color w:val="000000" w:themeColor="text1"/>
                            <w:kern w:val="24"/>
                            <w:sz w:val="22"/>
                            <w:szCs w:val="22"/>
                            <w:lang w:val="en-US"/>
                          </w:rPr>
                          <w:t>(e.g. clarifying conflict issues)</w:t>
                        </w:r>
                        <w:r w:rsidRPr="00052F32">
                          <w:rPr>
                            <w:rFonts w:ascii="Arial" w:hAnsi="Arial" w:cs="Arial"/>
                            <w:color w:val="000000" w:themeColor="text1"/>
                            <w:kern w:val="24"/>
                            <w:sz w:val="22"/>
                            <w:szCs w:val="22"/>
                            <w:lang w:val="en-US"/>
                          </w:rPr>
                          <w:t xml:space="preserve"> </w:t>
                        </w:r>
                      </w:p>
                      <w:p w14:paraId="712DC70A" w14:textId="77777777" w:rsidR="00850BE1" w:rsidRPr="00052F32" w:rsidRDefault="00850BE1" w:rsidP="00C63820">
                        <w:pPr>
                          <w:pStyle w:val="StandardWeb"/>
                          <w:numPr>
                            <w:ilvl w:val="0"/>
                            <w:numId w:val="25"/>
                          </w:numPr>
                          <w:spacing w:before="0" w:beforeAutospacing="0" w:after="0" w:afterAutospacing="0"/>
                          <w:ind w:left="426" w:hanging="426"/>
                          <w:textAlignment w:val="baseline"/>
                          <w:rPr>
                            <w:lang w:val="en-US"/>
                          </w:rPr>
                        </w:pPr>
                        <w:r w:rsidRPr="00052F32">
                          <w:rPr>
                            <w:rFonts w:ascii="Arial" w:hAnsi="Arial" w:cs="Arial"/>
                            <w:b/>
                            <w:bCs/>
                            <w:color w:val="FF0000"/>
                            <w:kern w:val="24"/>
                            <w:sz w:val="22"/>
                            <w:szCs w:val="22"/>
                            <w:lang w:val="en-US"/>
                          </w:rPr>
                          <w:t>A</w:t>
                        </w:r>
                        <w:r w:rsidRPr="00052F32">
                          <w:rPr>
                            <w:rFonts w:ascii="Arial" w:hAnsi="Arial" w:cs="Arial"/>
                            <w:b/>
                            <w:bCs/>
                            <w:color w:val="000000" w:themeColor="text1"/>
                            <w:kern w:val="24"/>
                            <w:sz w:val="22"/>
                            <w:szCs w:val="22"/>
                            <w:lang w:val="en-US"/>
                          </w:rPr>
                          <w:t>greement: Do all agree?</w:t>
                        </w:r>
                      </w:p>
                    </w:txbxContent>
                  </v:textbox>
                </v:shape>
                <w10:wrap type="topAndBottom"/>
              </v:group>
            </w:pict>
          </mc:Fallback>
        </mc:AlternateContent>
      </w:r>
      <w:r>
        <w:t xml:space="preserve">Dialogues about conflict are often endangered to become emotional and chaotic. Chaos in talks is caused by overwhelming complexity. </w:t>
      </w:r>
    </w:p>
    <w:p w14:paraId="001A26E9" w14:textId="77777777" w:rsidR="00D3743E" w:rsidRPr="00EC78F8" w:rsidRDefault="00D3743E" w:rsidP="00C63820">
      <w:pPr>
        <w:pStyle w:val="berschrift4"/>
        <w:tabs>
          <w:tab w:val="clear" w:pos="426"/>
        </w:tabs>
      </w:pPr>
      <w:bookmarkStart w:id="3" w:name="_Toc383113801"/>
      <w:r>
        <w:rPr>
          <w:noProof/>
          <w:lang w:val="de-DE"/>
        </w:rPr>
        <mc:AlternateContent>
          <mc:Choice Requires="wps">
            <w:drawing>
              <wp:anchor distT="0" distB="0" distL="114300" distR="114300" simplePos="0" relativeHeight="251678720" behindDoc="0" locked="0" layoutInCell="0" allowOverlap="1" wp14:anchorId="6C250618" wp14:editId="7DCA3F03">
                <wp:simplePos x="0" y="0"/>
                <wp:positionH relativeFrom="margin">
                  <wp:posOffset>5080</wp:posOffset>
                </wp:positionH>
                <wp:positionV relativeFrom="page">
                  <wp:posOffset>6132830</wp:posOffset>
                </wp:positionV>
                <wp:extent cx="5819775" cy="523240"/>
                <wp:effectExtent l="0" t="0" r="9525" b="1270"/>
                <wp:wrapTopAndBottom/>
                <wp:docPr id="522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775" cy="523240"/>
                        </a:xfrm>
                        <a:prstGeom prst="rect">
                          <a:avLst/>
                        </a:prstGeom>
                        <a:solidFill>
                          <a:srgbClr val="FFFFFF"/>
                        </a:solidFill>
                        <a:ln w="9525">
                          <a:noFill/>
                          <a:miter lim="800000"/>
                          <a:headEnd/>
                          <a:tailEnd/>
                        </a:ln>
                      </wps:spPr>
                      <wps:txbx>
                        <w:txbxContent>
                          <w:p w14:paraId="22DB22CE" w14:textId="619F4C50" w:rsidR="00850BE1" w:rsidRPr="005E1AF9" w:rsidRDefault="00850BE1" w:rsidP="00EC68B1">
                            <w:pPr>
                              <w:pStyle w:val="Beschriftung"/>
                            </w:pPr>
                            <w:r>
                              <w:t>Fig. 4.1.1: ARNA – Moderation of dialogues: structuring the process by four sentences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09" type="#_x0000_t202" style="position:absolute;left:0;text-align:left;margin-left:.4pt;margin-top:482.9pt;width:458.25pt;height:41.2pt;z-index:251678720;visibility:visible;mso-wrap-style:square;mso-width-percent:0;mso-height-percent:200;mso-wrap-distance-left:9pt;mso-wrap-distance-top:0;mso-wrap-distance-right:9pt;mso-wrap-distance-bottom:0;mso-position-horizontal:absolute;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" o:allowincell="f" stroked="f">
                <v:textbox style="mso-fit-shape-to-text:t">
                  <w:txbxContent>
                    <w:p w14:paraId="22DB22CE" w14:textId="619F4C50" w:rsidR="00850BE1" w:rsidRPr="005E1AF9" w:rsidRDefault="00850BE1" w:rsidP="00EC68B1">
                      <w:pPr>
                        <w:pStyle w:val="Beschriftung"/>
                      </w:pPr>
                      <w:r>
                        <w:t>Fig. 4.1.1: ARNA – Moderation of dialogues: structuring the process by four sentences</w:t>
                      </w:r>
                    </w:p>
                  </w:txbxContent>
                </v:textbox>
                <w10:wrap type="topAndBottom" anchorx="margin" anchory="page"/>
              </v:shape>
            </w:pict>
          </mc:Fallback>
        </mc:AlternateContent>
      </w:r>
      <w:r>
        <w:rPr>
          <w:noProof/>
        </w:rPr>
        <w:t>Demonstration</w:t>
      </w:r>
      <w:r>
        <w:t xml:space="preserve"> (10‘</w:t>
      </w:r>
      <w:r w:rsidRPr="00EC78F8">
        <w:t xml:space="preserve">): </w:t>
      </w:r>
      <w:r w:rsidRPr="00F42319">
        <w:t>Example of confusing communication</w:t>
      </w:r>
      <w:bookmarkEnd w:id="3"/>
      <w:r w:rsidRPr="00EC78F8">
        <w:t xml:space="preserve"> </w:t>
      </w:r>
    </w:p>
    <w:p w14:paraId="06536E72" w14:textId="77777777" w:rsidR="00D3743E" w:rsidRPr="00E3647B" w:rsidRDefault="00D3743E" w:rsidP="00D3743E">
      <w:r w:rsidRPr="00E3647B">
        <w:t>Demonstration: A volunteer participant speaks leaps and bounds, and confused. The trainer trie</w:t>
      </w:r>
      <w:r>
        <w:t>s to bring in a clear structure.</w:t>
      </w:r>
      <w:r w:rsidRPr="00E3647B">
        <w:t xml:space="preserve"> </w:t>
      </w:r>
    </w:p>
    <w:p w14:paraId="49C0CEED" w14:textId="583798C5" w:rsidR="00D3743E" w:rsidRPr="00F42319" w:rsidRDefault="0055239E" w:rsidP="00C63820">
      <w:pPr>
        <w:pStyle w:val="berschrift4"/>
        <w:tabs>
          <w:tab w:val="clear" w:pos="426"/>
        </w:tabs>
      </w:pPr>
      <w:bookmarkStart w:id="4" w:name="_Toc383113802"/>
      <w:r>
        <w:t>C</w:t>
      </w:r>
      <w:r w:rsidR="00D3743E" w:rsidRPr="00F42319">
        <w:t>onfusing talks in coaching (30‘</w:t>
      </w:r>
      <w:r w:rsidR="00D3743E">
        <w:t>)</w:t>
      </w:r>
      <w:bookmarkEnd w:id="4"/>
    </w:p>
    <w:p w14:paraId="04CF3533" w14:textId="77777777" w:rsidR="00D3743E" w:rsidRPr="00E3647B" w:rsidRDefault="00D3743E" w:rsidP="00D3743E">
      <w:r w:rsidRPr="00E3647B">
        <w:t>The participants meet in groups of two persons.</w:t>
      </w:r>
      <w:r>
        <w:t xml:space="preserve"> One takes the role of a client. The other is the coach.</w:t>
      </w:r>
      <w:r w:rsidRPr="00E3647B">
        <w:t xml:space="preserve"> The </w:t>
      </w:r>
      <w:r>
        <w:t>client</w:t>
      </w:r>
      <w:r w:rsidRPr="00E3647B">
        <w:t xml:space="preserve"> thinks about what problem he’d like offering to the coach. He thinks also how he could tell about this problem in a confusing way – not too chaotic but quite co</w:t>
      </w:r>
      <w:r w:rsidRPr="00E3647B">
        <w:t>n</w:t>
      </w:r>
      <w:r w:rsidRPr="00E3647B">
        <w:t>fusing. The coach prepares himself for how he can structure the dialogue well.</w:t>
      </w:r>
    </w:p>
    <w:p w14:paraId="1C38A3B8" w14:textId="77777777" w:rsidR="00D3743E" w:rsidRPr="00E3647B" w:rsidRDefault="00D3743E" w:rsidP="00D3743E">
      <w:r>
        <w:t xml:space="preserve">After 5’ the trainers </w:t>
      </w:r>
      <w:r w:rsidRPr="00E3647B">
        <w:t xml:space="preserve">let </w:t>
      </w:r>
      <w:r>
        <w:t xml:space="preserve">the </w:t>
      </w:r>
      <w:r w:rsidRPr="00E3647B">
        <w:t>participants change the roles for 5 minutes.</w:t>
      </w:r>
    </w:p>
    <w:p w14:paraId="43ED9A8B" w14:textId="77777777" w:rsidR="00D3743E" w:rsidRPr="00EC78F8" w:rsidRDefault="00D3743E" w:rsidP="00D3743E">
      <w:r>
        <w:t>Plenary</w:t>
      </w:r>
      <w:r w:rsidRPr="00E3647B">
        <w:t xml:space="preserve"> (15</w:t>
      </w:r>
      <w:r>
        <w:t>’</w:t>
      </w:r>
      <w:r w:rsidRPr="00E3647B">
        <w:t>): Identify difficulties experienced in this exercise. What are the difficulties</w:t>
      </w:r>
      <w:r w:rsidRPr="00EC78F8">
        <w:t xml:space="preserve"> of this confusing kind? Collect good practices in handling confusions by act-storming</w:t>
      </w:r>
    </w:p>
    <w:bookmarkStart w:id="5" w:name="_Toc383113803"/>
    <w:p w14:paraId="0D4E9207" w14:textId="47C387C6" w:rsidR="00D3743E" w:rsidRPr="00EC78F8" w:rsidRDefault="001F145D" w:rsidP="0055239E">
      <w:pPr>
        <w:pStyle w:val="berschrift4"/>
        <w:tabs>
          <w:tab w:val="clear" w:pos="426"/>
        </w:tabs>
      </w:pPr>
      <w:r>
        <w:fldChar w:fldCharType="begin"/>
      </w:r>
      <w:r>
        <w:instrText xml:space="preserve"> HYPERLINK "04_TiMMCO-Conflict-issues_en_2010.pptx" \l "6" </w:instrText>
      </w:r>
      <w:r>
        <w:fldChar w:fldCharType="separate"/>
      </w:r>
      <w:r w:rsidR="0055239E" w:rsidRPr="001F145D">
        <w:rPr>
          <w:rStyle w:val="Hyperlink"/>
        </w:rPr>
        <w:t>S</w:t>
      </w:r>
      <w:r w:rsidR="00D3743E" w:rsidRPr="001F145D">
        <w:rPr>
          <w:rStyle w:val="Hyperlink"/>
        </w:rPr>
        <w:t>tructuring conflict dialogues</w:t>
      </w:r>
      <w:r>
        <w:fldChar w:fldCharType="end"/>
      </w:r>
      <w:r w:rsidR="00D3743E" w:rsidRPr="001F145D">
        <w:t xml:space="preserve"> in mediation settings</w:t>
      </w:r>
      <w:r w:rsidR="00D3743E">
        <w:t xml:space="preserve"> (100’)</w:t>
      </w:r>
      <w:bookmarkEnd w:id="5"/>
    </w:p>
    <w:p w14:paraId="1A44CD9E" w14:textId="77777777" w:rsidR="00D3743E" w:rsidRPr="00EC78F8" w:rsidRDefault="00D3743E" w:rsidP="00D3743E">
      <w:r w:rsidRPr="00DC473D">
        <w:rPr>
          <w:b/>
          <w:bCs/>
        </w:rPr>
        <w:t>Preparation (20’):</w:t>
      </w:r>
      <w:r>
        <w:t xml:space="preserve"> </w:t>
      </w:r>
      <w:r w:rsidRPr="00EC78F8">
        <w:t xml:space="preserve">Participants meet in groups of </w:t>
      </w:r>
      <w:r>
        <w:t>four</w:t>
      </w:r>
      <w:r w:rsidRPr="00EC78F8">
        <w:t xml:space="preserve"> persons</w:t>
      </w:r>
      <w:r>
        <w:t xml:space="preserve"> and build pairs</w:t>
      </w:r>
      <w:r w:rsidRPr="00EC78F8">
        <w:t xml:space="preserve">. </w:t>
      </w:r>
      <w:r>
        <w:t>Each pair finds a (little) conflict from one’s own experience but between two other persons. The “co</w:t>
      </w:r>
      <w:r>
        <w:t>n</w:t>
      </w:r>
      <w:r>
        <w:t>flict-donor” should not be involved personally. She/he informs the other about the position of one conflict party and its possible reasons. The conflict-donor takes the role of the other co</w:t>
      </w:r>
      <w:r>
        <w:t>n</w:t>
      </w:r>
      <w:r>
        <w:t>flict party. They both plan</w:t>
      </w:r>
      <w:r w:rsidRPr="00EC78F8">
        <w:t xml:space="preserve">, </w:t>
      </w:r>
      <w:r>
        <w:t>how</w:t>
      </w:r>
      <w:r w:rsidRPr="00EC78F8">
        <w:t xml:space="preserve"> they </w:t>
      </w:r>
      <w:r>
        <w:t>will describe</w:t>
      </w:r>
      <w:r w:rsidRPr="00EC78F8">
        <w:t xml:space="preserve"> </w:t>
      </w:r>
      <w:r>
        <w:t>the</w:t>
      </w:r>
      <w:r w:rsidRPr="00EC78F8">
        <w:t xml:space="preserve"> context</w:t>
      </w:r>
      <w:r>
        <w:t xml:space="preserve"> of the conflict and the starting </w:t>
      </w:r>
      <w:r>
        <w:lastRenderedPageBreak/>
        <w:t>position for the role play</w:t>
      </w:r>
      <w:r w:rsidRPr="00EC78F8">
        <w:t>.</w:t>
      </w:r>
      <w:r>
        <w:t xml:space="preserve"> So, the exercising groups of four have prepared two conflicts that </w:t>
      </w:r>
      <w:r>
        <w:rPr>
          <w:noProof/>
          <w:lang w:val="de-DE"/>
        </w:rPr>
        <w:drawing>
          <wp:anchor distT="0" distB="0" distL="114300" distR="114300" simplePos="0" relativeHeight="251679744" behindDoc="0" locked="0" layoutInCell="1" allowOverlap="1" wp14:anchorId="1F837AB1" wp14:editId="53CBD696">
            <wp:simplePos x="0" y="0"/>
            <wp:positionH relativeFrom="column">
              <wp:posOffset>2244090</wp:posOffset>
            </wp:positionH>
            <wp:positionV relativeFrom="paragraph">
              <wp:posOffset>260350</wp:posOffset>
            </wp:positionV>
            <wp:extent cx="3523615" cy="6882765"/>
            <wp:effectExtent l="0" t="0" r="635" b="0"/>
            <wp:wrapSquare wrapText="bothSides"/>
            <wp:docPr id="52256" name="Grafik 5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3615" cy="6882765"/>
                    </a:xfrm>
                    <a:prstGeom prst="rect">
                      <a:avLst/>
                    </a:prstGeom>
                    <a:noFill/>
                  </pic:spPr>
                </pic:pic>
              </a:graphicData>
            </a:graphic>
            <wp14:sizeRelH relativeFrom="page">
              <wp14:pctWidth>0</wp14:pctWidth>
            </wp14:sizeRelH>
            <wp14:sizeRelV relativeFrom="page">
              <wp14:pctHeight>0</wp14:pctHeight>
            </wp14:sizeRelV>
          </wp:anchor>
        </w:drawing>
      </w:r>
      <w:r>
        <w:t>they can play now.</w:t>
      </w:r>
    </w:p>
    <w:p w14:paraId="5C90ED47" w14:textId="77777777" w:rsidR="00D3743E" w:rsidRDefault="00D3743E" w:rsidP="00D3743E">
      <w:r w:rsidRPr="00DC473D">
        <w:rPr>
          <w:b/>
          <w:bCs/>
        </w:rPr>
        <w:t>Rol</w:t>
      </w:r>
      <w:r>
        <w:rPr>
          <w:b/>
          <w:bCs/>
        </w:rPr>
        <w:t>e play 1 including evaluation (3</w:t>
      </w:r>
      <w:r w:rsidRPr="00DC473D">
        <w:rPr>
          <w:b/>
          <w:bCs/>
        </w:rPr>
        <w:t xml:space="preserve">0’): </w:t>
      </w:r>
      <w:r>
        <w:t>The first pair plays the co</w:t>
      </w:r>
      <w:r>
        <w:t>n</w:t>
      </w:r>
      <w:r>
        <w:t>flict parties of their case. The ot</w:t>
      </w:r>
      <w:r>
        <w:t>h</w:t>
      </w:r>
      <w:r>
        <w:t>ers both are the mediators. They have the task to use ARNA exte</w:t>
      </w:r>
      <w:r>
        <w:t>n</w:t>
      </w:r>
      <w:r>
        <w:t>sively in the facilitation of the in</w:t>
      </w:r>
      <w:r>
        <w:t>i</w:t>
      </w:r>
      <w:r>
        <w:t>tial 20’ of the mediation and bring</w:t>
      </w:r>
      <w:r w:rsidRPr="00EC78F8">
        <w:t xml:space="preserve"> the conflict</w:t>
      </w:r>
      <w:r>
        <w:t xml:space="preserve"> parties to clear stat</w:t>
      </w:r>
      <w:r>
        <w:t>e</w:t>
      </w:r>
      <w:r>
        <w:t>ments</w:t>
      </w:r>
      <w:r w:rsidRPr="00EC78F8">
        <w:t xml:space="preserve">. </w:t>
      </w:r>
    </w:p>
    <w:p w14:paraId="3EEBB68D" w14:textId="77777777" w:rsidR="00D3743E" w:rsidRPr="00EC78F8" w:rsidRDefault="00D3743E" w:rsidP="00D3743E">
      <w:r w:rsidRPr="00EC78F8">
        <w:t xml:space="preserve">After </w:t>
      </w:r>
      <w:r>
        <w:t>20’</w:t>
      </w:r>
      <w:r w:rsidRPr="00EC78F8">
        <w:t xml:space="preserve"> the small group me</w:t>
      </w:r>
      <w:r w:rsidRPr="00EC78F8">
        <w:t>m</w:t>
      </w:r>
      <w:r w:rsidRPr="00EC78F8">
        <w:t xml:space="preserve">bers identify </w:t>
      </w:r>
      <w:r>
        <w:t xml:space="preserve">the main </w:t>
      </w:r>
      <w:r w:rsidRPr="00EC78F8">
        <w:t>difficult</w:t>
      </w:r>
      <w:r>
        <w:t>ies while structuring</w:t>
      </w:r>
      <w:r w:rsidRPr="00EC78F8">
        <w:t xml:space="preserve"> </w:t>
      </w:r>
      <w:r>
        <w:t>the dialogue and write them on notes</w:t>
      </w:r>
      <w:r w:rsidRPr="00EC78F8">
        <w:t>.</w:t>
      </w:r>
    </w:p>
    <w:p w14:paraId="73C71F6E" w14:textId="77777777" w:rsidR="00D3743E" w:rsidRPr="00DC473D" w:rsidRDefault="00D3743E" w:rsidP="00D3743E">
      <w:r w:rsidRPr="00DC473D">
        <w:rPr>
          <w:b/>
          <w:bCs/>
        </w:rPr>
        <w:t>Rol</w:t>
      </w:r>
      <w:r>
        <w:rPr>
          <w:b/>
          <w:bCs/>
        </w:rPr>
        <w:t>e play 2 including evaluation (3</w:t>
      </w:r>
      <w:r w:rsidRPr="00DC473D">
        <w:rPr>
          <w:b/>
          <w:bCs/>
        </w:rPr>
        <w:t>0’):</w:t>
      </w:r>
      <w:r>
        <w:t xml:space="preserve"> </w:t>
      </w:r>
      <w:r w:rsidRPr="00EC78F8">
        <w:t xml:space="preserve">After that the small group members change the </w:t>
      </w:r>
      <w:r w:rsidRPr="00DC473D">
        <w:t xml:space="preserve">roles and repeat the procedure. </w:t>
      </w:r>
    </w:p>
    <w:p w14:paraId="390DA17E" w14:textId="2633E6C7" w:rsidR="00D3743E" w:rsidRPr="00DC473D" w:rsidRDefault="00D3743E" w:rsidP="00D3743E">
      <w:r>
        <w:rPr>
          <w:noProof/>
          <w:lang w:val="de-DE"/>
        </w:rPr>
        <mc:AlternateContent>
          <mc:Choice Requires="wps">
            <w:drawing>
              <wp:anchor distT="0" distB="0" distL="114300" distR="114300" simplePos="0" relativeHeight="251680768" behindDoc="0" locked="0" layoutInCell="0" allowOverlap="1" wp14:anchorId="24631278" wp14:editId="07C8541F">
                <wp:simplePos x="0" y="0"/>
                <wp:positionH relativeFrom="margin">
                  <wp:posOffset>2243455</wp:posOffset>
                </wp:positionH>
                <wp:positionV relativeFrom="page">
                  <wp:posOffset>8098155</wp:posOffset>
                </wp:positionV>
                <wp:extent cx="3579495" cy="844550"/>
                <wp:effectExtent l="0" t="0" r="1905" b="1905"/>
                <wp:wrapTopAndBottom/>
                <wp:docPr id="522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9495" cy="844550"/>
                        </a:xfrm>
                        <a:prstGeom prst="rect">
                          <a:avLst/>
                        </a:prstGeom>
                        <a:solidFill>
                          <a:srgbClr val="FFFFFF"/>
                        </a:solidFill>
                        <a:ln w="9525">
                          <a:noFill/>
                          <a:miter lim="800000"/>
                          <a:headEnd/>
                          <a:tailEnd/>
                        </a:ln>
                      </wps:spPr>
                      <wps:txbx>
                        <w:txbxContent>
                          <w:p w14:paraId="783FD189" w14:textId="7D534550" w:rsidR="00850BE1" w:rsidRPr="004D3633" w:rsidRDefault="00850BE1" w:rsidP="00FC0E66">
                            <w:pPr>
                              <w:pStyle w:val="Beschriftung"/>
                              <w:rPr>
                                <w:lang w:val="en-GB"/>
                              </w:rPr>
                            </w:pPr>
                            <w:r w:rsidRPr="004D3633">
                              <w:rPr>
                                <w:lang w:val="en-GB"/>
                              </w:rPr>
                              <w:t xml:space="preserve">Fig. </w:t>
                            </w:r>
                            <w:r>
                              <w:rPr>
                                <w:lang w:val="en-GB"/>
                              </w:rPr>
                              <w:t>4.1.</w:t>
                            </w:r>
                            <w:r w:rsidRPr="004D3633">
                              <w:rPr>
                                <w:lang w:val="en-GB"/>
                              </w:rPr>
                              <w:t>2: Course of the exercise</w:t>
                            </w:r>
                            <w:r>
                              <w:rPr>
                                <w:lang w:val="en-GB"/>
                              </w:rPr>
                              <w:t xml:space="preserve">: </w:t>
                            </w:r>
                            <w:r w:rsidRPr="004D3633">
                              <w:rPr>
                                <w:lang w:val="en-GB"/>
                              </w:rPr>
                              <w:t xml:space="preserve">Each two participants construct a conflict situation </w:t>
                            </w:r>
                            <w:r>
                              <w:rPr>
                                <w:lang w:val="en-GB"/>
                              </w:rPr>
                              <w:t xml:space="preserve">for </w:t>
                            </w:r>
                            <w:proofErr w:type="gramStart"/>
                            <w:r>
                              <w:rPr>
                                <w:lang w:val="en-GB"/>
                              </w:rPr>
                              <w:t>a 2</w:t>
                            </w:r>
                            <w:proofErr w:type="gramEnd"/>
                            <w:r>
                              <w:rPr>
                                <w:lang w:val="en-GB"/>
                              </w:rPr>
                              <w:t xml:space="preserve">-person </w:t>
                            </w:r>
                            <w:r w:rsidRPr="004D3633">
                              <w:rPr>
                                <w:lang w:val="en-GB"/>
                              </w:rPr>
                              <w:t>mediation and carry out two mediation role-play in small groups of four.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10" type="#_x0000_t202" style="position:absolute;left:0;text-align:left;margin-left:176.65pt;margin-top:637.65pt;width:281.85pt;height:66.5pt;z-index:251680768;visibility:visible;mso-wrap-style:square;mso-width-percent:0;mso-height-percent:200;mso-wrap-distance-left:9pt;mso-wrap-distance-top:0;mso-wrap-distance-right:9pt;mso-wrap-distance-bottom:0;mso-position-horizontal:absolute;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" o:allowincell="f" stroked="f">
                <v:textbox style="mso-fit-shape-to-text:t">
                  <w:txbxContent>
                    <w:p w14:paraId="783FD189" w14:textId="7D534550" w:rsidR="00850BE1" w:rsidRPr="004D3633" w:rsidRDefault="00850BE1" w:rsidP="00FC0E66">
                      <w:pPr>
                        <w:pStyle w:val="Beschriftung"/>
                        <w:rPr>
                          <w:lang w:val="en-GB"/>
                        </w:rPr>
                      </w:pPr>
                      <w:r w:rsidRPr="004D3633">
                        <w:rPr>
                          <w:lang w:val="en-GB"/>
                        </w:rPr>
                        <w:t xml:space="preserve">Fig. </w:t>
                      </w:r>
                      <w:r>
                        <w:rPr>
                          <w:lang w:val="en-GB"/>
                        </w:rPr>
                        <w:t>4.1.</w:t>
                      </w:r>
                      <w:r w:rsidRPr="004D3633">
                        <w:rPr>
                          <w:lang w:val="en-GB"/>
                        </w:rPr>
                        <w:t>2: Course of the exercise</w:t>
                      </w:r>
                      <w:r>
                        <w:rPr>
                          <w:lang w:val="en-GB"/>
                        </w:rPr>
                        <w:t xml:space="preserve">: </w:t>
                      </w:r>
                      <w:r w:rsidRPr="004D3633">
                        <w:rPr>
                          <w:lang w:val="en-GB"/>
                        </w:rPr>
                        <w:t xml:space="preserve">Each two participants construct a conflict situation </w:t>
                      </w:r>
                      <w:r>
                        <w:rPr>
                          <w:lang w:val="en-GB"/>
                        </w:rPr>
                        <w:t xml:space="preserve">for </w:t>
                      </w:r>
                      <w:proofErr w:type="gramStart"/>
                      <w:r>
                        <w:rPr>
                          <w:lang w:val="en-GB"/>
                        </w:rPr>
                        <w:t>a 2</w:t>
                      </w:r>
                      <w:proofErr w:type="gramEnd"/>
                      <w:r>
                        <w:rPr>
                          <w:lang w:val="en-GB"/>
                        </w:rPr>
                        <w:t xml:space="preserve">-person </w:t>
                      </w:r>
                      <w:r w:rsidRPr="004D3633">
                        <w:rPr>
                          <w:lang w:val="en-GB"/>
                        </w:rPr>
                        <w:t>mediation and carry out two mediation role-play in small groups of four.</w:t>
                      </w:r>
                    </w:p>
                  </w:txbxContent>
                </v:textbox>
                <w10:wrap type="topAndBottom" anchorx="margin" anchory="page"/>
              </v:shape>
            </w:pict>
          </mc:Fallback>
        </mc:AlternateContent>
      </w:r>
      <w:r w:rsidRPr="00DC473D">
        <w:rPr>
          <w:b/>
          <w:bCs/>
        </w:rPr>
        <w:t>Plenary (20‘):</w:t>
      </w:r>
      <w:r w:rsidRPr="00DC473D">
        <w:t xml:space="preserve"> The noted difficu</w:t>
      </w:r>
      <w:r w:rsidRPr="00DC473D">
        <w:t>l</w:t>
      </w:r>
      <w:r w:rsidRPr="00DC473D">
        <w:t xml:space="preserve">ties are visualized on the sticky wall or pin-board. </w:t>
      </w:r>
      <w:r>
        <w:t>W</w:t>
      </w:r>
      <w:r w:rsidRPr="00DC473D">
        <w:t>ith</w:t>
      </w:r>
      <w:r>
        <w:t xml:space="preserve"> the help of the</w:t>
      </w:r>
      <w:r w:rsidRPr="00DC473D">
        <w:t xml:space="preserve"> train</w:t>
      </w:r>
      <w:r>
        <w:t>ers, t</w:t>
      </w:r>
      <w:r w:rsidRPr="00DC473D">
        <w:t>he participant</w:t>
      </w:r>
      <w:r>
        <w:t>s</w:t>
      </w:r>
      <w:r w:rsidRPr="00DC473D">
        <w:t xml:space="preserve"> d</w:t>
      </w:r>
      <w:r>
        <w:t>e</w:t>
      </w:r>
      <w:r>
        <w:t>velop</w:t>
      </w:r>
      <w:r w:rsidRPr="00DC473D">
        <w:t xml:space="preserve"> good practices in handling difficult situations, if possible by -&gt; act</w:t>
      </w:r>
      <w:r w:rsidR="0055239E">
        <w:t>-</w:t>
      </w:r>
      <w:r w:rsidRPr="00DC473D">
        <w:t>storming.</w:t>
      </w:r>
      <w:r w:rsidRPr="004D3633">
        <w:rPr>
          <w:noProof/>
        </w:rPr>
        <w:t xml:space="preserve"> </w:t>
      </w:r>
    </w:p>
    <w:p w14:paraId="5AF93337" w14:textId="77777777" w:rsidR="00994E80" w:rsidRDefault="00994E80" w:rsidP="00C70CA1">
      <w:pPr>
        <w:pStyle w:val="berschrift2"/>
        <w:numPr>
          <w:ilvl w:val="0"/>
          <w:numId w:val="17"/>
        </w:numPr>
        <w:rPr>
          <w:rStyle w:val="hps"/>
        </w:rPr>
        <w:sectPr w:rsidR="00994E80" w:rsidSect="00D3743E">
          <w:headerReference w:type="default" r:id="rId22"/>
          <w:pgSz w:w="11906" w:h="16838"/>
          <w:pgMar w:top="1417" w:right="1417" w:bottom="1134" w:left="1417" w:header="708" w:footer="708" w:gutter="0"/>
          <w:cols w:space="708"/>
          <w:docGrid w:linePitch="360"/>
        </w:sectPr>
      </w:pPr>
    </w:p>
    <w:p w14:paraId="252EBA05" w14:textId="77777777" w:rsidR="00D3743E" w:rsidRPr="00A5294F" w:rsidRDefault="00D3743E" w:rsidP="00AA0DA1">
      <w:pPr>
        <w:pStyle w:val="berschrift2"/>
        <w:rPr>
          <w:rStyle w:val="hps"/>
        </w:rPr>
      </w:pPr>
      <w:bookmarkStart w:id="6" w:name="_Toc383113804"/>
      <w:r w:rsidRPr="00A5294F">
        <w:rPr>
          <w:rStyle w:val="hps"/>
        </w:rPr>
        <w:lastRenderedPageBreak/>
        <w:t>Exercise:</w:t>
      </w:r>
      <w:r w:rsidRPr="00A5294F">
        <w:rPr>
          <w:rStyle w:val="longtext"/>
        </w:rPr>
        <w:t xml:space="preserve"> </w:t>
      </w:r>
      <w:r w:rsidR="00E761F7">
        <w:rPr>
          <w:rStyle w:val="longtext"/>
        </w:rPr>
        <w:t>S</w:t>
      </w:r>
      <w:r w:rsidRPr="00A5294F">
        <w:rPr>
          <w:rStyle w:val="hps"/>
        </w:rPr>
        <w:t>pecific concerns</w:t>
      </w:r>
      <w:r w:rsidRPr="00A5294F">
        <w:rPr>
          <w:rStyle w:val="longtext"/>
        </w:rPr>
        <w:t xml:space="preserve">, general </w:t>
      </w:r>
      <w:r w:rsidRPr="00AA0DA1">
        <w:rPr>
          <w:rStyle w:val="hps"/>
        </w:rPr>
        <w:t>topics</w:t>
      </w:r>
      <w:r w:rsidRPr="00A5294F">
        <w:rPr>
          <w:rStyle w:val="hps"/>
        </w:rPr>
        <w:t xml:space="preserve"> and</w:t>
      </w:r>
      <w:r w:rsidRPr="00A5294F">
        <w:rPr>
          <w:rStyle w:val="longtext"/>
        </w:rPr>
        <w:t xml:space="preserve"> conflict </w:t>
      </w:r>
      <w:r w:rsidRPr="00A5294F">
        <w:rPr>
          <w:rStyle w:val="hps"/>
        </w:rPr>
        <w:t xml:space="preserve">issues </w:t>
      </w:r>
      <w:r w:rsidRPr="003A0872">
        <w:rPr>
          <w:rStyle w:val="hps"/>
        </w:rPr>
        <w:t>(40’)</w:t>
      </w:r>
      <w:bookmarkEnd w:id="6"/>
    </w:p>
    <w:p w14:paraId="0CA32105" w14:textId="77777777" w:rsidR="00D3743E" w:rsidRPr="00E87A2F" w:rsidRDefault="00D3743E" w:rsidP="00C63820">
      <w:pPr>
        <w:pStyle w:val="berschrift4"/>
        <w:numPr>
          <w:ilvl w:val="0"/>
          <w:numId w:val="29"/>
        </w:numPr>
      </w:pPr>
      <w:bookmarkStart w:id="7" w:name="_Toc383113805"/>
      <w:r w:rsidRPr="00924469">
        <w:rPr>
          <w:rStyle w:val="hps"/>
        </w:rPr>
        <w:t>Introductory</w:t>
      </w:r>
      <w:r w:rsidRPr="00E87A2F">
        <w:rPr>
          <w:rStyle w:val="longtext"/>
        </w:rPr>
        <w:t xml:space="preserve"> </w:t>
      </w:r>
      <w:r w:rsidRPr="00E87A2F">
        <w:rPr>
          <w:rStyle w:val="hps"/>
        </w:rPr>
        <w:t>information (5')</w:t>
      </w:r>
      <w:bookmarkEnd w:id="7"/>
    </w:p>
    <w:p w14:paraId="69367011" w14:textId="77777777" w:rsidR="00D3743E" w:rsidRPr="00E87A2F" w:rsidRDefault="00D3743E" w:rsidP="00D3743E">
      <w:pPr>
        <w:rPr>
          <w:rStyle w:val="longtext"/>
          <w:rFonts w:asciiTheme="minorBidi" w:eastAsiaTheme="majorEastAsia" w:hAnsiTheme="minorBidi" w:cstheme="majorBidi"/>
          <w:b/>
          <w:bCs/>
          <w:iCs/>
        </w:rPr>
      </w:pPr>
      <w:r>
        <w:rPr>
          <w:rStyle w:val="hps"/>
        </w:rPr>
        <w:t>T</w:t>
      </w:r>
      <w:r w:rsidRPr="00E87A2F">
        <w:rPr>
          <w:rStyle w:val="hps"/>
        </w:rPr>
        <w:t>his exercise</w:t>
      </w:r>
      <w:r>
        <w:rPr>
          <w:rStyle w:val="hps"/>
        </w:rPr>
        <w:t xml:space="preserve"> teaches</w:t>
      </w:r>
      <w:r w:rsidRPr="00E87A2F">
        <w:rPr>
          <w:rStyle w:val="longtext"/>
        </w:rPr>
        <w:t xml:space="preserve"> </w:t>
      </w:r>
      <w:r w:rsidRPr="00E87A2F">
        <w:rPr>
          <w:rStyle w:val="hps"/>
        </w:rPr>
        <w:t>the differentiation</w:t>
      </w:r>
      <w:r w:rsidRPr="00E87A2F">
        <w:rPr>
          <w:rStyle w:val="longtext"/>
        </w:rPr>
        <w:t xml:space="preserve"> </w:t>
      </w:r>
      <w:r w:rsidRPr="00E87A2F">
        <w:rPr>
          <w:rStyle w:val="hps"/>
        </w:rPr>
        <w:t>of</w:t>
      </w:r>
      <w:r w:rsidRPr="00E87A2F">
        <w:rPr>
          <w:rStyle w:val="longtext"/>
        </w:rPr>
        <w:t xml:space="preserve"> the terms ‘</w:t>
      </w:r>
      <w:r w:rsidRPr="00E87A2F">
        <w:rPr>
          <w:rStyle w:val="hps"/>
        </w:rPr>
        <w:t>specific concern’</w:t>
      </w:r>
      <w:r w:rsidRPr="00E87A2F">
        <w:rPr>
          <w:rStyle w:val="longtext"/>
        </w:rPr>
        <w:t>, ‘</w:t>
      </w:r>
      <w:r w:rsidRPr="00E87A2F">
        <w:rPr>
          <w:rStyle w:val="hps"/>
        </w:rPr>
        <w:t>general</w:t>
      </w:r>
      <w:r w:rsidRPr="00E87A2F">
        <w:rPr>
          <w:rStyle w:val="longtext"/>
        </w:rPr>
        <w:t xml:space="preserve"> </w:t>
      </w:r>
      <w:r w:rsidRPr="00E87A2F">
        <w:rPr>
          <w:rStyle w:val="hps"/>
        </w:rPr>
        <w:t>topic’ and</w:t>
      </w:r>
      <w:r w:rsidRPr="00E87A2F">
        <w:rPr>
          <w:rStyle w:val="longtext"/>
        </w:rPr>
        <w:t xml:space="preserve"> ‘conflict </w:t>
      </w:r>
      <w:r w:rsidRPr="00E87A2F">
        <w:rPr>
          <w:rStyle w:val="hps"/>
        </w:rPr>
        <w:t>issue’</w:t>
      </w:r>
      <w:r w:rsidRPr="00E87A2F">
        <w:rPr>
          <w:rStyle w:val="longtext"/>
        </w:rPr>
        <w:t>.</w:t>
      </w:r>
    </w:p>
    <w:p w14:paraId="68761F4E" w14:textId="77777777" w:rsidR="00D3743E" w:rsidRPr="00E87A2F" w:rsidRDefault="00D3743E" w:rsidP="00C63820">
      <w:pPr>
        <w:pStyle w:val="Listenabsatz"/>
        <w:keepLines w:val="0"/>
        <w:numPr>
          <w:ilvl w:val="0"/>
          <w:numId w:val="3"/>
        </w:numPr>
        <w:ind w:left="284" w:hanging="284"/>
        <w:jc w:val="left"/>
        <w:rPr>
          <w:rStyle w:val="hps"/>
        </w:rPr>
      </w:pPr>
      <w:r w:rsidRPr="00E87A2F">
        <w:rPr>
          <w:rStyle w:val="hps"/>
          <w:i/>
          <w:iCs/>
        </w:rPr>
        <w:t>Specific</w:t>
      </w:r>
      <w:r w:rsidRPr="00E87A2F">
        <w:rPr>
          <w:rStyle w:val="longtext"/>
          <w:i/>
          <w:iCs/>
        </w:rPr>
        <w:t xml:space="preserve"> </w:t>
      </w:r>
      <w:r w:rsidRPr="00E87A2F">
        <w:rPr>
          <w:rStyle w:val="hps"/>
          <w:i/>
          <w:iCs/>
        </w:rPr>
        <w:t>concerns</w:t>
      </w:r>
      <w:r w:rsidRPr="00E87A2F">
        <w:rPr>
          <w:rStyle w:val="longtext"/>
        </w:rPr>
        <w:t xml:space="preserve"> </w:t>
      </w:r>
      <w:r w:rsidRPr="00E87A2F">
        <w:rPr>
          <w:rStyle w:val="hps"/>
        </w:rPr>
        <w:t>of a party</w:t>
      </w:r>
      <w:r w:rsidRPr="00E87A2F">
        <w:rPr>
          <w:rStyle w:val="longtext"/>
        </w:rPr>
        <w:t xml:space="preserve"> </w:t>
      </w:r>
      <w:r w:rsidRPr="00E87A2F">
        <w:rPr>
          <w:rStyle w:val="hps"/>
        </w:rPr>
        <w:t>can be</w:t>
      </w:r>
      <w:r w:rsidRPr="00E87A2F">
        <w:rPr>
          <w:rStyle w:val="longtext"/>
        </w:rPr>
        <w:t xml:space="preserve"> </w:t>
      </w:r>
      <w:r w:rsidRPr="00E87A2F">
        <w:rPr>
          <w:rStyle w:val="hps"/>
        </w:rPr>
        <w:t xml:space="preserve">recognized </w:t>
      </w:r>
      <w:r>
        <w:rPr>
          <w:rStyle w:val="hps"/>
        </w:rPr>
        <w:t>by</w:t>
      </w:r>
      <w:r w:rsidRPr="00E87A2F">
        <w:rPr>
          <w:rStyle w:val="hps"/>
        </w:rPr>
        <w:t xml:space="preserve"> </w:t>
      </w:r>
      <w:r>
        <w:rPr>
          <w:rStyle w:val="hps"/>
        </w:rPr>
        <w:t xml:space="preserve">a </w:t>
      </w:r>
      <w:r w:rsidRPr="00E87A2F">
        <w:rPr>
          <w:rStyle w:val="hps"/>
        </w:rPr>
        <w:t>statement in</w:t>
      </w:r>
      <w:r w:rsidRPr="00E87A2F">
        <w:rPr>
          <w:rStyle w:val="longtext"/>
        </w:rPr>
        <w:t xml:space="preserve"> </w:t>
      </w:r>
      <w:r w:rsidRPr="00E87A2F">
        <w:rPr>
          <w:rStyle w:val="hps"/>
        </w:rPr>
        <w:t>the following form:</w:t>
      </w:r>
      <w:r w:rsidRPr="00E87A2F">
        <w:rPr>
          <w:rStyle w:val="longtext"/>
        </w:rPr>
        <w:t xml:space="preserve"> </w:t>
      </w:r>
      <w:r w:rsidRPr="00E87A2F">
        <w:rPr>
          <w:rStyle w:val="hps"/>
        </w:rPr>
        <w:t>"</w:t>
      </w:r>
      <w:r w:rsidRPr="00E87A2F">
        <w:rPr>
          <w:rStyle w:val="longtext"/>
        </w:rPr>
        <w:t xml:space="preserve">My </w:t>
      </w:r>
      <w:r w:rsidRPr="00E87A2F">
        <w:rPr>
          <w:rStyle w:val="hps"/>
        </w:rPr>
        <w:t>interest (</w:t>
      </w:r>
      <w:r w:rsidRPr="00E87A2F">
        <w:rPr>
          <w:rStyle w:val="longtext"/>
        </w:rPr>
        <w:t xml:space="preserve">request, </w:t>
      </w:r>
      <w:r w:rsidRPr="00E87A2F">
        <w:rPr>
          <w:rStyle w:val="hps"/>
        </w:rPr>
        <w:t>claim</w:t>
      </w:r>
      <w:r w:rsidRPr="00E87A2F">
        <w:rPr>
          <w:rStyle w:val="longtext"/>
        </w:rPr>
        <w:t xml:space="preserve">, </w:t>
      </w:r>
      <w:r w:rsidRPr="00E87A2F">
        <w:rPr>
          <w:rStyle w:val="hps"/>
        </w:rPr>
        <w:t>demand</w:t>
      </w:r>
      <w:r w:rsidRPr="00E87A2F">
        <w:rPr>
          <w:rStyle w:val="longtext"/>
        </w:rPr>
        <w:t>, etc.) is</w:t>
      </w:r>
      <w:r w:rsidRPr="00E87A2F">
        <w:rPr>
          <w:rStyle w:val="hps"/>
        </w:rPr>
        <w:t>...</w:t>
      </w:r>
      <w:r w:rsidRPr="00E87A2F">
        <w:rPr>
          <w:rStyle w:val="longtext"/>
        </w:rPr>
        <w:t xml:space="preserve">" </w:t>
      </w:r>
      <w:r>
        <w:rPr>
          <w:rStyle w:val="longtext"/>
        </w:rPr>
        <w:t>From</w:t>
      </w:r>
      <w:r w:rsidRPr="00E87A2F">
        <w:rPr>
          <w:rStyle w:val="longtext"/>
        </w:rPr>
        <w:t xml:space="preserve"> this we </w:t>
      </w:r>
      <w:r w:rsidRPr="00E87A2F">
        <w:rPr>
          <w:rStyle w:val="hps"/>
        </w:rPr>
        <w:t>know the</w:t>
      </w:r>
      <w:r w:rsidRPr="00E87A2F">
        <w:rPr>
          <w:rStyle w:val="longtext"/>
        </w:rPr>
        <w:t xml:space="preserve"> </w:t>
      </w:r>
      <w:r w:rsidRPr="00E87A2F">
        <w:rPr>
          <w:rStyle w:val="hps"/>
        </w:rPr>
        <w:t>position of that party or</w:t>
      </w:r>
      <w:r w:rsidRPr="00E87A2F">
        <w:rPr>
          <w:rStyle w:val="longtext"/>
        </w:rPr>
        <w:t xml:space="preserve"> </w:t>
      </w:r>
      <w:r w:rsidRPr="00E87A2F">
        <w:rPr>
          <w:rStyle w:val="hps"/>
        </w:rPr>
        <w:t>what the person wants.</w:t>
      </w:r>
    </w:p>
    <w:p w14:paraId="169BD917" w14:textId="77777777" w:rsidR="00D3743E" w:rsidRPr="00E87A2F" w:rsidRDefault="00D3743E" w:rsidP="00C63820">
      <w:pPr>
        <w:pStyle w:val="Listenabsatz"/>
        <w:keepLines w:val="0"/>
        <w:numPr>
          <w:ilvl w:val="0"/>
          <w:numId w:val="3"/>
        </w:numPr>
        <w:ind w:left="284" w:hanging="284"/>
        <w:jc w:val="left"/>
        <w:rPr>
          <w:rStyle w:val="longtext"/>
        </w:rPr>
      </w:pPr>
      <w:r w:rsidRPr="00E87A2F">
        <w:rPr>
          <w:rStyle w:val="hps"/>
          <w:i/>
          <w:iCs/>
        </w:rPr>
        <w:t>General topics</w:t>
      </w:r>
      <w:r w:rsidRPr="00E87A2F">
        <w:rPr>
          <w:rStyle w:val="longtext"/>
        </w:rPr>
        <w:t xml:space="preserve"> </w:t>
      </w:r>
      <w:r w:rsidRPr="00E87A2F">
        <w:rPr>
          <w:rStyle w:val="hps"/>
        </w:rPr>
        <w:t>are statements</w:t>
      </w:r>
      <w:r w:rsidRPr="00E87A2F">
        <w:rPr>
          <w:rStyle w:val="longtext"/>
        </w:rPr>
        <w:t xml:space="preserve"> </w:t>
      </w:r>
      <w:r w:rsidRPr="00E87A2F">
        <w:rPr>
          <w:rStyle w:val="hps"/>
        </w:rPr>
        <w:t>that do not contain</w:t>
      </w:r>
      <w:r w:rsidRPr="00E87A2F">
        <w:rPr>
          <w:rStyle w:val="longtext"/>
        </w:rPr>
        <w:t xml:space="preserve"> </w:t>
      </w:r>
      <w:r w:rsidRPr="00E87A2F">
        <w:rPr>
          <w:rStyle w:val="hps"/>
        </w:rPr>
        <w:t>a personal</w:t>
      </w:r>
      <w:r w:rsidRPr="00E87A2F">
        <w:rPr>
          <w:rStyle w:val="longtext"/>
        </w:rPr>
        <w:t xml:space="preserve"> </w:t>
      </w:r>
      <w:r w:rsidRPr="00E87A2F">
        <w:rPr>
          <w:rStyle w:val="hps"/>
        </w:rPr>
        <w:t>position.</w:t>
      </w:r>
      <w:r w:rsidRPr="00E87A2F">
        <w:rPr>
          <w:rStyle w:val="longtext"/>
        </w:rPr>
        <w:t xml:space="preserve"> </w:t>
      </w:r>
      <w:r w:rsidRPr="00E87A2F">
        <w:rPr>
          <w:rStyle w:val="hps"/>
        </w:rPr>
        <w:t>Suggested topics</w:t>
      </w:r>
      <w:r w:rsidRPr="00E87A2F">
        <w:rPr>
          <w:rStyle w:val="longtext"/>
        </w:rPr>
        <w:t xml:space="preserve"> </w:t>
      </w:r>
      <w:r w:rsidRPr="00E87A2F">
        <w:rPr>
          <w:rStyle w:val="hps"/>
        </w:rPr>
        <w:t>are statements that</w:t>
      </w:r>
      <w:r w:rsidRPr="00E87A2F">
        <w:rPr>
          <w:rStyle w:val="longtext"/>
        </w:rPr>
        <w:t xml:space="preserve"> </w:t>
      </w:r>
      <w:r w:rsidRPr="00E87A2F">
        <w:rPr>
          <w:rStyle w:val="hps"/>
        </w:rPr>
        <w:t>can be rephrased</w:t>
      </w:r>
      <w:r w:rsidRPr="00E87A2F">
        <w:rPr>
          <w:rStyle w:val="longtext"/>
        </w:rPr>
        <w:t xml:space="preserve"> </w:t>
      </w:r>
      <w:r>
        <w:rPr>
          <w:rStyle w:val="hps"/>
        </w:rPr>
        <w:t>as</w:t>
      </w:r>
      <w:r w:rsidRPr="00E87A2F">
        <w:rPr>
          <w:rStyle w:val="hps"/>
        </w:rPr>
        <w:t>:</w:t>
      </w:r>
      <w:r w:rsidRPr="00E87A2F">
        <w:rPr>
          <w:rStyle w:val="longtext"/>
        </w:rPr>
        <w:t xml:space="preserve"> </w:t>
      </w:r>
      <w:r w:rsidRPr="00E87A2F">
        <w:rPr>
          <w:rStyle w:val="hps"/>
        </w:rPr>
        <w:t>"</w:t>
      </w:r>
      <w:r w:rsidRPr="00E87A2F">
        <w:rPr>
          <w:rStyle w:val="longtext"/>
        </w:rPr>
        <w:t xml:space="preserve">You suggest </w:t>
      </w:r>
      <w:r w:rsidRPr="00E87A2F">
        <w:rPr>
          <w:rStyle w:val="hps"/>
        </w:rPr>
        <w:t>that we should</w:t>
      </w:r>
      <w:r w:rsidRPr="00E87A2F">
        <w:rPr>
          <w:rStyle w:val="longtext"/>
        </w:rPr>
        <w:t xml:space="preserve"> </w:t>
      </w:r>
      <w:r w:rsidRPr="00E87A2F">
        <w:rPr>
          <w:rStyle w:val="hps"/>
        </w:rPr>
        <w:t>talk</w:t>
      </w:r>
      <w:r w:rsidRPr="00E87A2F">
        <w:rPr>
          <w:rStyle w:val="longtext"/>
        </w:rPr>
        <w:t xml:space="preserve"> </w:t>
      </w:r>
      <w:r w:rsidRPr="00E87A2F">
        <w:rPr>
          <w:rStyle w:val="hps"/>
        </w:rPr>
        <w:t>about..</w:t>
      </w:r>
      <w:r w:rsidRPr="00E87A2F">
        <w:rPr>
          <w:rStyle w:val="longtext"/>
        </w:rPr>
        <w:t>."</w:t>
      </w:r>
    </w:p>
    <w:p w14:paraId="73E41474" w14:textId="77777777" w:rsidR="00D3743E" w:rsidRPr="00E87A2F" w:rsidRDefault="00D3743E" w:rsidP="00C63820">
      <w:pPr>
        <w:pStyle w:val="Listenabsatz"/>
        <w:keepLines w:val="0"/>
        <w:numPr>
          <w:ilvl w:val="0"/>
          <w:numId w:val="3"/>
        </w:numPr>
        <w:ind w:left="284" w:hanging="284"/>
        <w:jc w:val="left"/>
        <w:rPr>
          <w:rStyle w:val="longtext"/>
        </w:rPr>
      </w:pPr>
      <w:r w:rsidRPr="00E87A2F">
        <w:rPr>
          <w:rStyle w:val="hps"/>
          <w:i/>
          <w:iCs/>
        </w:rPr>
        <w:t>Conflict issues</w:t>
      </w:r>
      <w:r w:rsidRPr="00E87A2F">
        <w:rPr>
          <w:rStyle w:val="longtext"/>
        </w:rPr>
        <w:t xml:space="preserve"> </w:t>
      </w:r>
      <w:r w:rsidRPr="00E87A2F">
        <w:rPr>
          <w:rStyle w:val="hps"/>
        </w:rPr>
        <w:t>are</w:t>
      </w:r>
      <w:r w:rsidRPr="00E87A2F">
        <w:rPr>
          <w:rStyle w:val="longtext"/>
        </w:rPr>
        <w:t xml:space="preserve"> </w:t>
      </w:r>
      <w:r w:rsidRPr="00E87A2F">
        <w:rPr>
          <w:rStyle w:val="hps"/>
        </w:rPr>
        <w:t>the conflicting demands</w:t>
      </w:r>
      <w:r w:rsidRPr="00E87A2F">
        <w:rPr>
          <w:rStyle w:val="longtext"/>
        </w:rPr>
        <w:t xml:space="preserve">, </w:t>
      </w:r>
      <w:r>
        <w:rPr>
          <w:rStyle w:val="hps"/>
        </w:rPr>
        <w:t>i.e.</w:t>
      </w:r>
      <w:r w:rsidRPr="00E87A2F">
        <w:rPr>
          <w:rStyle w:val="hps"/>
        </w:rPr>
        <w:t xml:space="preserve"> statements</w:t>
      </w:r>
      <w:r w:rsidRPr="00E87A2F">
        <w:rPr>
          <w:rStyle w:val="longtext"/>
        </w:rPr>
        <w:t xml:space="preserve"> </w:t>
      </w:r>
      <w:r w:rsidRPr="00E87A2F">
        <w:rPr>
          <w:rStyle w:val="hps"/>
        </w:rPr>
        <w:t>that can be</w:t>
      </w:r>
      <w:r w:rsidRPr="00E87A2F">
        <w:rPr>
          <w:rStyle w:val="longtext"/>
        </w:rPr>
        <w:t xml:space="preserve"> </w:t>
      </w:r>
      <w:r w:rsidRPr="00E87A2F">
        <w:rPr>
          <w:rStyle w:val="hps"/>
        </w:rPr>
        <w:t>formulated as</w:t>
      </w:r>
      <w:r w:rsidRPr="00E87A2F">
        <w:rPr>
          <w:rStyle w:val="longtext"/>
        </w:rPr>
        <w:t xml:space="preserve"> </w:t>
      </w:r>
      <w:r w:rsidRPr="00E87A2F">
        <w:rPr>
          <w:rStyle w:val="hps"/>
        </w:rPr>
        <w:t>e</w:t>
      </w:r>
      <w:r w:rsidRPr="00E87A2F">
        <w:rPr>
          <w:rStyle w:val="hps"/>
        </w:rPr>
        <w:t>i</w:t>
      </w:r>
      <w:r w:rsidRPr="00E87A2F">
        <w:rPr>
          <w:rStyle w:val="hps"/>
        </w:rPr>
        <w:t>ther</w:t>
      </w:r>
      <w:r>
        <w:rPr>
          <w:rStyle w:val="hps"/>
        </w:rPr>
        <w:t>/</w:t>
      </w:r>
      <w:r w:rsidRPr="00E87A2F">
        <w:rPr>
          <w:rStyle w:val="hps"/>
        </w:rPr>
        <w:t>or</w:t>
      </w:r>
      <w:r w:rsidRPr="00E87A2F">
        <w:rPr>
          <w:rStyle w:val="longtext"/>
        </w:rPr>
        <w:t xml:space="preserve">: "You </w:t>
      </w:r>
      <w:r w:rsidRPr="00E87A2F">
        <w:rPr>
          <w:rStyle w:val="hps"/>
        </w:rPr>
        <w:t>want to talk</w:t>
      </w:r>
      <w:r w:rsidRPr="00E87A2F">
        <w:rPr>
          <w:rStyle w:val="longtext"/>
        </w:rPr>
        <w:t xml:space="preserve"> </w:t>
      </w:r>
      <w:r w:rsidRPr="00E87A2F">
        <w:rPr>
          <w:rStyle w:val="hps"/>
        </w:rPr>
        <w:t>about whether</w:t>
      </w:r>
      <w:r w:rsidRPr="00E87A2F">
        <w:rPr>
          <w:rStyle w:val="longtext"/>
        </w:rPr>
        <w:t xml:space="preserve"> </w:t>
      </w:r>
      <w:r w:rsidRPr="00E87A2F">
        <w:rPr>
          <w:rStyle w:val="hps"/>
        </w:rPr>
        <w:t>either</w:t>
      </w:r>
      <w:r w:rsidRPr="00E87A2F">
        <w:rPr>
          <w:rStyle w:val="longtext"/>
        </w:rPr>
        <w:t xml:space="preserve"> </w:t>
      </w:r>
      <w:r w:rsidRPr="00E87A2F">
        <w:rPr>
          <w:rStyle w:val="hps"/>
        </w:rPr>
        <w:t>... or ...</w:t>
      </w:r>
      <w:r w:rsidRPr="00E87A2F">
        <w:rPr>
          <w:rStyle w:val="longtext"/>
        </w:rPr>
        <w:t xml:space="preserve"> </w:t>
      </w:r>
      <w:r w:rsidRPr="00E87A2F">
        <w:rPr>
          <w:rStyle w:val="hps"/>
        </w:rPr>
        <w:t>shall be</w:t>
      </w:r>
      <w:r>
        <w:rPr>
          <w:rStyle w:val="hps"/>
        </w:rPr>
        <w:t xml:space="preserve"> the case</w:t>
      </w:r>
      <w:r w:rsidRPr="00E87A2F">
        <w:rPr>
          <w:rStyle w:val="hps"/>
        </w:rPr>
        <w:t>.</w:t>
      </w:r>
      <w:r w:rsidRPr="00E87A2F">
        <w:rPr>
          <w:rStyle w:val="longtext"/>
        </w:rPr>
        <w:t>"</w:t>
      </w:r>
    </w:p>
    <w:p w14:paraId="0FF1A2D3" w14:textId="77777777" w:rsidR="00D3743E" w:rsidRPr="00E87A2F" w:rsidRDefault="00D3743E" w:rsidP="00924469">
      <w:pPr>
        <w:pStyle w:val="berschrift4"/>
        <w:rPr>
          <w:rStyle w:val="hps"/>
          <w:rFonts w:eastAsiaTheme="minorHAnsi" w:cstheme="minorBidi"/>
          <w:b w:val="0"/>
          <w:bCs w:val="0"/>
          <w:iCs w:val="0"/>
          <w:sz w:val="22"/>
        </w:rPr>
      </w:pPr>
      <w:bookmarkStart w:id="8" w:name="_Toc383113806"/>
      <w:r w:rsidRPr="00E87A2F">
        <w:rPr>
          <w:rStyle w:val="hps"/>
        </w:rPr>
        <w:t>Task for work</w:t>
      </w:r>
      <w:r>
        <w:rPr>
          <w:rStyle w:val="hps"/>
        </w:rPr>
        <w:t>ing with</w:t>
      </w:r>
      <w:r w:rsidRPr="00E87A2F">
        <w:rPr>
          <w:rStyle w:val="hps"/>
        </w:rPr>
        <w:t xml:space="preserve"> two training participants (20'):</w:t>
      </w:r>
      <w:bookmarkEnd w:id="8"/>
    </w:p>
    <w:p w14:paraId="440035B8" w14:textId="77777777" w:rsidR="00AA0DA1" w:rsidRPr="00AA0DA1" w:rsidRDefault="00AA0DA1"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hps"/>
        </w:rPr>
      </w:pPr>
      <w:r w:rsidRPr="00AA0DA1">
        <w:rPr>
          <w:rStyle w:val="hps"/>
        </w:rPr>
        <w:t>Worksheet 4.2.1</w:t>
      </w:r>
    </w:p>
    <w:p w14:paraId="5719AF1B" w14:textId="77777777" w:rsidR="00D3743E" w:rsidRPr="00AA0DA1" w:rsidRDefault="00D3743E" w:rsidP="00AA0DA1">
      <w:pPr>
        <w:pBdr>
          <w:top w:val="single" w:sz="4" w:space="1" w:color="auto" w:shadow="1"/>
          <w:left w:val="single" w:sz="4" w:space="4" w:color="auto" w:shadow="1"/>
          <w:bottom w:val="single" w:sz="4" w:space="1" w:color="auto" w:shadow="1"/>
          <w:right w:val="single" w:sz="4" w:space="4" w:color="auto" w:shadow="1"/>
        </w:pBdr>
        <w:spacing w:after="120"/>
        <w:ind w:left="504" w:hanging="2"/>
        <w:rPr>
          <w:rStyle w:val="hps"/>
        </w:rPr>
      </w:pPr>
      <w:r w:rsidRPr="00E87A2F">
        <w:rPr>
          <w:rStyle w:val="hps"/>
        </w:rPr>
        <w:t xml:space="preserve">Please </w:t>
      </w:r>
      <w:r>
        <w:rPr>
          <w:rStyle w:val="hps"/>
        </w:rPr>
        <w:t>group</w:t>
      </w:r>
      <w:r w:rsidRPr="00AA0DA1">
        <w:rPr>
          <w:rStyle w:val="hps"/>
        </w:rPr>
        <w:t xml:space="preserve"> </w:t>
      </w:r>
      <w:r w:rsidRPr="00E87A2F">
        <w:rPr>
          <w:rStyle w:val="hps"/>
        </w:rPr>
        <w:t>the following statements</w:t>
      </w:r>
      <w:r w:rsidRPr="00AA0DA1">
        <w:rPr>
          <w:rStyle w:val="hps"/>
        </w:rPr>
        <w:t xml:space="preserve"> </w:t>
      </w:r>
      <w:r w:rsidRPr="00E87A2F">
        <w:rPr>
          <w:rStyle w:val="hps"/>
        </w:rPr>
        <w:t>by</w:t>
      </w:r>
      <w:r w:rsidRPr="00AA0DA1">
        <w:rPr>
          <w:rStyle w:val="hps"/>
        </w:rPr>
        <w:t xml:space="preserve"> conflicting </w:t>
      </w:r>
      <w:r w:rsidRPr="00E87A2F">
        <w:rPr>
          <w:rStyle w:val="hps"/>
        </w:rPr>
        <w:t>parties</w:t>
      </w:r>
      <w:r w:rsidRPr="009B2038">
        <w:rPr>
          <w:rStyle w:val="hps"/>
        </w:rPr>
        <w:t xml:space="preserve"> </w:t>
      </w:r>
      <w:r w:rsidRPr="00E87A2F">
        <w:rPr>
          <w:rStyle w:val="hps"/>
        </w:rPr>
        <w:t>into</w:t>
      </w:r>
      <w:r w:rsidRPr="00AA0DA1">
        <w:rPr>
          <w:rStyle w:val="hps"/>
        </w:rPr>
        <w:t xml:space="preserve"> </w:t>
      </w:r>
      <w:r w:rsidRPr="00E87A2F">
        <w:rPr>
          <w:rStyle w:val="hps"/>
        </w:rPr>
        <w:t>specific concerns</w:t>
      </w:r>
      <w:r w:rsidRPr="00AA0DA1">
        <w:rPr>
          <w:rStyle w:val="hps"/>
        </w:rPr>
        <w:t xml:space="preserve">, </w:t>
      </w:r>
      <w:r w:rsidRPr="00E87A2F">
        <w:rPr>
          <w:rStyle w:val="hps"/>
        </w:rPr>
        <w:t>ge</w:t>
      </w:r>
      <w:r w:rsidRPr="00E87A2F">
        <w:rPr>
          <w:rStyle w:val="hps"/>
        </w:rPr>
        <w:t>n</w:t>
      </w:r>
      <w:r w:rsidRPr="00E87A2F">
        <w:rPr>
          <w:rStyle w:val="hps"/>
        </w:rPr>
        <w:t>eral topics</w:t>
      </w:r>
      <w:r w:rsidRPr="00AA0DA1">
        <w:rPr>
          <w:rStyle w:val="hps"/>
        </w:rPr>
        <w:t xml:space="preserve"> or </w:t>
      </w:r>
      <w:r w:rsidRPr="00E87A2F">
        <w:rPr>
          <w:rStyle w:val="hps"/>
        </w:rPr>
        <w:t>conflict issues</w:t>
      </w:r>
      <w:r>
        <w:rPr>
          <w:rStyle w:val="hps"/>
        </w:rPr>
        <w:t>,</w:t>
      </w:r>
      <w:r w:rsidRPr="00E87A2F">
        <w:rPr>
          <w:rStyle w:val="hps"/>
        </w:rPr>
        <w:t xml:space="preserve"> in accordance with </w:t>
      </w:r>
      <w:r>
        <w:rPr>
          <w:rStyle w:val="hps"/>
        </w:rPr>
        <w:t>the above</w:t>
      </w:r>
      <w:r w:rsidRPr="00AA0DA1">
        <w:rPr>
          <w:rStyle w:val="hps"/>
        </w:rPr>
        <w:t xml:space="preserve"> </w:t>
      </w:r>
      <w:r w:rsidRPr="00E87A2F">
        <w:rPr>
          <w:rStyle w:val="hps"/>
        </w:rPr>
        <w:t>differentiation</w:t>
      </w:r>
      <w:r w:rsidRPr="00AA0DA1">
        <w:rPr>
          <w:rStyle w:val="hps"/>
        </w:rPr>
        <w:t>:</w:t>
      </w:r>
    </w:p>
    <w:p w14:paraId="0F5F81CB" w14:textId="77777777" w:rsidR="00D3743E" w:rsidRPr="00E87A2F" w:rsidRDefault="00D3743E" w:rsidP="00924469">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w:t>
      </w:r>
      <w:r w:rsidRPr="00E87A2F">
        <w:rPr>
          <w:rStyle w:val="longtext"/>
        </w:rPr>
        <w:t xml:space="preserve">1) </w:t>
      </w:r>
      <w:r w:rsidR="00924469">
        <w:rPr>
          <w:rStyle w:val="longtext"/>
        </w:rPr>
        <w:t>A</w:t>
      </w:r>
      <w:r w:rsidRPr="00E87A2F">
        <w:rPr>
          <w:rStyle w:val="longtext"/>
        </w:rPr>
        <w:t xml:space="preserve"> </w:t>
      </w:r>
      <w:r w:rsidRPr="00E87A2F">
        <w:rPr>
          <w:rStyle w:val="hps"/>
        </w:rPr>
        <w:t>party (P)</w:t>
      </w:r>
      <w:r w:rsidRPr="00E87A2F">
        <w:rPr>
          <w:rStyle w:val="longtext"/>
        </w:rPr>
        <w:t xml:space="preserve">: </w:t>
      </w:r>
      <w:r w:rsidRPr="00E87A2F">
        <w:rPr>
          <w:rStyle w:val="hps"/>
        </w:rPr>
        <w:t>"This position</w:t>
      </w:r>
      <w:r w:rsidRPr="00E87A2F">
        <w:rPr>
          <w:rStyle w:val="longtext"/>
        </w:rPr>
        <w:t xml:space="preserve"> </w:t>
      </w:r>
      <w:r w:rsidRPr="00E87A2F">
        <w:rPr>
          <w:rStyle w:val="hps"/>
        </w:rPr>
        <w:t>is to be filled</w:t>
      </w:r>
      <w:r w:rsidRPr="00E87A2F">
        <w:rPr>
          <w:rStyle w:val="longtext"/>
        </w:rPr>
        <w:t xml:space="preserve"> </w:t>
      </w:r>
      <w:r w:rsidRPr="00994E80">
        <w:rPr>
          <w:rStyle w:val="hps"/>
          <w:u w:val="single"/>
        </w:rPr>
        <w:t xml:space="preserve">now </w:t>
      </w:r>
      <w:r w:rsidRPr="00E87A2F">
        <w:rPr>
          <w:rStyle w:val="hps"/>
        </w:rPr>
        <w:t>and not in</w:t>
      </w:r>
      <w:r w:rsidRPr="00E87A2F">
        <w:rPr>
          <w:rStyle w:val="longtext"/>
        </w:rPr>
        <w:t xml:space="preserve"> </w:t>
      </w:r>
      <w:r w:rsidRPr="00E87A2F">
        <w:rPr>
          <w:rStyle w:val="hps"/>
        </w:rPr>
        <w:t>half a year</w:t>
      </w:r>
      <w:r w:rsidRPr="00E87A2F">
        <w:rPr>
          <w:rStyle w:val="longtext"/>
        </w:rPr>
        <w:t>."</w:t>
      </w:r>
    </w:p>
    <w:p w14:paraId="5E02FA32"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longtext"/>
        </w:rPr>
        <w:t xml:space="preserve">2) </w:t>
      </w:r>
      <w:r w:rsidRPr="00E87A2F">
        <w:rPr>
          <w:rStyle w:val="hps"/>
        </w:rPr>
        <w:t>P</w:t>
      </w:r>
      <w:r w:rsidRPr="00E87A2F">
        <w:rPr>
          <w:rStyle w:val="longtext"/>
        </w:rPr>
        <w:t xml:space="preserve">: </w:t>
      </w:r>
      <w:r w:rsidRPr="00E87A2F">
        <w:rPr>
          <w:rStyle w:val="hps"/>
        </w:rPr>
        <w:t>"</w:t>
      </w:r>
      <w:r w:rsidRPr="00E87A2F">
        <w:rPr>
          <w:rStyle w:val="longtext"/>
        </w:rPr>
        <w:t xml:space="preserve">The </w:t>
      </w:r>
      <w:r w:rsidRPr="00E87A2F">
        <w:rPr>
          <w:rStyle w:val="hps"/>
        </w:rPr>
        <w:t>position of deputy</w:t>
      </w:r>
      <w:r w:rsidRPr="00E87A2F">
        <w:rPr>
          <w:rStyle w:val="longtext"/>
        </w:rPr>
        <w:t xml:space="preserve"> </w:t>
      </w:r>
      <w:r w:rsidRPr="00E87A2F">
        <w:rPr>
          <w:rStyle w:val="hps"/>
        </w:rPr>
        <w:t>head</w:t>
      </w:r>
      <w:r w:rsidRPr="00DA444B">
        <w:rPr>
          <w:rStyle w:val="hps"/>
        </w:rPr>
        <w:t xml:space="preserve"> </w:t>
      </w:r>
      <w:r>
        <w:rPr>
          <w:rStyle w:val="hps"/>
        </w:rPr>
        <w:t xml:space="preserve">of </w:t>
      </w:r>
      <w:r w:rsidRPr="00E87A2F">
        <w:rPr>
          <w:rStyle w:val="hps"/>
        </w:rPr>
        <w:t>department</w:t>
      </w:r>
      <w:r w:rsidRPr="00E87A2F">
        <w:rPr>
          <w:rStyle w:val="longtext"/>
        </w:rPr>
        <w:t xml:space="preserve"> </w:t>
      </w:r>
      <w:r w:rsidRPr="00E87A2F">
        <w:rPr>
          <w:rStyle w:val="hps"/>
        </w:rPr>
        <w:t>is</w:t>
      </w:r>
      <w:r w:rsidRPr="00E87A2F">
        <w:rPr>
          <w:rStyle w:val="longtext"/>
        </w:rPr>
        <w:t xml:space="preserve"> </w:t>
      </w:r>
      <w:r w:rsidRPr="00E87A2F">
        <w:rPr>
          <w:rStyle w:val="hps"/>
        </w:rPr>
        <w:t xml:space="preserve">to </w:t>
      </w:r>
      <w:r>
        <w:rPr>
          <w:rStyle w:val="hps"/>
        </w:rPr>
        <w:t xml:space="preserve">be given to </w:t>
      </w:r>
      <w:r w:rsidRPr="00E87A2F">
        <w:rPr>
          <w:rStyle w:val="hps"/>
        </w:rPr>
        <w:t>me.</w:t>
      </w:r>
      <w:r w:rsidRPr="00E87A2F">
        <w:rPr>
          <w:rStyle w:val="longtext"/>
        </w:rPr>
        <w:t>"</w:t>
      </w:r>
    </w:p>
    <w:p w14:paraId="33454BDF"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w:t>
      </w:r>
      <w:r w:rsidRPr="00E87A2F">
        <w:rPr>
          <w:rStyle w:val="longtext"/>
        </w:rPr>
        <w:t xml:space="preserve">3) </w:t>
      </w:r>
      <w:r w:rsidRPr="00E87A2F">
        <w:rPr>
          <w:rStyle w:val="hps"/>
        </w:rPr>
        <w:t>P</w:t>
      </w:r>
      <w:r w:rsidRPr="00E87A2F">
        <w:rPr>
          <w:rStyle w:val="longtext"/>
        </w:rPr>
        <w:t xml:space="preserve">: </w:t>
      </w:r>
      <w:r w:rsidRPr="00E87A2F">
        <w:rPr>
          <w:rStyle w:val="hps"/>
        </w:rPr>
        <w:t>"What</w:t>
      </w:r>
      <w:r w:rsidRPr="00E87A2F">
        <w:rPr>
          <w:rStyle w:val="longtext"/>
        </w:rPr>
        <w:t xml:space="preserve"> </w:t>
      </w:r>
      <w:r w:rsidRPr="00E87A2F">
        <w:rPr>
          <w:rStyle w:val="hps"/>
        </w:rPr>
        <w:t>we have</w:t>
      </w:r>
      <w:r w:rsidRPr="00E87A2F">
        <w:rPr>
          <w:rStyle w:val="longtext"/>
        </w:rPr>
        <w:t xml:space="preserve"> </w:t>
      </w:r>
      <w:r w:rsidRPr="00E87A2F">
        <w:rPr>
          <w:rStyle w:val="hps"/>
        </w:rPr>
        <w:t>to do here and now, is setting</w:t>
      </w:r>
      <w:r w:rsidRPr="00E87A2F">
        <w:rPr>
          <w:rStyle w:val="longtext"/>
        </w:rPr>
        <w:t xml:space="preserve"> </w:t>
      </w:r>
      <w:r w:rsidRPr="00E87A2F">
        <w:rPr>
          <w:rStyle w:val="hps"/>
        </w:rPr>
        <w:t>the course</w:t>
      </w:r>
      <w:r w:rsidRPr="00E87A2F">
        <w:rPr>
          <w:rStyle w:val="longtext"/>
        </w:rPr>
        <w:t xml:space="preserve"> </w:t>
      </w:r>
      <w:r w:rsidRPr="00E87A2F">
        <w:rPr>
          <w:rStyle w:val="hps"/>
        </w:rPr>
        <w:t>of the project.</w:t>
      </w:r>
      <w:r w:rsidRPr="00E87A2F">
        <w:rPr>
          <w:rStyle w:val="longtext"/>
        </w:rPr>
        <w:t>"</w:t>
      </w:r>
    </w:p>
    <w:p w14:paraId="047C7F95"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w:t>
      </w:r>
      <w:r w:rsidRPr="00E87A2F">
        <w:rPr>
          <w:rStyle w:val="longtext"/>
        </w:rPr>
        <w:t xml:space="preserve">4) </w:t>
      </w:r>
      <w:r w:rsidRPr="00E87A2F">
        <w:rPr>
          <w:rStyle w:val="hps"/>
        </w:rPr>
        <w:t>P</w:t>
      </w:r>
      <w:r w:rsidRPr="00E87A2F">
        <w:rPr>
          <w:rStyle w:val="longtext"/>
        </w:rPr>
        <w:t xml:space="preserve">: </w:t>
      </w:r>
      <w:r w:rsidRPr="00E87A2F">
        <w:rPr>
          <w:rStyle w:val="hps"/>
        </w:rPr>
        <w:t>"I really want to</w:t>
      </w:r>
      <w:r w:rsidRPr="00E87A2F">
        <w:rPr>
          <w:rStyle w:val="longtext"/>
        </w:rPr>
        <w:t xml:space="preserve"> </w:t>
      </w:r>
      <w:r w:rsidRPr="00E87A2F">
        <w:rPr>
          <w:rStyle w:val="hps"/>
        </w:rPr>
        <w:t>keep</w:t>
      </w:r>
      <w:r w:rsidRPr="00E87A2F">
        <w:rPr>
          <w:rStyle w:val="longtext"/>
        </w:rPr>
        <w:t xml:space="preserve"> </w:t>
      </w:r>
      <w:r w:rsidRPr="00E87A2F">
        <w:rPr>
          <w:rStyle w:val="hps"/>
        </w:rPr>
        <w:t>these</w:t>
      </w:r>
      <w:r w:rsidRPr="00E87A2F">
        <w:rPr>
          <w:rStyle w:val="longtext"/>
        </w:rPr>
        <w:t xml:space="preserve"> </w:t>
      </w:r>
      <w:r w:rsidRPr="00E87A2F">
        <w:rPr>
          <w:rStyle w:val="hps"/>
        </w:rPr>
        <w:t>people on the team</w:t>
      </w:r>
      <w:r w:rsidRPr="00E87A2F">
        <w:rPr>
          <w:rStyle w:val="longtext"/>
        </w:rPr>
        <w:t>."</w:t>
      </w:r>
    </w:p>
    <w:p w14:paraId="37373B3D"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5)</w:t>
      </w:r>
      <w:r w:rsidRPr="00E87A2F">
        <w:rPr>
          <w:rStyle w:val="longtext"/>
        </w:rPr>
        <w:t xml:space="preserve"> </w:t>
      </w:r>
      <w:r w:rsidRPr="00E87A2F">
        <w:rPr>
          <w:rStyle w:val="hps"/>
        </w:rPr>
        <w:t>P</w:t>
      </w:r>
      <w:r w:rsidRPr="00E87A2F">
        <w:rPr>
          <w:rStyle w:val="longtext"/>
        </w:rPr>
        <w:t xml:space="preserve">: </w:t>
      </w:r>
      <w:r w:rsidRPr="00E87A2F">
        <w:rPr>
          <w:rStyle w:val="hps"/>
        </w:rPr>
        <w:t>"</w:t>
      </w:r>
      <w:r w:rsidRPr="00E87A2F">
        <w:rPr>
          <w:rStyle w:val="longtext"/>
        </w:rPr>
        <w:t xml:space="preserve">I am concerned with </w:t>
      </w:r>
      <w:r w:rsidRPr="00E87A2F">
        <w:rPr>
          <w:rStyle w:val="hps"/>
        </w:rPr>
        <w:t>the question of what</w:t>
      </w:r>
      <w:r w:rsidRPr="00E87A2F">
        <w:rPr>
          <w:rStyle w:val="longtext"/>
        </w:rPr>
        <w:t xml:space="preserve"> </w:t>
      </w:r>
      <w:r w:rsidRPr="00E87A2F">
        <w:rPr>
          <w:rStyle w:val="hps"/>
        </w:rPr>
        <w:t>values</w:t>
      </w:r>
      <w:r w:rsidRPr="00E87A2F">
        <w:rPr>
          <w:rStyle w:val="longtext"/>
        </w:rPr>
        <w:t xml:space="preserve"> </w:t>
      </w:r>
      <w:r w:rsidRPr="00E87A2F">
        <w:rPr>
          <w:rStyle w:val="hps"/>
        </w:rPr>
        <w:t xml:space="preserve">are valid </w:t>
      </w:r>
      <w:r>
        <w:rPr>
          <w:rStyle w:val="hps"/>
        </w:rPr>
        <w:t>with</w:t>
      </w:r>
      <w:r w:rsidRPr="00E87A2F">
        <w:rPr>
          <w:rStyle w:val="hps"/>
        </w:rPr>
        <w:t>in the</w:t>
      </w:r>
      <w:r w:rsidRPr="00E87A2F">
        <w:rPr>
          <w:rStyle w:val="longtext"/>
        </w:rPr>
        <w:t xml:space="preserve"> </w:t>
      </w:r>
      <w:r w:rsidRPr="00E87A2F">
        <w:rPr>
          <w:rStyle w:val="hps"/>
        </w:rPr>
        <w:t>company</w:t>
      </w:r>
      <w:r w:rsidRPr="00E87A2F">
        <w:rPr>
          <w:rStyle w:val="longtext"/>
        </w:rPr>
        <w:t>."</w:t>
      </w:r>
    </w:p>
    <w:p w14:paraId="5CE87145"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(6</w:t>
      </w:r>
      <w:r w:rsidRPr="00E87A2F">
        <w:rPr>
          <w:rStyle w:val="longtext"/>
        </w:rPr>
        <w:t xml:space="preserve">) </w:t>
      </w:r>
      <w:r w:rsidRPr="00E87A2F">
        <w:rPr>
          <w:rStyle w:val="hps"/>
        </w:rPr>
        <w:t>P</w:t>
      </w:r>
      <w:r w:rsidRPr="00E87A2F">
        <w:rPr>
          <w:rStyle w:val="longtext"/>
        </w:rPr>
        <w:t xml:space="preserve">: </w:t>
      </w:r>
      <w:r w:rsidRPr="00E87A2F">
        <w:rPr>
          <w:rStyle w:val="hps"/>
        </w:rPr>
        <w:t>"</w:t>
      </w:r>
      <w:r>
        <w:rPr>
          <w:rStyle w:val="longtext"/>
        </w:rPr>
        <w:t>We should</w:t>
      </w:r>
      <w:r w:rsidRPr="00E87A2F">
        <w:rPr>
          <w:rStyle w:val="longtext"/>
        </w:rPr>
        <w:t xml:space="preserve"> first </w:t>
      </w:r>
      <w:r w:rsidRPr="00E87A2F">
        <w:rPr>
          <w:rStyle w:val="hps"/>
        </w:rPr>
        <w:t>determine</w:t>
      </w:r>
      <w:r w:rsidRPr="00E87A2F">
        <w:rPr>
          <w:rStyle w:val="longtext"/>
        </w:rPr>
        <w:t xml:space="preserve"> </w:t>
      </w:r>
      <w:r w:rsidRPr="00E87A2F">
        <w:rPr>
          <w:rStyle w:val="hps"/>
        </w:rPr>
        <w:t>whether we want to</w:t>
      </w:r>
      <w:r w:rsidRPr="00E87A2F">
        <w:rPr>
          <w:rStyle w:val="longtext"/>
        </w:rPr>
        <w:t xml:space="preserve"> </w:t>
      </w:r>
      <w:r w:rsidRPr="00E87A2F">
        <w:rPr>
          <w:rStyle w:val="hps"/>
        </w:rPr>
        <w:t>accept</w:t>
      </w:r>
      <w:r w:rsidRPr="00E87A2F">
        <w:rPr>
          <w:rStyle w:val="longtext"/>
        </w:rPr>
        <w:t xml:space="preserve"> </w:t>
      </w:r>
      <w:r w:rsidRPr="00E87A2F">
        <w:rPr>
          <w:rStyle w:val="hps"/>
        </w:rPr>
        <w:t>the job.</w:t>
      </w:r>
      <w:r w:rsidRPr="00E87A2F">
        <w:rPr>
          <w:rStyle w:val="longtext"/>
        </w:rPr>
        <w:t>"</w:t>
      </w:r>
    </w:p>
    <w:p w14:paraId="5C4E434D"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w:t>
      </w:r>
      <w:r w:rsidRPr="00E87A2F">
        <w:rPr>
          <w:rStyle w:val="longtext"/>
        </w:rPr>
        <w:t xml:space="preserve">7) </w:t>
      </w:r>
      <w:r w:rsidRPr="00E87A2F">
        <w:rPr>
          <w:rStyle w:val="hps"/>
        </w:rPr>
        <w:t>P</w:t>
      </w:r>
      <w:r w:rsidRPr="00E87A2F">
        <w:rPr>
          <w:rStyle w:val="longtext"/>
        </w:rPr>
        <w:t xml:space="preserve">: </w:t>
      </w:r>
      <w:r w:rsidRPr="00E87A2F">
        <w:rPr>
          <w:rStyle w:val="hps"/>
        </w:rPr>
        <w:t>"We are now</w:t>
      </w:r>
      <w:r w:rsidRPr="00E87A2F">
        <w:rPr>
          <w:rStyle w:val="longtext"/>
        </w:rPr>
        <w:t xml:space="preserve"> </w:t>
      </w:r>
      <w:r w:rsidRPr="00E87A2F">
        <w:rPr>
          <w:rStyle w:val="hps"/>
        </w:rPr>
        <w:t xml:space="preserve">stuck </w:t>
      </w:r>
      <w:r>
        <w:rPr>
          <w:rStyle w:val="hps"/>
        </w:rPr>
        <w:t>o</w:t>
      </w:r>
      <w:r w:rsidRPr="00E87A2F">
        <w:rPr>
          <w:rStyle w:val="hps"/>
        </w:rPr>
        <w:t>n</w:t>
      </w:r>
      <w:r w:rsidRPr="00E87A2F">
        <w:rPr>
          <w:rStyle w:val="longtext"/>
        </w:rPr>
        <w:t xml:space="preserve"> </w:t>
      </w:r>
      <w:r w:rsidRPr="00E87A2F">
        <w:rPr>
          <w:rStyle w:val="hps"/>
        </w:rPr>
        <w:t>the</w:t>
      </w:r>
      <w:r w:rsidRPr="00E87A2F">
        <w:rPr>
          <w:rStyle w:val="longtext"/>
        </w:rPr>
        <w:t xml:space="preserve"> </w:t>
      </w:r>
      <w:r w:rsidRPr="00E87A2F">
        <w:rPr>
          <w:rStyle w:val="hps"/>
        </w:rPr>
        <w:t>question of who should</w:t>
      </w:r>
      <w:r w:rsidRPr="00E87A2F">
        <w:rPr>
          <w:rStyle w:val="longtext"/>
        </w:rPr>
        <w:t xml:space="preserve"> </w:t>
      </w:r>
      <w:r w:rsidRPr="00E87A2F">
        <w:rPr>
          <w:rStyle w:val="hps"/>
        </w:rPr>
        <w:t>have the final say</w:t>
      </w:r>
      <w:r w:rsidRPr="00E87A2F">
        <w:rPr>
          <w:rStyle w:val="longtext"/>
        </w:rPr>
        <w:t xml:space="preserve"> </w:t>
      </w:r>
      <w:r w:rsidRPr="00E87A2F">
        <w:rPr>
          <w:rStyle w:val="hps"/>
        </w:rPr>
        <w:t>here</w:t>
      </w:r>
      <w:r w:rsidRPr="00E87A2F">
        <w:rPr>
          <w:rStyle w:val="longtext"/>
        </w:rPr>
        <w:t>."</w:t>
      </w:r>
    </w:p>
    <w:p w14:paraId="4178B5A4" w14:textId="77777777" w:rsidR="00D3743E" w:rsidRPr="00E87A2F" w:rsidRDefault="00994E80"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Pr>
          <w:rStyle w:val="longtext"/>
        </w:rPr>
        <w:t>(</w:t>
      </w:r>
      <w:r w:rsidR="00D3743E" w:rsidRPr="00E87A2F">
        <w:rPr>
          <w:rStyle w:val="longtext"/>
        </w:rPr>
        <w:t xml:space="preserve">8) </w:t>
      </w:r>
      <w:r w:rsidR="00D3743E" w:rsidRPr="00E87A2F">
        <w:rPr>
          <w:rStyle w:val="hps"/>
        </w:rPr>
        <w:t>P</w:t>
      </w:r>
      <w:r w:rsidR="00D3743E" w:rsidRPr="00E87A2F">
        <w:rPr>
          <w:rStyle w:val="longtext"/>
        </w:rPr>
        <w:t xml:space="preserve">: </w:t>
      </w:r>
      <w:r w:rsidR="00D3743E" w:rsidRPr="00E87A2F">
        <w:rPr>
          <w:rStyle w:val="hps"/>
        </w:rPr>
        <w:t>"</w:t>
      </w:r>
      <w:r w:rsidR="00D3743E" w:rsidRPr="00E87A2F">
        <w:rPr>
          <w:rStyle w:val="longtext"/>
        </w:rPr>
        <w:t xml:space="preserve">The working group </w:t>
      </w:r>
      <w:r w:rsidR="00D3743E" w:rsidRPr="00E87A2F">
        <w:rPr>
          <w:rStyle w:val="hps"/>
        </w:rPr>
        <w:t>plans to continue</w:t>
      </w:r>
      <w:r w:rsidR="00D3743E" w:rsidRPr="00E87A2F">
        <w:rPr>
          <w:rStyle w:val="longtext"/>
        </w:rPr>
        <w:t xml:space="preserve"> </w:t>
      </w:r>
      <w:r w:rsidR="00D3743E" w:rsidRPr="00E87A2F">
        <w:rPr>
          <w:rStyle w:val="hps"/>
        </w:rPr>
        <w:t>the project.</w:t>
      </w:r>
      <w:r w:rsidR="00D3743E" w:rsidRPr="00E87A2F">
        <w:rPr>
          <w:rStyle w:val="longtext"/>
        </w:rPr>
        <w:t>"</w:t>
      </w:r>
    </w:p>
    <w:p w14:paraId="4EDD3828"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hps"/>
        </w:rPr>
      </w:pPr>
      <w:r w:rsidRPr="00E87A2F">
        <w:rPr>
          <w:rStyle w:val="hps"/>
        </w:rPr>
        <w:t>9</w:t>
      </w:r>
      <w:r w:rsidRPr="00E87A2F">
        <w:rPr>
          <w:rStyle w:val="longtext"/>
        </w:rPr>
        <w:t xml:space="preserve">) </w:t>
      </w:r>
      <w:r w:rsidRPr="00E87A2F">
        <w:rPr>
          <w:rStyle w:val="hps"/>
        </w:rPr>
        <w:t>P</w:t>
      </w:r>
      <w:r w:rsidRPr="00E87A2F">
        <w:rPr>
          <w:rStyle w:val="longtext"/>
        </w:rPr>
        <w:t xml:space="preserve">: </w:t>
      </w:r>
      <w:r w:rsidRPr="00E87A2F">
        <w:rPr>
          <w:rStyle w:val="hps"/>
        </w:rPr>
        <w:t>"You want to</w:t>
      </w:r>
      <w:r w:rsidRPr="00E87A2F">
        <w:rPr>
          <w:rStyle w:val="longtext"/>
        </w:rPr>
        <w:t xml:space="preserve"> </w:t>
      </w:r>
      <w:r w:rsidRPr="00E87A2F">
        <w:rPr>
          <w:rStyle w:val="hps"/>
        </w:rPr>
        <w:t>keep</w:t>
      </w:r>
      <w:r w:rsidRPr="00E87A2F">
        <w:rPr>
          <w:rStyle w:val="longtext"/>
        </w:rPr>
        <w:t xml:space="preserve"> </w:t>
      </w:r>
      <w:r w:rsidRPr="00E87A2F">
        <w:rPr>
          <w:rStyle w:val="hps"/>
        </w:rPr>
        <w:t>the budget</w:t>
      </w:r>
      <w:r w:rsidRPr="00E87A2F">
        <w:rPr>
          <w:rStyle w:val="longtext"/>
        </w:rPr>
        <w:t xml:space="preserve"> </w:t>
      </w:r>
      <w:r w:rsidRPr="00E87A2F">
        <w:rPr>
          <w:rStyle w:val="hps"/>
        </w:rPr>
        <w:t>in full</w:t>
      </w:r>
      <w:r w:rsidRPr="00E87A2F">
        <w:rPr>
          <w:rStyle w:val="longtext"/>
        </w:rPr>
        <w:t xml:space="preserve">. </w:t>
      </w:r>
      <w:r w:rsidRPr="00E87A2F">
        <w:rPr>
          <w:rStyle w:val="hps"/>
        </w:rPr>
        <w:t>We do not want this</w:t>
      </w:r>
      <w:r w:rsidRPr="00E87A2F">
        <w:rPr>
          <w:rStyle w:val="longtext"/>
        </w:rPr>
        <w:t>.</w:t>
      </w:r>
      <w:r w:rsidRPr="00E87A2F">
        <w:rPr>
          <w:rStyle w:val="hps"/>
        </w:rPr>
        <w:t>"</w:t>
      </w:r>
    </w:p>
    <w:p w14:paraId="17C03FBC"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w:t>
      </w:r>
      <w:r w:rsidRPr="00E87A2F">
        <w:rPr>
          <w:rStyle w:val="longtext"/>
        </w:rPr>
        <w:t xml:space="preserve">10) </w:t>
      </w:r>
      <w:r w:rsidRPr="00E87A2F">
        <w:rPr>
          <w:rStyle w:val="hps"/>
        </w:rPr>
        <w:t>P</w:t>
      </w:r>
      <w:r w:rsidRPr="00E87A2F">
        <w:rPr>
          <w:rStyle w:val="longtext"/>
        </w:rPr>
        <w:t xml:space="preserve">: </w:t>
      </w:r>
      <w:r w:rsidRPr="00E87A2F">
        <w:rPr>
          <w:rStyle w:val="hps"/>
        </w:rPr>
        <w:t>"I am</w:t>
      </w:r>
      <w:r w:rsidRPr="00E87A2F">
        <w:rPr>
          <w:rStyle w:val="longtext"/>
        </w:rPr>
        <w:t xml:space="preserve"> </w:t>
      </w:r>
      <w:r w:rsidRPr="00E87A2F">
        <w:rPr>
          <w:rStyle w:val="hps"/>
        </w:rPr>
        <w:t xml:space="preserve">against </w:t>
      </w:r>
      <w:r>
        <w:rPr>
          <w:rStyle w:val="hps"/>
        </w:rPr>
        <w:t xml:space="preserve">us </w:t>
      </w:r>
      <w:r w:rsidRPr="00E87A2F">
        <w:rPr>
          <w:rStyle w:val="hps"/>
        </w:rPr>
        <w:t>reject</w:t>
      </w:r>
      <w:r>
        <w:rPr>
          <w:rStyle w:val="hps"/>
        </w:rPr>
        <w:t>ing</w:t>
      </w:r>
      <w:r w:rsidRPr="00E87A2F">
        <w:rPr>
          <w:rStyle w:val="hps"/>
        </w:rPr>
        <w:t xml:space="preserve"> the order</w:t>
      </w:r>
      <w:r w:rsidRPr="00E87A2F">
        <w:rPr>
          <w:rStyle w:val="longtext"/>
        </w:rPr>
        <w:t>."</w:t>
      </w:r>
    </w:p>
    <w:p w14:paraId="4559C3AC"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(11</w:t>
      </w:r>
      <w:r w:rsidRPr="00E87A2F">
        <w:rPr>
          <w:rStyle w:val="longtext"/>
        </w:rPr>
        <w:t xml:space="preserve">) </w:t>
      </w:r>
      <w:r w:rsidRPr="00E87A2F">
        <w:rPr>
          <w:rStyle w:val="hps"/>
        </w:rPr>
        <w:t>P</w:t>
      </w:r>
      <w:r w:rsidRPr="00E87A2F">
        <w:rPr>
          <w:rStyle w:val="longtext"/>
        </w:rPr>
        <w:t xml:space="preserve">: </w:t>
      </w:r>
      <w:r w:rsidRPr="00E87A2F">
        <w:rPr>
          <w:rStyle w:val="hps"/>
        </w:rPr>
        <w:t>"</w:t>
      </w:r>
      <w:r w:rsidRPr="00E87A2F">
        <w:rPr>
          <w:rStyle w:val="longtext"/>
        </w:rPr>
        <w:t xml:space="preserve">The </w:t>
      </w:r>
      <w:r w:rsidRPr="00E87A2F">
        <w:rPr>
          <w:rStyle w:val="hps"/>
        </w:rPr>
        <w:t>union</w:t>
      </w:r>
      <w:r w:rsidRPr="00E87A2F">
        <w:rPr>
          <w:rStyle w:val="longtext"/>
        </w:rPr>
        <w:t xml:space="preserve"> </w:t>
      </w:r>
      <w:r w:rsidRPr="00E87A2F">
        <w:rPr>
          <w:rStyle w:val="hps"/>
        </w:rPr>
        <w:t>will not allow</w:t>
      </w:r>
      <w:r w:rsidRPr="00E87A2F">
        <w:rPr>
          <w:rStyle w:val="longtext"/>
        </w:rPr>
        <w:t xml:space="preserve"> </w:t>
      </w:r>
      <w:r w:rsidRPr="00E87A2F">
        <w:rPr>
          <w:rStyle w:val="hps"/>
        </w:rPr>
        <w:t>the</w:t>
      </w:r>
      <w:r w:rsidRPr="00E87A2F">
        <w:rPr>
          <w:rStyle w:val="longtext"/>
        </w:rPr>
        <w:t xml:space="preserve"> </w:t>
      </w:r>
      <w:r w:rsidRPr="00E87A2F">
        <w:rPr>
          <w:rStyle w:val="hps"/>
        </w:rPr>
        <w:t>workforce</w:t>
      </w:r>
      <w:r w:rsidRPr="00E87A2F">
        <w:rPr>
          <w:rStyle w:val="longtext"/>
        </w:rPr>
        <w:t xml:space="preserve"> </w:t>
      </w:r>
      <w:r>
        <w:rPr>
          <w:rStyle w:val="hps"/>
        </w:rPr>
        <w:t>to be</w:t>
      </w:r>
      <w:r w:rsidRPr="00E87A2F">
        <w:rPr>
          <w:rStyle w:val="longtext"/>
        </w:rPr>
        <w:t xml:space="preserve"> </w:t>
      </w:r>
      <w:r w:rsidRPr="00E87A2F">
        <w:rPr>
          <w:rStyle w:val="hps"/>
        </w:rPr>
        <w:t>divided.</w:t>
      </w:r>
      <w:r w:rsidRPr="00E87A2F">
        <w:rPr>
          <w:rStyle w:val="longtext"/>
        </w:rPr>
        <w:t>"</w:t>
      </w:r>
    </w:p>
    <w:p w14:paraId="1FB4760D"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spacing w:after="120"/>
        <w:ind w:left="862" w:hanging="360"/>
        <w:rPr>
          <w:rStyle w:val="longtext"/>
        </w:rPr>
      </w:pPr>
      <w:r w:rsidRPr="00E87A2F">
        <w:rPr>
          <w:rStyle w:val="hps"/>
        </w:rPr>
        <w:t>(12</w:t>
      </w:r>
      <w:r w:rsidRPr="00E87A2F">
        <w:rPr>
          <w:rStyle w:val="longtext"/>
        </w:rPr>
        <w:t xml:space="preserve">) </w:t>
      </w:r>
      <w:r w:rsidRPr="00E87A2F">
        <w:rPr>
          <w:rStyle w:val="hps"/>
        </w:rPr>
        <w:t>P</w:t>
      </w:r>
      <w:r w:rsidRPr="00E87A2F">
        <w:rPr>
          <w:rStyle w:val="longtext"/>
        </w:rPr>
        <w:t xml:space="preserve">: </w:t>
      </w:r>
      <w:r w:rsidRPr="00E87A2F">
        <w:rPr>
          <w:rStyle w:val="hps"/>
        </w:rPr>
        <w:t>"It's</w:t>
      </w:r>
      <w:r w:rsidRPr="00E87A2F">
        <w:rPr>
          <w:rStyle w:val="longtext"/>
        </w:rPr>
        <w:t xml:space="preserve"> </w:t>
      </w:r>
      <w:r w:rsidRPr="00E87A2F">
        <w:rPr>
          <w:rStyle w:val="hps"/>
        </w:rPr>
        <w:t>debatable</w:t>
      </w:r>
      <w:r w:rsidRPr="00E87A2F">
        <w:rPr>
          <w:rStyle w:val="longtext"/>
        </w:rPr>
        <w:t xml:space="preserve"> </w:t>
      </w:r>
      <w:r w:rsidRPr="00E87A2F">
        <w:rPr>
          <w:rStyle w:val="hps"/>
        </w:rPr>
        <w:t>whether we or you have competence.</w:t>
      </w:r>
      <w:r w:rsidRPr="00E87A2F">
        <w:rPr>
          <w:rStyle w:val="longtext"/>
        </w:rPr>
        <w:t>"</w:t>
      </w:r>
    </w:p>
    <w:p w14:paraId="69219F05" w14:textId="77777777" w:rsidR="00D3743E" w:rsidRPr="00E87A2F" w:rsidRDefault="00D3743E" w:rsidP="00994E80">
      <w:pPr>
        <w:pStyle w:val="berschrift4"/>
        <w:rPr>
          <w:rStyle w:val="hps"/>
          <w:rFonts w:eastAsiaTheme="minorHAnsi" w:cstheme="minorBidi"/>
          <w:b w:val="0"/>
          <w:bCs w:val="0"/>
          <w:iCs w:val="0"/>
          <w:sz w:val="22"/>
        </w:rPr>
      </w:pPr>
      <w:bookmarkStart w:id="9" w:name="_Toc383113807"/>
      <w:r w:rsidRPr="00994E80">
        <w:rPr>
          <w:rStyle w:val="hps"/>
        </w:rPr>
        <w:t>Evaluation</w:t>
      </w:r>
      <w:r w:rsidRPr="00E87A2F">
        <w:rPr>
          <w:rStyle w:val="hps"/>
        </w:rPr>
        <w:t xml:space="preserve"> (15’)</w:t>
      </w:r>
      <w:bookmarkEnd w:id="9"/>
    </w:p>
    <w:p w14:paraId="49DE7BE6" w14:textId="77777777" w:rsidR="00D3743E" w:rsidRPr="00E87A2F" w:rsidRDefault="00D3743E" w:rsidP="00D3743E">
      <w:r w:rsidRPr="00E87A2F">
        <w:rPr>
          <w:rStyle w:val="longtext"/>
        </w:rPr>
        <w:t>After finishing this task the various reactions of the participants will be</w:t>
      </w:r>
      <w:r w:rsidRPr="00E87A2F">
        <w:t xml:space="preserve"> collected and evalua</w:t>
      </w:r>
      <w:r w:rsidRPr="00E87A2F">
        <w:t>t</w:t>
      </w:r>
      <w:r w:rsidRPr="00E87A2F">
        <w:t xml:space="preserve">ed by the evaluation sheet on the next page. The trainers answer questions. </w:t>
      </w:r>
    </w:p>
    <w:p w14:paraId="774414C5" w14:textId="77777777" w:rsidR="00D3743E" w:rsidRPr="00E87A2F" w:rsidRDefault="00D3743E" w:rsidP="00D3743E">
      <w:r w:rsidRPr="00E87A2F">
        <w:t xml:space="preserve">The cultural fit can also be discussed: What kind of persons in Germany, Transdniestria and Moldova would accept clearly </w:t>
      </w:r>
      <w:r>
        <w:t>stated</w:t>
      </w:r>
      <w:r w:rsidRPr="00E87A2F">
        <w:t xml:space="preserve"> conflict issues, who would prefer </w:t>
      </w:r>
      <w:r>
        <w:t xml:space="preserve">a </w:t>
      </w:r>
      <w:r w:rsidRPr="00E87A2F">
        <w:t>general topic to get slowly closer to the conflict?</w:t>
      </w:r>
    </w:p>
    <w:p w14:paraId="09DDD131" w14:textId="77777777" w:rsidR="00924469" w:rsidRDefault="00924469">
      <w:pPr>
        <w:spacing w:after="0"/>
        <w:jc w:val="left"/>
        <w:rPr>
          <w:rStyle w:val="hps"/>
          <w:b/>
          <w:bCs/>
        </w:rPr>
      </w:pPr>
      <w:r>
        <w:rPr>
          <w:rStyle w:val="hps"/>
          <w:b/>
          <w:bCs/>
        </w:rPr>
        <w:br w:type="page"/>
      </w:r>
    </w:p>
    <w:p w14:paraId="1DAEEF96" w14:textId="77777777" w:rsidR="00C21E71" w:rsidRPr="00C21E71" w:rsidRDefault="00AA0DA1" w:rsidP="00AA0DA1">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Pr>
          <w:rStyle w:val="hps"/>
        </w:rPr>
        <w:lastRenderedPageBreak/>
        <w:t>Worksheet 4.2.2</w:t>
      </w:r>
    </w:p>
    <w:p w14:paraId="5B2A1C77"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994E80">
        <w:rPr>
          <w:rStyle w:val="hps"/>
          <w:b/>
          <w:bCs/>
        </w:rPr>
        <w:t>For comparison: possible reactions of mediators</w:t>
      </w:r>
    </w:p>
    <w:p w14:paraId="7992EC4D" w14:textId="77777777" w:rsidR="00D3743E" w:rsidRPr="00E87A2F" w:rsidRDefault="00D3743E" w:rsidP="00924469">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E87A2F">
        <w:rPr>
          <w:rStyle w:val="hps"/>
        </w:rPr>
        <w:t>(</w:t>
      </w:r>
      <w:r w:rsidRPr="00E87A2F">
        <w:rPr>
          <w:rStyle w:val="longtext"/>
        </w:rPr>
        <w:t xml:space="preserve">1) </w:t>
      </w:r>
      <w:r w:rsidR="00924469">
        <w:rPr>
          <w:rStyle w:val="longtext"/>
        </w:rPr>
        <w:t>A</w:t>
      </w:r>
      <w:r w:rsidRPr="00E87A2F">
        <w:rPr>
          <w:rStyle w:val="longtext"/>
        </w:rPr>
        <w:t xml:space="preserve"> </w:t>
      </w:r>
      <w:r w:rsidRPr="00E87A2F">
        <w:rPr>
          <w:rStyle w:val="hps"/>
        </w:rPr>
        <w:t>party (P)</w:t>
      </w:r>
      <w:r w:rsidRPr="00E87A2F">
        <w:rPr>
          <w:rStyle w:val="longtext"/>
        </w:rPr>
        <w:t xml:space="preserve">: </w:t>
      </w:r>
      <w:r w:rsidRPr="00E87A2F">
        <w:rPr>
          <w:rStyle w:val="hps"/>
        </w:rPr>
        <w:t>"This position</w:t>
      </w:r>
      <w:r w:rsidRPr="00E87A2F">
        <w:rPr>
          <w:rStyle w:val="longtext"/>
        </w:rPr>
        <w:t xml:space="preserve"> </w:t>
      </w:r>
      <w:r w:rsidRPr="00E87A2F">
        <w:rPr>
          <w:rStyle w:val="hps"/>
        </w:rPr>
        <w:t>is to be filled</w:t>
      </w:r>
      <w:r w:rsidRPr="00E87A2F">
        <w:rPr>
          <w:rStyle w:val="longtext"/>
        </w:rPr>
        <w:t xml:space="preserve"> </w:t>
      </w:r>
      <w:r w:rsidRPr="00994E80">
        <w:rPr>
          <w:rStyle w:val="hps"/>
          <w:u w:val="single"/>
        </w:rPr>
        <w:t>now</w:t>
      </w:r>
      <w:r w:rsidRPr="00E87A2F">
        <w:rPr>
          <w:rStyle w:val="hps"/>
        </w:rPr>
        <w:t xml:space="preserve"> and not in</w:t>
      </w:r>
      <w:r w:rsidRPr="00E87A2F">
        <w:rPr>
          <w:rStyle w:val="longtext"/>
        </w:rPr>
        <w:t xml:space="preserve"> </w:t>
      </w:r>
      <w:r w:rsidRPr="00E87A2F">
        <w:rPr>
          <w:rStyle w:val="hps"/>
        </w:rPr>
        <w:t>half a year</w:t>
      </w:r>
      <w:r w:rsidRPr="00E87A2F">
        <w:rPr>
          <w:rStyle w:val="longtext"/>
        </w:rPr>
        <w:t xml:space="preserve">." - </w:t>
      </w:r>
      <w:r w:rsidRPr="00994E80">
        <w:rPr>
          <w:rStyle w:val="hps"/>
          <w:b/>
          <w:bCs/>
        </w:rPr>
        <w:t>The mediation team</w:t>
      </w:r>
      <w:r w:rsidRPr="00994E80">
        <w:rPr>
          <w:b/>
          <w:bCs/>
        </w:rPr>
        <w:t xml:space="preserve"> (M)</w:t>
      </w:r>
      <w:r w:rsidRPr="00E87A2F">
        <w:t xml:space="preserve"> </w:t>
      </w:r>
      <w:r w:rsidRPr="00E87A2F">
        <w:rPr>
          <w:rStyle w:val="hps"/>
        </w:rPr>
        <w:t>proposes a</w:t>
      </w:r>
      <w:r w:rsidRPr="00E87A2F">
        <w:t xml:space="preserve"> </w:t>
      </w:r>
      <w:r w:rsidRPr="00E87A2F">
        <w:rPr>
          <w:rStyle w:val="hps"/>
        </w:rPr>
        <w:t>formulation as a</w:t>
      </w:r>
      <w:r w:rsidRPr="00E87A2F">
        <w:t xml:space="preserve"> </w:t>
      </w:r>
      <w:r w:rsidRPr="00E87A2F">
        <w:rPr>
          <w:rStyle w:val="hps"/>
        </w:rPr>
        <w:t>subject of conflict/contrast</w:t>
      </w:r>
      <w:r w:rsidRPr="00E87A2F">
        <w:t xml:space="preserve"> </w:t>
      </w:r>
      <w:r w:rsidRPr="00E87A2F">
        <w:rPr>
          <w:rStyle w:val="hps"/>
        </w:rPr>
        <w:t>before</w:t>
      </w:r>
      <w:r w:rsidRPr="00E87A2F">
        <w:t xml:space="preserve">: </w:t>
      </w:r>
      <w:r w:rsidRPr="00E87A2F">
        <w:rPr>
          <w:rStyle w:val="hps"/>
        </w:rPr>
        <w:t>"</w:t>
      </w:r>
      <w:r w:rsidRPr="00E87A2F">
        <w:t>You pr</w:t>
      </w:r>
      <w:r w:rsidRPr="00E87A2F">
        <w:t>o</w:t>
      </w:r>
      <w:r w:rsidRPr="00E87A2F">
        <w:t xml:space="preserve">pose </w:t>
      </w:r>
      <w:r w:rsidRPr="00E87A2F">
        <w:rPr>
          <w:rStyle w:val="hps"/>
        </w:rPr>
        <w:t>to clarify the</w:t>
      </w:r>
      <w:r w:rsidRPr="00E87A2F">
        <w:t xml:space="preserve"> </w:t>
      </w:r>
      <w:r w:rsidRPr="00E87A2F">
        <w:rPr>
          <w:rStyle w:val="hps"/>
        </w:rPr>
        <w:t>different</w:t>
      </w:r>
      <w:r w:rsidRPr="00E87A2F">
        <w:t xml:space="preserve"> </w:t>
      </w:r>
      <w:r w:rsidRPr="00E87A2F">
        <w:rPr>
          <w:rStyle w:val="hps"/>
        </w:rPr>
        <w:t>positions with respect to</w:t>
      </w:r>
      <w:r w:rsidRPr="00E87A2F">
        <w:t xml:space="preserve"> </w:t>
      </w:r>
      <w:r w:rsidRPr="00E87A2F">
        <w:rPr>
          <w:rStyle w:val="hps"/>
        </w:rPr>
        <w:t>the timing.</w:t>
      </w:r>
      <w:r w:rsidRPr="00E87A2F">
        <w:t xml:space="preserve"> </w:t>
      </w:r>
      <w:r w:rsidRPr="00E87A2F">
        <w:rPr>
          <w:rStyle w:val="hps"/>
        </w:rPr>
        <w:t>Is that right?"</w:t>
      </w:r>
    </w:p>
    <w:p w14:paraId="14803578"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w:t>
      </w:r>
      <w:r w:rsidRPr="00E87A2F">
        <w:rPr>
          <w:rStyle w:val="longtext"/>
        </w:rPr>
        <w:t xml:space="preserve">2) </w:t>
      </w:r>
      <w:r w:rsidRPr="00994E80">
        <w:rPr>
          <w:rStyle w:val="hps"/>
          <w:b/>
          <w:bCs/>
        </w:rPr>
        <w:t>P</w:t>
      </w:r>
      <w:r w:rsidRPr="00E87A2F">
        <w:rPr>
          <w:rStyle w:val="longtext"/>
        </w:rPr>
        <w:t xml:space="preserve">: </w:t>
      </w:r>
      <w:r w:rsidRPr="00E87A2F">
        <w:rPr>
          <w:rStyle w:val="hps"/>
        </w:rPr>
        <w:t>"</w:t>
      </w:r>
      <w:r w:rsidRPr="00E87A2F">
        <w:rPr>
          <w:rStyle w:val="longtext"/>
        </w:rPr>
        <w:t xml:space="preserve">The </w:t>
      </w:r>
      <w:r w:rsidRPr="00E87A2F">
        <w:rPr>
          <w:rStyle w:val="hps"/>
        </w:rPr>
        <w:t>position of deputy</w:t>
      </w:r>
      <w:r w:rsidRPr="00E87A2F">
        <w:rPr>
          <w:rStyle w:val="longtext"/>
        </w:rPr>
        <w:t xml:space="preserve"> </w:t>
      </w:r>
      <w:r w:rsidRPr="00E87A2F">
        <w:rPr>
          <w:rStyle w:val="hps"/>
        </w:rPr>
        <w:t>head</w:t>
      </w:r>
      <w:r w:rsidRPr="00DA444B">
        <w:rPr>
          <w:rStyle w:val="hps"/>
        </w:rPr>
        <w:t xml:space="preserve"> </w:t>
      </w:r>
      <w:r>
        <w:rPr>
          <w:rStyle w:val="hps"/>
        </w:rPr>
        <w:t xml:space="preserve">of </w:t>
      </w:r>
      <w:r w:rsidRPr="00E87A2F">
        <w:rPr>
          <w:rStyle w:val="hps"/>
        </w:rPr>
        <w:t>department</w:t>
      </w:r>
      <w:r w:rsidRPr="00E87A2F">
        <w:rPr>
          <w:rStyle w:val="longtext"/>
        </w:rPr>
        <w:t xml:space="preserve"> </w:t>
      </w:r>
      <w:r w:rsidRPr="00E87A2F">
        <w:rPr>
          <w:rStyle w:val="hps"/>
        </w:rPr>
        <w:t>is</w:t>
      </w:r>
      <w:r w:rsidRPr="00E87A2F">
        <w:rPr>
          <w:rStyle w:val="longtext"/>
        </w:rPr>
        <w:t xml:space="preserve"> </w:t>
      </w:r>
      <w:r w:rsidRPr="00E87A2F">
        <w:rPr>
          <w:rStyle w:val="hps"/>
        </w:rPr>
        <w:t>to</w:t>
      </w:r>
      <w:r w:rsidRPr="00DA444B">
        <w:rPr>
          <w:rStyle w:val="hps"/>
        </w:rPr>
        <w:t xml:space="preserve"> </w:t>
      </w:r>
      <w:r>
        <w:rPr>
          <w:rStyle w:val="hps"/>
        </w:rPr>
        <w:t>be given to</w:t>
      </w:r>
      <w:r w:rsidRPr="00E87A2F">
        <w:rPr>
          <w:rStyle w:val="hps"/>
        </w:rPr>
        <w:t xml:space="preserve"> me.</w:t>
      </w:r>
      <w:r w:rsidRPr="00E87A2F">
        <w:rPr>
          <w:rStyle w:val="longtext"/>
        </w:rPr>
        <w:t xml:space="preserve">" - </w:t>
      </w:r>
      <w:r w:rsidRPr="00994E80">
        <w:rPr>
          <w:rStyle w:val="hps"/>
          <w:b/>
          <w:bCs/>
        </w:rPr>
        <w:t>M</w:t>
      </w:r>
      <w:r w:rsidRPr="00E87A2F">
        <w:t xml:space="preserve"> </w:t>
      </w:r>
      <w:r w:rsidRPr="00E87A2F">
        <w:rPr>
          <w:rStyle w:val="hps"/>
        </w:rPr>
        <w:t>formulates</w:t>
      </w:r>
      <w:r w:rsidRPr="00E87A2F">
        <w:t xml:space="preserve"> </w:t>
      </w:r>
      <w:r w:rsidRPr="00E87A2F">
        <w:rPr>
          <w:rStyle w:val="hps"/>
        </w:rPr>
        <w:t>P's</w:t>
      </w:r>
      <w:r w:rsidRPr="00E87A2F">
        <w:t xml:space="preserve"> </w:t>
      </w:r>
      <w:r w:rsidRPr="00E87A2F">
        <w:rPr>
          <w:rStyle w:val="hps"/>
        </w:rPr>
        <w:t>specific concern</w:t>
      </w:r>
      <w:r w:rsidRPr="00E87A2F">
        <w:t xml:space="preserve">: </w:t>
      </w:r>
      <w:r w:rsidRPr="00E87A2F">
        <w:rPr>
          <w:rStyle w:val="hps"/>
        </w:rPr>
        <w:t>"</w:t>
      </w:r>
      <w:r w:rsidRPr="00E87A2F">
        <w:rPr>
          <w:rStyle w:val="alt-edited"/>
        </w:rPr>
        <w:t>Your concern is</w:t>
      </w:r>
      <w:r w:rsidRPr="00E87A2F">
        <w:t xml:space="preserve"> </w:t>
      </w:r>
      <w:r w:rsidRPr="00E87A2F">
        <w:rPr>
          <w:rStyle w:val="hps"/>
        </w:rPr>
        <w:t>to</w:t>
      </w:r>
      <w:r w:rsidRPr="00E87A2F">
        <w:t xml:space="preserve"> </w:t>
      </w:r>
      <w:r w:rsidRPr="00E87A2F">
        <w:rPr>
          <w:rStyle w:val="hps"/>
        </w:rPr>
        <w:t>be</w:t>
      </w:r>
      <w:r>
        <w:rPr>
          <w:rStyle w:val="hps"/>
        </w:rPr>
        <w:t>come</w:t>
      </w:r>
      <w:r w:rsidRPr="00E87A2F">
        <w:t xml:space="preserve"> </w:t>
      </w:r>
      <w:r w:rsidRPr="00E87A2F">
        <w:rPr>
          <w:rStyle w:val="hps"/>
        </w:rPr>
        <w:t>deputy head of department</w:t>
      </w:r>
      <w:r w:rsidRPr="00E87A2F">
        <w:t xml:space="preserve">. </w:t>
      </w:r>
      <w:r w:rsidRPr="00E87A2F">
        <w:rPr>
          <w:rStyle w:val="hps"/>
        </w:rPr>
        <w:t>Is that</w:t>
      </w:r>
      <w:r w:rsidRPr="00E87A2F">
        <w:rPr>
          <w:rStyle w:val="shorttext"/>
        </w:rPr>
        <w:t xml:space="preserve"> </w:t>
      </w:r>
      <w:r w:rsidRPr="00E87A2F">
        <w:rPr>
          <w:rStyle w:val="hps"/>
        </w:rPr>
        <w:t>an</w:t>
      </w:r>
      <w:r w:rsidRPr="00E87A2F">
        <w:rPr>
          <w:rStyle w:val="shorttext"/>
        </w:rPr>
        <w:t xml:space="preserve"> </w:t>
      </w:r>
      <w:r w:rsidRPr="00E87A2F">
        <w:rPr>
          <w:rStyle w:val="hps"/>
        </w:rPr>
        <w:t>item on our</w:t>
      </w:r>
      <w:r w:rsidRPr="00E87A2F">
        <w:rPr>
          <w:rStyle w:val="shorttext"/>
        </w:rPr>
        <w:t xml:space="preserve"> </w:t>
      </w:r>
      <w:r w:rsidRPr="00E87A2F">
        <w:rPr>
          <w:rStyle w:val="hps"/>
        </w:rPr>
        <w:t>agenda?</w:t>
      </w:r>
      <w:r w:rsidRPr="00E87A2F">
        <w:t>”</w:t>
      </w:r>
    </w:p>
    <w:p w14:paraId="158FFADD"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w:t>
      </w:r>
      <w:r w:rsidRPr="00E87A2F">
        <w:rPr>
          <w:rStyle w:val="longtext"/>
        </w:rPr>
        <w:t xml:space="preserve">3) </w:t>
      </w:r>
      <w:r w:rsidRPr="00994E80">
        <w:rPr>
          <w:rStyle w:val="hps"/>
          <w:b/>
          <w:bCs/>
        </w:rPr>
        <w:t>P</w:t>
      </w:r>
      <w:r w:rsidRPr="00E87A2F">
        <w:rPr>
          <w:rStyle w:val="longtext"/>
        </w:rPr>
        <w:t xml:space="preserve">: </w:t>
      </w:r>
      <w:r w:rsidRPr="00E87A2F">
        <w:rPr>
          <w:rStyle w:val="hps"/>
        </w:rPr>
        <w:t>"What</w:t>
      </w:r>
      <w:r w:rsidRPr="00E87A2F">
        <w:rPr>
          <w:rStyle w:val="longtext"/>
        </w:rPr>
        <w:t xml:space="preserve"> </w:t>
      </w:r>
      <w:r w:rsidRPr="00E87A2F">
        <w:rPr>
          <w:rStyle w:val="hps"/>
        </w:rPr>
        <w:t>we have</w:t>
      </w:r>
      <w:r w:rsidRPr="00E87A2F">
        <w:rPr>
          <w:rStyle w:val="longtext"/>
        </w:rPr>
        <w:t xml:space="preserve"> </w:t>
      </w:r>
      <w:r w:rsidRPr="00E87A2F">
        <w:rPr>
          <w:rStyle w:val="hps"/>
        </w:rPr>
        <w:t>to do here and now, is setting</w:t>
      </w:r>
      <w:r w:rsidRPr="00E87A2F">
        <w:rPr>
          <w:rStyle w:val="longtext"/>
        </w:rPr>
        <w:t xml:space="preserve"> </w:t>
      </w:r>
      <w:r w:rsidRPr="00E87A2F">
        <w:rPr>
          <w:rStyle w:val="hps"/>
        </w:rPr>
        <w:t>the course</w:t>
      </w:r>
      <w:r w:rsidRPr="00E87A2F">
        <w:rPr>
          <w:rStyle w:val="longtext"/>
        </w:rPr>
        <w:t xml:space="preserve"> </w:t>
      </w:r>
      <w:r w:rsidRPr="00E87A2F">
        <w:rPr>
          <w:rStyle w:val="hps"/>
        </w:rPr>
        <w:t>of the project.</w:t>
      </w:r>
      <w:r w:rsidRPr="00E87A2F">
        <w:rPr>
          <w:rStyle w:val="longtext"/>
        </w:rPr>
        <w:t xml:space="preserve">" - </w:t>
      </w:r>
      <w:r w:rsidRPr="00994E80">
        <w:rPr>
          <w:rStyle w:val="hps"/>
          <w:b/>
          <w:bCs/>
        </w:rPr>
        <w:t>M</w:t>
      </w:r>
      <w:r w:rsidRPr="00E87A2F">
        <w:t xml:space="preserve">: </w:t>
      </w:r>
      <w:r w:rsidRPr="00E87A2F">
        <w:rPr>
          <w:rStyle w:val="hps"/>
        </w:rPr>
        <w:t>"</w:t>
      </w:r>
      <w:r w:rsidRPr="00E87A2F">
        <w:t xml:space="preserve">You </w:t>
      </w:r>
      <w:r w:rsidRPr="00E87A2F">
        <w:rPr>
          <w:rStyle w:val="hps"/>
        </w:rPr>
        <w:t>suggest</w:t>
      </w:r>
      <w:r w:rsidRPr="00E87A2F">
        <w:t xml:space="preserve"> </w:t>
      </w:r>
      <w:r w:rsidRPr="00E87A2F">
        <w:rPr>
          <w:rStyle w:val="hps"/>
        </w:rPr>
        <w:t>‘course setting’ as one general topic.</w:t>
      </w:r>
      <w:r w:rsidRPr="00E87A2F">
        <w:t>"</w:t>
      </w:r>
    </w:p>
    <w:p w14:paraId="4F97A196"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w:t>
      </w:r>
      <w:r w:rsidRPr="00E87A2F">
        <w:rPr>
          <w:rStyle w:val="longtext"/>
        </w:rPr>
        <w:t xml:space="preserve">4) </w:t>
      </w:r>
      <w:r w:rsidRPr="00994E80">
        <w:rPr>
          <w:rStyle w:val="hps"/>
          <w:b/>
          <w:bCs/>
        </w:rPr>
        <w:t>P</w:t>
      </w:r>
      <w:r w:rsidRPr="00E87A2F">
        <w:rPr>
          <w:rStyle w:val="longtext"/>
        </w:rPr>
        <w:t xml:space="preserve">: </w:t>
      </w:r>
      <w:r w:rsidRPr="00E87A2F">
        <w:rPr>
          <w:rStyle w:val="hps"/>
        </w:rPr>
        <w:t>"I really want to</w:t>
      </w:r>
      <w:r w:rsidRPr="00E87A2F">
        <w:rPr>
          <w:rStyle w:val="longtext"/>
        </w:rPr>
        <w:t xml:space="preserve"> </w:t>
      </w:r>
      <w:r w:rsidRPr="00E87A2F">
        <w:rPr>
          <w:rStyle w:val="hps"/>
        </w:rPr>
        <w:t>keep</w:t>
      </w:r>
      <w:r w:rsidRPr="00E87A2F">
        <w:rPr>
          <w:rStyle w:val="longtext"/>
        </w:rPr>
        <w:t xml:space="preserve"> </w:t>
      </w:r>
      <w:r w:rsidRPr="00E87A2F">
        <w:rPr>
          <w:rStyle w:val="hps"/>
        </w:rPr>
        <w:t>this</w:t>
      </w:r>
      <w:r w:rsidRPr="00E87A2F">
        <w:rPr>
          <w:rStyle w:val="longtext"/>
        </w:rPr>
        <w:t xml:space="preserve"> </w:t>
      </w:r>
      <w:r w:rsidRPr="00E87A2F">
        <w:rPr>
          <w:rStyle w:val="hps"/>
        </w:rPr>
        <w:t>person on the team</w:t>
      </w:r>
      <w:r w:rsidRPr="00E87A2F">
        <w:rPr>
          <w:rStyle w:val="longtext"/>
        </w:rPr>
        <w:t xml:space="preserve">." - </w:t>
      </w:r>
      <w:r w:rsidRPr="00994E80">
        <w:rPr>
          <w:rStyle w:val="hps"/>
          <w:b/>
          <w:bCs/>
        </w:rPr>
        <w:t>M</w:t>
      </w:r>
      <w:r w:rsidRPr="00E87A2F">
        <w:t xml:space="preserve">: "It is </w:t>
      </w:r>
      <w:r w:rsidRPr="00E87A2F">
        <w:rPr>
          <w:rStyle w:val="hps"/>
        </w:rPr>
        <w:t>a major concern</w:t>
      </w:r>
      <w:r w:rsidRPr="00E87A2F">
        <w:t xml:space="preserve"> </w:t>
      </w:r>
      <w:r w:rsidRPr="00E87A2F">
        <w:rPr>
          <w:rStyle w:val="hps"/>
        </w:rPr>
        <w:t>to you</w:t>
      </w:r>
      <w:r w:rsidRPr="00E87A2F">
        <w:t xml:space="preserve"> </w:t>
      </w:r>
      <w:r w:rsidRPr="00E87A2F">
        <w:rPr>
          <w:rStyle w:val="hps"/>
        </w:rPr>
        <w:t>that</w:t>
      </w:r>
      <w:r w:rsidRPr="00E87A2F">
        <w:t xml:space="preserve"> </w:t>
      </w:r>
      <w:r w:rsidRPr="00E87A2F">
        <w:rPr>
          <w:rStyle w:val="hps"/>
        </w:rPr>
        <w:t>this employee</w:t>
      </w:r>
      <w:r w:rsidRPr="00E87A2F">
        <w:t xml:space="preserve"> </w:t>
      </w:r>
      <w:r w:rsidRPr="00E87A2F">
        <w:rPr>
          <w:rStyle w:val="hps"/>
        </w:rPr>
        <w:t>will remain</w:t>
      </w:r>
      <w:r w:rsidRPr="00E87A2F">
        <w:t xml:space="preserve"> </w:t>
      </w:r>
      <w:r w:rsidRPr="00E87A2F">
        <w:rPr>
          <w:rStyle w:val="hps"/>
        </w:rPr>
        <w:t>on the team. What shall I write as a topic?</w:t>
      </w:r>
      <w:r w:rsidRPr="00E87A2F">
        <w:t>"</w:t>
      </w:r>
    </w:p>
    <w:p w14:paraId="071EE544"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(5)</w:t>
      </w:r>
      <w:r w:rsidRPr="00E87A2F">
        <w:rPr>
          <w:rStyle w:val="longtext"/>
        </w:rPr>
        <w:t xml:space="preserve"> </w:t>
      </w:r>
      <w:r w:rsidRPr="00994E80">
        <w:rPr>
          <w:rStyle w:val="hps"/>
          <w:b/>
          <w:bCs/>
        </w:rPr>
        <w:t>P</w:t>
      </w:r>
      <w:r w:rsidRPr="00E87A2F">
        <w:rPr>
          <w:rStyle w:val="longtext"/>
        </w:rPr>
        <w:t xml:space="preserve">: </w:t>
      </w:r>
      <w:r w:rsidRPr="00E87A2F">
        <w:rPr>
          <w:rStyle w:val="hps"/>
        </w:rPr>
        <w:t>"</w:t>
      </w:r>
      <w:r w:rsidRPr="00E87A2F">
        <w:rPr>
          <w:rStyle w:val="longtext"/>
        </w:rPr>
        <w:t xml:space="preserve">I am concerned with </w:t>
      </w:r>
      <w:r w:rsidRPr="00E87A2F">
        <w:rPr>
          <w:rStyle w:val="hps"/>
        </w:rPr>
        <w:t>the question of what</w:t>
      </w:r>
      <w:r w:rsidRPr="00E87A2F">
        <w:rPr>
          <w:rStyle w:val="longtext"/>
        </w:rPr>
        <w:t xml:space="preserve"> </w:t>
      </w:r>
      <w:r w:rsidRPr="00E87A2F">
        <w:rPr>
          <w:rStyle w:val="hps"/>
        </w:rPr>
        <w:t>values</w:t>
      </w:r>
      <w:r w:rsidRPr="00E87A2F">
        <w:rPr>
          <w:rStyle w:val="longtext"/>
        </w:rPr>
        <w:t xml:space="preserve"> </w:t>
      </w:r>
      <w:r w:rsidRPr="00E87A2F">
        <w:rPr>
          <w:rStyle w:val="hps"/>
        </w:rPr>
        <w:t xml:space="preserve">are valid </w:t>
      </w:r>
      <w:r>
        <w:rPr>
          <w:rStyle w:val="hps"/>
        </w:rPr>
        <w:t>with</w:t>
      </w:r>
      <w:r w:rsidRPr="00E87A2F">
        <w:rPr>
          <w:rStyle w:val="hps"/>
        </w:rPr>
        <w:t>in the</w:t>
      </w:r>
      <w:r w:rsidRPr="00E87A2F">
        <w:rPr>
          <w:rStyle w:val="longtext"/>
        </w:rPr>
        <w:t xml:space="preserve"> </w:t>
      </w:r>
      <w:r w:rsidRPr="00E87A2F">
        <w:rPr>
          <w:rStyle w:val="hps"/>
        </w:rPr>
        <w:t>company</w:t>
      </w:r>
      <w:r w:rsidRPr="00E87A2F">
        <w:rPr>
          <w:rStyle w:val="longtext"/>
        </w:rPr>
        <w:t xml:space="preserve">." - </w:t>
      </w:r>
      <w:r w:rsidRPr="00994E80">
        <w:rPr>
          <w:rStyle w:val="hps"/>
          <w:b/>
          <w:bCs/>
        </w:rPr>
        <w:t>M</w:t>
      </w:r>
      <w:r w:rsidRPr="00E87A2F">
        <w:t>: "Okay, shall I write</w:t>
      </w:r>
      <w:r w:rsidRPr="00E87A2F">
        <w:rPr>
          <w:rStyle w:val="hps"/>
        </w:rPr>
        <w:t xml:space="preserve"> </w:t>
      </w:r>
      <w:r>
        <w:rPr>
          <w:rStyle w:val="hps"/>
        </w:rPr>
        <w:t>'</w:t>
      </w:r>
      <w:r w:rsidRPr="00E87A2F">
        <w:rPr>
          <w:rStyle w:val="hps"/>
        </w:rPr>
        <w:t>the Company's values</w:t>
      </w:r>
      <w:r w:rsidRPr="00E87A2F">
        <w:t>'</w:t>
      </w:r>
      <w:r w:rsidRPr="00E87A2F">
        <w:rPr>
          <w:rStyle w:val="hps"/>
        </w:rPr>
        <w:t xml:space="preserve"> on our list or is your concern more specific?</w:t>
      </w:r>
      <w:r w:rsidRPr="00E87A2F">
        <w:t>"</w:t>
      </w:r>
    </w:p>
    <w:p w14:paraId="474E1926"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E87A2F">
        <w:rPr>
          <w:rStyle w:val="hps"/>
        </w:rPr>
        <w:t>(6</w:t>
      </w:r>
      <w:r w:rsidRPr="00E87A2F">
        <w:rPr>
          <w:rStyle w:val="longtext"/>
        </w:rPr>
        <w:t xml:space="preserve">) </w:t>
      </w:r>
      <w:r w:rsidRPr="00994E80">
        <w:rPr>
          <w:rStyle w:val="hps"/>
          <w:b/>
          <w:bCs/>
        </w:rPr>
        <w:t>P</w:t>
      </w:r>
      <w:r w:rsidRPr="00E87A2F">
        <w:rPr>
          <w:rStyle w:val="longtext"/>
        </w:rPr>
        <w:t xml:space="preserve">: </w:t>
      </w:r>
      <w:r w:rsidRPr="00E87A2F">
        <w:rPr>
          <w:rStyle w:val="hps"/>
        </w:rPr>
        <w:t>"</w:t>
      </w:r>
      <w:r>
        <w:rPr>
          <w:rStyle w:val="longtext"/>
        </w:rPr>
        <w:t>We should</w:t>
      </w:r>
      <w:r w:rsidRPr="00E87A2F">
        <w:rPr>
          <w:rStyle w:val="longtext"/>
        </w:rPr>
        <w:t xml:space="preserve"> first </w:t>
      </w:r>
      <w:r w:rsidRPr="00E87A2F">
        <w:rPr>
          <w:rStyle w:val="hps"/>
        </w:rPr>
        <w:t>determine</w:t>
      </w:r>
      <w:r w:rsidRPr="00E87A2F">
        <w:rPr>
          <w:rStyle w:val="longtext"/>
        </w:rPr>
        <w:t xml:space="preserve"> </w:t>
      </w:r>
      <w:r w:rsidRPr="00E87A2F">
        <w:rPr>
          <w:rStyle w:val="hps"/>
        </w:rPr>
        <w:t>whether we want to</w:t>
      </w:r>
      <w:r w:rsidRPr="00E87A2F">
        <w:rPr>
          <w:rStyle w:val="longtext"/>
        </w:rPr>
        <w:t xml:space="preserve"> </w:t>
      </w:r>
      <w:r w:rsidRPr="00E87A2F">
        <w:rPr>
          <w:rStyle w:val="hps"/>
        </w:rPr>
        <w:t>accept</w:t>
      </w:r>
      <w:r w:rsidRPr="00E87A2F">
        <w:rPr>
          <w:rStyle w:val="longtext"/>
        </w:rPr>
        <w:t xml:space="preserve"> </w:t>
      </w:r>
      <w:r w:rsidRPr="00E87A2F">
        <w:rPr>
          <w:rStyle w:val="hps"/>
        </w:rPr>
        <w:t>the job.</w:t>
      </w:r>
      <w:r w:rsidRPr="00E87A2F">
        <w:rPr>
          <w:rStyle w:val="longtext"/>
        </w:rPr>
        <w:t xml:space="preserve">" - </w:t>
      </w:r>
      <w:r w:rsidRPr="00994E80">
        <w:rPr>
          <w:rStyle w:val="hps"/>
          <w:b/>
          <w:bCs/>
        </w:rPr>
        <w:t>M</w:t>
      </w:r>
      <w:r w:rsidRPr="00E87A2F">
        <w:t xml:space="preserve">: </w:t>
      </w:r>
      <w:r w:rsidRPr="00E87A2F">
        <w:rPr>
          <w:rStyle w:val="hps"/>
        </w:rPr>
        <w:t>"'</w:t>
      </w:r>
      <w:r w:rsidRPr="00E87A2F">
        <w:t>Acceptance vs. rejection of the job'</w:t>
      </w:r>
      <w:r>
        <w:t xml:space="preserve"> </w:t>
      </w:r>
      <w:r w:rsidRPr="00E87A2F">
        <w:t xml:space="preserve">is </w:t>
      </w:r>
      <w:r w:rsidRPr="00E87A2F">
        <w:rPr>
          <w:rStyle w:val="hps"/>
        </w:rPr>
        <w:t>suggested</w:t>
      </w:r>
      <w:r>
        <w:rPr>
          <w:rStyle w:val="hps"/>
        </w:rPr>
        <w:t xml:space="preserve"> a</w:t>
      </w:r>
      <w:r w:rsidRPr="00E87A2F">
        <w:rPr>
          <w:rStyle w:val="hps"/>
        </w:rPr>
        <w:t>s the first</w:t>
      </w:r>
      <w:r w:rsidRPr="00E87A2F">
        <w:t xml:space="preserve"> </w:t>
      </w:r>
      <w:r w:rsidRPr="00E87A2F">
        <w:rPr>
          <w:rStyle w:val="hps"/>
        </w:rPr>
        <w:t>item on the agenda</w:t>
      </w:r>
      <w:r w:rsidRPr="00E87A2F">
        <w:t>.</w:t>
      </w:r>
      <w:r w:rsidRPr="00E87A2F">
        <w:rPr>
          <w:rStyle w:val="hps"/>
        </w:rPr>
        <w:t>"</w:t>
      </w:r>
    </w:p>
    <w:p w14:paraId="1A27B088"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w:t>
      </w:r>
      <w:r w:rsidRPr="00E87A2F">
        <w:rPr>
          <w:rStyle w:val="longtext"/>
        </w:rPr>
        <w:t xml:space="preserve">7) </w:t>
      </w:r>
      <w:r w:rsidRPr="00994E80">
        <w:rPr>
          <w:rStyle w:val="hps"/>
          <w:b/>
          <w:bCs/>
        </w:rPr>
        <w:t>P</w:t>
      </w:r>
      <w:r w:rsidRPr="00E87A2F">
        <w:rPr>
          <w:rStyle w:val="longtext"/>
        </w:rPr>
        <w:t xml:space="preserve">: </w:t>
      </w:r>
      <w:r w:rsidRPr="00E87A2F">
        <w:rPr>
          <w:rStyle w:val="hps"/>
        </w:rPr>
        <w:t>"We are now</w:t>
      </w:r>
      <w:r w:rsidRPr="00E87A2F">
        <w:rPr>
          <w:rStyle w:val="longtext"/>
        </w:rPr>
        <w:t xml:space="preserve"> </w:t>
      </w:r>
      <w:r w:rsidRPr="00E87A2F">
        <w:rPr>
          <w:rStyle w:val="hps"/>
        </w:rPr>
        <w:t xml:space="preserve">stuck </w:t>
      </w:r>
      <w:r>
        <w:rPr>
          <w:rStyle w:val="hps"/>
        </w:rPr>
        <w:t>o</w:t>
      </w:r>
      <w:r w:rsidRPr="00E87A2F">
        <w:rPr>
          <w:rStyle w:val="hps"/>
        </w:rPr>
        <w:t>n</w:t>
      </w:r>
      <w:r w:rsidRPr="00E87A2F">
        <w:rPr>
          <w:rStyle w:val="longtext"/>
        </w:rPr>
        <w:t xml:space="preserve"> </w:t>
      </w:r>
      <w:r w:rsidRPr="00E87A2F">
        <w:rPr>
          <w:rStyle w:val="hps"/>
        </w:rPr>
        <w:t>the</w:t>
      </w:r>
      <w:r w:rsidRPr="00E87A2F">
        <w:rPr>
          <w:rStyle w:val="longtext"/>
        </w:rPr>
        <w:t xml:space="preserve"> </w:t>
      </w:r>
      <w:r w:rsidRPr="00E87A2F">
        <w:rPr>
          <w:rStyle w:val="hps"/>
        </w:rPr>
        <w:t>question of who should</w:t>
      </w:r>
      <w:r w:rsidRPr="00E87A2F">
        <w:rPr>
          <w:rStyle w:val="longtext"/>
        </w:rPr>
        <w:t xml:space="preserve"> </w:t>
      </w:r>
      <w:r w:rsidRPr="00E87A2F">
        <w:rPr>
          <w:rStyle w:val="hps"/>
        </w:rPr>
        <w:t>have the final say</w:t>
      </w:r>
      <w:r w:rsidRPr="00E87A2F">
        <w:rPr>
          <w:rStyle w:val="longtext"/>
        </w:rPr>
        <w:t xml:space="preserve"> </w:t>
      </w:r>
      <w:r w:rsidRPr="00E87A2F">
        <w:rPr>
          <w:rStyle w:val="hps"/>
        </w:rPr>
        <w:t>here</w:t>
      </w:r>
      <w:r w:rsidRPr="00E87A2F">
        <w:rPr>
          <w:rStyle w:val="longtext"/>
        </w:rPr>
        <w:t xml:space="preserve">." - </w:t>
      </w:r>
      <w:r w:rsidRPr="00994E80">
        <w:rPr>
          <w:rStyle w:val="hps"/>
          <w:b/>
          <w:bCs/>
        </w:rPr>
        <w:t>M</w:t>
      </w:r>
      <w:r w:rsidRPr="00E87A2F">
        <w:t xml:space="preserve">: </w:t>
      </w:r>
      <w:r w:rsidRPr="00E87A2F">
        <w:rPr>
          <w:rStyle w:val="hps"/>
        </w:rPr>
        <w:t>"</w:t>
      </w:r>
      <w:r>
        <w:t>It is unclear, who has</w:t>
      </w:r>
      <w:r w:rsidRPr="00E87A2F">
        <w:t xml:space="preserve"> </w:t>
      </w:r>
      <w:r w:rsidRPr="00E87A2F">
        <w:rPr>
          <w:rStyle w:val="hps"/>
        </w:rPr>
        <w:t>managerial authority</w:t>
      </w:r>
      <w:r w:rsidRPr="00E87A2F">
        <w:t xml:space="preserve"> </w:t>
      </w:r>
      <w:r w:rsidRPr="00E87A2F">
        <w:rPr>
          <w:rStyle w:val="hps"/>
        </w:rPr>
        <w:t>and</w:t>
      </w:r>
      <w:r w:rsidRPr="00E87A2F">
        <w:t xml:space="preserve"> </w:t>
      </w:r>
      <w:r>
        <w:rPr>
          <w:rStyle w:val="hps"/>
        </w:rPr>
        <w:t>needs to</w:t>
      </w:r>
      <w:r w:rsidRPr="00E87A2F">
        <w:rPr>
          <w:rStyle w:val="hps"/>
        </w:rPr>
        <w:t xml:space="preserve"> be discussed</w:t>
      </w:r>
      <w:r w:rsidRPr="00E87A2F">
        <w:t xml:space="preserve"> </w:t>
      </w:r>
      <w:r w:rsidRPr="00E87A2F">
        <w:rPr>
          <w:rStyle w:val="hps"/>
        </w:rPr>
        <w:t>as an issue</w:t>
      </w:r>
      <w:r w:rsidRPr="00E87A2F">
        <w:t>. Is that a conflict issue?"</w:t>
      </w:r>
    </w:p>
    <w:p w14:paraId="7FAC1031"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E87A2F">
        <w:rPr>
          <w:rStyle w:val="hps"/>
        </w:rPr>
        <w:t>(</w:t>
      </w:r>
      <w:r w:rsidRPr="00E87A2F">
        <w:rPr>
          <w:rStyle w:val="longtext"/>
        </w:rPr>
        <w:t xml:space="preserve">8) </w:t>
      </w:r>
      <w:r w:rsidRPr="00994E80">
        <w:rPr>
          <w:rStyle w:val="hps"/>
          <w:b/>
          <w:bCs/>
        </w:rPr>
        <w:t>P</w:t>
      </w:r>
      <w:r w:rsidRPr="00E87A2F">
        <w:rPr>
          <w:rStyle w:val="longtext"/>
        </w:rPr>
        <w:t xml:space="preserve">: </w:t>
      </w:r>
      <w:r w:rsidRPr="00E87A2F">
        <w:rPr>
          <w:rStyle w:val="hps"/>
        </w:rPr>
        <w:t>"</w:t>
      </w:r>
      <w:r w:rsidRPr="00E87A2F">
        <w:rPr>
          <w:rStyle w:val="longtext"/>
        </w:rPr>
        <w:t xml:space="preserve">The working group </w:t>
      </w:r>
      <w:r w:rsidRPr="00E87A2F">
        <w:rPr>
          <w:rStyle w:val="hps"/>
        </w:rPr>
        <w:t>plans to continue</w:t>
      </w:r>
      <w:r w:rsidRPr="00E87A2F">
        <w:rPr>
          <w:rStyle w:val="longtext"/>
        </w:rPr>
        <w:t xml:space="preserve"> </w:t>
      </w:r>
      <w:r w:rsidRPr="00E87A2F">
        <w:rPr>
          <w:rStyle w:val="hps"/>
        </w:rPr>
        <w:t>the project.</w:t>
      </w:r>
      <w:r w:rsidRPr="00E87A2F">
        <w:rPr>
          <w:rStyle w:val="longtext"/>
        </w:rPr>
        <w:t xml:space="preserve">" - </w:t>
      </w:r>
      <w:r w:rsidRPr="00994E80">
        <w:rPr>
          <w:rStyle w:val="hps"/>
          <w:b/>
          <w:bCs/>
        </w:rPr>
        <w:t>M</w:t>
      </w:r>
      <w:r w:rsidRPr="00E87A2F">
        <w:t xml:space="preserve">: </w:t>
      </w:r>
      <w:r w:rsidRPr="00E87A2F">
        <w:rPr>
          <w:rStyle w:val="hps"/>
        </w:rPr>
        <w:t>"It</w:t>
      </w:r>
      <w:r w:rsidRPr="00E87A2F">
        <w:t xml:space="preserve"> </w:t>
      </w:r>
      <w:r w:rsidRPr="00E87A2F">
        <w:rPr>
          <w:rStyle w:val="hps"/>
        </w:rPr>
        <w:t>is a concrete</w:t>
      </w:r>
      <w:r w:rsidRPr="00E87A2F">
        <w:t xml:space="preserve"> </w:t>
      </w:r>
      <w:r w:rsidRPr="00E87A2F">
        <w:rPr>
          <w:rStyle w:val="hps"/>
        </w:rPr>
        <w:t>objective of the working</w:t>
      </w:r>
      <w:r w:rsidRPr="00E87A2F">
        <w:t xml:space="preserve"> </w:t>
      </w:r>
      <w:r w:rsidRPr="00E87A2F">
        <w:rPr>
          <w:rStyle w:val="hps"/>
        </w:rPr>
        <w:t>group</w:t>
      </w:r>
      <w:r w:rsidRPr="00E87A2F">
        <w:t xml:space="preserve"> </w:t>
      </w:r>
      <w:r w:rsidRPr="00E87A2F">
        <w:rPr>
          <w:rStyle w:val="hps"/>
        </w:rPr>
        <w:t>that</w:t>
      </w:r>
      <w:r w:rsidRPr="00E87A2F">
        <w:t xml:space="preserve"> </w:t>
      </w:r>
      <w:r w:rsidRPr="00E87A2F">
        <w:rPr>
          <w:rStyle w:val="hps"/>
        </w:rPr>
        <w:t>they</w:t>
      </w:r>
      <w:r w:rsidRPr="00E87A2F">
        <w:t xml:space="preserve"> </w:t>
      </w:r>
      <w:r w:rsidRPr="00E87A2F">
        <w:rPr>
          <w:rStyle w:val="hps"/>
        </w:rPr>
        <w:t>will</w:t>
      </w:r>
      <w:r w:rsidRPr="00E87A2F">
        <w:t xml:space="preserve"> </w:t>
      </w:r>
      <w:r w:rsidRPr="00E87A2F">
        <w:rPr>
          <w:rStyle w:val="hps"/>
        </w:rPr>
        <w:t>continue</w:t>
      </w:r>
      <w:r w:rsidRPr="00E87A2F">
        <w:t xml:space="preserve"> </w:t>
      </w:r>
      <w:r w:rsidRPr="00E87A2F">
        <w:rPr>
          <w:rStyle w:val="hps"/>
        </w:rPr>
        <w:t>the project.</w:t>
      </w:r>
      <w:r w:rsidRPr="00E87A2F">
        <w:t xml:space="preserve"> </w:t>
      </w:r>
      <w:r w:rsidRPr="00E87A2F">
        <w:rPr>
          <w:rStyle w:val="hps"/>
        </w:rPr>
        <w:t>Is that</w:t>
      </w:r>
      <w:r w:rsidRPr="00E87A2F">
        <w:t xml:space="preserve"> </w:t>
      </w:r>
      <w:r w:rsidRPr="00E87A2F">
        <w:rPr>
          <w:rStyle w:val="hps"/>
        </w:rPr>
        <w:t>a topic</w:t>
      </w:r>
      <w:r w:rsidRPr="00E87A2F">
        <w:t>?</w:t>
      </w:r>
      <w:r w:rsidRPr="00E87A2F">
        <w:rPr>
          <w:rStyle w:val="hps"/>
        </w:rPr>
        <w:t>"</w:t>
      </w:r>
    </w:p>
    <w:p w14:paraId="06F63040"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E87A2F">
        <w:rPr>
          <w:rStyle w:val="hps"/>
        </w:rPr>
        <w:t>(9</w:t>
      </w:r>
      <w:r w:rsidRPr="00E87A2F">
        <w:rPr>
          <w:rStyle w:val="longtext"/>
        </w:rPr>
        <w:t xml:space="preserve">) </w:t>
      </w:r>
      <w:r w:rsidRPr="00994E80">
        <w:rPr>
          <w:rStyle w:val="hps"/>
          <w:b/>
          <w:bCs/>
        </w:rPr>
        <w:t>P</w:t>
      </w:r>
      <w:r w:rsidRPr="00E87A2F">
        <w:rPr>
          <w:rStyle w:val="longtext"/>
        </w:rPr>
        <w:t xml:space="preserve">: </w:t>
      </w:r>
      <w:r w:rsidRPr="00E87A2F">
        <w:rPr>
          <w:rStyle w:val="hps"/>
        </w:rPr>
        <w:t>"You want to</w:t>
      </w:r>
      <w:r w:rsidRPr="00E87A2F">
        <w:rPr>
          <w:rStyle w:val="longtext"/>
        </w:rPr>
        <w:t xml:space="preserve"> </w:t>
      </w:r>
      <w:r w:rsidRPr="00E87A2F">
        <w:rPr>
          <w:rStyle w:val="hps"/>
        </w:rPr>
        <w:t>keep</w:t>
      </w:r>
      <w:r w:rsidRPr="00E87A2F">
        <w:rPr>
          <w:rStyle w:val="longtext"/>
        </w:rPr>
        <w:t xml:space="preserve"> </w:t>
      </w:r>
      <w:r w:rsidRPr="00E87A2F">
        <w:rPr>
          <w:rStyle w:val="hps"/>
        </w:rPr>
        <w:t>the budget</w:t>
      </w:r>
      <w:r w:rsidRPr="00E87A2F">
        <w:rPr>
          <w:rStyle w:val="longtext"/>
        </w:rPr>
        <w:t xml:space="preserve"> </w:t>
      </w:r>
      <w:r w:rsidRPr="00E87A2F">
        <w:rPr>
          <w:rStyle w:val="hps"/>
        </w:rPr>
        <w:t>in full</w:t>
      </w:r>
      <w:r w:rsidRPr="00E87A2F">
        <w:rPr>
          <w:rStyle w:val="longtext"/>
        </w:rPr>
        <w:t xml:space="preserve">. </w:t>
      </w:r>
      <w:r w:rsidRPr="00E87A2F">
        <w:rPr>
          <w:rStyle w:val="hps"/>
        </w:rPr>
        <w:t>We do not want this</w:t>
      </w:r>
      <w:r w:rsidRPr="00E87A2F">
        <w:rPr>
          <w:rStyle w:val="longtext"/>
        </w:rPr>
        <w:t>.</w:t>
      </w:r>
      <w:r w:rsidRPr="00E87A2F">
        <w:rPr>
          <w:rStyle w:val="hps"/>
        </w:rPr>
        <w:t xml:space="preserve">" - </w:t>
      </w:r>
      <w:r w:rsidRPr="00994E80">
        <w:rPr>
          <w:rStyle w:val="hps"/>
          <w:b/>
          <w:bCs/>
        </w:rPr>
        <w:t>M</w:t>
      </w:r>
      <w:r w:rsidRPr="00E87A2F">
        <w:t xml:space="preserve">: </w:t>
      </w:r>
      <w:r w:rsidRPr="00E87A2F">
        <w:rPr>
          <w:rStyle w:val="hps"/>
        </w:rPr>
        <w:t>"Here we</w:t>
      </w:r>
      <w:r w:rsidRPr="00E87A2F">
        <w:t xml:space="preserve"> </w:t>
      </w:r>
      <w:r w:rsidRPr="00E87A2F">
        <w:rPr>
          <w:rStyle w:val="hps"/>
        </w:rPr>
        <w:t>seem to have</w:t>
      </w:r>
      <w:r w:rsidRPr="00E87A2F">
        <w:t xml:space="preserve"> </w:t>
      </w:r>
      <w:r>
        <w:rPr>
          <w:rStyle w:val="hps"/>
        </w:rPr>
        <w:t>opposites</w:t>
      </w:r>
      <w:r w:rsidRPr="00E87A2F">
        <w:t xml:space="preserve">. </w:t>
      </w:r>
      <w:r w:rsidRPr="00E87A2F">
        <w:rPr>
          <w:rStyle w:val="hps"/>
        </w:rPr>
        <w:t>I suggest</w:t>
      </w:r>
      <w:r w:rsidRPr="00E87A2F">
        <w:t xml:space="preserve"> </w:t>
      </w:r>
      <w:r w:rsidRPr="00E87A2F">
        <w:rPr>
          <w:rStyle w:val="hps"/>
        </w:rPr>
        <w:t>calling this</w:t>
      </w:r>
      <w:r w:rsidRPr="00E87A2F">
        <w:t xml:space="preserve"> </w:t>
      </w:r>
      <w:r w:rsidRPr="00E87A2F">
        <w:rPr>
          <w:rStyle w:val="hps"/>
        </w:rPr>
        <w:t>conflict</w:t>
      </w:r>
      <w:r w:rsidRPr="00E87A2F">
        <w:t xml:space="preserve"> </w:t>
      </w:r>
      <w:r w:rsidRPr="00E87A2F">
        <w:rPr>
          <w:rStyle w:val="hps"/>
        </w:rPr>
        <w:t>issue</w:t>
      </w:r>
      <w:r w:rsidRPr="00E87A2F">
        <w:t xml:space="preserve"> ‘</w:t>
      </w:r>
      <w:r w:rsidRPr="00E87A2F">
        <w:rPr>
          <w:rStyle w:val="hps"/>
        </w:rPr>
        <w:t>budget allocation’</w:t>
      </w:r>
      <w:r w:rsidRPr="00E87A2F">
        <w:t xml:space="preserve">. </w:t>
      </w:r>
      <w:r w:rsidRPr="00E87A2F">
        <w:rPr>
          <w:rStyle w:val="hps"/>
        </w:rPr>
        <w:t>We</w:t>
      </w:r>
      <w:r w:rsidRPr="00E87A2F">
        <w:t xml:space="preserve"> </w:t>
      </w:r>
      <w:r w:rsidRPr="00E87A2F">
        <w:rPr>
          <w:rStyle w:val="hps"/>
        </w:rPr>
        <w:t>all know that</w:t>
      </w:r>
      <w:r w:rsidRPr="00E87A2F">
        <w:t xml:space="preserve"> </w:t>
      </w:r>
      <w:r w:rsidRPr="00E87A2F">
        <w:rPr>
          <w:rStyle w:val="hps"/>
        </w:rPr>
        <w:t>it means the</w:t>
      </w:r>
      <w:r w:rsidRPr="00E87A2F">
        <w:t xml:space="preserve"> </w:t>
      </w:r>
      <w:r w:rsidRPr="00E87A2F">
        <w:rPr>
          <w:rStyle w:val="hps"/>
        </w:rPr>
        <w:t>controversial</w:t>
      </w:r>
      <w:r w:rsidRPr="00E87A2F">
        <w:t xml:space="preserve"> </w:t>
      </w:r>
      <w:r w:rsidRPr="00E87A2F">
        <w:rPr>
          <w:rStyle w:val="hps"/>
        </w:rPr>
        <w:t>question of how much</w:t>
      </w:r>
      <w:r>
        <w:rPr>
          <w:rStyle w:val="hps"/>
        </w:rPr>
        <w:t xml:space="preserve"> of the</w:t>
      </w:r>
      <w:r w:rsidRPr="00E87A2F">
        <w:t xml:space="preserve"> </w:t>
      </w:r>
      <w:r w:rsidRPr="00E87A2F">
        <w:rPr>
          <w:rStyle w:val="hps"/>
        </w:rPr>
        <w:t>budget</w:t>
      </w:r>
      <w:r w:rsidRPr="00E87A2F">
        <w:t xml:space="preserve"> </w:t>
      </w:r>
      <w:r>
        <w:t xml:space="preserve">either side </w:t>
      </w:r>
      <w:r w:rsidRPr="00E87A2F">
        <w:rPr>
          <w:rStyle w:val="hps"/>
        </w:rPr>
        <w:t>gets."</w:t>
      </w:r>
    </w:p>
    <w:p w14:paraId="2DA5B1E3"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rPr>
          <w:rStyle w:val="hps"/>
        </w:rPr>
      </w:pPr>
      <w:r w:rsidRPr="00E87A2F">
        <w:rPr>
          <w:rStyle w:val="hps"/>
        </w:rPr>
        <w:t>(</w:t>
      </w:r>
      <w:r w:rsidRPr="00E87A2F">
        <w:rPr>
          <w:rStyle w:val="longtext"/>
        </w:rPr>
        <w:t xml:space="preserve">10) </w:t>
      </w:r>
      <w:r w:rsidRPr="00994E80">
        <w:rPr>
          <w:rStyle w:val="hps"/>
          <w:b/>
          <w:bCs/>
        </w:rPr>
        <w:t>P</w:t>
      </w:r>
      <w:r w:rsidRPr="00E87A2F">
        <w:rPr>
          <w:rStyle w:val="longtext"/>
        </w:rPr>
        <w:t xml:space="preserve">: </w:t>
      </w:r>
      <w:r w:rsidRPr="00E87A2F">
        <w:rPr>
          <w:rStyle w:val="hps"/>
        </w:rPr>
        <w:t>"I am</w:t>
      </w:r>
      <w:r w:rsidRPr="00E87A2F">
        <w:rPr>
          <w:rStyle w:val="longtext"/>
        </w:rPr>
        <w:t xml:space="preserve"> </w:t>
      </w:r>
      <w:r w:rsidRPr="00E87A2F">
        <w:rPr>
          <w:rStyle w:val="hps"/>
        </w:rPr>
        <w:t xml:space="preserve">against </w:t>
      </w:r>
      <w:r>
        <w:rPr>
          <w:rStyle w:val="hps"/>
        </w:rPr>
        <w:t>us</w:t>
      </w:r>
      <w:r w:rsidRPr="00E87A2F">
        <w:rPr>
          <w:rStyle w:val="longtext"/>
        </w:rPr>
        <w:t xml:space="preserve"> </w:t>
      </w:r>
      <w:r w:rsidRPr="00E87A2F">
        <w:rPr>
          <w:rStyle w:val="hps"/>
        </w:rPr>
        <w:t>reject</w:t>
      </w:r>
      <w:r>
        <w:rPr>
          <w:rStyle w:val="hps"/>
        </w:rPr>
        <w:t>ing</w:t>
      </w:r>
      <w:r w:rsidRPr="00E87A2F">
        <w:rPr>
          <w:rStyle w:val="hps"/>
        </w:rPr>
        <w:t xml:space="preserve"> the order</w:t>
      </w:r>
      <w:r w:rsidRPr="00E87A2F">
        <w:rPr>
          <w:rStyle w:val="longtext"/>
        </w:rPr>
        <w:t xml:space="preserve">." - </w:t>
      </w:r>
      <w:r w:rsidRPr="00994E80">
        <w:rPr>
          <w:rStyle w:val="hps"/>
          <w:b/>
          <w:bCs/>
        </w:rPr>
        <w:t>M</w:t>
      </w:r>
      <w:r w:rsidRPr="00E87A2F">
        <w:t xml:space="preserve">: </w:t>
      </w:r>
      <w:r w:rsidRPr="00E87A2F">
        <w:rPr>
          <w:rStyle w:val="hps"/>
        </w:rPr>
        <w:t>"If</w:t>
      </w:r>
      <w:r w:rsidRPr="00E87A2F">
        <w:t xml:space="preserve"> </w:t>
      </w:r>
      <w:r w:rsidRPr="00E87A2F">
        <w:rPr>
          <w:rStyle w:val="hps"/>
        </w:rPr>
        <w:t>it were up to you</w:t>
      </w:r>
      <w:r w:rsidRPr="00E87A2F">
        <w:t xml:space="preserve">, </w:t>
      </w:r>
      <w:r w:rsidRPr="00E87A2F">
        <w:rPr>
          <w:rStyle w:val="hps"/>
        </w:rPr>
        <w:t>the team should</w:t>
      </w:r>
      <w:r w:rsidRPr="00E87A2F">
        <w:t xml:space="preserve"> </w:t>
      </w:r>
      <w:r w:rsidRPr="00E87A2F">
        <w:rPr>
          <w:rStyle w:val="hps"/>
        </w:rPr>
        <w:t>accept</w:t>
      </w:r>
      <w:r w:rsidRPr="00E87A2F">
        <w:t xml:space="preserve"> </w:t>
      </w:r>
      <w:r w:rsidRPr="00E87A2F">
        <w:rPr>
          <w:rStyle w:val="hps"/>
        </w:rPr>
        <w:t>the job.</w:t>
      </w:r>
      <w:r w:rsidRPr="00E87A2F">
        <w:t xml:space="preserve"> </w:t>
      </w:r>
      <w:r w:rsidRPr="00E87A2F">
        <w:rPr>
          <w:rStyle w:val="hps"/>
        </w:rPr>
        <w:t>This is in contrast</w:t>
      </w:r>
      <w:r w:rsidRPr="00E87A2F">
        <w:t xml:space="preserve"> </w:t>
      </w:r>
      <w:r w:rsidRPr="00E87A2F">
        <w:rPr>
          <w:rStyle w:val="hps"/>
        </w:rPr>
        <w:t>to</w:t>
      </w:r>
      <w:r w:rsidRPr="00E87A2F">
        <w:t xml:space="preserve"> </w:t>
      </w:r>
      <w:r w:rsidRPr="00E87A2F">
        <w:rPr>
          <w:rStyle w:val="hps"/>
        </w:rPr>
        <w:t>those who want to</w:t>
      </w:r>
      <w:r w:rsidRPr="00E87A2F">
        <w:t xml:space="preserve"> </w:t>
      </w:r>
      <w:r w:rsidRPr="00E87A2F">
        <w:rPr>
          <w:rStyle w:val="hps"/>
        </w:rPr>
        <w:t>reject it</w:t>
      </w:r>
      <w:r w:rsidRPr="00E87A2F">
        <w:t xml:space="preserve">. </w:t>
      </w:r>
      <w:r w:rsidRPr="00E87A2F">
        <w:rPr>
          <w:rStyle w:val="hps"/>
        </w:rPr>
        <w:t>Is this a</w:t>
      </w:r>
      <w:r w:rsidRPr="00E87A2F">
        <w:t xml:space="preserve"> </w:t>
      </w:r>
      <w:r w:rsidRPr="00E87A2F">
        <w:rPr>
          <w:rStyle w:val="hps"/>
        </w:rPr>
        <w:t>conflict</w:t>
      </w:r>
      <w:r w:rsidRPr="00E87A2F">
        <w:t xml:space="preserve"> </w:t>
      </w:r>
      <w:r w:rsidRPr="00E87A2F">
        <w:rPr>
          <w:rStyle w:val="hps"/>
        </w:rPr>
        <w:t>i</w:t>
      </w:r>
      <w:r w:rsidRPr="00E87A2F">
        <w:rPr>
          <w:rStyle w:val="hps"/>
        </w:rPr>
        <w:t>s</w:t>
      </w:r>
      <w:r w:rsidRPr="00E87A2F">
        <w:rPr>
          <w:rStyle w:val="hps"/>
        </w:rPr>
        <w:t>sue that</w:t>
      </w:r>
      <w:r w:rsidRPr="00E87A2F">
        <w:t xml:space="preserve"> </w:t>
      </w:r>
      <w:r w:rsidRPr="00E87A2F">
        <w:rPr>
          <w:rStyle w:val="hps"/>
        </w:rPr>
        <w:t>we</w:t>
      </w:r>
      <w:r w:rsidRPr="00E87A2F">
        <w:t xml:space="preserve"> </w:t>
      </w:r>
      <w:r w:rsidRPr="00E87A2F">
        <w:rPr>
          <w:rStyle w:val="hps"/>
        </w:rPr>
        <w:t>should address</w:t>
      </w:r>
      <w:r w:rsidRPr="00E87A2F">
        <w:t>?</w:t>
      </w:r>
      <w:r w:rsidRPr="00E87A2F">
        <w:rPr>
          <w:rStyle w:val="hps"/>
        </w:rPr>
        <w:t>"</w:t>
      </w:r>
    </w:p>
    <w:p w14:paraId="48A61281"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(11</w:t>
      </w:r>
      <w:r w:rsidRPr="00E87A2F">
        <w:rPr>
          <w:rStyle w:val="longtext"/>
        </w:rPr>
        <w:t xml:space="preserve">) </w:t>
      </w:r>
      <w:r w:rsidRPr="00994E80">
        <w:rPr>
          <w:rStyle w:val="hps"/>
          <w:b/>
          <w:bCs/>
        </w:rPr>
        <w:t>P</w:t>
      </w:r>
      <w:r w:rsidRPr="00E87A2F">
        <w:rPr>
          <w:rStyle w:val="longtext"/>
        </w:rPr>
        <w:t xml:space="preserve">: </w:t>
      </w:r>
      <w:r w:rsidRPr="00E87A2F">
        <w:rPr>
          <w:rStyle w:val="hps"/>
        </w:rPr>
        <w:t>"</w:t>
      </w:r>
      <w:r w:rsidRPr="00E87A2F">
        <w:rPr>
          <w:rStyle w:val="longtext"/>
        </w:rPr>
        <w:t xml:space="preserve">The </w:t>
      </w:r>
      <w:r w:rsidRPr="00E87A2F">
        <w:rPr>
          <w:rStyle w:val="hps"/>
        </w:rPr>
        <w:t>union</w:t>
      </w:r>
      <w:r w:rsidRPr="00E87A2F">
        <w:rPr>
          <w:rStyle w:val="longtext"/>
        </w:rPr>
        <w:t xml:space="preserve"> </w:t>
      </w:r>
      <w:r w:rsidRPr="00E87A2F">
        <w:rPr>
          <w:rStyle w:val="hps"/>
        </w:rPr>
        <w:t>will not allow</w:t>
      </w:r>
      <w:r w:rsidRPr="00E87A2F">
        <w:rPr>
          <w:rStyle w:val="longtext"/>
        </w:rPr>
        <w:t xml:space="preserve"> </w:t>
      </w:r>
      <w:r w:rsidRPr="00E87A2F">
        <w:rPr>
          <w:rStyle w:val="hps"/>
        </w:rPr>
        <w:t>the</w:t>
      </w:r>
      <w:r w:rsidRPr="00E87A2F">
        <w:rPr>
          <w:rStyle w:val="longtext"/>
        </w:rPr>
        <w:t xml:space="preserve"> </w:t>
      </w:r>
      <w:r w:rsidRPr="00E87A2F">
        <w:rPr>
          <w:rStyle w:val="hps"/>
        </w:rPr>
        <w:t>workforce</w:t>
      </w:r>
      <w:r w:rsidRPr="00E87A2F">
        <w:rPr>
          <w:rStyle w:val="longtext"/>
        </w:rPr>
        <w:t xml:space="preserve"> </w:t>
      </w:r>
      <w:r>
        <w:rPr>
          <w:rStyle w:val="hps"/>
        </w:rPr>
        <w:t>to be</w:t>
      </w:r>
      <w:r w:rsidRPr="00E87A2F">
        <w:rPr>
          <w:rStyle w:val="longtext"/>
        </w:rPr>
        <w:t xml:space="preserve"> </w:t>
      </w:r>
      <w:r w:rsidRPr="00E87A2F">
        <w:rPr>
          <w:rStyle w:val="hps"/>
        </w:rPr>
        <w:t>divided.</w:t>
      </w:r>
      <w:r w:rsidRPr="00E87A2F">
        <w:rPr>
          <w:rStyle w:val="longtext"/>
        </w:rPr>
        <w:t xml:space="preserve">" - </w:t>
      </w:r>
      <w:r w:rsidRPr="00994E80">
        <w:rPr>
          <w:rStyle w:val="hps"/>
          <w:b/>
          <w:bCs/>
        </w:rPr>
        <w:t>M</w:t>
      </w:r>
      <w:r w:rsidRPr="00E87A2F">
        <w:t xml:space="preserve">: </w:t>
      </w:r>
      <w:r w:rsidRPr="00E87A2F">
        <w:rPr>
          <w:rStyle w:val="hps"/>
        </w:rPr>
        <w:t>"</w:t>
      </w:r>
      <w:r w:rsidRPr="00E87A2F">
        <w:t xml:space="preserve">If this </w:t>
      </w:r>
      <w:r>
        <w:t>is</w:t>
      </w:r>
      <w:r w:rsidRPr="00E87A2F">
        <w:t xml:space="preserve"> to </w:t>
      </w:r>
      <w:r w:rsidRPr="00E87A2F">
        <w:rPr>
          <w:rStyle w:val="hps"/>
        </w:rPr>
        <w:t>be a</w:t>
      </w:r>
      <w:r w:rsidRPr="00E87A2F">
        <w:t xml:space="preserve"> </w:t>
      </w:r>
      <w:r w:rsidRPr="00E87A2F">
        <w:rPr>
          <w:rStyle w:val="hps"/>
        </w:rPr>
        <w:t>su</w:t>
      </w:r>
      <w:r w:rsidRPr="00E87A2F">
        <w:rPr>
          <w:rStyle w:val="hps"/>
        </w:rPr>
        <w:t>b</w:t>
      </w:r>
      <w:r w:rsidRPr="00E87A2F">
        <w:rPr>
          <w:rStyle w:val="hps"/>
        </w:rPr>
        <w:t>ject</w:t>
      </w:r>
      <w:r w:rsidRPr="00E87A2F">
        <w:t xml:space="preserve"> </w:t>
      </w:r>
      <w:r w:rsidRPr="00E87A2F">
        <w:rPr>
          <w:rStyle w:val="hps"/>
        </w:rPr>
        <w:t>for our meeting</w:t>
      </w:r>
      <w:r w:rsidRPr="00E87A2F">
        <w:t xml:space="preserve">: </w:t>
      </w:r>
      <w:r w:rsidRPr="00E87A2F">
        <w:rPr>
          <w:rStyle w:val="hps"/>
        </w:rPr>
        <w:t>How will we</w:t>
      </w:r>
      <w:r w:rsidRPr="00E87A2F">
        <w:t xml:space="preserve"> </w:t>
      </w:r>
      <w:r w:rsidRPr="00E87A2F">
        <w:rPr>
          <w:rStyle w:val="hps"/>
        </w:rPr>
        <w:t>phrase it</w:t>
      </w:r>
      <w:r w:rsidRPr="00E87A2F">
        <w:t>?"</w:t>
      </w:r>
    </w:p>
    <w:p w14:paraId="2620ABD1" w14:textId="77777777" w:rsidR="00D3743E" w:rsidRPr="00E87A2F" w:rsidRDefault="00D3743E" w:rsidP="00994E80">
      <w:pPr>
        <w:pBdr>
          <w:top w:val="single" w:sz="4" w:space="1" w:color="auto" w:shadow="1"/>
          <w:left w:val="single" w:sz="4" w:space="4" w:color="auto" w:shadow="1"/>
          <w:bottom w:val="single" w:sz="4" w:space="1" w:color="auto" w:shadow="1"/>
          <w:right w:val="single" w:sz="4" w:space="4" w:color="auto" w:shadow="1"/>
        </w:pBdr>
        <w:ind w:left="862" w:hanging="360"/>
      </w:pPr>
      <w:r w:rsidRPr="00E87A2F">
        <w:rPr>
          <w:rStyle w:val="hps"/>
        </w:rPr>
        <w:t>(12</w:t>
      </w:r>
      <w:r w:rsidRPr="00E87A2F">
        <w:rPr>
          <w:rStyle w:val="longtext"/>
        </w:rPr>
        <w:t xml:space="preserve">) </w:t>
      </w:r>
      <w:r w:rsidRPr="00994E80">
        <w:rPr>
          <w:rStyle w:val="hps"/>
          <w:b/>
          <w:bCs/>
        </w:rPr>
        <w:t>P</w:t>
      </w:r>
      <w:r w:rsidRPr="00E87A2F">
        <w:rPr>
          <w:rStyle w:val="longtext"/>
        </w:rPr>
        <w:t xml:space="preserve">: </w:t>
      </w:r>
      <w:r w:rsidRPr="00E87A2F">
        <w:rPr>
          <w:rStyle w:val="hps"/>
        </w:rPr>
        <w:t>"It's</w:t>
      </w:r>
      <w:r w:rsidRPr="00E87A2F">
        <w:rPr>
          <w:rStyle w:val="longtext"/>
        </w:rPr>
        <w:t xml:space="preserve"> </w:t>
      </w:r>
      <w:r w:rsidRPr="00E87A2F">
        <w:rPr>
          <w:rStyle w:val="hps"/>
        </w:rPr>
        <w:t>debatable</w:t>
      </w:r>
      <w:r w:rsidRPr="00E87A2F">
        <w:rPr>
          <w:rStyle w:val="longtext"/>
        </w:rPr>
        <w:t xml:space="preserve"> </w:t>
      </w:r>
      <w:r w:rsidRPr="00E87A2F">
        <w:rPr>
          <w:rStyle w:val="hps"/>
        </w:rPr>
        <w:t>whether we or you have competence.</w:t>
      </w:r>
      <w:r w:rsidRPr="00E87A2F">
        <w:rPr>
          <w:rStyle w:val="longtext"/>
        </w:rPr>
        <w:t xml:space="preserve">" - </w:t>
      </w:r>
      <w:r w:rsidRPr="00994E80">
        <w:rPr>
          <w:rStyle w:val="hps"/>
          <w:b/>
        </w:rPr>
        <w:t>M</w:t>
      </w:r>
      <w:r w:rsidRPr="00E87A2F">
        <w:t xml:space="preserve">: </w:t>
      </w:r>
      <w:r w:rsidRPr="00E87A2F">
        <w:rPr>
          <w:rStyle w:val="hps"/>
        </w:rPr>
        <w:t>"</w:t>
      </w:r>
      <w:r w:rsidRPr="00E87A2F">
        <w:t xml:space="preserve">So we </w:t>
      </w:r>
      <w:r w:rsidRPr="00E87A2F">
        <w:rPr>
          <w:rStyle w:val="hps"/>
        </w:rPr>
        <w:t>have a conflict</w:t>
      </w:r>
      <w:r w:rsidRPr="00E87A2F">
        <w:t xml:space="preserve"> </w:t>
      </w:r>
      <w:r w:rsidRPr="00E87A2F">
        <w:rPr>
          <w:rStyle w:val="hps"/>
        </w:rPr>
        <w:t>issue that needs to</w:t>
      </w:r>
      <w:r w:rsidRPr="00E87A2F">
        <w:t xml:space="preserve"> </w:t>
      </w:r>
      <w:r w:rsidRPr="00E87A2F">
        <w:rPr>
          <w:rStyle w:val="hps"/>
        </w:rPr>
        <w:t>be clarified.</w:t>
      </w:r>
      <w:r w:rsidRPr="00E87A2F">
        <w:t xml:space="preserve"> </w:t>
      </w:r>
      <w:r w:rsidRPr="00E87A2F">
        <w:rPr>
          <w:rStyle w:val="hps"/>
        </w:rPr>
        <w:t>Should I</w:t>
      </w:r>
      <w:r w:rsidRPr="00E87A2F">
        <w:t xml:space="preserve"> </w:t>
      </w:r>
      <w:r>
        <w:rPr>
          <w:rStyle w:val="hps"/>
        </w:rPr>
        <w:t>add</w:t>
      </w:r>
      <w:r w:rsidRPr="00E87A2F">
        <w:rPr>
          <w:rStyle w:val="hps"/>
        </w:rPr>
        <w:t xml:space="preserve"> '</w:t>
      </w:r>
      <w:r w:rsidRPr="00E87A2F">
        <w:t xml:space="preserve">competence: X or </w:t>
      </w:r>
      <w:r w:rsidRPr="00E87A2F">
        <w:rPr>
          <w:rStyle w:val="hps"/>
        </w:rPr>
        <w:t>Y</w:t>
      </w:r>
      <w:r w:rsidRPr="00E87A2F">
        <w:t xml:space="preserve">?' </w:t>
      </w:r>
      <w:r>
        <w:t>to</w:t>
      </w:r>
      <w:r w:rsidRPr="00E87A2F">
        <w:t xml:space="preserve"> our list of to</w:t>
      </w:r>
      <w:r w:rsidRPr="00E87A2F">
        <w:t>p</w:t>
      </w:r>
      <w:r w:rsidRPr="00E87A2F">
        <w:t>ics?</w:t>
      </w:r>
      <w:r w:rsidRPr="00E87A2F">
        <w:rPr>
          <w:rStyle w:val="hps"/>
        </w:rPr>
        <w:t>"</w:t>
      </w:r>
    </w:p>
    <w:p w14:paraId="4E6C394E" w14:textId="77777777" w:rsidR="00924469" w:rsidRDefault="00924469" w:rsidP="00C70CA1">
      <w:pPr>
        <w:pStyle w:val="berschrift2"/>
        <w:numPr>
          <w:ilvl w:val="0"/>
          <w:numId w:val="17"/>
        </w:numPr>
        <w:rPr>
          <w:rStyle w:val="hps"/>
        </w:rPr>
        <w:sectPr w:rsidR="00924469" w:rsidSect="00D3743E">
          <w:headerReference w:type="default" r:id="rId23"/>
          <w:pgSz w:w="11906" w:h="16838"/>
          <w:pgMar w:top="1417" w:right="1417" w:bottom="1134" w:left="1417" w:header="708" w:footer="708" w:gutter="0"/>
          <w:cols w:space="708"/>
          <w:docGrid w:linePitch="360"/>
        </w:sectPr>
      </w:pPr>
    </w:p>
    <w:p w14:paraId="28DF5102" w14:textId="77777777" w:rsidR="00D3743E" w:rsidRPr="00E87A2F" w:rsidRDefault="00D3743E" w:rsidP="00C21E71">
      <w:pPr>
        <w:pStyle w:val="berschrift2"/>
      </w:pPr>
      <w:bookmarkStart w:id="10" w:name="_Toc383113808"/>
      <w:r w:rsidRPr="00E87A2F">
        <w:rPr>
          <w:rStyle w:val="hps"/>
        </w:rPr>
        <w:lastRenderedPageBreak/>
        <w:t>Exercise:</w:t>
      </w:r>
      <w:r w:rsidRPr="00E87A2F">
        <w:rPr>
          <w:rStyle w:val="shorttext"/>
        </w:rPr>
        <w:t xml:space="preserve"> </w:t>
      </w:r>
      <w:r w:rsidR="00E761F7">
        <w:rPr>
          <w:rStyle w:val="hps"/>
        </w:rPr>
        <w:t>M</w:t>
      </w:r>
      <w:r w:rsidRPr="00E87A2F">
        <w:rPr>
          <w:rStyle w:val="hps"/>
        </w:rPr>
        <w:t>aking</w:t>
      </w:r>
      <w:r w:rsidRPr="00E87A2F">
        <w:rPr>
          <w:rStyle w:val="shorttext"/>
        </w:rPr>
        <w:t xml:space="preserve"> </w:t>
      </w:r>
      <w:r w:rsidRPr="00C21E71">
        <w:rPr>
          <w:rStyle w:val="hps"/>
        </w:rPr>
        <w:t>arguments</w:t>
      </w:r>
      <w:r w:rsidRPr="00E87A2F">
        <w:rPr>
          <w:rStyle w:val="shorttext"/>
        </w:rPr>
        <w:t xml:space="preserve"> </w:t>
      </w:r>
      <w:r w:rsidRPr="00E87A2F">
        <w:rPr>
          <w:rStyle w:val="hps"/>
        </w:rPr>
        <w:t>to topics (60’-90’)</w:t>
      </w:r>
      <w:bookmarkEnd w:id="10"/>
    </w:p>
    <w:p w14:paraId="1A33943E" w14:textId="77777777" w:rsidR="00D3743E" w:rsidRPr="00E87A2F" w:rsidRDefault="00D3743E" w:rsidP="00C63820">
      <w:pPr>
        <w:pStyle w:val="berschrift4"/>
        <w:numPr>
          <w:ilvl w:val="0"/>
          <w:numId w:val="28"/>
        </w:numPr>
      </w:pPr>
      <w:bookmarkStart w:id="11" w:name="_Toc383113809"/>
      <w:r w:rsidRPr="00E87A2F">
        <w:rPr>
          <w:rStyle w:val="hps"/>
        </w:rPr>
        <w:t>Introductory</w:t>
      </w:r>
      <w:r w:rsidRPr="00E87A2F">
        <w:rPr>
          <w:rStyle w:val="longtext"/>
        </w:rPr>
        <w:t xml:space="preserve"> </w:t>
      </w:r>
      <w:r w:rsidRPr="00924469">
        <w:rPr>
          <w:rStyle w:val="hps"/>
        </w:rPr>
        <w:t>information</w:t>
      </w:r>
      <w:r w:rsidRPr="00E87A2F">
        <w:rPr>
          <w:rStyle w:val="hps"/>
        </w:rPr>
        <w:t xml:space="preserve"> (15')</w:t>
      </w:r>
      <w:bookmarkEnd w:id="11"/>
    </w:p>
    <w:p w14:paraId="47CAD22F" w14:textId="77777777" w:rsidR="00D3743E" w:rsidRPr="00E87A2F" w:rsidRDefault="00D3743E" w:rsidP="00D3743E">
      <w:r w:rsidRPr="00E87A2F">
        <w:rPr>
          <w:rStyle w:val="hps"/>
        </w:rPr>
        <w:t xml:space="preserve">This exercise can be used in groups </w:t>
      </w:r>
      <w:r>
        <w:rPr>
          <w:rStyle w:val="hps"/>
        </w:rPr>
        <w:t>of</w:t>
      </w:r>
      <w:r w:rsidRPr="00E87A2F">
        <w:rPr>
          <w:rStyle w:val="hps"/>
        </w:rPr>
        <w:t xml:space="preserve"> 4 to 20 participants. The</w:t>
      </w:r>
      <w:r w:rsidRPr="00E87A2F">
        <w:t xml:space="preserve"> </w:t>
      </w:r>
      <w:r w:rsidRPr="00E87A2F">
        <w:rPr>
          <w:rStyle w:val="hps"/>
        </w:rPr>
        <w:t>trainers give</w:t>
      </w:r>
      <w:r w:rsidRPr="00E87A2F">
        <w:t xml:space="preserve"> </w:t>
      </w:r>
      <w:r w:rsidRPr="00E87A2F">
        <w:rPr>
          <w:rStyle w:val="hps"/>
        </w:rPr>
        <w:t>the</w:t>
      </w:r>
      <w:r w:rsidRPr="00E87A2F">
        <w:t xml:space="preserve"> </w:t>
      </w:r>
      <w:r w:rsidRPr="00E87A2F">
        <w:rPr>
          <w:rStyle w:val="hps"/>
        </w:rPr>
        <w:t>exercise</w:t>
      </w:r>
      <w:r w:rsidRPr="00E87A2F">
        <w:t xml:space="preserve"> </w:t>
      </w:r>
      <w:r w:rsidRPr="00E87A2F">
        <w:rPr>
          <w:rStyle w:val="hps"/>
        </w:rPr>
        <w:t>a practical framework</w:t>
      </w:r>
      <w:r w:rsidRPr="00E87A2F">
        <w:t xml:space="preserve"> </w:t>
      </w:r>
      <w:r w:rsidRPr="00E87A2F">
        <w:rPr>
          <w:rStyle w:val="hps"/>
        </w:rPr>
        <w:t>by</w:t>
      </w:r>
      <w:r w:rsidRPr="00E87A2F">
        <w:t xml:space="preserve"> </w:t>
      </w:r>
      <w:r w:rsidRPr="00E87A2F">
        <w:rPr>
          <w:rStyle w:val="hps"/>
        </w:rPr>
        <w:t>asking the</w:t>
      </w:r>
      <w:r w:rsidRPr="00E87A2F">
        <w:t xml:space="preserve"> </w:t>
      </w:r>
      <w:r w:rsidRPr="00E87A2F">
        <w:rPr>
          <w:rStyle w:val="hps"/>
        </w:rPr>
        <w:t>trainees</w:t>
      </w:r>
      <w:r w:rsidRPr="00E87A2F">
        <w:t xml:space="preserve"> </w:t>
      </w:r>
      <w:r w:rsidRPr="00E87A2F">
        <w:rPr>
          <w:rStyle w:val="hps"/>
        </w:rPr>
        <w:t>to put themselves</w:t>
      </w:r>
      <w:r w:rsidRPr="00E87A2F">
        <w:t xml:space="preserve"> </w:t>
      </w:r>
      <w:r w:rsidRPr="00E87A2F">
        <w:rPr>
          <w:rStyle w:val="hps"/>
        </w:rPr>
        <w:t>in</w:t>
      </w:r>
      <w:r w:rsidRPr="00E87A2F">
        <w:t xml:space="preserve"> </w:t>
      </w:r>
      <w:r w:rsidRPr="00E87A2F">
        <w:rPr>
          <w:rStyle w:val="hps"/>
        </w:rPr>
        <w:t>the mediator’s role</w:t>
      </w:r>
      <w:r w:rsidRPr="00E87A2F">
        <w:t xml:space="preserve"> </w:t>
      </w:r>
      <w:r w:rsidRPr="00E87A2F">
        <w:rPr>
          <w:rStyle w:val="hps"/>
        </w:rPr>
        <w:t>in a wor</w:t>
      </w:r>
      <w:r w:rsidRPr="00E87A2F">
        <w:rPr>
          <w:rStyle w:val="hps"/>
        </w:rPr>
        <w:t>k</w:t>
      </w:r>
      <w:r w:rsidRPr="00E87A2F">
        <w:rPr>
          <w:rStyle w:val="hps"/>
        </w:rPr>
        <w:t>shop</w:t>
      </w:r>
      <w:r w:rsidRPr="00E87A2F">
        <w:t xml:space="preserve"> </w:t>
      </w:r>
      <w:r w:rsidRPr="00E87A2F">
        <w:rPr>
          <w:rStyle w:val="hps"/>
        </w:rPr>
        <w:t>with members</w:t>
      </w:r>
      <w:r w:rsidRPr="00E87A2F">
        <w:t xml:space="preserve"> </w:t>
      </w:r>
      <w:r w:rsidRPr="00E87A2F">
        <w:rPr>
          <w:rStyle w:val="hps"/>
        </w:rPr>
        <w:t>(A and B</w:t>
      </w:r>
      <w:r w:rsidRPr="00E87A2F">
        <w:t xml:space="preserve">) of different </w:t>
      </w:r>
      <w:r w:rsidRPr="00E87A2F">
        <w:rPr>
          <w:rStyle w:val="hps"/>
        </w:rPr>
        <w:t>ethnicities,</w:t>
      </w:r>
      <w:r w:rsidRPr="00E87A2F">
        <w:t xml:space="preserve"> </w:t>
      </w:r>
      <w:r w:rsidRPr="00E87A2F">
        <w:rPr>
          <w:rStyle w:val="hps"/>
        </w:rPr>
        <w:t>religions</w:t>
      </w:r>
      <w:r w:rsidRPr="00E87A2F">
        <w:t xml:space="preserve"> </w:t>
      </w:r>
      <w:r w:rsidRPr="00E87A2F">
        <w:rPr>
          <w:rStyle w:val="hps"/>
        </w:rPr>
        <w:t>or</w:t>
      </w:r>
      <w:r w:rsidRPr="00E87A2F">
        <w:t xml:space="preserve"> </w:t>
      </w:r>
      <w:r w:rsidRPr="00E87A2F">
        <w:rPr>
          <w:rStyle w:val="hps"/>
        </w:rPr>
        <w:t>nationalities</w:t>
      </w:r>
      <w:r w:rsidRPr="00E87A2F">
        <w:t xml:space="preserve"> </w:t>
      </w:r>
      <w:r w:rsidRPr="00E87A2F">
        <w:rPr>
          <w:rStyle w:val="hps"/>
        </w:rPr>
        <w:t>in a political</w:t>
      </w:r>
      <w:r w:rsidRPr="00E87A2F">
        <w:t xml:space="preserve"> </w:t>
      </w:r>
      <w:r w:rsidRPr="00E87A2F">
        <w:rPr>
          <w:rStyle w:val="hps"/>
        </w:rPr>
        <w:t>area of tension</w:t>
      </w:r>
      <w:r w:rsidRPr="00E87A2F">
        <w:t xml:space="preserve">, e.g. </w:t>
      </w:r>
      <w:r w:rsidRPr="00E87A2F">
        <w:rPr>
          <w:rStyle w:val="hps"/>
        </w:rPr>
        <w:t>Israelis</w:t>
      </w:r>
      <w:r w:rsidRPr="00E87A2F">
        <w:t xml:space="preserve"> </w:t>
      </w:r>
      <w:r>
        <w:rPr>
          <w:rStyle w:val="hps"/>
        </w:rPr>
        <w:t>–</w:t>
      </w:r>
      <w:r w:rsidRPr="00E87A2F">
        <w:t xml:space="preserve"> </w:t>
      </w:r>
      <w:r w:rsidRPr="00E87A2F">
        <w:rPr>
          <w:rStyle w:val="hps"/>
        </w:rPr>
        <w:t>Palestinians</w:t>
      </w:r>
      <w:r w:rsidRPr="00E87A2F">
        <w:t xml:space="preserve">, </w:t>
      </w:r>
      <w:r w:rsidRPr="00E87A2F">
        <w:rPr>
          <w:rStyle w:val="hps"/>
        </w:rPr>
        <w:t>Greek</w:t>
      </w:r>
      <w:r>
        <w:rPr>
          <w:rStyle w:val="hps"/>
        </w:rPr>
        <w:t>s</w:t>
      </w:r>
      <w:r w:rsidRPr="00E87A2F">
        <w:t xml:space="preserve"> </w:t>
      </w:r>
      <w:r>
        <w:rPr>
          <w:rStyle w:val="hps"/>
        </w:rPr>
        <w:t>–</w:t>
      </w:r>
      <w:r w:rsidRPr="00E87A2F">
        <w:t xml:space="preserve"> </w:t>
      </w:r>
      <w:r w:rsidRPr="00E87A2F">
        <w:rPr>
          <w:rStyle w:val="hps"/>
        </w:rPr>
        <w:t>Turk</w:t>
      </w:r>
      <w:r>
        <w:rPr>
          <w:rStyle w:val="hps"/>
        </w:rPr>
        <w:t>s in</w:t>
      </w:r>
      <w:r w:rsidRPr="00E87A2F">
        <w:t xml:space="preserve"> </w:t>
      </w:r>
      <w:r w:rsidRPr="00E87A2F">
        <w:rPr>
          <w:rStyle w:val="hps"/>
        </w:rPr>
        <w:t>Cypr</w:t>
      </w:r>
      <w:r>
        <w:rPr>
          <w:rStyle w:val="hps"/>
        </w:rPr>
        <w:t>us</w:t>
      </w:r>
      <w:r w:rsidRPr="00E87A2F">
        <w:t xml:space="preserve">, </w:t>
      </w:r>
      <w:r w:rsidRPr="00E87A2F">
        <w:rPr>
          <w:rStyle w:val="hps"/>
        </w:rPr>
        <w:t>Catholics</w:t>
      </w:r>
      <w:r w:rsidRPr="00E87A2F">
        <w:t xml:space="preserve"> </w:t>
      </w:r>
      <w:r w:rsidRPr="00E87A2F">
        <w:rPr>
          <w:rStyle w:val="hps"/>
        </w:rPr>
        <w:t>–</w:t>
      </w:r>
      <w:r w:rsidRPr="00E87A2F">
        <w:t xml:space="preserve"> </w:t>
      </w:r>
      <w:r w:rsidRPr="00E87A2F">
        <w:rPr>
          <w:rStyle w:val="hps"/>
        </w:rPr>
        <w:t>Protestants in</w:t>
      </w:r>
      <w:r w:rsidRPr="00E87A2F">
        <w:t xml:space="preserve"> </w:t>
      </w:r>
      <w:r w:rsidRPr="00E87A2F">
        <w:rPr>
          <w:rStyle w:val="hps"/>
        </w:rPr>
        <w:t>Northern Ireland, etc.</w:t>
      </w:r>
    </w:p>
    <w:p w14:paraId="4AEE2FBD" w14:textId="77777777" w:rsidR="00D3743E" w:rsidRPr="00254FDC" w:rsidRDefault="00D3743E" w:rsidP="00D3743E">
      <w:pPr>
        <w:rPr>
          <w:rStyle w:val="ZitatZchn"/>
        </w:rPr>
      </w:pPr>
      <w:r>
        <w:rPr>
          <w:noProof/>
          <w:lang w:val="de-DE"/>
        </w:rPr>
        <mc:AlternateContent>
          <mc:Choice Requires="wpg">
            <w:drawing>
              <wp:anchor distT="0" distB="0" distL="114300" distR="114300" simplePos="0" relativeHeight="251673600" behindDoc="0" locked="0" layoutInCell="1" allowOverlap="1" wp14:anchorId="2B4FEA87" wp14:editId="33E4F889">
                <wp:simplePos x="0" y="0"/>
                <wp:positionH relativeFrom="column">
                  <wp:posOffset>2567305</wp:posOffset>
                </wp:positionH>
                <wp:positionV relativeFrom="paragraph">
                  <wp:posOffset>92075</wp:posOffset>
                </wp:positionV>
                <wp:extent cx="3242945" cy="2524760"/>
                <wp:effectExtent l="0" t="17780" r="14605" b="635"/>
                <wp:wrapSquare wrapText="bothSides"/>
                <wp:docPr id="3" name="Gruppieren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2945" cy="2524760"/>
                          <a:chOff x="0" y="0"/>
                          <a:chExt cx="32429" cy="25249"/>
                        </a:xfrm>
                      </wpg:grpSpPr>
                      <wps:wsp>
                        <wps:cNvPr id="4" name="Ellipse 13"/>
                        <wps:cNvSpPr>
                          <a:spLocks noChangeArrowheads="1"/>
                        </wps:cNvSpPr>
                        <wps:spPr bwMode="auto">
                          <a:xfrm>
                            <a:off x="15463" y="0"/>
                            <a:ext cx="2881"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14:paraId="62E9F335"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6" name="Ellipse 14"/>
                        <wps:cNvSpPr>
                          <a:spLocks noChangeArrowheads="1"/>
                        </wps:cNvSpPr>
                        <wps:spPr bwMode="auto">
                          <a:xfrm>
                            <a:off x="11972" y="966"/>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14:paraId="3A046FCB"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8" name="Ellipse 15"/>
                        <wps:cNvSpPr>
                          <a:spLocks noChangeArrowheads="1"/>
                        </wps:cNvSpPr>
                        <wps:spPr bwMode="auto">
                          <a:xfrm>
                            <a:off x="19476" y="0"/>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14:paraId="0828FF75"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9" name="Ellipse 16"/>
                        <wps:cNvSpPr>
                          <a:spLocks noChangeArrowheads="1"/>
                        </wps:cNvSpPr>
                        <wps:spPr bwMode="auto">
                          <a:xfrm>
                            <a:off x="23587" y="1148"/>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14:paraId="5D664BBF"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10" name="Ellipse 17"/>
                        <wps:cNvSpPr>
                          <a:spLocks noChangeArrowheads="1"/>
                        </wps:cNvSpPr>
                        <wps:spPr bwMode="auto">
                          <a:xfrm>
                            <a:off x="26467" y="3496"/>
                            <a:ext cx="2881"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14:paraId="70CF3A9C"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13" name="Ellipse 18"/>
                        <wps:cNvSpPr>
                          <a:spLocks noChangeArrowheads="1"/>
                        </wps:cNvSpPr>
                        <wps:spPr bwMode="auto">
                          <a:xfrm>
                            <a:off x="29039" y="6417"/>
                            <a:ext cx="2880" cy="2881"/>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14:paraId="337C7516"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14" name="Ellipse 19"/>
                        <wps:cNvSpPr>
                          <a:spLocks noChangeArrowheads="1"/>
                        </wps:cNvSpPr>
                        <wps:spPr bwMode="auto">
                          <a:xfrm>
                            <a:off x="29549" y="10755"/>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14:paraId="6F143163"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15" name="Ellipse 20"/>
                        <wps:cNvSpPr>
                          <a:spLocks noChangeArrowheads="1"/>
                        </wps:cNvSpPr>
                        <wps:spPr bwMode="auto">
                          <a:xfrm>
                            <a:off x="28109" y="14736"/>
                            <a:ext cx="2880" cy="2881"/>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14:paraId="3FAE8BD3"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16" name="Ellipse 21"/>
                        <wps:cNvSpPr>
                          <a:spLocks noChangeArrowheads="1"/>
                        </wps:cNvSpPr>
                        <wps:spPr bwMode="auto">
                          <a:xfrm>
                            <a:off x="25826" y="17772"/>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14:paraId="2684E5A7"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17" name="Ellipse 22"/>
                        <wps:cNvSpPr>
                          <a:spLocks noChangeArrowheads="1"/>
                        </wps:cNvSpPr>
                        <wps:spPr bwMode="auto">
                          <a:xfrm>
                            <a:off x="21965" y="19212"/>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14:paraId="4BB9CED9"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18" name="Ellipse 23"/>
                        <wps:cNvSpPr>
                          <a:spLocks noChangeArrowheads="1"/>
                        </wps:cNvSpPr>
                        <wps:spPr bwMode="auto">
                          <a:xfrm>
                            <a:off x="17862" y="19640"/>
                            <a:ext cx="2880" cy="2880"/>
                          </a:xfrm>
                          <a:prstGeom prst="ellipse">
                            <a:avLst/>
                          </a:prstGeom>
                          <a:solidFill>
                            <a:schemeClr val="accent1">
                              <a:lumMod val="100000"/>
                              <a:lumOff val="0"/>
                            </a:schemeClr>
                          </a:solidFill>
                          <a:ln w="25400">
                            <a:solidFill>
                              <a:schemeClr val="tx1">
                                <a:lumMod val="100000"/>
                                <a:lumOff val="0"/>
                              </a:schemeClr>
                            </a:solidFill>
                            <a:round/>
                            <a:headEnd/>
                            <a:tailEnd/>
                          </a:ln>
                        </wps:spPr>
                        <wps:txbx>
                          <w:txbxContent>
                            <w:p w14:paraId="0CCD624B"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19" name="Ellipse 24"/>
                        <wps:cNvSpPr>
                          <a:spLocks noChangeArrowheads="1"/>
                        </wps:cNvSpPr>
                        <wps:spPr bwMode="auto">
                          <a:xfrm>
                            <a:off x="10532" y="17252"/>
                            <a:ext cx="2880" cy="2880"/>
                          </a:xfrm>
                          <a:prstGeom prst="ellipse">
                            <a:avLst/>
                          </a:prstGeom>
                          <a:solidFill>
                            <a:schemeClr val="bg1">
                              <a:lumMod val="100000"/>
                              <a:lumOff val="0"/>
                            </a:schemeClr>
                          </a:solidFill>
                          <a:ln w="25400">
                            <a:solidFill>
                              <a:schemeClr val="tx1">
                                <a:lumMod val="100000"/>
                                <a:lumOff val="0"/>
                              </a:schemeClr>
                            </a:solidFill>
                            <a:round/>
                            <a:headEnd/>
                            <a:tailEnd/>
                          </a:ln>
                        </wps:spPr>
                        <wps:txbx>
                          <w:txbxContent>
                            <w:p w14:paraId="4FFC4B83"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20" name="Ellipse 25"/>
                        <wps:cNvSpPr>
                          <a:spLocks noChangeArrowheads="1"/>
                        </wps:cNvSpPr>
                        <wps:spPr bwMode="auto">
                          <a:xfrm>
                            <a:off x="9455" y="10851"/>
                            <a:ext cx="2880" cy="2880"/>
                          </a:xfrm>
                          <a:prstGeom prst="ellipse">
                            <a:avLst/>
                          </a:prstGeom>
                          <a:solidFill>
                            <a:srgbClr val="00B050"/>
                          </a:solidFill>
                          <a:ln w="25400">
                            <a:solidFill>
                              <a:schemeClr val="tx1">
                                <a:lumMod val="100000"/>
                                <a:lumOff val="0"/>
                              </a:schemeClr>
                            </a:solidFill>
                            <a:round/>
                            <a:headEnd/>
                            <a:tailEnd/>
                          </a:ln>
                        </wps:spPr>
                        <wps:txbx>
                          <w:txbxContent>
                            <w:p w14:paraId="4F344D87"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21" name="Ellipse 26"/>
                        <wps:cNvSpPr>
                          <a:spLocks noChangeArrowheads="1"/>
                        </wps:cNvSpPr>
                        <wps:spPr bwMode="auto">
                          <a:xfrm>
                            <a:off x="9455" y="6390"/>
                            <a:ext cx="2880" cy="2880"/>
                          </a:xfrm>
                          <a:prstGeom prst="ellipse">
                            <a:avLst/>
                          </a:prstGeom>
                          <a:solidFill>
                            <a:srgbClr val="C00000"/>
                          </a:solidFill>
                          <a:ln w="25400">
                            <a:solidFill>
                              <a:schemeClr val="tx1">
                                <a:lumMod val="100000"/>
                                <a:lumOff val="0"/>
                              </a:schemeClr>
                            </a:solidFill>
                            <a:round/>
                            <a:headEnd/>
                            <a:tailEnd/>
                          </a:ln>
                        </wps:spPr>
                        <wps:txbx>
                          <w:txbxContent>
                            <w:p w14:paraId="1EC9AC23"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22" name="Textfeld 17"/>
                        <wps:cNvSpPr txBox="1">
                          <a:spLocks noChangeArrowheads="1"/>
                        </wps:cNvSpPr>
                        <wps:spPr bwMode="auto">
                          <a:xfrm>
                            <a:off x="16599" y="7754"/>
                            <a:ext cx="7575" cy="2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6EBBF" w14:textId="77777777" w:rsidR="00850BE1" w:rsidRPr="00254FDC" w:rsidRDefault="00850BE1" w:rsidP="00D3743E">
                              <w:pPr>
                                <w:pStyle w:val="StandardWeb"/>
                                <w:spacing w:before="0" w:beforeAutospacing="0" w:after="0" w:afterAutospacing="0"/>
                                <w:rPr>
                                  <w:sz w:val="22"/>
                                  <w:szCs w:val="22"/>
                                </w:rPr>
                              </w:pPr>
                              <w:r w:rsidRPr="00254FDC">
                                <w:rPr>
                                  <w:rFonts w:ascii="Arial" w:hAnsi="Arial" w:cs="Arial"/>
                                  <w:b/>
                                  <w:bCs/>
                                  <w:color w:val="000000" w:themeColor="text1"/>
                                  <w:kern w:val="24"/>
                                  <w:sz w:val="22"/>
                                  <w:szCs w:val="22"/>
                                </w:rPr>
                                <w:t>Trainees</w:t>
                              </w:r>
                            </w:p>
                          </w:txbxContent>
                        </wps:txbx>
                        <wps:bodyPr rot="0" vert="horz" wrap="none" lIns="91440" tIns="45720" rIns="91440" bIns="45720" anchor="t" anchorCtr="0" upright="1">
                          <a:spAutoFit/>
                        </wps:bodyPr>
                      </wps:wsp>
                      <wps:wsp>
                        <wps:cNvPr id="23" name="Textfeld 18"/>
                        <wps:cNvSpPr txBox="1">
                          <a:spLocks noChangeArrowheads="1"/>
                        </wps:cNvSpPr>
                        <wps:spPr bwMode="auto">
                          <a:xfrm>
                            <a:off x="7002" y="6123"/>
                            <a:ext cx="2839" cy="2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6FBAA" w14:textId="77777777" w:rsidR="00850BE1" w:rsidRPr="0043482A" w:rsidRDefault="00850BE1" w:rsidP="00D3743E">
                              <w:pPr>
                                <w:pStyle w:val="StandardWeb"/>
                                <w:spacing w:before="0" w:beforeAutospacing="0" w:after="0" w:afterAutospacing="0"/>
                                <w:rPr>
                                  <w:sz w:val="22"/>
                                  <w:szCs w:val="22"/>
                                </w:rPr>
                              </w:pPr>
                              <w:r w:rsidRPr="0043482A">
                                <w:rPr>
                                  <w:rFonts w:ascii="Arial" w:hAnsi="Arial" w:cs="Arial"/>
                                  <w:b/>
                                  <w:bCs/>
                                  <w:color w:val="000000" w:themeColor="text1"/>
                                  <w:kern w:val="24"/>
                                  <w:sz w:val="22"/>
                                  <w:szCs w:val="22"/>
                                </w:rPr>
                                <w:t>A</w:t>
                              </w:r>
                            </w:p>
                          </w:txbxContent>
                        </wps:txbx>
                        <wps:bodyPr rot="0" vert="horz" wrap="none" lIns="91440" tIns="45720" rIns="91440" bIns="45720" anchor="t" anchorCtr="0" upright="1">
                          <a:spAutoFit/>
                        </wps:bodyPr>
                      </wps:wsp>
                      <wps:wsp>
                        <wps:cNvPr id="24" name="Textfeld 19"/>
                        <wps:cNvSpPr txBox="1">
                          <a:spLocks noChangeArrowheads="1"/>
                        </wps:cNvSpPr>
                        <wps:spPr bwMode="auto">
                          <a:xfrm>
                            <a:off x="7002" y="10583"/>
                            <a:ext cx="2839" cy="2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D7EF3" w14:textId="77777777" w:rsidR="00850BE1" w:rsidRPr="0043482A" w:rsidRDefault="00850BE1" w:rsidP="00D3743E">
                              <w:pPr>
                                <w:pStyle w:val="StandardWeb"/>
                                <w:spacing w:before="0" w:beforeAutospacing="0" w:after="0" w:afterAutospacing="0"/>
                                <w:rPr>
                                  <w:sz w:val="22"/>
                                  <w:szCs w:val="22"/>
                                </w:rPr>
                              </w:pPr>
                              <w:r w:rsidRPr="0043482A">
                                <w:rPr>
                                  <w:rFonts w:ascii="Arial" w:hAnsi="Arial" w:cs="Arial"/>
                                  <w:b/>
                                  <w:bCs/>
                                  <w:color w:val="000000" w:themeColor="text1"/>
                                  <w:kern w:val="24"/>
                                  <w:sz w:val="22"/>
                                  <w:szCs w:val="22"/>
                                </w:rPr>
                                <w:t>B</w:t>
                              </w:r>
                            </w:p>
                          </w:txbxContent>
                        </wps:txbx>
                        <wps:bodyPr rot="0" vert="horz" wrap="none" lIns="91440" tIns="45720" rIns="91440" bIns="45720" anchor="t" anchorCtr="0" upright="1">
                          <a:spAutoFit/>
                        </wps:bodyPr>
                      </wps:wsp>
                      <wps:wsp>
                        <wps:cNvPr id="25" name="Textfeld 20"/>
                        <wps:cNvSpPr txBox="1">
                          <a:spLocks noChangeArrowheads="1"/>
                        </wps:cNvSpPr>
                        <wps:spPr bwMode="auto">
                          <a:xfrm>
                            <a:off x="0" y="21121"/>
                            <a:ext cx="17335" cy="4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87AC" w14:textId="77777777" w:rsidR="00850BE1" w:rsidRPr="0043482A" w:rsidRDefault="00850BE1" w:rsidP="00D3743E">
                              <w:pPr>
                                <w:pStyle w:val="StandardWeb"/>
                                <w:spacing w:before="0" w:beforeAutospacing="0" w:after="0" w:afterAutospacing="0"/>
                                <w:rPr>
                                  <w:sz w:val="22"/>
                                  <w:szCs w:val="22"/>
                                  <w:lang w:val="en-US"/>
                                </w:rPr>
                              </w:pPr>
                              <w:r w:rsidRPr="0043482A">
                                <w:rPr>
                                  <w:rFonts w:ascii="Arial" w:hAnsi="Arial" w:cs="Arial"/>
                                  <w:b/>
                                  <w:bCs/>
                                  <w:color w:val="000000" w:themeColor="text1"/>
                                  <w:kern w:val="24"/>
                                  <w:sz w:val="22"/>
                                  <w:szCs w:val="22"/>
                                  <w:lang w:val="en-US"/>
                                </w:rPr>
                                <w:t>Pin</w:t>
                              </w:r>
                              <w:r>
                                <w:rPr>
                                  <w:rFonts w:ascii="Arial" w:hAnsi="Arial" w:cs="Arial"/>
                                  <w:b/>
                                  <w:bCs/>
                                  <w:color w:val="000000" w:themeColor="text1"/>
                                  <w:kern w:val="24"/>
                                  <w:sz w:val="22"/>
                                  <w:szCs w:val="22"/>
                                  <w:lang w:val="en-US"/>
                                </w:rPr>
                                <w:t xml:space="preserve"> </w:t>
                              </w:r>
                              <w:r w:rsidRPr="0043482A">
                                <w:rPr>
                                  <w:rFonts w:ascii="Arial" w:hAnsi="Arial" w:cs="Arial"/>
                                  <w:b/>
                                  <w:bCs/>
                                  <w:color w:val="000000" w:themeColor="text1"/>
                                  <w:kern w:val="24"/>
                                  <w:sz w:val="22"/>
                                  <w:szCs w:val="22"/>
                                  <w:lang w:val="en-US"/>
                                </w:rPr>
                                <w:t>board and space for the mediator</w:t>
                              </w:r>
                            </w:p>
                          </w:txbxContent>
                        </wps:txbx>
                        <wps:bodyPr rot="0" vert="horz" wrap="square" lIns="91440" tIns="45720" rIns="91440" bIns="45720" anchor="t" anchorCtr="0" upright="1">
                          <a:spAutoFit/>
                        </wps:bodyPr>
                      </wps:wsp>
                      <wpg:grpSp>
                        <wpg:cNvPr id="26" name="Gruppieren 31"/>
                        <wpg:cNvGrpSpPr>
                          <a:grpSpLocks/>
                        </wpg:cNvGrpSpPr>
                        <wpg:grpSpPr bwMode="auto">
                          <a:xfrm rot="-1548335">
                            <a:off x="2708" y="15008"/>
                            <a:ext cx="6466" cy="5906"/>
                            <a:chOff x="2708" y="15008"/>
                            <a:chExt cx="7329" cy="7200"/>
                          </a:xfrm>
                        </wpg:grpSpPr>
                        <wps:wsp>
                          <wps:cNvPr id="27" name="Rechteck 32"/>
                          <wps:cNvSpPr>
                            <a:spLocks noChangeArrowheads="1"/>
                          </wps:cNvSpPr>
                          <wps:spPr bwMode="auto">
                            <a:xfrm>
                              <a:off x="2708" y="15008"/>
                              <a:ext cx="7329" cy="5040"/>
                            </a:xfrm>
                            <a:prstGeom prst="rect">
                              <a:avLst/>
                            </a:prstGeom>
                            <a:solidFill>
                              <a:schemeClr val="bg2">
                                <a:lumMod val="75000"/>
                                <a:lumOff val="0"/>
                              </a:schemeClr>
                            </a:solidFill>
                            <a:ln w="28575">
                              <a:solidFill>
                                <a:schemeClr val="tx1">
                                  <a:lumMod val="100000"/>
                                  <a:lumOff val="0"/>
                                </a:schemeClr>
                              </a:solidFill>
                              <a:miter lim="800000"/>
                              <a:headEnd/>
                              <a:tailEnd/>
                            </a:ln>
                          </wps:spPr>
                          <wps:txbx>
                            <w:txbxContent>
                              <w:p w14:paraId="3D673110" w14:textId="77777777" w:rsidR="00850BE1" w:rsidRDefault="00850BE1" w:rsidP="00D3743E">
                                <w:pPr>
                                  <w:rPr>
                                    <w:rFonts w:eastAsia="Times New Roman"/>
                                  </w:rPr>
                                </w:pPr>
                              </w:p>
                            </w:txbxContent>
                          </wps:txbx>
                          <wps:bodyPr rot="0" vert="horz" wrap="square" lIns="91440" tIns="45720" rIns="91440" bIns="45720" anchor="ctr" anchorCtr="0" upright="1">
                            <a:noAutofit/>
                          </wps:bodyPr>
                        </wps:wsp>
                        <wps:wsp>
                          <wps:cNvPr id="28" name="Gerade Verbindung 33"/>
                          <wps:cNvCnPr/>
                          <wps:spPr bwMode="auto">
                            <a:xfrm>
                              <a:off x="10037" y="20048"/>
                              <a:ext cx="0" cy="2161"/>
                            </a:xfrm>
                            <a:prstGeom prst="line">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29" name="Gerade Verbindung 34"/>
                          <wps:cNvCnPr/>
                          <wps:spPr bwMode="auto">
                            <a:xfrm>
                              <a:off x="2851" y="19921"/>
                              <a:ext cx="0" cy="2160"/>
                            </a:xfrm>
                            <a:prstGeom prst="line">
                              <a:avLst/>
                            </a:prstGeom>
                            <a:noFill/>
                            <a:ln w="2857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g:grpSp>
                      <wps:wsp>
                        <wps:cNvPr id="31" name="Textfeld 27"/>
                        <wps:cNvSpPr txBox="1">
                          <a:spLocks noChangeArrowheads="1"/>
                        </wps:cNvSpPr>
                        <wps:spPr bwMode="auto">
                          <a:xfrm>
                            <a:off x="12598" y="18254"/>
                            <a:ext cx="3099"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27076" w14:textId="77777777" w:rsidR="00850BE1" w:rsidRDefault="00850BE1" w:rsidP="00D3743E">
                              <w:pPr>
                                <w:pStyle w:val="StandardWeb"/>
                                <w:spacing w:before="0" w:beforeAutospacing="0" w:after="0" w:afterAutospacing="0"/>
                              </w:pPr>
                              <w:r>
                                <w:rPr>
                                  <w:rFonts w:ascii="Arial" w:hAnsi="Arial" w:cs="Arial"/>
                                  <w:b/>
                                  <w:bCs/>
                                  <w:color w:val="000000" w:themeColor="text1"/>
                                  <w:kern w:val="24"/>
                                </w:rPr>
                                <w:t>M</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uppieren 26" o:spid="_x0000_s1111" style="position:absolute;left:0;text-align:left;margin-left:202.15pt;margin-top:7.25pt;width:255.35pt;height:198.8pt;z-index:251673600;mso-position-horizontal-relative:text;mso-position-vertical-relative:text" coordsize="32429,25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">
                <v:oval id="Ellipse 13" o:spid="_x0000_s1112" style="position:absolute;left:15463;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A5jcUA&#10;AADaAAAADwAAAGRycy9kb3ducmV2LnhtbESPQWvCQBSE74X+h+UVepG6UayU6CpFVASL2rSX3h7Z&#10;ZxKa9zZktzH++25B6HGYmW+Y+bLnWnXU+sqJgdEwAUWSO1tJYeDzY/P0AsoHFIu1EzJwJQ/Lxf3d&#10;HFPrLvJOXRYKFSHiUzRQhtCkWvu8JEY/dA1J9M6uZQxRtoW2LV4inGs9TpKpZqwkLpTY0Kqk/Dv7&#10;YQPr7dd635wOk+xt9Tzi/YC33ZGNeXzoX2egAvXhP3xr76yBCfxdiTdAL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DmNxQAAANoAAAAPAAAAAAAAAAAAAAAAAJgCAABkcnMv&#10;ZG93bnJldi54bWxQSwUGAAAAAAQABAD1AAAAigMAAAAA&#10;" fillcolor="#4f81bd [3204]" strokecolor="black [3213]" strokeweight="2pt">
                  <v:textbox>
                    <w:txbxContent>
                      <w:p w14:paraId="62E9F335" w14:textId="77777777" w:rsidR="00850BE1" w:rsidRDefault="00850BE1" w:rsidP="00D3743E">
                        <w:pPr>
                          <w:rPr>
                            <w:rFonts w:eastAsia="Times New Roman"/>
                          </w:rPr>
                        </w:pPr>
                      </w:p>
                    </w:txbxContent>
                  </v:textbox>
                </v:oval>
                <v:oval id="Ellipse 14" o:spid="_x0000_s1113" style="position:absolute;left:11972;top:966;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4CYcUA&#10;AADaAAAADwAAAGRycy9kb3ducmV2LnhtbESPQWvCQBSE74X+h+UVeil1o1gp0VWKqAgWtWkvvT2y&#10;zyQ0723IbmP8926h4HGYmW+Y2aLnWnXU+sqJgeEgAUWSO1tJYeDrc/38CsoHFIu1EzJwIQ+L+f3d&#10;DFPrzvJBXRYKFSHiUzRQhtCkWvu8JEY/cA1J9E6uZQxRtoW2LZ4jnGs9SpKJZqwkLpTY0LKk/Cf7&#10;ZQOrzfdq1xz34+x9+TLk3RNvugMb8/jQv01BBerDLfzf3loDE/i7Em+An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HgJhxQAAANoAAAAPAAAAAAAAAAAAAAAAAJgCAABkcnMv&#10;ZG93bnJldi54bWxQSwUGAAAAAAQABAD1AAAAigMAAAAA&#10;" fillcolor="#4f81bd [3204]" strokecolor="black [3213]" strokeweight="2pt">
                  <v:textbox>
                    <w:txbxContent>
                      <w:p w14:paraId="3A046FCB" w14:textId="77777777" w:rsidR="00850BE1" w:rsidRDefault="00850BE1" w:rsidP="00D3743E">
                        <w:pPr>
                          <w:rPr>
                            <w:rFonts w:eastAsia="Times New Roman"/>
                          </w:rPr>
                        </w:pPr>
                      </w:p>
                    </w:txbxContent>
                  </v:textbox>
                </v:oval>
                <v:oval id="Ellipse 15" o:spid="_x0000_s1114" style="position:absolute;left:19476;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0ziMIA&#10;AADaAAAADwAAAGRycy9kb3ducmV2LnhtbERPS2vCQBC+F/oflin0UnRjaUVSVxGxUrD4iF68Ddlp&#10;EszMhuw2xn/vHgo9fnzv6bznWnXU+sqJgdEwAUWSO1tJYeB0/BxMQPmAYrF2QgZu5GE+e3yYYmrd&#10;VQ7UZaFQMUR8igbKEJpUa5+XxOiHriGJ3I9rGUOEbaFti9cYzrV+TZKxZqwkNpTY0LKk/JL9soHV&#10;+rzaNPvtW/a9fB/x5oXX3Y6NeX7qFx+gAvXhX/zn/rIG4tZ4Jd4AP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zTOIwgAAANoAAAAPAAAAAAAAAAAAAAAAAJgCAABkcnMvZG93&#10;bnJldi54bWxQSwUGAAAAAAQABAD1AAAAhwMAAAAA&#10;" fillcolor="#4f81bd [3204]" strokecolor="black [3213]" strokeweight="2pt">
                  <v:textbox>
                    <w:txbxContent>
                      <w:p w14:paraId="0828FF75" w14:textId="77777777" w:rsidR="00850BE1" w:rsidRDefault="00850BE1" w:rsidP="00D3743E">
                        <w:pPr>
                          <w:rPr>
                            <w:rFonts w:eastAsia="Times New Roman"/>
                          </w:rPr>
                        </w:pPr>
                      </w:p>
                    </w:txbxContent>
                  </v:textbox>
                </v:oval>
                <v:oval id="Ellipse 16" o:spid="_x0000_s1115" style="position:absolute;left:23587;top:1148;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GWE8UA&#10;AADaAAAADwAAAGRycy9kb3ducmV2LnhtbESPQWvCQBSE74X+h+UVehHdWKrY1FWKWClYqqZevD2y&#10;r0lo3tuQ3cb033cFocdhZr5h5suea9VR6ysnBsajBBRJ7mwlhYHj5+twBsoHFIu1EzLwSx6Wi9ub&#10;OabWneVAXRYKFSHiUzRQhtCkWvu8JEY/cg1J9L5cyxiibAttWzxHONf6IUmmmrGSuFBiQ6uS8u/s&#10;hw2sN6f1ttl/PGbvq8mYtwPedDs25v6uf3kGFagP/+Fr+80aeILLlXgD9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gZYTxQAAANoAAAAPAAAAAAAAAAAAAAAAAJgCAABkcnMv&#10;ZG93bnJldi54bWxQSwUGAAAAAAQABAD1AAAAigMAAAAA&#10;" fillcolor="#4f81bd [3204]" strokecolor="black [3213]" strokeweight="2pt">
                  <v:textbox>
                    <w:txbxContent>
                      <w:p w14:paraId="5D664BBF" w14:textId="77777777" w:rsidR="00850BE1" w:rsidRDefault="00850BE1" w:rsidP="00D3743E">
                        <w:pPr>
                          <w:rPr>
                            <w:rFonts w:eastAsia="Times New Roman"/>
                          </w:rPr>
                        </w:pPr>
                      </w:p>
                    </w:txbxContent>
                  </v:textbox>
                </v:oval>
                <v:oval id="Ellipse 17" o:spid="_x0000_s1116" style="position:absolute;left:26467;top:3496;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f2v8YA&#10;AADbAAAADwAAAGRycy9kb3ducmV2LnhtbESPQUvDQBCF74L/YRnBi7SbihaJ3ZZSahEqWlMv3obs&#10;mIRmZkN2TeO/dw6Ctxnem/e+WaxGbs1AfWyCOJhNMzAkZfCNVA4+jk+TBzAxoXhsg5CDH4qwWl5e&#10;LDD34SzvNBSpMhoiMUcHdUpdbm0sa2KM09CRqPYVesaka19Z3+NZw7m1t1k2t4yNaEONHW1qKk/F&#10;NzvY7j63++7wele8bO5nvL/h3fDGzl1fjetHMInG9G/+u372iq/0+osOY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f2v8YAAADbAAAADwAAAAAAAAAAAAAAAACYAgAAZHJz&#10;L2Rvd25yZXYueG1sUEsFBgAAAAAEAAQA9QAAAIsDAAAAAA==&#10;" fillcolor="#4f81bd [3204]" strokecolor="black [3213]" strokeweight="2pt">
                  <v:textbox>
                    <w:txbxContent>
                      <w:p w14:paraId="70CF3A9C" w14:textId="77777777" w:rsidR="00850BE1" w:rsidRDefault="00850BE1" w:rsidP="00D3743E">
                        <w:pPr>
                          <w:rPr>
                            <w:rFonts w:eastAsia="Times New Roman"/>
                          </w:rPr>
                        </w:pPr>
                      </w:p>
                    </w:txbxContent>
                  </v:textbox>
                </v:oval>
                <v:oval id="Ellipse 18" o:spid="_x0000_s1117" style="position:absolute;left:29039;top:6417;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VoyMQA&#10;AADbAAAADwAAAGRycy9kb3ducmV2LnhtbERPTWvCQBC9F/oflin0IrqxVSmpqxSxUrBUTb14G7LT&#10;JDQzG7LbmP77riD0No/3OfNlz7XqqPWVEwPjUQKKJHe2ksLA8fN1+ATKBxSLtRMy8Eselovbmzmm&#10;1p3lQF0WChVDxKdooAyhSbX2eUmMfuQaksh9uZYxRNgW2rZ4juFc64ckmWnGSmJDiQ2tSsq/sx82&#10;sN6c1ttm/zHJ3lfTMW8HvOl2bMz9Xf/yDCpQH/7FV/ebjfMf4fJLPEA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FaMjEAAAA2wAAAA8AAAAAAAAAAAAAAAAAmAIAAGRycy9k&#10;b3ducmV2LnhtbFBLBQYAAAAABAAEAPUAAACJAwAAAAA=&#10;" fillcolor="#4f81bd [3204]" strokecolor="black [3213]" strokeweight="2pt">
                  <v:textbox>
                    <w:txbxContent>
                      <w:p w14:paraId="337C7516" w14:textId="77777777" w:rsidR="00850BE1" w:rsidRDefault="00850BE1" w:rsidP="00D3743E">
                        <w:pPr>
                          <w:rPr>
                            <w:rFonts w:eastAsia="Times New Roman"/>
                          </w:rPr>
                        </w:pPr>
                      </w:p>
                    </w:txbxContent>
                  </v:textbox>
                </v:oval>
                <v:oval id="Ellipse 19" o:spid="_x0000_s1118" style="position:absolute;left:29549;top:10755;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zwvMMA&#10;AADbAAAADwAAAGRycy9kb3ducmV2LnhtbERPTWvCQBC9F/oflin0InWjWCnRVYqoCBa1aS+9Ddkx&#10;Cc3Mhuw2xn/fLQi9zeN9znzZc606an3lxMBomIAiyZ2tpDDw+bF5egHlA4rF2gkZuJKH5eL+bo6p&#10;dRd5py4LhYoh4lM0UIbQpFr7vCRGP3QNSeTOrmUMEbaFti1eYjjXepwkU81YSWwosaFVSfl39sMG&#10;1tuv9b45HSbZ2+p5xPsBb7sjG/P40L/OQAXqw7/45t7ZOH8Cf7/E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zwvMMAAADbAAAADwAAAAAAAAAAAAAAAACYAgAAZHJzL2Rv&#10;d25yZXYueG1sUEsFBgAAAAAEAAQA9QAAAIgDAAAAAA==&#10;" fillcolor="#4f81bd [3204]" strokecolor="black [3213]" strokeweight="2pt">
                  <v:textbox>
                    <w:txbxContent>
                      <w:p w14:paraId="6F143163" w14:textId="77777777" w:rsidR="00850BE1" w:rsidRDefault="00850BE1" w:rsidP="00D3743E">
                        <w:pPr>
                          <w:rPr>
                            <w:rFonts w:eastAsia="Times New Roman"/>
                          </w:rPr>
                        </w:pPr>
                      </w:p>
                    </w:txbxContent>
                  </v:textbox>
                </v:oval>
                <v:oval id="Ellipse 20" o:spid="_x0000_s1119" style="position:absolute;left:28109;top:1473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VJ8MA&#10;AADbAAAADwAAAGRycy9kb3ducmV2LnhtbERPTWvCQBC9F/oflin0UupGUSnRVYqoCBa1aS+9Ddkx&#10;Cc3Mhuw2xn/vFgq9zeN9znzZc606an3lxMBwkIAiyZ2tpDDw+bF5fgHlA4rF2gkZuJKH5eL+bo6p&#10;dRd5py4LhYoh4lM0UIbQpFr7vCRGP3ANSeTOrmUMEbaFti1eYjjXepQkU81YSWwosaFVSfl39sMG&#10;1tuv9b45HcbZ22oy5P0Tb7sjG/P40L/OQAXqw7/4z72zcf4Efn+JB+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VJ8MAAADbAAAADwAAAAAAAAAAAAAAAACYAgAAZHJzL2Rv&#10;d25yZXYueG1sUEsFBgAAAAAEAAQA9QAAAIgDAAAAAA==&#10;" fillcolor="#4f81bd [3204]" strokecolor="black [3213]" strokeweight="2pt">
                  <v:textbox>
                    <w:txbxContent>
                      <w:p w14:paraId="3FAE8BD3" w14:textId="77777777" w:rsidR="00850BE1" w:rsidRDefault="00850BE1" w:rsidP="00D3743E">
                        <w:pPr>
                          <w:rPr>
                            <w:rFonts w:eastAsia="Times New Roman"/>
                          </w:rPr>
                        </w:pPr>
                      </w:p>
                    </w:txbxContent>
                  </v:textbox>
                </v:oval>
                <v:oval id="Ellipse 21" o:spid="_x0000_s1120" style="position:absolute;left:25826;top:17772;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LLUMMA&#10;AADbAAAADwAAAGRycy9kb3ducmV2LnhtbERPTWvCQBC9F/oflin0UupGsVKiqxRRESxq0156G7Jj&#10;EpqZDdltjP/eLRS8zeN9zmzRc606an3lxMBwkIAiyZ2tpDDw9bl+fgXlA4rF2gkZuJCHxfz+boap&#10;dWf5oC4LhYoh4lM0UIbQpFr7vCRGP3ANSeROrmUMEbaFti2eYzjXepQkE81YSWwosaFlSflP9ssG&#10;Vpvv1a457sfZ+/JlyLsn3nQHNubxoX+bggrUh5v43721cf4E/n6JB+j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LLUMMAAADbAAAADwAAAAAAAAAAAAAAAACYAgAAZHJzL2Rv&#10;d25yZXYueG1sUEsFBgAAAAAEAAQA9QAAAIgDAAAAAA==&#10;" fillcolor="#4f81bd [3204]" strokecolor="black [3213]" strokeweight="2pt">
                  <v:textbox>
                    <w:txbxContent>
                      <w:p w14:paraId="2684E5A7" w14:textId="77777777" w:rsidR="00850BE1" w:rsidRDefault="00850BE1" w:rsidP="00D3743E">
                        <w:pPr>
                          <w:rPr>
                            <w:rFonts w:eastAsia="Times New Roman"/>
                          </w:rPr>
                        </w:pPr>
                      </w:p>
                    </w:txbxContent>
                  </v:textbox>
                </v:oval>
                <v:oval id="Ellipse 22" o:spid="_x0000_s1121" style="position:absolute;left:21965;top:19212;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5uy8QA&#10;AADbAAAADwAAAGRycy9kb3ducmV2LnhtbERPTWvCQBC9F/oflin0IrqxVC2pqxSxUrBUTb14G7LT&#10;JDQzG7LbmP77riD0No/3OfNlz7XqqPWVEwPjUQKKJHe2ksLA8fN1+ATKBxSLtRMy8Eselovbmzmm&#10;1p3lQF0WChVDxKdooAyhSbX2eUmMfuQaksh9uZYxRNgW2rZ4juFc64ckmWrGSmJDiQ2tSsq/sx82&#10;sN6c1ttm//GYva8mY94OeNPt2Jj7u/7lGVSgPvyLr+43G+fP4PJLPEA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bsvEAAAA2wAAAA8AAAAAAAAAAAAAAAAAmAIAAGRycy9k&#10;b3ducmV2LnhtbFBLBQYAAAAABAAEAPUAAACJAwAAAAA=&#10;" fillcolor="#4f81bd [3204]" strokecolor="black [3213]" strokeweight="2pt">
                  <v:textbox>
                    <w:txbxContent>
                      <w:p w14:paraId="4BB9CED9" w14:textId="77777777" w:rsidR="00850BE1" w:rsidRDefault="00850BE1" w:rsidP="00D3743E">
                        <w:pPr>
                          <w:rPr>
                            <w:rFonts w:eastAsia="Times New Roman"/>
                          </w:rPr>
                        </w:pPr>
                      </w:p>
                    </w:txbxContent>
                  </v:textbox>
                </v:oval>
                <v:oval id="Ellipse 23" o:spid="_x0000_s1122" style="position:absolute;left:17862;top:1964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6ucYA&#10;AADbAAAADwAAAGRycy9kb3ducmV2LnhtbESPQUvDQBCF74L/YRnBi7SbihaJ3ZZSahEqWlMv3obs&#10;mIRmZkN2TeO/dw6Ctxnem/e+WaxGbs1AfWyCOJhNMzAkZfCNVA4+jk+TBzAxoXhsg5CDH4qwWl5e&#10;LDD34SzvNBSpMhoiMUcHdUpdbm0sa2KM09CRqPYVesaka19Z3+NZw7m1t1k2t4yNaEONHW1qKk/F&#10;NzvY7j63++7wele8bO5nvL/h3fDGzl1fjetHMInG9G/+u372iq+w+osOY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H6ucYAAADbAAAADwAAAAAAAAAAAAAAAACYAgAAZHJz&#10;L2Rvd25yZXYueG1sUEsFBgAAAAAEAAQA9QAAAIsDAAAAAA==&#10;" fillcolor="#4f81bd [3204]" strokecolor="black [3213]" strokeweight="2pt">
                  <v:textbox>
                    <w:txbxContent>
                      <w:p w14:paraId="0CCD624B" w14:textId="77777777" w:rsidR="00850BE1" w:rsidRDefault="00850BE1" w:rsidP="00D3743E">
                        <w:pPr>
                          <w:rPr>
                            <w:rFonts w:eastAsia="Times New Roman"/>
                          </w:rPr>
                        </w:pPr>
                      </w:p>
                    </w:txbxContent>
                  </v:textbox>
                </v:oval>
                <v:oval id="Ellipse 24" o:spid="_x0000_s1123" style="position:absolute;left:10532;top:17252;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Uh18IA&#10;AADbAAAADwAAAGRycy9kb3ducmV2LnhtbERPS2sCMRC+F/wPYYTeNGsPrV2NIlrBUlpYH/dhM24W&#10;N5NlE920v74pCL3Nx/ec+TLaRtyo87VjBZNxBoK4dLrmSsHxsB1NQfiArLFxTAq+ycNyMXiYY65d&#10;zwXd9qESKYR9jgpMCG0upS8NWfRj1xIn7uw6iyHBrpK6wz6F20Y+ZdmztFhzajDY0tpQedlfrYKN&#10;/drJ6cfkZfNuPov+VBc/bzEq9TiMqxmIQDH8i+/unU7zX+Hvl3SA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hSHXwgAAANsAAAAPAAAAAAAAAAAAAAAAAJgCAABkcnMvZG93&#10;bnJldi54bWxQSwUGAAAAAAQABAD1AAAAhwMAAAAA&#10;" fillcolor="white [3212]" strokecolor="black [3213]" strokeweight="2pt">
                  <v:textbox>
                    <w:txbxContent>
                      <w:p w14:paraId="4FFC4B83" w14:textId="77777777" w:rsidR="00850BE1" w:rsidRDefault="00850BE1" w:rsidP="00D3743E">
                        <w:pPr>
                          <w:rPr>
                            <w:rFonts w:eastAsia="Times New Roman"/>
                          </w:rPr>
                        </w:pPr>
                      </w:p>
                    </w:txbxContent>
                  </v:textbox>
                </v:oval>
                <v:oval id="Ellipse 25" o:spid="_x0000_s1124" style="position:absolute;left:9455;top:10851;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YuYsAA&#10;AADbAAAADwAAAGRycy9kb3ducmV2LnhtbERPy4rCMBTdC/5DuMLsNFUc0WoUEQYcmIUvBHfX5toU&#10;m5vSZGxnvt4sBJeH816sWluKB9W+cKxgOEhAEGdOF5wrOB2/+lMQPiBrLB2Tgj/ysFp2OwtMtWt4&#10;T49DyEUMYZ+iAhNClUrpM0MW/cBVxJG7udpiiLDOpa6xieG2lKMkmUiLBccGgxVtDGX3w69V0PjP&#10;2dn//H+f7GW3N+OWL9eMlfrotes5iEBteItf7q1WMIrr45f4A+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lYuYsAAAADbAAAADwAAAAAAAAAAAAAAAACYAgAAZHJzL2Rvd25y&#10;ZXYueG1sUEsFBgAAAAAEAAQA9QAAAIUDAAAAAA==&#10;" fillcolor="#00b050" strokecolor="black [3213]" strokeweight="2pt">
                  <v:textbox>
                    <w:txbxContent>
                      <w:p w14:paraId="4F344D87" w14:textId="77777777" w:rsidR="00850BE1" w:rsidRDefault="00850BE1" w:rsidP="00D3743E">
                        <w:pPr>
                          <w:rPr>
                            <w:rFonts w:eastAsia="Times New Roman"/>
                          </w:rPr>
                        </w:pPr>
                      </w:p>
                    </w:txbxContent>
                  </v:textbox>
                </v:oval>
                <v:oval id="Ellipse 26" o:spid="_x0000_s1125" style="position:absolute;left:9455;top:6390;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gJTMUA&#10;AADbAAAADwAAAGRycy9kb3ducmV2LnhtbESPT2vCQBTE74V+h+UVvNVNPFiJrmILqSle/Hvw9sg+&#10;k2D2bchuNfrpXUHwOMzMb5jJrDO1OFPrKssK4n4Egji3uuJCwW6bfo5AOI+ssbZMCq7kYDZ9f5tg&#10;ou2F13Te+EIECLsEFZTeN4mULi/JoOvbhjh4R9sa9EG2hdQtXgLc1HIQRUNpsOKwUGJDPyXlp82/&#10;UZCtvvB2+I3/vtPlPt2ttd0vTplSvY9uPgbhqfOv8LOdaQWDGB5fwg+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yAlMxQAAANsAAAAPAAAAAAAAAAAAAAAAAJgCAABkcnMv&#10;ZG93bnJldi54bWxQSwUGAAAAAAQABAD1AAAAigMAAAAA&#10;" fillcolor="#c00000" strokecolor="black [3213]" strokeweight="2pt">
                  <v:textbox>
                    <w:txbxContent>
                      <w:p w14:paraId="1EC9AC23" w14:textId="77777777" w:rsidR="00850BE1" w:rsidRDefault="00850BE1" w:rsidP="00D3743E">
                        <w:pPr>
                          <w:rPr>
                            <w:rFonts w:eastAsia="Times New Roman"/>
                          </w:rPr>
                        </w:pPr>
                      </w:p>
                    </w:txbxContent>
                  </v:textbox>
                </v:oval>
                <v:shape id="Textfeld 17" o:spid="_x0000_s1126" type="#_x0000_t202" style="position:absolute;left:16599;top:7754;width:7575;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ILisMA&#10;AADbAAAADwAAAGRycy9kb3ducmV2LnhtbESP0WrCQBRE34X+w3KFvukmoRWNbqRoC33TWj/gkr1m&#10;Y7J3Q3bVtF/vFgo+DjNzhlmtB9uKK/W+dqwgnSYgiEuna64UHL8/JnMQPiBrbB2Tgh/ysC6eRivM&#10;tbvxF10PoRIRwj5HBSaELpfSl4Ys+qnriKN3cr3FEGVfSd3jLcJtK7MkmUmLNccFgx1tDJXN4WIV&#10;zBO7a5pFtvf25Td9NZute+/OSj2Ph7cliEBDeIT/259aQZbB35f4A2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ILisMAAADbAAAADwAAAAAAAAAAAAAAAACYAgAAZHJzL2Rv&#10;d25yZXYueG1sUEsFBgAAAAAEAAQA9QAAAIgDAAAAAA==&#10;" filled="f" stroked="f">
                  <v:textbox style="mso-fit-shape-to-text:t">
                    <w:txbxContent>
                      <w:p w14:paraId="0356EBBF" w14:textId="77777777" w:rsidR="00850BE1" w:rsidRPr="00254FDC" w:rsidRDefault="00850BE1" w:rsidP="00D3743E">
                        <w:pPr>
                          <w:pStyle w:val="StandardWeb"/>
                          <w:spacing w:before="0" w:beforeAutospacing="0" w:after="0" w:afterAutospacing="0"/>
                          <w:rPr>
                            <w:sz w:val="22"/>
                            <w:szCs w:val="22"/>
                          </w:rPr>
                        </w:pPr>
                        <w:r w:rsidRPr="00254FDC">
                          <w:rPr>
                            <w:rFonts w:ascii="Arial" w:hAnsi="Arial" w:cs="Arial"/>
                            <w:b/>
                            <w:bCs/>
                            <w:color w:val="000000" w:themeColor="text1"/>
                            <w:kern w:val="24"/>
                            <w:sz w:val="22"/>
                            <w:szCs w:val="22"/>
                          </w:rPr>
                          <w:t>Trainees</w:t>
                        </w:r>
                      </w:p>
                    </w:txbxContent>
                  </v:textbox>
                </v:shape>
                <v:shape id="Textfeld 18" o:spid="_x0000_s1127" type="#_x0000_t202" style="position:absolute;left:7002;top:6123;width:2839;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uEcQA&#10;AADbAAAADwAAAGRycy9kb3ducmV2LnhtbESPwW7CMBBE75X6D9YicSMOASoaYlAFReqNlvYDVvES&#10;h8TrKDaQ9uvrSkg9jmbmjabYDLYVV+p97VjBNElBEJdO11wp+PrcT5YgfEDW2DomBd/kYbN+fCgw&#10;1+7GH3Q9hkpECPscFZgQulxKXxqy6BPXEUfv5HqLIcq+krrHW4TbVmZp+iQt1hwXDHa0NVQ2x4tV&#10;sEztoWmes3dv5z/Thdnu3Gt3Vmo8Gl5WIAIN4T98b79pBdk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hHEAAAA2wAAAA8AAAAAAAAAAAAAAAAAmAIAAGRycy9k&#10;b3ducmV2LnhtbFBLBQYAAAAABAAEAPUAAACJAwAAAAA=&#10;" filled="f" stroked="f">
                  <v:textbox style="mso-fit-shape-to-text:t">
                    <w:txbxContent>
                      <w:p w14:paraId="3B36FBAA" w14:textId="77777777" w:rsidR="00850BE1" w:rsidRPr="0043482A" w:rsidRDefault="00850BE1" w:rsidP="00D3743E">
                        <w:pPr>
                          <w:pStyle w:val="StandardWeb"/>
                          <w:spacing w:before="0" w:beforeAutospacing="0" w:after="0" w:afterAutospacing="0"/>
                          <w:rPr>
                            <w:sz w:val="22"/>
                            <w:szCs w:val="22"/>
                          </w:rPr>
                        </w:pPr>
                        <w:r w:rsidRPr="0043482A">
                          <w:rPr>
                            <w:rFonts w:ascii="Arial" w:hAnsi="Arial" w:cs="Arial"/>
                            <w:b/>
                            <w:bCs/>
                            <w:color w:val="000000" w:themeColor="text1"/>
                            <w:kern w:val="24"/>
                            <w:sz w:val="22"/>
                            <w:szCs w:val="22"/>
                          </w:rPr>
                          <w:t>A</w:t>
                        </w:r>
                      </w:p>
                    </w:txbxContent>
                  </v:textbox>
                </v:shape>
                <v:shape id="Textfeld 19" o:spid="_x0000_s1128" type="#_x0000_t202" style="position:absolute;left:7002;top:10583;width:2839;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2ZcMA&#10;AADbAAAADwAAAGRycy9kb3ducmV2LnhtbESP0WrCQBRE34X+w3ILvunGoKLRVYpV8E2rfsAle5tN&#10;k70bsqum/XpXEPo4zMwZZrnubC1u1PrSsYLRMAFBnDtdcqHgct4NZiB8QNZYOyYFv+RhvXrrLTHT&#10;7s5fdDuFQkQI+wwVmBCaTEqfG7Loh64hjt63ay2GKNtC6hbvEW5rmSbJVFosOS4YbGhjKK9OV6tg&#10;lthDVc3To7fjv9HEbD7dtvlRqv/efSxABOrCf/jV3msF6Ri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c2ZcMAAADbAAAADwAAAAAAAAAAAAAAAACYAgAAZHJzL2Rv&#10;d25yZXYueG1sUEsFBgAAAAAEAAQA9QAAAIgDAAAAAA==&#10;" filled="f" stroked="f">
                  <v:textbox style="mso-fit-shape-to-text:t">
                    <w:txbxContent>
                      <w:p w14:paraId="025D7EF3" w14:textId="77777777" w:rsidR="00850BE1" w:rsidRPr="0043482A" w:rsidRDefault="00850BE1" w:rsidP="00D3743E">
                        <w:pPr>
                          <w:pStyle w:val="StandardWeb"/>
                          <w:spacing w:before="0" w:beforeAutospacing="0" w:after="0" w:afterAutospacing="0"/>
                          <w:rPr>
                            <w:sz w:val="22"/>
                            <w:szCs w:val="22"/>
                          </w:rPr>
                        </w:pPr>
                        <w:r w:rsidRPr="0043482A">
                          <w:rPr>
                            <w:rFonts w:ascii="Arial" w:hAnsi="Arial" w:cs="Arial"/>
                            <w:b/>
                            <w:bCs/>
                            <w:color w:val="000000" w:themeColor="text1"/>
                            <w:kern w:val="24"/>
                            <w:sz w:val="22"/>
                            <w:szCs w:val="22"/>
                          </w:rPr>
                          <w:t>B</w:t>
                        </w:r>
                      </w:p>
                    </w:txbxContent>
                  </v:textbox>
                </v:shape>
                <v:shape id="Textfeld 20" o:spid="_x0000_s1129" type="#_x0000_t202" style="position:absolute;top:21121;width:17335;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OHcEA&#10;AADbAAAADwAAAGRycy9kb3ducmV2LnhtbESPQWvCQBSE74X+h+UVvNWNgiLRVaS24MGLNt4f2Wc2&#10;NPs2ZJ8m/ntXEHocZuYbZrUZfKNu1MU6sIHJOANFXAZbc2Wg+P35XICKgmyxCUwG7hRhs35/W2Fu&#10;Q89Hup2kUgnCMUcDTqTNtY6lI49xHFri5F1C51GS7CptO+wT3Dd6mmVz7bHmtOCwpS9H5d/p6g2I&#10;2O3kXnz7uD8Ph13vsnKGhTGjj2G7BCU0yH/41d5bA9MZ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YDh3BAAAA2wAAAA8AAAAAAAAAAAAAAAAAmAIAAGRycy9kb3du&#10;cmV2LnhtbFBLBQYAAAAABAAEAPUAAACGAwAAAAA=&#10;" filled="f" stroked="f">
                  <v:textbox style="mso-fit-shape-to-text:t">
                    <w:txbxContent>
                      <w:p w14:paraId="281987AC" w14:textId="77777777" w:rsidR="00850BE1" w:rsidRPr="0043482A" w:rsidRDefault="00850BE1" w:rsidP="00D3743E">
                        <w:pPr>
                          <w:pStyle w:val="StandardWeb"/>
                          <w:spacing w:before="0" w:beforeAutospacing="0" w:after="0" w:afterAutospacing="0"/>
                          <w:rPr>
                            <w:sz w:val="22"/>
                            <w:szCs w:val="22"/>
                            <w:lang w:val="en-US"/>
                          </w:rPr>
                        </w:pPr>
                        <w:r w:rsidRPr="0043482A">
                          <w:rPr>
                            <w:rFonts w:ascii="Arial" w:hAnsi="Arial" w:cs="Arial"/>
                            <w:b/>
                            <w:bCs/>
                            <w:color w:val="000000" w:themeColor="text1"/>
                            <w:kern w:val="24"/>
                            <w:sz w:val="22"/>
                            <w:szCs w:val="22"/>
                            <w:lang w:val="en-US"/>
                          </w:rPr>
                          <w:t>Pin</w:t>
                        </w:r>
                        <w:r>
                          <w:rPr>
                            <w:rFonts w:ascii="Arial" w:hAnsi="Arial" w:cs="Arial"/>
                            <w:b/>
                            <w:bCs/>
                            <w:color w:val="000000" w:themeColor="text1"/>
                            <w:kern w:val="24"/>
                            <w:sz w:val="22"/>
                            <w:szCs w:val="22"/>
                            <w:lang w:val="en-US"/>
                          </w:rPr>
                          <w:t xml:space="preserve"> </w:t>
                        </w:r>
                        <w:r w:rsidRPr="0043482A">
                          <w:rPr>
                            <w:rFonts w:ascii="Arial" w:hAnsi="Arial" w:cs="Arial"/>
                            <w:b/>
                            <w:bCs/>
                            <w:color w:val="000000" w:themeColor="text1"/>
                            <w:kern w:val="24"/>
                            <w:sz w:val="22"/>
                            <w:szCs w:val="22"/>
                            <w:lang w:val="en-US"/>
                          </w:rPr>
                          <w:t>board and space for the mediator</w:t>
                        </w:r>
                      </w:p>
                    </w:txbxContent>
                  </v:textbox>
                </v:shape>
                <v:group id="Gruppieren 31" o:spid="_x0000_s1130" style="position:absolute;left:2708;top:15008;width:6466;height:5906;rotation:-1691195fd" coordorigin="2708,15008" coordsize="7329,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JLIXmsEAAADbAAAADwAA&#10;AAAAAAAAAAAAAACqAgAAZHJzL2Rvd25yZXYueG1sUEsFBgAAAAAEAAQA+gAAAJgDAAAAAA==&#10;">
                  <v:rect id="Rechteck 32" o:spid="_x0000_s1131" style="position:absolute;left:2708;top:15008;width:7329;height:50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SymMQA&#10;AADbAAAADwAAAGRycy9kb3ducmV2LnhtbESPzWrDMBCE74W+g9hCb41cH5rUjRKKi8E5hJIfet5a&#10;G9vEWhlJtZ23jwKFHIeZ+YZZrifTiYGcby0reJ0lIIgrq1uuFRwPxcsChA/IGjvLpOBCHtarx4cl&#10;ZtqOvKNhH2oRIewzVNCE0GdS+qohg35me+LonawzGKJ0tdQOxwg3nUyT5E0abDkuNNhT3lB13v8Z&#10;Bd/bn4392lGR5r9H009OD2XyrtTz0/T5ASLQFO7h/3apFaRzuH2JP0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spjEAAAA2wAAAA8AAAAAAAAAAAAAAAAAmAIAAGRycy9k&#10;b3ducmV2LnhtbFBLBQYAAAAABAAEAPUAAACJAwAAAAA=&#10;" fillcolor="#c4bc96 [2414]" strokecolor="black [3213]" strokeweight="2.25pt">
                    <v:textbox>
                      <w:txbxContent>
                        <w:p w14:paraId="3D673110" w14:textId="77777777" w:rsidR="00850BE1" w:rsidRDefault="00850BE1" w:rsidP="00D3743E">
                          <w:pPr>
                            <w:rPr>
                              <w:rFonts w:eastAsia="Times New Roman"/>
                            </w:rPr>
                          </w:pPr>
                        </w:p>
                      </w:txbxContent>
                    </v:textbox>
                  </v:rect>
                  <v:line id="Gerade Verbindung 33" o:spid="_x0000_s1132" style="position:absolute;visibility:visible;mso-wrap-style:square" from="10037,20048" to="10037,22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IX78AAADbAAAADwAAAGRycy9kb3ducmV2LnhtbERPTYvCMBC9C/6HMII3TfWgSzUVEQrC&#10;ssq6HvY4NNOm2ExKE2v99+YgeHy87+1usI3oqfO1YwWLeQKCuHC65krB9S+ffYHwAVlj45gUPMnD&#10;LhuPtphq9+Bf6i+hEjGEfYoKTAhtKqUvDFn0c9cSR650ncUQYVdJ3eEjhttGLpNkJS3WHBsMtnQw&#10;VNwud6ug+idtv6/H87r/6cvb+ZAnJ5MrNZ0M+w2IQEP4iN/uo1awjGPjl/gDZPY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Q8IX78AAADbAAAADwAAAAAAAAAAAAAAAACh&#10;AgAAZHJzL2Rvd25yZXYueG1sUEsFBgAAAAAEAAQA+QAAAI0DAAAAAA==&#10;" strokecolor="black [3213]" strokeweight="2.25pt"/>
                  <v:line id="Gerade Verbindung 34" o:spid="_x0000_s1133" style="position:absolute;visibility:visible;mso-wrap-style:square" from="2851,19921" to="2851,22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OtxMMAAADbAAAADwAAAGRycy9kb3ducmV2LnhtbESPT4vCMBTE78J+h/AWvGmqB/90jSJC&#10;QVhWsXrY46N5NsXmpTTZ2v32RhA8DjPzG2a16W0tOmp95VjBZJyAIC6crrhUcDlnowUIH5A11o5J&#10;wT952Kw/BitMtbvzibo8lCJC2KeowITQpFL6wpBFP3YNcfSurrUYomxLqVu8R7it5TRJZtJixXHB&#10;YEM7Q8Ut/7MKyl/S9vuyP867n+56O+6y5GAypYaf/fYLRKA+vMOv9l4rmC7h+SX+AL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5DrcTDAAAA2wAAAA8AAAAAAAAAAAAA&#10;AAAAoQIAAGRycy9kb3ducmV2LnhtbFBLBQYAAAAABAAEAPkAAACRAwAAAAA=&#10;" strokecolor="black [3213]" strokeweight="2.25pt"/>
                </v:group>
                <v:shape id="Textfeld 27" o:spid="_x0000_s1134" type="#_x0000_t202" style="position:absolute;left:12598;top:18254;width:3099;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DIMMA&#10;AADbAAAADwAAAGRycy9kb3ducmV2LnhtbESPwW7CMBBE75X4B2uRuIEToAgCBiFaJG5tgQ9YxUsc&#10;Eq+j2IW0X18jIfU4mpk3mtWms7W4UetLxwrSUQKCOHe65ELB+bQfzkH4gKyxdkwKfsjDZt17WWGm&#10;3Z2/6HYMhYgQ9hkqMCE0mZQ+N2TRj1xDHL2Lay2GKNtC6hbvEW5rOU6SmbRYclww2NDOUF4dv62C&#10;eWI/qmox/vR2+pu+mt2be2+uSg363XYJIlAX/sPP9kErmKT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kDIMMAAADbAAAADwAAAAAAAAAAAAAAAACYAgAAZHJzL2Rv&#10;d25yZXYueG1sUEsFBgAAAAAEAAQA9QAAAIgDAAAAAA==&#10;" filled="f" stroked="f">
                  <v:textbox style="mso-fit-shape-to-text:t">
                    <w:txbxContent>
                      <w:p w14:paraId="27927076" w14:textId="77777777" w:rsidR="00850BE1" w:rsidRDefault="00850BE1" w:rsidP="00D3743E">
                        <w:pPr>
                          <w:pStyle w:val="StandardWeb"/>
                          <w:spacing w:before="0" w:beforeAutospacing="0" w:after="0" w:afterAutospacing="0"/>
                        </w:pPr>
                        <w:r>
                          <w:rPr>
                            <w:rFonts w:ascii="Arial" w:hAnsi="Arial" w:cs="Arial"/>
                            <w:b/>
                            <w:bCs/>
                            <w:color w:val="000000" w:themeColor="text1"/>
                            <w:kern w:val="24"/>
                          </w:rPr>
                          <w:t>M</w:t>
                        </w:r>
                      </w:p>
                    </w:txbxContent>
                  </v:textbox>
                </v:shape>
                <w10:wrap type="square"/>
              </v:group>
            </w:pict>
          </mc:Fallback>
        </mc:AlternateContent>
      </w:r>
      <w:r w:rsidRPr="00E87A2F">
        <w:rPr>
          <w:rStyle w:val="hps"/>
        </w:rPr>
        <w:t>The trainers</w:t>
      </w:r>
      <w:r w:rsidRPr="00E87A2F">
        <w:t xml:space="preserve"> </w:t>
      </w:r>
      <w:r w:rsidRPr="00E87A2F">
        <w:rPr>
          <w:rStyle w:val="hps"/>
        </w:rPr>
        <w:t>describe the</w:t>
      </w:r>
      <w:r w:rsidRPr="00E87A2F">
        <w:t xml:space="preserve"> </w:t>
      </w:r>
      <w:r w:rsidRPr="00E87A2F">
        <w:rPr>
          <w:rStyle w:val="hps"/>
        </w:rPr>
        <w:t>workshop</w:t>
      </w:r>
      <w:r w:rsidRPr="00E87A2F">
        <w:t xml:space="preserve"> </w:t>
      </w:r>
      <w:r w:rsidRPr="00E87A2F">
        <w:rPr>
          <w:rStyle w:val="hps"/>
        </w:rPr>
        <w:t>scene</w:t>
      </w:r>
      <w:r w:rsidRPr="00E87A2F">
        <w:t xml:space="preserve"> </w:t>
      </w:r>
      <w:r w:rsidRPr="00E87A2F">
        <w:rPr>
          <w:rStyle w:val="hps"/>
        </w:rPr>
        <w:t>and sketch</w:t>
      </w:r>
      <w:r w:rsidRPr="00E87A2F">
        <w:t xml:space="preserve"> </w:t>
      </w:r>
      <w:r w:rsidRPr="00E87A2F">
        <w:rPr>
          <w:rStyle w:val="hps"/>
        </w:rPr>
        <w:t>the following</w:t>
      </w:r>
      <w:r w:rsidRPr="00E87A2F">
        <w:t xml:space="preserve"> </w:t>
      </w:r>
      <w:r w:rsidRPr="00E87A2F">
        <w:rPr>
          <w:rStyle w:val="hps"/>
        </w:rPr>
        <w:t>initial situation</w:t>
      </w:r>
      <w:r w:rsidRPr="00E87A2F">
        <w:t xml:space="preserve">: </w:t>
      </w:r>
      <w:r w:rsidRPr="00254FDC">
        <w:rPr>
          <w:rStyle w:val="ZitatZchn"/>
        </w:rPr>
        <w:t>At the initiative of a found</w:t>
      </w:r>
      <w:r w:rsidRPr="00254FDC">
        <w:rPr>
          <w:rStyle w:val="ZitatZchn"/>
        </w:rPr>
        <w:t>a</w:t>
      </w:r>
      <w:r w:rsidRPr="00254FDC">
        <w:rPr>
          <w:rStyle w:val="ZitatZchn"/>
        </w:rPr>
        <w:t>tion, some workshop members have been brought together to find out if they will together carry out certain municipal projects – despite their political, rel</w:t>
      </w:r>
      <w:r w:rsidRPr="00254FDC">
        <w:rPr>
          <w:rStyle w:val="ZitatZchn"/>
        </w:rPr>
        <w:t>i</w:t>
      </w:r>
      <w:r w:rsidRPr="00254FDC">
        <w:rPr>
          <w:rStyle w:val="ZitatZchn"/>
        </w:rPr>
        <w:t>gious or n</w:t>
      </w:r>
      <w:r w:rsidRPr="00254FDC">
        <w:rPr>
          <w:rStyle w:val="ZitatZchn"/>
        </w:rPr>
        <w:t>a</w:t>
      </w:r>
      <w:r w:rsidRPr="00254FDC">
        <w:rPr>
          <w:rStyle w:val="ZitatZchn"/>
        </w:rPr>
        <w:t>tional differences, and even to plan specific projects if possible. The workshop had started in the morning. The members got to know each other closer.</w:t>
      </w:r>
    </w:p>
    <w:p w14:paraId="2EAA3742" w14:textId="77777777" w:rsidR="00D3743E" w:rsidRPr="00E87A2F" w:rsidRDefault="00D3743E" w:rsidP="00D3743E">
      <w:pPr>
        <w:pStyle w:val="Zitat"/>
        <w:rPr>
          <w:rStyle w:val="hps"/>
        </w:rPr>
      </w:pPr>
      <w:r>
        <w:rPr>
          <w:noProof/>
          <w:lang w:val="de-DE" w:eastAsia="de-DE"/>
        </w:rPr>
        <mc:AlternateContent>
          <mc:Choice Requires="wps">
            <w:drawing>
              <wp:anchor distT="0" distB="0" distL="114300" distR="114300" simplePos="0" relativeHeight="251674624" behindDoc="0" locked="0" layoutInCell="1" allowOverlap="1" wp14:anchorId="721F8226" wp14:editId="3DD0D89A">
                <wp:simplePos x="0" y="0"/>
                <wp:positionH relativeFrom="column">
                  <wp:posOffset>2567305</wp:posOffset>
                </wp:positionH>
                <wp:positionV relativeFrom="paragraph">
                  <wp:posOffset>767715</wp:posOffset>
                </wp:positionV>
                <wp:extent cx="3336925" cy="1165860"/>
                <wp:effectExtent l="0" t="0" r="0" b="4445"/>
                <wp:wrapSquare wrapText="bothSides"/>
                <wp:docPr id="5226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6925" cy="1165860"/>
                        </a:xfrm>
                        <a:prstGeom prst="rect">
                          <a:avLst/>
                        </a:prstGeom>
                        <a:solidFill>
                          <a:srgbClr val="FFFFFF"/>
                        </a:solidFill>
                        <a:ln w="9525">
                          <a:noFill/>
                          <a:miter lim="800000"/>
                          <a:headEnd/>
                          <a:tailEnd/>
                        </a:ln>
                      </wps:spPr>
                      <wps:txbx>
                        <w:txbxContent>
                          <w:p w14:paraId="3AC058F2" w14:textId="77777777" w:rsidR="00850BE1" w:rsidRPr="0055239E" w:rsidRDefault="00850BE1" w:rsidP="0055239E">
                            <w:pPr>
                              <w:pStyle w:val="Beschriftung"/>
                            </w:pPr>
                            <w:r w:rsidRPr="0055239E">
                              <w:rPr>
                                <w:rStyle w:val="hps"/>
                              </w:rPr>
                              <w:t>Fig. 4.3.1:</w:t>
                            </w:r>
                            <w:r w:rsidRPr="0055239E">
                              <w:rPr>
                                <w:rStyle w:val="shorttext"/>
                              </w:rPr>
                              <w:t xml:space="preserve"> </w:t>
                            </w:r>
                            <w:r w:rsidRPr="0055239E">
                              <w:rPr>
                                <w:rStyle w:val="hps"/>
                              </w:rPr>
                              <w:t>Actstorming</w:t>
                            </w:r>
                            <w:r w:rsidRPr="0055239E">
                              <w:rPr>
                                <w:rStyle w:val="shorttext"/>
                              </w:rPr>
                              <w:t xml:space="preserve"> </w:t>
                            </w:r>
                            <w:r w:rsidRPr="0055239E">
                              <w:rPr>
                                <w:rStyle w:val="hps"/>
                              </w:rPr>
                              <w:t>to</w:t>
                            </w:r>
                            <w:r w:rsidRPr="0055239E">
                              <w:rPr>
                                <w:rStyle w:val="shorttext"/>
                              </w:rPr>
                              <w:t xml:space="preserve"> </w:t>
                            </w:r>
                            <w:r w:rsidRPr="0055239E">
                              <w:rPr>
                                <w:rStyle w:val="hps"/>
                              </w:rPr>
                              <w:t>specified requirements</w:t>
                            </w:r>
                          </w:p>
                          <w:p w14:paraId="0021111D" w14:textId="07DA0AD5" w:rsidR="00850BE1" w:rsidRPr="0055239E" w:rsidRDefault="00850BE1" w:rsidP="0055239E">
                            <w:pPr>
                              <w:pStyle w:val="Beschriftung"/>
                            </w:pPr>
                            <w:r w:rsidRPr="0055239E">
                              <w:rPr>
                                <w:rStyle w:val="hps"/>
                              </w:rPr>
                              <w:t>Parties</w:t>
                            </w:r>
                            <w:r w:rsidRPr="0055239E">
                              <w:t xml:space="preserve"> </w:t>
                            </w:r>
                            <w:r w:rsidRPr="0055239E">
                              <w:rPr>
                                <w:rStyle w:val="hps"/>
                              </w:rPr>
                              <w:t>A and B</w:t>
                            </w:r>
                            <w:r w:rsidRPr="0055239E">
                              <w:t xml:space="preserve"> </w:t>
                            </w:r>
                            <w:r w:rsidRPr="0055239E">
                              <w:rPr>
                                <w:rStyle w:val="hps"/>
                              </w:rPr>
                              <w:t>play</w:t>
                            </w:r>
                            <w:r w:rsidRPr="0055239E">
                              <w:t xml:space="preserve"> </w:t>
                            </w:r>
                            <w:r w:rsidRPr="0055239E">
                              <w:rPr>
                                <w:rStyle w:val="hps"/>
                              </w:rPr>
                              <w:t>the onset of</w:t>
                            </w:r>
                            <w:r w:rsidRPr="0055239E">
                              <w:t xml:space="preserve"> </w:t>
                            </w:r>
                            <w:r w:rsidRPr="0055239E">
                              <w:rPr>
                                <w:rStyle w:val="hps"/>
                              </w:rPr>
                              <w:t>discussions</w:t>
                            </w:r>
                            <w:r w:rsidRPr="0055239E">
                              <w:t xml:space="preserve"> </w:t>
                            </w:r>
                            <w:r w:rsidRPr="0055239E">
                              <w:rPr>
                                <w:rStyle w:val="hps"/>
                              </w:rPr>
                              <w:t>(</w:t>
                            </w:r>
                            <w:r w:rsidRPr="0055239E">
                              <w:t>task). T</w:t>
                            </w:r>
                            <w:r w:rsidRPr="0055239E">
                              <w:rPr>
                                <w:rStyle w:val="hps"/>
                              </w:rPr>
                              <w:t>rainees</w:t>
                            </w:r>
                            <w:r w:rsidRPr="0055239E">
                              <w:t xml:space="preserve"> </w:t>
                            </w:r>
                            <w:r w:rsidRPr="0055239E">
                              <w:rPr>
                                <w:rStyle w:val="hps"/>
                              </w:rPr>
                              <w:t>develop</w:t>
                            </w:r>
                            <w:r w:rsidRPr="0055239E">
                              <w:t xml:space="preserve"> </w:t>
                            </w:r>
                            <w:r w:rsidRPr="0055239E">
                              <w:rPr>
                                <w:rStyle w:val="hps"/>
                              </w:rPr>
                              <w:t>favorable</w:t>
                            </w:r>
                            <w:r w:rsidRPr="0055239E">
                              <w:t xml:space="preserve"> </w:t>
                            </w:r>
                            <w:r w:rsidRPr="0055239E">
                              <w:rPr>
                                <w:rStyle w:val="hps"/>
                              </w:rPr>
                              <w:t>mediator’s</w:t>
                            </w:r>
                            <w:r w:rsidRPr="0055239E">
                              <w:t xml:space="preserve"> </w:t>
                            </w:r>
                            <w:r w:rsidRPr="0055239E">
                              <w:rPr>
                                <w:rStyle w:val="hps"/>
                              </w:rPr>
                              <w:t>reactions</w:t>
                            </w:r>
                            <w:r w:rsidRPr="0055239E">
                              <w:t xml:space="preserve"> </w:t>
                            </w:r>
                            <w:r w:rsidRPr="0055239E">
                              <w:rPr>
                                <w:rStyle w:val="hps"/>
                              </w:rPr>
                              <w:t>and show them in the role of mediator</w:t>
                            </w:r>
                            <w:r w:rsidRPr="0055239E">
                              <w:t xml:space="preserve"> </w:t>
                            </w:r>
                            <w:r w:rsidRPr="0055239E">
                              <w:rPr>
                                <w:rStyle w:val="hps"/>
                              </w:rPr>
                              <w:t>M</w:t>
                            </w:r>
                            <w:r w:rsidRPr="0055239E">
                              <w:t xml:space="preserve"> and </w:t>
                            </w:r>
                            <w:r w:rsidRPr="0055239E">
                              <w:rPr>
                                <w:rStyle w:val="hps"/>
                              </w:rPr>
                              <w:t>visualize</w:t>
                            </w:r>
                            <w:r w:rsidRPr="0055239E">
                              <w:t xml:space="preserve"> </w:t>
                            </w:r>
                            <w:r w:rsidRPr="0055239E">
                              <w:rPr>
                                <w:rStyle w:val="hps"/>
                              </w:rPr>
                              <w:t>the results</w:t>
                            </w:r>
                            <w:r w:rsidRPr="0055239E">
                              <w:t xml:space="preserve"> </w:t>
                            </w:r>
                            <w:r w:rsidRPr="0055239E">
                              <w:rPr>
                                <w:rStyle w:val="hps"/>
                              </w:rPr>
                              <w:t>on the</w:t>
                            </w:r>
                            <w:r w:rsidRPr="0055239E">
                              <w:t xml:space="preserve"> </w:t>
                            </w:r>
                            <w:r w:rsidRPr="0055239E">
                              <w:rPr>
                                <w:rStyle w:val="hps"/>
                              </w:rPr>
                              <w:t>pin board</w:t>
                            </w:r>
                            <w:r w:rsidRPr="0055239E">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5" type="#_x0000_t202" style="position:absolute;left:0;text-align:left;margin-left:202.15pt;margin-top:60.45pt;width:262.75pt;height:91.8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" stroked="f">
                <v:textbox style="mso-fit-shape-to-text:t">
                  <w:txbxContent>
                    <w:p w14:paraId="3AC058F2" w14:textId="77777777" w:rsidR="00850BE1" w:rsidRPr="0055239E" w:rsidRDefault="00850BE1" w:rsidP="0055239E">
                      <w:pPr>
                        <w:pStyle w:val="Beschriftung"/>
                      </w:pPr>
                      <w:r w:rsidRPr="0055239E">
                        <w:rPr>
                          <w:rStyle w:val="hps"/>
                        </w:rPr>
                        <w:t>Fig. 4.3.1:</w:t>
                      </w:r>
                      <w:r w:rsidRPr="0055239E">
                        <w:rPr>
                          <w:rStyle w:val="shorttext"/>
                        </w:rPr>
                        <w:t xml:space="preserve"> </w:t>
                      </w:r>
                      <w:r w:rsidRPr="0055239E">
                        <w:rPr>
                          <w:rStyle w:val="hps"/>
                        </w:rPr>
                        <w:t>Actstorming</w:t>
                      </w:r>
                      <w:r w:rsidRPr="0055239E">
                        <w:rPr>
                          <w:rStyle w:val="shorttext"/>
                        </w:rPr>
                        <w:t xml:space="preserve"> </w:t>
                      </w:r>
                      <w:r w:rsidRPr="0055239E">
                        <w:rPr>
                          <w:rStyle w:val="hps"/>
                        </w:rPr>
                        <w:t>to</w:t>
                      </w:r>
                      <w:r w:rsidRPr="0055239E">
                        <w:rPr>
                          <w:rStyle w:val="shorttext"/>
                        </w:rPr>
                        <w:t xml:space="preserve"> </w:t>
                      </w:r>
                      <w:r w:rsidRPr="0055239E">
                        <w:rPr>
                          <w:rStyle w:val="hps"/>
                        </w:rPr>
                        <w:t>specified requirements</w:t>
                      </w:r>
                    </w:p>
                    <w:p w14:paraId="0021111D" w14:textId="07DA0AD5" w:rsidR="00850BE1" w:rsidRPr="0055239E" w:rsidRDefault="00850BE1" w:rsidP="0055239E">
                      <w:pPr>
                        <w:pStyle w:val="Beschriftung"/>
                      </w:pPr>
                      <w:r w:rsidRPr="0055239E">
                        <w:rPr>
                          <w:rStyle w:val="hps"/>
                        </w:rPr>
                        <w:t>Parties</w:t>
                      </w:r>
                      <w:r w:rsidRPr="0055239E">
                        <w:t xml:space="preserve"> </w:t>
                      </w:r>
                      <w:r w:rsidRPr="0055239E">
                        <w:rPr>
                          <w:rStyle w:val="hps"/>
                        </w:rPr>
                        <w:t>A and B</w:t>
                      </w:r>
                      <w:r w:rsidRPr="0055239E">
                        <w:t xml:space="preserve"> </w:t>
                      </w:r>
                      <w:r w:rsidRPr="0055239E">
                        <w:rPr>
                          <w:rStyle w:val="hps"/>
                        </w:rPr>
                        <w:t>play</w:t>
                      </w:r>
                      <w:r w:rsidRPr="0055239E">
                        <w:t xml:space="preserve"> </w:t>
                      </w:r>
                      <w:r w:rsidRPr="0055239E">
                        <w:rPr>
                          <w:rStyle w:val="hps"/>
                        </w:rPr>
                        <w:t>the onset of</w:t>
                      </w:r>
                      <w:r w:rsidRPr="0055239E">
                        <w:t xml:space="preserve"> </w:t>
                      </w:r>
                      <w:r w:rsidRPr="0055239E">
                        <w:rPr>
                          <w:rStyle w:val="hps"/>
                        </w:rPr>
                        <w:t>discussions</w:t>
                      </w:r>
                      <w:r w:rsidRPr="0055239E">
                        <w:t xml:space="preserve"> </w:t>
                      </w:r>
                      <w:r w:rsidRPr="0055239E">
                        <w:rPr>
                          <w:rStyle w:val="hps"/>
                        </w:rPr>
                        <w:t>(</w:t>
                      </w:r>
                      <w:r w:rsidRPr="0055239E">
                        <w:t>task). T</w:t>
                      </w:r>
                      <w:r w:rsidRPr="0055239E">
                        <w:rPr>
                          <w:rStyle w:val="hps"/>
                        </w:rPr>
                        <w:t>rainees</w:t>
                      </w:r>
                      <w:r w:rsidRPr="0055239E">
                        <w:t xml:space="preserve"> </w:t>
                      </w:r>
                      <w:r w:rsidRPr="0055239E">
                        <w:rPr>
                          <w:rStyle w:val="hps"/>
                        </w:rPr>
                        <w:t>develop</w:t>
                      </w:r>
                      <w:r w:rsidRPr="0055239E">
                        <w:t xml:space="preserve"> </w:t>
                      </w:r>
                      <w:r w:rsidRPr="0055239E">
                        <w:rPr>
                          <w:rStyle w:val="hps"/>
                        </w:rPr>
                        <w:t>favorable</w:t>
                      </w:r>
                      <w:r w:rsidRPr="0055239E">
                        <w:t xml:space="preserve"> </w:t>
                      </w:r>
                      <w:r w:rsidRPr="0055239E">
                        <w:rPr>
                          <w:rStyle w:val="hps"/>
                        </w:rPr>
                        <w:t>mediator’s</w:t>
                      </w:r>
                      <w:r w:rsidRPr="0055239E">
                        <w:t xml:space="preserve"> </w:t>
                      </w:r>
                      <w:r w:rsidRPr="0055239E">
                        <w:rPr>
                          <w:rStyle w:val="hps"/>
                        </w:rPr>
                        <w:t>reactions</w:t>
                      </w:r>
                      <w:r w:rsidRPr="0055239E">
                        <w:t xml:space="preserve"> </w:t>
                      </w:r>
                      <w:r w:rsidRPr="0055239E">
                        <w:rPr>
                          <w:rStyle w:val="hps"/>
                        </w:rPr>
                        <w:t>and show them in the role of mediator</w:t>
                      </w:r>
                      <w:r w:rsidRPr="0055239E">
                        <w:t xml:space="preserve"> </w:t>
                      </w:r>
                      <w:r w:rsidRPr="0055239E">
                        <w:rPr>
                          <w:rStyle w:val="hps"/>
                        </w:rPr>
                        <w:t>M</w:t>
                      </w:r>
                      <w:r w:rsidRPr="0055239E">
                        <w:t xml:space="preserve"> and </w:t>
                      </w:r>
                      <w:r w:rsidRPr="0055239E">
                        <w:rPr>
                          <w:rStyle w:val="hps"/>
                        </w:rPr>
                        <w:t>visualize</w:t>
                      </w:r>
                      <w:r w:rsidRPr="0055239E">
                        <w:t xml:space="preserve"> </w:t>
                      </w:r>
                      <w:r w:rsidRPr="0055239E">
                        <w:rPr>
                          <w:rStyle w:val="hps"/>
                        </w:rPr>
                        <w:t>the results</w:t>
                      </w:r>
                      <w:r w:rsidRPr="0055239E">
                        <w:t xml:space="preserve"> </w:t>
                      </w:r>
                      <w:r w:rsidRPr="0055239E">
                        <w:rPr>
                          <w:rStyle w:val="hps"/>
                        </w:rPr>
                        <w:t>on the</w:t>
                      </w:r>
                      <w:r w:rsidRPr="0055239E">
                        <w:t xml:space="preserve"> </w:t>
                      </w:r>
                      <w:r w:rsidRPr="0055239E">
                        <w:rPr>
                          <w:rStyle w:val="hps"/>
                        </w:rPr>
                        <w:t>pin board</w:t>
                      </w:r>
                      <w:r w:rsidRPr="0055239E">
                        <w:t>.</w:t>
                      </w:r>
                    </w:p>
                  </w:txbxContent>
                </v:textbox>
                <w10:wrap type="square"/>
              </v:shape>
            </w:pict>
          </mc:Fallback>
        </mc:AlternateContent>
      </w:r>
      <w:r w:rsidRPr="00E87A2F">
        <w:rPr>
          <w:rStyle w:val="hps"/>
        </w:rPr>
        <w:t>Now</w:t>
      </w:r>
      <w:r w:rsidRPr="00E87A2F">
        <w:t xml:space="preserve"> </w:t>
      </w:r>
      <w:r w:rsidRPr="00E87A2F">
        <w:rPr>
          <w:rStyle w:val="hps"/>
        </w:rPr>
        <w:t>they</w:t>
      </w:r>
      <w:r w:rsidRPr="00E87A2F">
        <w:t xml:space="preserve"> </w:t>
      </w:r>
      <w:r w:rsidRPr="00E87A2F">
        <w:rPr>
          <w:rStyle w:val="hps"/>
        </w:rPr>
        <w:t>should create an agenda of</w:t>
      </w:r>
      <w:r w:rsidRPr="00E87A2F">
        <w:t xml:space="preserve"> </w:t>
      </w:r>
      <w:r w:rsidRPr="00E87A2F">
        <w:rPr>
          <w:rStyle w:val="hps"/>
        </w:rPr>
        <w:t>topics that will</w:t>
      </w:r>
      <w:r w:rsidRPr="00687868">
        <w:rPr>
          <w:rStyle w:val="hps"/>
        </w:rPr>
        <w:t xml:space="preserve"> </w:t>
      </w:r>
      <w:r w:rsidRPr="00E87A2F">
        <w:rPr>
          <w:rStyle w:val="hps"/>
        </w:rPr>
        <w:t>later be clarified in d</w:t>
      </w:r>
      <w:r w:rsidRPr="00E87A2F">
        <w:rPr>
          <w:rStyle w:val="hps"/>
        </w:rPr>
        <w:t>e</w:t>
      </w:r>
      <w:r w:rsidRPr="00E87A2F">
        <w:rPr>
          <w:rStyle w:val="hps"/>
        </w:rPr>
        <w:t>tail.</w:t>
      </w:r>
      <w:r w:rsidRPr="00E87A2F">
        <w:t xml:space="preserve"> C</w:t>
      </w:r>
      <w:r w:rsidRPr="00E87A2F">
        <w:rPr>
          <w:rStyle w:val="hps"/>
        </w:rPr>
        <w:t>ontroversial issues</w:t>
      </w:r>
      <w:r w:rsidRPr="00E87A2F">
        <w:t xml:space="preserve"> </w:t>
      </w:r>
      <w:r w:rsidRPr="00E87A2F">
        <w:rPr>
          <w:rStyle w:val="hps"/>
        </w:rPr>
        <w:t>should also be included.</w:t>
      </w:r>
      <w:r w:rsidRPr="00E87A2F">
        <w:t xml:space="preserve"> </w:t>
      </w:r>
      <w:r w:rsidRPr="00E87A2F">
        <w:rPr>
          <w:rStyle w:val="hps"/>
        </w:rPr>
        <w:t>For this purpose,</w:t>
      </w:r>
      <w:r w:rsidRPr="00E87A2F">
        <w:t xml:space="preserve"> </w:t>
      </w:r>
      <w:r w:rsidRPr="00E87A2F">
        <w:rPr>
          <w:rStyle w:val="hps"/>
        </w:rPr>
        <w:t>the</w:t>
      </w:r>
      <w:r w:rsidRPr="00E87A2F">
        <w:t xml:space="preserve"> </w:t>
      </w:r>
      <w:r w:rsidRPr="00E87A2F">
        <w:rPr>
          <w:rStyle w:val="hps"/>
        </w:rPr>
        <w:t>ind</w:t>
      </w:r>
      <w:r w:rsidRPr="00E87A2F">
        <w:rPr>
          <w:rStyle w:val="hps"/>
        </w:rPr>
        <w:t>i</w:t>
      </w:r>
      <w:r w:rsidRPr="00E87A2F">
        <w:rPr>
          <w:rStyle w:val="hps"/>
        </w:rPr>
        <w:t>vidual concerns</w:t>
      </w:r>
      <w:r w:rsidRPr="00E87A2F">
        <w:t xml:space="preserve"> </w:t>
      </w:r>
      <w:r w:rsidRPr="00E87A2F">
        <w:rPr>
          <w:rStyle w:val="hps"/>
        </w:rPr>
        <w:t>of</w:t>
      </w:r>
      <w:r w:rsidRPr="00E87A2F">
        <w:t xml:space="preserve"> the </w:t>
      </w:r>
      <w:r w:rsidRPr="00E87A2F">
        <w:rPr>
          <w:rStyle w:val="hps"/>
        </w:rPr>
        <w:t>workshop</w:t>
      </w:r>
      <w:r w:rsidRPr="00E87A2F">
        <w:t xml:space="preserve"> </w:t>
      </w:r>
      <w:r w:rsidRPr="00E87A2F">
        <w:rPr>
          <w:rStyle w:val="hps"/>
        </w:rPr>
        <w:t>me</w:t>
      </w:r>
      <w:r w:rsidRPr="00E87A2F">
        <w:rPr>
          <w:rStyle w:val="hps"/>
        </w:rPr>
        <w:t>m</w:t>
      </w:r>
      <w:r w:rsidRPr="00E87A2F">
        <w:rPr>
          <w:rStyle w:val="hps"/>
        </w:rPr>
        <w:t>bers</w:t>
      </w:r>
      <w:r w:rsidRPr="00E87A2F">
        <w:t xml:space="preserve"> </w:t>
      </w:r>
      <w:r w:rsidRPr="00E87A2F">
        <w:rPr>
          <w:rStyle w:val="hps"/>
        </w:rPr>
        <w:t>of the A and</w:t>
      </w:r>
      <w:r w:rsidRPr="00E87A2F">
        <w:t xml:space="preserve"> </w:t>
      </w:r>
      <w:r w:rsidRPr="00E87A2F">
        <w:rPr>
          <w:rStyle w:val="hps"/>
        </w:rPr>
        <w:t>B group</w:t>
      </w:r>
      <w:r w:rsidRPr="00E87A2F">
        <w:t xml:space="preserve"> </w:t>
      </w:r>
      <w:r w:rsidRPr="00E87A2F">
        <w:rPr>
          <w:rStyle w:val="hps"/>
        </w:rPr>
        <w:t>are collec</w:t>
      </w:r>
      <w:r w:rsidRPr="00E87A2F">
        <w:rPr>
          <w:rStyle w:val="hps"/>
        </w:rPr>
        <w:t>t</w:t>
      </w:r>
      <w:r w:rsidRPr="00E87A2F">
        <w:rPr>
          <w:rStyle w:val="hps"/>
        </w:rPr>
        <w:t>ed</w:t>
      </w:r>
      <w:r w:rsidRPr="00E87A2F">
        <w:t xml:space="preserve">. </w:t>
      </w:r>
      <w:r w:rsidRPr="00E87A2F">
        <w:rPr>
          <w:rStyle w:val="hps"/>
        </w:rPr>
        <w:t>The</w:t>
      </w:r>
      <w:r w:rsidRPr="00E87A2F">
        <w:t xml:space="preserve"> </w:t>
      </w:r>
      <w:r w:rsidRPr="00E87A2F">
        <w:rPr>
          <w:rStyle w:val="hps"/>
        </w:rPr>
        <w:t>workshop</w:t>
      </w:r>
      <w:r w:rsidRPr="00E87A2F">
        <w:t xml:space="preserve"> </w:t>
      </w:r>
      <w:r w:rsidRPr="00E87A2F">
        <w:rPr>
          <w:rStyle w:val="hps"/>
        </w:rPr>
        <w:t>members</w:t>
      </w:r>
      <w:r w:rsidRPr="00E87A2F">
        <w:t xml:space="preserve"> </w:t>
      </w:r>
      <w:r w:rsidRPr="00E87A2F">
        <w:rPr>
          <w:rStyle w:val="hps"/>
        </w:rPr>
        <w:t>can e</w:t>
      </w:r>
      <w:r w:rsidRPr="00E87A2F">
        <w:rPr>
          <w:rStyle w:val="hps"/>
        </w:rPr>
        <w:t>x</w:t>
      </w:r>
      <w:r w:rsidRPr="00E87A2F">
        <w:rPr>
          <w:rStyle w:val="hps"/>
        </w:rPr>
        <w:t>press themselves freely</w:t>
      </w:r>
      <w:r w:rsidRPr="00E87A2F">
        <w:t xml:space="preserve">. </w:t>
      </w:r>
      <w:r w:rsidRPr="00E87A2F">
        <w:rPr>
          <w:rStyle w:val="hps"/>
        </w:rPr>
        <w:t>The task of</w:t>
      </w:r>
      <w:r w:rsidRPr="00E87A2F">
        <w:t xml:space="preserve"> </w:t>
      </w:r>
      <w:r>
        <w:t xml:space="preserve">the </w:t>
      </w:r>
      <w:r w:rsidRPr="00E87A2F">
        <w:rPr>
          <w:rStyle w:val="hps"/>
        </w:rPr>
        <w:t>training</w:t>
      </w:r>
      <w:r w:rsidRPr="00E87A2F">
        <w:t xml:space="preserve"> </w:t>
      </w:r>
      <w:r w:rsidRPr="00E87A2F">
        <w:rPr>
          <w:rStyle w:val="hps"/>
        </w:rPr>
        <w:t>participants</w:t>
      </w:r>
      <w:r w:rsidRPr="00E87A2F">
        <w:t xml:space="preserve"> </w:t>
      </w:r>
      <w:r w:rsidRPr="00E87A2F">
        <w:rPr>
          <w:rStyle w:val="hps"/>
        </w:rPr>
        <w:t>in the role of</w:t>
      </w:r>
      <w:r w:rsidRPr="00E87A2F">
        <w:t xml:space="preserve"> </w:t>
      </w:r>
      <w:r w:rsidRPr="00E87A2F">
        <w:rPr>
          <w:rStyle w:val="hps"/>
        </w:rPr>
        <w:t>mediators is to</w:t>
      </w:r>
      <w:r w:rsidRPr="00E87A2F">
        <w:t xml:space="preserve"> </w:t>
      </w:r>
      <w:r w:rsidRPr="00E87A2F">
        <w:rPr>
          <w:rStyle w:val="hps"/>
        </w:rPr>
        <w:t>develop</w:t>
      </w:r>
      <w:r w:rsidRPr="00E87A2F">
        <w:t xml:space="preserve"> </w:t>
      </w:r>
      <w:r w:rsidRPr="00E87A2F">
        <w:rPr>
          <w:rStyle w:val="hps"/>
        </w:rPr>
        <w:t>the statements of the</w:t>
      </w:r>
      <w:r w:rsidRPr="00E87A2F">
        <w:t xml:space="preserve"> </w:t>
      </w:r>
      <w:r w:rsidRPr="00E87A2F">
        <w:rPr>
          <w:rStyle w:val="hps"/>
        </w:rPr>
        <w:t>parties to conflict</w:t>
      </w:r>
      <w:r w:rsidRPr="00E87A2F">
        <w:t xml:space="preserve"> </w:t>
      </w:r>
      <w:r w:rsidRPr="00E87A2F">
        <w:rPr>
          <w:rStyle w:val="hps"/>
        </w:rPr>
        <w:t>topics</w:t>
      </w:r>
      <w:r>
        <w:rPr>
          <w:rStyle w:val="hps"/>
        </w:rPr>
        <w:t>,</w:t>
      </w:r>
      <w:r w:rsidRPr="00E87A2F">
        <w:t xml:space="preserve"> </w:t>
      </w:r>
      <w:r>
        <w:rPr>
          <w:rStyle w:val="hps"/>
        </w:rPr>
        <w:t>write them</w:t>
      </w:r>
      <w:r w:rsidRPr="00E87A2F">
        <w:t xml:space="preserve"> </w:t>
      </w:r>
      <w:r w:rsidRPr="00E87A2F">
        <w:rPr>
          <w:rStyle w:val="hps"/>
        </w:rPr>
        <w:t>on</w:t>
      </w:r>
      <w:r w:rsidRPr="00E87A2F">
        <w:t xml:space="preserve"> </w:t>
      </w:r>
      <w:r w:rsidRPr="00E87A2F">
        <w:rPr>
          <w:rStyle w:val="hps"/>
        </w:rPr>
        <w:t>individual cards</w:t>
      </w:r>
      <w:r w:rsidRPr="00E87A2F">
        <w:t xml:space="preserve"> </w:t>
      </w:r>
      <w:r w:rsidRPr="00E87A2F">
        <w:rPr>
          <w:rStyle w:val="hps"/>
        </w:rPr>
        <w:t>and</w:t>
      </w:r>
      <w:r w:rsidRPr="00E87A2F">
        <w:t xml:space="preserve"> </w:t>
      </w:r>
      <w:r>
        <w:rPr>
          <w:rStyle w:val="hps"/>
        </w:rPr>
        <w:t>put them up</w:t>
      </w:r>
      <w:r w:rsidRPr="00E87A2F">
        <w:rPr>
          <w:rStyle w:val="hps"/>
        </w:rPr>
        <w:t xml:space="preserve"> on</w:t>
      </w:r>
      <w:r w:rsidRPr="00E87A2F">
        <w:t xml:space="preserve"> </w:t>
      </w:r>
      <w:r w:rsidRPr="00E87A2F">
        <w:rPr>
          <w:rStyle w:val="hps"/>
        </w:rPr>
        <w:t>the pin board.</w:t>
      </w:r>
    </w:p>
    <w:p w14:paraId="5316B166" w14:textId="77777777" w:rsidR="00D3743E" w:rsidRPr="00E87A2F" w:rsidRDefault="00D3743E" w:rsidP="00D3743E">
      <w:r w:rsidRPr="00E87A2F">
        <w:rPr>
          <w:rStyle w:val="hps"/>
        </w:rPr>
        <w:t>The</w:t>
      </w:r>
      <w:r w:rsidRPr="00E87A2F">
        <w:t xml:space="preserve"> </w:t>
      </w:r>
      <w:r w:rsidRPr="00E87A2F">
        <w:rPr>
          <w:rStyle w:val="hps"/>
        </w:rPr>
        <w:t>brief</w:t>
      </w:r>
      <w:r w:rsidRPr="00E87A2F">
        <w:t xml:space="preserve"> </w:t>
      </w:r>
      <w:r w:rsidRPr="00E87A2F">
        <w:rPr>
          <w:rStyle w:val="hps"/>
        </w:rPr>
        <w:t>interactions</w:t>
      </w:r>
      <w:r w:rsidRPr="00E87A2F">
        <w:t xml:space="preserve"> </w:t>
      </w:r>
      <w:r w:rsidRPr="00E87A2F">
        <w:rPr>
          <w:rStyle w:val="hps"/>
        </w:rPr>
        <w:t>in the following</w:t>
      </w:r>
      <w:r w:rsidRPr="00E87A2F">
        <w:t xml:space="preserve"> </w:t>
      </w:r>
      <w:r w:rsidRPr="00E87A2F">
        <w:rPr>
          <w:rStyle w:val="hps"/>
        </w:rPr>
        <w:t>tasks</w:t>
      </w:r>
      <w:r w:rsidRPr="00E87A2F">
        <w:t xml:space="preserve"> </w:t>
      </w:r>
      <w:r w:rsidRPr="00E87A2F">
        <w:rPr>
          <w:rStyle w:val="hps"/>
        </w:rPr>
        <w:t>will be played</w:t>
      </w:r>
      <w:r w:rsidRPr="00E87A2F">
        <w:t xml:space="preserve"> </w:t>
      </w:r>
      <w:r w:rsidRPr="00E87A2F">
        <w:rPr>
          <w:rStyle w:val="hps"/>
        </w:rPr>
        <w:t>by</w:t>
      </w:r>
      <w:r w:rsidRPr="00E87A2F">
        <w:t xml:space="preserve"> </w:t>
      </w:r>
      <w:r w:rsidRPr="00E87A2F">
        <w:rPr>
          <w:rStyle w:val="hps"/>
        </w:rPr>
        <w:t xml:space="preserve">coaches </w:t>
      </w:r>
      <w:r>
        <w:rPr>
          <w:rStyle w:val="hps"/>
        </w:rPr>
        <w:t>–</w:t>
      </w:r>
      <w:r w:rsidRPr="00E87A2F">
        <w:t xml:space="preserve"> </w:t>
      </w:r>
      <w:r w:rsidRPr="00E87A2F">
        <w:rPr>
          <w:rStyle w:val="hps"/>
        </w:rPr>
        <w:t>if necessary</w:t>
      </w:r>
      <w:r w:rsidRPr="00E87A2F">
        <w:t xml:space="preserve"> </w:t>
      </w:r>
      <w:r w:rsidRPr="00E87A2F">
        <w:rPr>
          <w:rStyle w:val="hps"/>
        </w:rPr>
        <w:t>with the help</w:t>
      </w:r>
      <w:r w:rsidRPr="00E87A2F">
        <w:t xml:space="preserve"> </w:t>
      </w:r>
      <w:r w:rsidRPr="00E87A2F">
        <w:rPr>
          <w:rStyle w:val="hps"/>
        </w:rPr>
        <w:t>of</w:t>
      </w:r>
      <w:r w:rsidRPr="00E87A2F">
        <w:t xml:space="preserve"> </w:t>
      </w:r>
      <w:r w:rsidRPr="00E87A2F">
        <w:rPr>
          <w:rStyle w:val="hps"/>
        </w:rPr>
        <w:t>participants</w:t>
      </w:r>
      <w:r w:rsidRPr="00E87A2F">
        <w:t xml:space="preserve"> </w:t>
      </w:r>
      <w:r>
        <w:rPr>
          <w:rStyle w:val="hps"/>
        </w:rPr>
        <w:t>–</w:t>
      </w:r>
      <w:r w:rsidRPr="00E87A2F">
        <w:t xml:space="preserve"> </w:t>
      </w:r>
      <w:r w:rsidRPr="00E87A2F">
        <w:rPr>
          <w:rStyle w:val="hps"/>
        </w:rPr>
        <w:t>or</w:t>
      </w:r>
      <w:r w:rsidRPr="00E87A2F">
        <w:t xml:space="preserve"> </w:t>
      </w:r>
      <w:r w:rsidRPr="00E87A2F">
        <w:rPr>
          <w:rStyle w:val="hps"/>
        </w:rPr>
        <w:t>presented to the training</w:t>
      </w:r>
      <w:r w:rsidRPr="00E87A2F">
        <w:t xml:space="preserve"> </w:t>
      </w:r>
      <w:r w:rsidRPr="00E87A2F">
        <w:rPr>
          <w:rStyle w:val="hps"/>
        </w:rPr>
        <w:t>participants</w:t>
      </w:r>
      <w:r w:rsidRPr="00E87A2F">
        <w:t xml:space="preserve"> </w:t>
      </w:r>
      <w:r w:rsidRPr="00E87A2F">
        <w:rPr>
          <w:rStyle w:val="hps"/>
        </w:rPr>
        <w:t>in written form.</w:t>
      </w:r>
    </w:p>
    <w:p w14:paraId="28A06867" w14:textId="77777777" w:rsidR="00D3743E" w:rsidRPr="00E87A2F" w:rsidRDefault="00D3743E" w:rsidP="00924469">
      <w:pPr>
        <w:pStyle w:val="berschrift4"/>
      </w:pPr>
      <w:bookmarkStart w:id="12" w:name="_Toc383113810"/>
      <w:r w:rsidRPr="00E87A2F">
        <w:t xml:space="preserve">Task </w:t>
      </w:r>
      <w:r>
        <w:t>(</w:t>
      </w:r>
      <w:r w:rsidRPr="00E87A2F">
        <w:rPr>
          <w:rStyle w:val="hps"/>
        </w:rPr>
        <w:t>role play</w:t>
      </w:r>
      <w:r w:rsidRPr="00E87A2F">
        <w:t xml:space="preserve"> </w:t>
      </w:r>
      <w:r w:rsidRPr="00E87A2F">
        <w:rPr>
          <w:rStyle w:val="hps"/>
        </w:rPr>
        <w:t>or</w:t>
      </w:r>
      <w:r w:rsidRPr="00E87A2F">
        <w:t xml:space="preserve"> </w:t>
      </w:r>
      <w:r w:rsidRPr="00E87A2F">
        <w:rPr>
          <w:rStyle w:val="hps"/>
        </w:rPr>
        <w:t xml:space="preserve">written </w:t>
      </w:r>
      <w:r w:rsidRPr="00924469">
        <w:rPr>
          <w:rStyle w:val="hps"/>
        </w:rPr>
        <w:t>presentation</w:t>
      </w:r>
      <w:r>
        <w:rPr>
          <w:rStyle w:val="hps"/>
        </w:rPr>
        <w:t>)</w:t>
      </w:r>
      <w:r w:rsidRPr="00E87A2F">
        <w:t xml:space="preserve">: </w:t>
      </w:r>
      <w:r>
        <w:t>d</w:t>
      </w:r>
      <w:r w:rsidRPr="00E87A2F">
        <w:t>isadvantage</w:t>
      </w:r>
      <w:r w:rsidRPr="00E87A2F">
        <w:rPr>
          <w:rStyle w:val="hps"/>
        </w:rPr>
        <w:t xml:space="preserve"> </w:t>
      </w:r>
      <w:r w:rsidRPr="00E87A2F">
        <w:t>(1</w:t>
      </w:r>
      <w:r w:rsidRPr="00E87A2F">
        <w:rPr>
          <w:rStyle w:val="atn"/>
        </w:rPr>
        <w:t>5'-</w:t>
      </w:r>
      <w:r w:rsidRPr="00E87A2F">
        <w:t>30')</w:t>
      </w:r>
      <w:bookmarkEnd w:id="12"/>
    </w:p>
    <w:p w14:paraId="2CD202CC" w14:textId="77777777" w:rsidR="00D3743E" w:rsidRPr="00E87A2F" w:rsidRDefault="00D3743E" w:rsidP="00D3743E">
      <w:pPr>
        <w:pStyle w:val="Beispiel"/>
      </w:pPr>
      <w:r w:rsidRPr="00E87A2F">
        <w:rPr>
          <w:rStyle w:val="hps"/>
        </w:rPr>
        <w:t>A</w:t>
      </w:r>
      <w:r w:rsidRPr="00E87A2F">
        <w:t xml:space="preserve"> </w:t>
      </w:r>
      <w:r w:rsidRPr="00E87A2F">
        <w:rPr>
          <w:rStyle w:val="hps"/>
        </w:rPr>
        <w:t xml:space="preserve">participant </w:t>
      </w:r>
      <w:r>
        <w:rPr>
          <w:rStyle w:val="hps"/>
        </w:rPr>
        <w:t>from</w:t>
      </w:r>
      <w:r w:rsidRPr="00E87A2F">
        <w:rPr>
          <w:rStyle w:val="hps"/>
        </w:rPr>
        <w:t xml:space="preserve"> the</w:t>
      </w:r>
      <w:r w:rsidRPr="00E87A2F">
        <w:t xml:space="preserve"> </w:t>
      </w:r>
      <w:r w:rsidRPr="00E87A2F">
        <w:rPr>
          <w:rStyle w:val="hps"/>
        </w:rPr>
        <w:t>conflict</w:t>
      </w:r>
      <w:r w:rsidRPr="00E87A2F">
        <w:t xml:space="preserve"> </w:t>
      </w:r>
      <w:r w:rsidRPr="00E87A2F">
        <w:rPr>
          <w:rStyle w:val="hps"/>
        </w:rPr>
        <w:t>Party A</w:t>
      </w:r>
      <w:r w:rsidRPr="00E87A2F">
        <w:t xml:space="preserve"> </w:t>
      </w:r>
      <w:r w:rsidRPr="00E87A2F">
        <w:rPr>
          <w:rStyle w:val="hps"/>
        </w:rPr>
        <w:t>says:</w:t>
      </w:r>
      <w:r w:rsidRPr="00E87A2F">
        <w:t xml:space="preserve"> </w:t>
      </w:r>
      <w:r w:rsidRPr="00E87A2F">
        <w:rPr>
          <w:rStyle w:val="hps"/>
        </w:rPr>
        <w:t>"We want to</w:t>
      </w:r>
      <w:r w:rsidRPr="00E87A2F">
        <w:t xml:space="preserve"> </w:t>
      </w:r>
      <w:r w:rsidRPr="00E87A2F">
        <w:rPr>
          <w:rStyle w:val="hps"/>
        </w:rPr>
        <w:t>know where we</w:t>
      </w:r>
      <w:r w:rsidRPr="00E87A2F">
        <w:t xml:space="preserve"> </w:t>
      </w:r>
      <w:r w:rsidRPr="00E87A2F">
        <w:rPr>
          <w:rStyle w:val="hps"/>
        </w:rPr>
        <w:t>are</w:t>
      </w:r>
      <w:r w:rsidRPr="00E87A2F">
        <w:t xml:space="preserve"> </w:t>
      </w:r>
      <w:r w:rsidRPr="00E87A2F">
        <w:rPr>
          <w:rStyle w:val="hps"/>
        </w:rPr>
        <w:t>with you.</w:t>
      </w:r>
      <w:r w:rsidRPr="00E87A2F">
        <w:t xml:space="preserve"> </w:t>
      </w:r>
      <w:r w:rsidRPr="00E87A2F">
        <w:rPr>
          <w:rStyle w:val="hps"/>
        </w:rPr>
        <w:t>We</w:t>
      </w:r>
      <w:r w:rsidRPr="00E87A2F">
        <w:t xml:space="preserve"> </w:t>
      </w:r>
      <w:r w:rsidRPr="00E87A2F">
        <w:rPr>
          <w:rStyle w:val="hps"/>
        </w:rPr>
        <w:t>want to make sure</w:t>
      </w:r>
      <w:r w:rsidRPr="00E87A2F">
        <w:t xml:space="preserve"> </w:t>
      </w:r>
      <w:r w:rsidRPr="00E87A2F">
        <w:rPr>
          <w:rStyle w:val="hps"/>
        </w:rPr>
        <w:t>that</w:t>
      </w:r>
      <w:r w:rsidRPr="00E87A2F">
        <w:t xml:space="preserve"> </w:t>
      </w:r>
      <w:r w:rsidRPr="00E87A2F">
        <w:rPr>
          <w:rStyle w:val="hps"/>
        </w:rPr>
        <w:t>we</w:t>
      </w:r>
      <w:r w:rsidRPr="00E87A2F">
        <w:t xml:space="preserve"> </w:t>
      </w:r>
      <w:r w:rsidRPr="00E87A2F">
        <w:rPr>
          <w:rStyle w:val="hps"/>
        </w:rPr>
        <w:t>are not disadvantaged</w:t>
      </w:r>
      <w:r w:rsidRPr="00E87A2F">
        <w:t xml:space="preserve"> </w:t>
      </w:r>
      <w:r w:rsidRPr="00E87A2F">
        <w:rPr>
          <w:rStyle w:val="hps"/>
        </w:rPr>
        <w:t>again</w:t>
      </w:r>
      <w:r w:rsidRPr="00E87A2F">
        <w:t>.</w:t>
      </w:r>
      <w:r w:rsidRPr="00E87A2F">
        <w:rPr>
          <w:rStyle w:val="hps"/>
        </w:rPr>
        <w:t xml:space="preserve">" </w:t>
      </w:r>
      <w:r>
        <w:t>–</w:t>
      </w:r>
      <w:r w:rsidRPr="00E87A2F">
        <w:t xml:space="preserve"> A </w:t>
      </w:r>
      <w:r w:rsidRPr="00E87A2F">
        <w:rPr>
          <w:rStyle w:val="hps"/>
        </w:rPr>
        <w:t>participant of the</w:t>
      </w:r>
      <w:r w:rsidRPr="00E87A2F">
        <w:t xml:space="preserve"> </w:t>
      </w:r>
      <w:r w:rsidRPr="00E87A2F">
        <w:rPr>
          <w:rStyle w:val="hps"/>
        </w:rPr>
        <w:t>conflict</w:t>
      </w:r>
      <w:r w:rsidRPr="00E87A2F">
        <w:t xml:space="preserve"> </w:t>
      </w:r>
      <w:r w:rsidRPr="00E87A2F">
        <w:rPr>
          <w:rStyle w:val="hps"/>
        </w:rPr>
        <w:t>Party B</w:t>
      </w:r>
      <w:r w:rsidRPr="00E87A2F">
        <w:t xml:space="preserve"> </w:t>
      </w:r>
      <w:r w:rsidRPr="00E87A2F">
        <w:rPr>
          <w:rStyle w:val="hps"/>
        </w:rPr>
        <w:t>asks</w:t>
      </w:r>
      <w:r w:rsidRPr="00E87A2F">
        <w:t xml:space="preserve"> A. </w:t>
      </w:r>
      <w:r w:rsidRPr="00E87A2F">
        <w:rPr>
          <w:rStyle w:val="hps"/>
        </w:rPr>
        <w:t>B</w:t>
      </w:r>
      <w:r w:rsidRPr="00E87A2F">
        <w:t>: "</w:t>
      </w:r>
      <w:r w:rsidRPr="00E87A2F">
        <w:rPr>
          <w:rStyle w:val="hps"/>
        </w:rPr>
        <w:t>What does that</w:t>
      </w:r>
      <w:r w:rsidRPr="00E87A2F">
        <w:t xml:space="preserve"> </w:t>
      </w:r>
      <w:r w:rsidRPr="00E87A2F">
        <w:rPr>
          <w:rStyle w:val="hps"/>
        </w:rPr>
        <w:t xml:space="preserve">mean?" </w:t>
      </w:r>
      <w:r>
        <w:t>–</w:t>
      </w:r>
      <w:r w:rsidRPr="00E87A2F">
        <w:t xml:space="preserve"> A:" </w:t>
      </w:r>
      <w:r w:rsidRPr="00E87A2F">
        <w:rPr>
          <w:rStyle w:val="hps"/>
        </w:rPr>
        <w:t>Well,</w:t>
      </w:r>
      <w:r w:rsidRPr="00E87A2F">
        <w:t xml:space="preserve"> </w:t>
      </w:r>
      <w:r w:rsidRPr="00E87A2F">
        <w:rPr>
          <w:rStyle w:val="hps"/>
        </w:rPr>
        <w:t>I have</w:t>
      </w:r>
      <w:r w:rsidRPr="00E87A2F">
        <w:t xml:space="preserve"> </w:t>
      </w:r>
      <w:r w:rsidRPr="00E87A2F">
        <w:rPr>
          <w:rStyle w:val="hps"/>
        </w:rPr>
        <w:t>sometimes</w:t>
      </w:r>
      <w:r w:rsidRPr="00E87A2F">
        <w:t xml:space="preserve"> </w:t>
      </w:r>
      <w:r w:rsidRPr="00E87A2F">
        <w:rPr>
          <w:rStyle w:val="hps"/>
        </w:rPr>
        <w:t>experienced that</w:t>
      </w:r>
      <w:r w:rsidRPr="00E87A2F">
        <w:t xml:space="preserve"> B-</w:t>
      </w:r>
      <w:r w:rsidRPr="00E87A2F">
        <w:rPr>
          <w:rStyle w:val="hps"/>
        </w:rPr>
        <w:t>people have made</w:t>
      </w:r>
      <w:r w:rsidRPr="00E87A2F">
        <w:t xml:space="preserve"> </w:t>
      </w:r>
      <w:r>
        <w:rPr>
          <w:rStyle w:val="hps"/>
        </w:rPr>
        <w:t>a large</w:t>
      </w:r>
      <w:r w:rsidRPr="00E87A2F">
        <w:t xml:space="preserve"> </w:t>
      </w:r>
      <w:r w:rsidRPr="00E87A2F">
        <w:rPr>
          <w:rStyle w:val="hps"/>
        </w:rPr>
        <w:t>profit</w:t>
      </w:r>
      <w:r w:rsidRPr="00E87A2F">
        <w:t xml:space="preserve"> </w:t>
      </w:r>
      <w:r w:rsidRPr="00E87A2F">
        <w:rPr>
          <w:rStyle w:val="hps"/>
        </w:rPr>
        <w:t>and we had to</w:t>
      </w:r>
      <w:r w:rsidRPr="00E87A2F">
        <w:t xml:space="preserve"> </w:t>
      </w:r>
      <w:r w:rsidRPr="00E87A2F">
        <w:rPr>
          <w:rStyle w:val="hps"/>
        </w:rPr>
        <w:t>do the</w:t>
      </w:r>
      <w:r w:rsidRPr="00E87A2F">
        <w:t xml:space="preserve"> </w:t>
      </w:r>
      <w:r w:rsidRPr="00E87A2F">
        <w:rPr>
          <w:rStyle w:val="hps"/>
        </w:rPr>
        <w:t>unpleasant tasks"</w:t>
      </w:r>
      <w:r>
        <w:rPr>
          <w:rStyle w:val="hps"/>
        </w:rPr>
        <w:t xml:space="preserve"> </w:t>
      </w:r>
      <w:r>
        <w:t>–</w:t>
      </w:r>
      <w:r w:rsidRPr="00E87A2F">
        <w:t xml:space="preserve"> </w:t>
      </w:r>
      <w:r w:rsidRPr="00E87A2F">
        <w:rPr>
          <w:rStyle w:val="hps"/>
        </w:rPr>
        <w:t>B:</w:t>
      </w:r>
      <w:r w:rsidRPr="00E87A2F">
        <w:t xml:space="preserve"> “I can’</w:t>
      </w:r>
      <w:r w:rsidRPr="00E87A2F">
        <w:rPr>
          <w:rStyle w:val="hps"/>
        </w:rPr>
        <w:t>t believe that.</w:t>
      </w:r>
      <w:r w:rsidRPr="00E87A2F">
        <w:t xml:space="preserve"> </w:t>
      </w:r>
      <w:r w:rsidRPr="00E87A2F">
        <w:rPr>
          <w:rStyle w:val="hps"/>
        </w:rPr>
        <w:t>Where</w:t>
      </w:r>
      <w:r w:rsidRPr="00E87A2F">
        <w:t xml:space="preserve"> </w:t>
      </w:r>
      <w:r w:rsidRPr="00E87A2F">
        <w:rPr>
          <w:rStyle w:val="hps"/>
        </w:rPr>
        <w:t>the hell was that</w:t>
      </w:r>
      <w:r w:rsidRPr="00E87A2F">
        <w:t>?"</w:t>
      </w:r>
      <w:r>
        <w:t xml:space="preserve"> –</w:t>
      </w:r>
      <w:r w:rsidRPr="00E87A2F">
        <w:t xml:space="preserve"> </w:t>
      </w:r>
      <w:r w:rsidRPr="00E87A2F">
        <w:rPr>
          <w:rStyle w:val="hps"/>
        </w:rPr>
        <w:t>A</w:t>
      </w:r>
      <w:r w:rsidRPr="00E87A2F">
        <w:t xml:space="preserve"> </w:t>
      </w:r>
      <w:r w:rsidRPr="00E87A2F">
        <w:rPr>
          <w:rStyle w:val="hps"/>
        </w:rPr>
        <w:t>tries</w:t>
      </w:r>
      <w:r w:rsidRPr="00E87A2F">
        <w:t xml:space="preserve"> </w:t>
      </w:r>
      <w:r w:rsidRPr="00E87A2F">
        <w:rPr>
          <w:rStyle w:val="hps"/>
        </w:rPr>
        <w:t>to</w:t>
      </w:r>
      <w:r w:rsidRPr="00E87A2F">
        <w:t xml:space="preserve"> </w:t>
      </w:r>
      <w:r w:rsidRPr="00E87A2F">
        <w:rPr>
          <w:rStyle w:val="hps"/>
        </w:rPr>
        <w:t>reply: “Let me explain…”</w:t>
      </w:r>
    </w:p>
    <w:p w14:paraId="0FC21B9D" w14:textId="727768A4" w:rsidR="00D3743E" w:rsidRPr="00254FDC" w:rsidRDefault="00D3743E" w:rsidP="00D3743E">
      <w:r w:rsidRPr="00254FDC">
        <w:rPr>
          <w:rStyle w:val="hps"/>
        </w:rPr>
        <w:t>At this point,</w:t>
      </w:r>
      <w:r w:rsidRPr="00254FDC">
        <w:t xml:space="preserve"> </w:t>
      </w:r>
      <w:r w:rsidRPr="00254FDC">
        <w:rPr>
          <w:rStyle w:val="hps"/>
        </w:rPr>
        <w:t>the trainer</w:t>
      </w:r>
      <w:r w:rsidRPr="00254FDC">
        <w:t xml:space="preserve"> </w:t>
      </w:r>
      <w:r w:rsidRPr="00254FDC">
        <w:rPr>
          <w:rStyle w:val="hps"/>
        </w:rPr>
        <w:t>stops</w:t>
      </w:r>
      <w:r w:rsidRPr="00254FDC">
        <w:t xml:space="preserve"> </w:t>
      </w:r>
      <w:r w:rsidRPr="00254FDC">
        <w:rPr>
          <w:rStyle w:val="hps"/>
        </w:rPr>
        <w:t>in the role</w:t>
      </w:r>
      <w:r w:rsidRPr="00254FDC">
        <w:t xml:space="preserve"> </w:t>
      </w:r>
      <w:r w:rsidRPr="00254FDC">
        <w:rPr>
          <w:rStyle w:val="hps"/>
        </w:rPr>
        <w:t>of the mediator and</w:t>
      </w:r>
      <w:r w:rsidRPr="00254FDC">
        <w:t xml:space="preserve"> </w:t>
      </w:r>
      <w:r w:rsidRPr="00254FDC">
        <w:rPr>
          <w:rStyle w:val="hps"/>
        </w:rPr>
        <w:t>calls on the</w:t>
      </w:r>
      <w:r w:rsidRPr="00254FDC">
        <w:t xml:space="preserve"> </w:t>
      </w:r>
      <w:r w:rsidRPr="00254FDC">
        <w:rPr>
          <w:rStyle w:val="hps"/>
        </w:rPr>
        <w:t>training</w:t>
      </w:r>
      <w:r w:rsidRPr="00254FDC">
        <w:t xml:space="preserve"> </w:t>
      </w:r>
      <w:r w:rsidRPr="00254FDC">
        <w:rPr>
          <w:rStyle w:val="hps"/>
        </w:rPr>
        <w:t>participants</w:t>
      </w:r>
      <w:r w:rsidRPr="00254FDC">
        <w:t xml:space="preserve">: </w:t>
      </w:r>
      <w:r w:rsidRPr="00254FDC">
        <w:rPr>
          <w:rStyle w:val="hps"/>
        </w:rPr>
        <w:t>"</w:t>
      </w:r>
      <w:r w:rsidRPr="00254FDC">
        <w:t xml:space="preserve">What could the mediator M say </w:t>
      </w:r>
      <w:r w:rsidRPr="00254FDC">
        <w:rPr>
          <w:rStyle w:val="hps"/>
        </w:rPr>
        <w:t>or</w:t>
      </w:r>
      <w:r w:rsidRPr="00254FDC">
        <w:t xml:space="preserve"> </w:t>
      </w:r>
      <w:r w:rsidRPr="00254FDC">
        <w:rPr>
          <w:rStyle w:val="hps"/>
        </w:rPr>
        <w:t>do</w:t>
      </w:r>
      <w:r w:rsidRPr="00254FDC">
        <w:t xml:space="preserve">? </w:t>
      </w:r>
      <w:r w:rsidRPr="00254FDC">
        <w:rPr>
          <w:rStyle w:val="hps"/>
        </w:rPr>
        <w:t>Please work in groups of two and think about</w:t>
      </w:r>
      <w:r w:rsidRPr="00254FDC">
        <w:t xml:space="preserve"> </w:t>
      </w:r>
      <w:r w:rsidRPr="00254FDC">
        <w:rPr>
          <w:rStyle w:val="hps"/>
        </w:rPr>
        <w:t>how the</w:t>
      </w:r>
      <w:r w:rsidRPr="00254FDC">
        <w:t xml:space="preserve"> </w:t>
      </w:r>
      <w:r w:rsidRPr="00254FDC">
        <w:rPr>
          <w:rStyle w:val="hps"/>
        </w:rPr>
        <w:t>mediator can now</w:t>
      </w:r>
      <w:r w:rsidRPr="00254FDC">
        <w:t xml:space="preserve"> </w:t>
      </w:r>
      <w:r w:rsidRPr="00254FDC">
        <w:rPr>
          <w:rStyle w:val="hps"/>
        </w:rPr>
        <w:t>respond</w:t>
      </w:r>
      <w:r w:rsidRPr="00254FDC">
        <w:t xml:space="preserve"> </w:t>
      </w:r>
      <w:r w:rsidRPr="00254FDC">
        <w:rPr>
          <w:rStyle w:val="hps"/>
        </w:rPr>
        <w:t>in a</w:t>
      </w:r>
      <w:r w:rsidRPr="00254FDC">
        <w:t xml:space="preserve"> </w:t>
      </w:r>
      <w:r w:rsidRPr="00254FDC">
        <w:rPr>
          <w:rStyle w:val="hps"/>
        </w:rPr>
        <w:t xml:space="preserve">meaningful way. We will see all ideas in an </w:t>
      </w:r>
      <w:hyperlink r:id="rId24" w:anchor="13" w:history="1">
        <w:r w:rsidRPr="000660F1">
          <w:rPr>
            <w:rStyle w:val="Hyperlink"/>
          </w:rPr>
          <w:t>actstorming</w:t>
        </w:r>
      </w:hyperlink>
      <w:r w:rsidRPr="00254FDC">
        <w:rPr>
          <w:rStyle w:val="hps"/>
        </w:rPr>
        <w:t>.</w:t>
      </w:r>
      <w:r w:rsidRPr="00254FDC">
        <w:t xml:space="preserve"> </w:t>
      </w:r>
      <w:r w:rsidRPr="00254FDC">
        <w:rPr>
          <w:rStyle w:val="hps"/>
        </w:rPr>
        <w:t>You</w:t>
      </w:r>
      <w:r w:rsidRPr="00254FDC">
        <w:t xml:space="preserve"> </w:t>
      </w:r>
      <w:r w:rsidRPr="00254FDC">
        <w:rPr>
          <w:rStyle w:val="hps"/>
        </w:rPr>
        <w:t>have 5 minutes</w:t>
      </w:r>
      <w:r w:rsidRPr="00254FDC">
        <w:t>.</w:t>
      </w:r>
      <w:r w:rsidRPr="00254FDC">
        <w:rPr>
          <w:rStyle w:val="hps"/>
        </w:rPr>
        <w:t>"</w:t>
      </w:r>
    </w:p>
    <w:p w14:paraId="24A9FECC" w14:textId="77777777" w:rsidR="00D3743E" w:rsidRPr="00254FDC" w:rsidRDefault="00D3743E" w:rsidP="00D3743E">
      <w:r w:rsidRPr="00254FDC">
        <w:rPr>
          <w:rStyle w:val="hps"/>
        </w:rPr>
        <w:t>After five minutes,</w:t>
      </w:r>
      <w:r w:rsidRPr="00254FDC">
        <w:t xml:space="preserve"> </w:t>
      </w:r>
      <w:r w:rsidRPr="00254FDC">
        <w:rPr>
          <w:rStyle w:val="hps"/>
        </w:rPr>
        <w:t>the trainer</w:t>
      </w:r>
      <w:r w:rsidRPr="00254FDC">
        <w:t xml:space="preserve"> </w:t>
      </w:r>
      <w:r w:rsidRPr="00254FDC">
        <w:rPr>
          <w:rStyle w:val="hps"/>
        </w:rPr>
        <w:t>asks the</w:t>
      </w:r>
      <w:r w:rsidRPr="00254FDC">
        <w:t xml:space="preserve"> </w:t>
      </w:r>
      <w:r w:rsidRPr="00254FDC">
        <w:rPr>
          <w:rStyle w:val="hps"/>
        </w:rPr>
        <w:t>training</w:t>
      </w:r>
      <w:r w:rsidRPr="00254FDC">
        <w:t xml:space="preserve"> </w:t>
      </w:r>
      <w:r w:rsidRPr="00254FDC">
        <w:rPr>
          <w:rStyle w:val="hps"/>
        </w:rPr>
        <w:t>participants</w:t>
      </w:r>
      <w:r w:rsidRPr="00254FDC">
        <w:t xml:space="preserve"> to show </w:t>
      </w:r>
      <w:r w:rsidRPr="00254FDC">
        <w:rPr>
          <w:rStyle w:val="hps"/>
        </w:rPr>
        <w:t>their</w:t>
      </w:r>
      <w:r w:rsidRPr="00254FDC">
        <w:t xml:space="preserve"> </w:t>
      </w:r>
      <w:r w:rsidRPr="00254FDC">
        <w:rPr>
          <w:rStyle w:val="hps"/>
        </w:rPr>
        <w:t>ideas</w:t>
      </w:r>
      <w:r w:rsidRPr="00254FDC">
        <w:t xml:space="preserve"> </w:t>
      </w:r>
      <w:r w:rsidRPr="00254FDC">
        <w:rPr>
          <w:rStyle w:val="hps"/>
        </w:rPr>
        <w:t>in the sense of</w:t>
      </w:r>
      <w:r w:rsidRPr="00254FDC">
        <w:t xml:space="preserve"> the </w:t>
      </w:r>
      <w:r w:rsidRPr="00254FDC">
        <w:rPr>
          <w:rStyle w:val="hps"/>
        </w:rPr>
        <w:t>-</w:t>
      </w:r>
      <w:r w:rsidRPr="00254FDC">
        <w:t>&gt;</w:t>
      </w:r>
      <w:r w:rsidRPr="00254FDC">
        <w:rPr>
          <w:rStyle w:val="hps"/>
        </w:rPr>
        <w:t>actstorming method</w:t>
      </w:r>
      <w:r w:rsidRPr="00254FDC">
        <w:t xml:space="preserve">. </w:t>
      </w:r>
      <w:r w:rsidRPr="00254FDC">
        <w:rPr>
          <w:rStyle w:val="hps"/>
        </w:rPr>
        <w:t>All ideas are</w:t>
      </w:r>
      <w:r w:rsidRPr="00254FDC">
        <w:t xml:space="preserve"> </w:t>
      </w:r>
      <w:r w:rsidRPr="00254FDC">
        <w:rPr>
          <w:rStyle w:val="hps"/>
        </w:rPr>
        <w:t>played out</w:t>
      </w:r>
      <w:r w:rsidRPr="00254FDC">
        <w:t xml:space="preserve"> </w:t>
      </w:r>
      <w:r w:rsidRPr="00254FDC">
        <w:rPr>
          <w:rStyle w:val="hps"/>
        </w:rPr>
        <w:t>–</w:t>
      </w:r>
      <w:r w:rsidRPr="00254FDC">
        <w:t xml:space="preserve"> </w:t>
      </w:r>
      <w:r w:rsidRPr="00254FDC">
        <w:rPr>
          <w:rStyle w:val="hps"/>
        </w:rPr>
        <w:t>without</w:t>
      </w:r>
      <w:r w:rsidRPr="00254FDC">
        <w:t xml:space="preserve"> </w:t>
      </w:r>
      <w:r w:rsidRPr="00254FDC">
        <w:rPr>
          <w:rStyle w:val="hps"/>
        </w:rPr>
        <w:t>comments</w:t>
      </w:r>
      <w:r w:rsidRPr="00254FDC">
        <w:t xml:space="preserve"> </w:t>
      </w:r>
      <w:r w:rsidRPr="00254FDC">
        <w:rPr>
          <w:rStyle w:val="hps"/>
        </w:rPr>
        <w:t>or evaluation.</w:t>
      </w:r>
      <w:r w:rsidRPr="00254FDC">
        <w:t xml:space="preserve"> </w:t>
      </w:r>
      <w:r w:rsidRPr="00254FDC">
        <w:rPr>
          <w:rStyle w:val="hps"/>
        </w:rPr>
        <w:t>If pe</w:t>
      </w:r>
      <w:r w:rsidRPr="00254FDC">
        <w:rPr>
          <w:rStyle w:val="hps"/>
        </w:rPr>
        <w:t>o</w:t>
      </w:r>
      <w:r w:rsidRPr="00254FDC">
        <w:rPr>
          <w:rStyle w:val="hps"/>
        </w:rPr>
        <w:t>ple develop</w:t>
      </w:r>
      <w:r w:rsidRPr="00254FDC">
        <w:t xml:space="preserve"> </w:t>
      </w:r>
      <w:r w:rsidRPr="00254FDC">
        <w:rPr>
          <w:rStyle w:val="hps"/>
        </w:rPr>
        <w:t>new ideas</w:t>
      </w:r>
      <w:r w:rsidRPr="00254FDC">
        <w:t xml:space="preserve"> </w:t>
      </w:r>
      <w:r w:rsidRPr="00254FDC">
        <w:rPr>
          <w:rStyle w:val="hps"/>
        </w:rPr>
        <w:t>while watching, they can</w:t>
      </w:r>
      <w:r w:rsidRPr="00254FDC">
        <w:t xml:space="preserve"> </w:t>
      </w:r>
      <w:r w:rsidRPr="00254FDC">
        <w:rPr>
          <w:rStyle w:val="hps"/>
        </w:rPr>
        <w:t>contribute</w:t>
      </w:r>
      <w:r w:rsidRPr="00254FDC">
        <w:t xml:space="preserve"> them </w:t>
      </w:r>
      <w:r w:rsidRPr="00254FDC">
        <w:rPr>
          <w:rStyle w:val="hps"/>
        </w:rPr>
        <w:t>spontaneously</w:t>
      </w:r>
      <w:r w:rsidRPr="00254FDC">
        <w:t xml:space="preserve">. </w:t>
      </w:r>
      <w:r w:rsidRPr="00254FDC">
        <w:rPr>
          <w:rStyle w:val="hps"/>
        </w:rPr>
        <w:t>Each idea</w:t>
      </w:r>
      <w:r w:rsidRPr="00254FDC">
        <w:t xml:space="preserve"> </w:t>
      </w:r>
      <w:r w:rsidRPr="00254FDC">
        <w:rPr>
          <w:rStyle w:val="hps"/>
        </w:rPr>
        <w:t>is put up on</w:t>
      </w:r>
      <w:r w:rsidRPr="00254FDC">
        <w:t xml:space="preserve"> </w:t>
      </w:r>
      <w:r w:rsidRPr="00254FDC">
        <w:rPr>
          <w:rStyle w:val="hps"/>
        </w:rPr>
        <w:t>the pin board</w:t>
      </w:r>
      <w:r w:rsidRPr="00254FDC">
        <w:t xml:space="preserve"> </w:t>
      </w:r>
      <w:r w:rsidRPr="00254FDC">
        <w:rPr>
          <w:rStyle w:val="hps"/>
        </w:rPr>
        <w:t>and</w:t>
      </w:r>
      <w:r w:rsidRPr="00254FDC">
        <w:t xml:space="preserve"> </w:t>
      </w:r>
      <w:r w:rsidRPr="00254FDC">
        <w:rPr>
          <w:rStyle w:val="hps"/>
        </w:rPr>
        <w:t>recorded</w:t>
      </w:r>
      <w:r w:rsidRPr="00254FDC">
        <w:t xml:space="preserve"> </w:t>
      </w:r>
      <w:r w:rsidRPr="00254FDC">
        <w:rPr>
          <w:rStyle w:val="hps"/>
        </w:rPr>
        <w:t>in the</w:t>
      </w:r>
      <w:r w:rsidRPr="00254FDC">
        <w:t xml:space="preserve"> </w:t>
      </w:r>
      <w:r w:rsidRPr="00254FDC">
        <w:rPr>
          <w:rStyle w:val="hps"/>
        </w:rPr>
        <w:t>seminar</w:t>
      </w:r>
      <w:r w:rsidRPr="00254FDC">
        <w:t xml:space="preserve"> </w:t>
      </w:r>
      <w:r w:rsidRPr="00254FDC">
        <w:rPr>
          <w:rStyle w:val="hps"/>
        </w:rPr>
        <w:t>documentation</w:t>
      </w:r>
      <w:r w:rsidRPr="00254FDC">
        <w:t>.</w:t>
      </w:r>
    </w:p>
    <w:p w14:paraId="28A0AAC2" w14:textId="77777777" w:rsidR="00D3743E" w:rsidRPr="00254FDC" w:rsidRDefault="00D3743E" w:rsidP="00D3743E">
      <w:r w:rsidRPr="00254FDC">
        <w:rPr>
          <w:rStyle w:val="hps"/>
        </w:rPr>
        <w:t>[</w:t>
      </w:r>
      <w:r w:rsidRPr="00254FDC">
        <w:t xml:space="preserve">Possible </w:t>
      </w:r>
      <w:r w:rsidRPr="00254FDC">
        <w:rPr>
          <w:rStyle w:val="hps"/>
        </w:rPr>
        <w:t>intervention</w:t>
      </w:r>
      <w:r w:rsidRPr="00254FDC">
        <w:t xml:space="preserve"> </w:t>
      </w:r>
      <w:r w:rsidRPr="00254FDC">
        <w:rPr>
          <w:rStyle w:val="hps"/>
        </w:rPr>
        <w:t>– M</w:t>
      </w:r>
      <w:r w:rsidRPr="00254FDC">
        <w:t xml:space="preserve">: </w:t>
      </w:r>
      <w:r w:rsidRPr="00254FDC">
        <w:rPr>
          <w:rStyle w:val="hps"/>
        </w:rPr>
        <w:t>"We can</w:t>
      </w:r>
      <w:r w:rsidRPr="00254FDC">
        <w:t xml:space="preserve"> </w:t>
      </w:r>
      <w:r w:rsidRPr="00254FDC">
        <w:rPr>
          <w:rStyle w:val="hps"/>
        </w:rPr>
        <w:t>deepen</w:t>
      </w:r>
      <w:r w:rsidRPr="00254FDC">
        <w:t xml:space="preserve"> this </w:t>
      </w:r>
      <w:r w:rsidRPr="00254FDC">
        <w:rPr>
          <w:rStyle w:val="hps"/>
        </w:rPr>
        <w:t>later.</w:t>
      </w:r>
      <w:r w:rsidRPr="00254FDC">
        <w:t xml:space="preserve"> </w:t>
      </w:r>
      <w:r w:rsidRPr="00254FDC">
        <w:rPr>
          <w:rStyle w:val="hps"/>
        </w:rPr>
        <w:t>In this step of defining issues,</w:t>
      </w:r>
      <w:r w:rsidRPr="00254FDC">
        <w:t xml:space="preserve"> </w:t>
      </w:r>
      <w:r w:rsidRPr="00254FDC">
        <w:rPr>
          <w:rStyle w:val="hps"/>
        </w:rPr>
        <w:t>first we</w:t>
      </w:r>
      <w:r w:rsidRPr="00254FDC">
        <w:t xml:space="preserve"> </w:t>
      </w:r>
      <w:r w:rsidRPr="00254FDC">
        <w:rPr>
          <w:rStyle w:val="hps"/>
        </w:rPr>
        <w:t>collect</w:t>
      </w:r>
      <w:r w:rsidRPr="00254FDC">
        <w:t xml:space="preserve"> </w:t>
      </w:r>
      <w:r w:rsidRPr="00254FDC">
        <w:rPr>
          <w:rStyle w:val="hps"/>
        </w:rPr>
        <w:t>possible topics for</w:t>
      </w:r>
      <w:r w:rsidRPr="00254FDC">
        <w:t xml:space="preserve"> </w:t>
      </w:r>
      <w:r w:rsidRPr="00254FDC">
        <w:rPr>
          <w:rStyle w:val="hps"/>
        </w:rPr>
        <w:t>our</w:t>
      </w:r>
      <w:r w:rsidRPr="00254FDC">
        <w:t xml:space="preserve"> </w:t>
      </w:r>
      <w:r w:rsidRPr="00254FDC">
        <w:rPr>
          <w:rStyle w:val="hps"/>
        </w:rPr>
        <w:t>workshop</w:t>
      </w:r>
      <w:r w:rsidRPr="00254FDC">
        <w:t xml:space="preserve">. </w:t>
      </w:r>
      <w:r w:rsidRPr="00254FDC">
        <w:rPr>
          <w:rStyle w:val="hps"/>
        </w:rPr>
        <w:t>This may</w:t>
      </w:r>
      <w:r w:rsidRPr="00254FDC">
        <w:t xml:space="preserve"> </w:t>
      </w:r>
      <w:r w:rsidRPr="00254FDC">
        <w:rPr>
          <w:rStyle w:val="hps"/>
        </w:rPr>
        <w:t>be an issue</w:t>
      </w:r>
      <w:r w:rsidRPr="00254FDC">
        <w:t xml:space="preserve"> </w:t>
      </w:r>
      <w:r w:rsidRPr="00254FDC">
        <w:rPr>
          <w:rStyle w:val="hps"/>
        </w:rPr>
        <w:t>of establishing trust</w:t>
      </w:r>
      <w:r w:rsidRPr="00254FDC">
        <w:t xml:space="preserve">: </w:t>
      </w:r>
      <w:r w:rsidRPr="00254FDC">
        <w:rPr>
          <w:rStyle w:val="hps"/>
        </w:rPr>
        <w:t>'How can we</w:t>
      </w:r>
      <w:r w:rsidRPr="00254FDC">
        <w:t xml:space="preserve"> </w:t>
      </w:r>
      <w:r w:rsidRPr="00254FDC">
        <w:rPr>
          <w:rStyle w:val="hps"/>
        </w:rPr>
        <w:t>make sure</w:t>
      </w:r>
      <w:r w:rsidRPr="00254FDC">
        <w:t xml:space="preserve"> </w:t>
      </w:r>
      <w:r w:rsidRPr="00254FDC">
        <w:rPr>
          <w:rStyle w:val="hps"/>
        </w:rPr>
        <w:t>through appropriate</w:t>
      </w:r>
      <w:r w:rsidRPr="00254FDC">
        <w:t xml:space="preserve"> </w:t>
      </w:r>
      <w:r w:rsidRPr="00254FDC">
        <w:rPr>
          <w:rStyle w:val="hps"/>
        </w:rPr>
        <w:t>confidence-building measures</w:t>
      </w:r>
      <w:r w:rsidRPr="00254FDC">
        <w:t xml:space="preserve"> </w:t>
      </w:r>
      <w:r w:rsidRPr="00254FDC">
        <w:rPr>
          <w:rStyle w:val="hps"/>
        </w:rPr>
        <w:t>that no one suffers</w:t>
      </w:r>
      <w:r w:rsidRPr="00254FDC">
        <w:t xml:space="preserve"> </w:t>
      </w:r>
      <w:r w:rsidRPr="00254FDC">
        <w:rPr>
          <w:rStyle w:val="hps"/>
        </w:rPr>
        <w:t>disa</w:t>
      </w:r>
      <w:r w:rsidRPr="00254FDC">
        <w:rPr>
          <w:rStyle w:val="hps"/>
        </w:rPr>
        <w:t>d</w:t>
      </w:r>
      <w:r w:rsidRPr="00254FDC">
        <w:rPr>
          <w:rStyle w:val="hps"/>
        </w:rPr>
        <w:t>vantages?'</w:t>
      </w:r>
      <w:r w:rsidRPr="00254FDC">
        <w:t>"]</w:t>
      </w:r>
    </w:p>
    <w:p w14:paraId="36C3955E" w14:textId="77777777" w:rsidR="00D3743E" w:rsidRPr="00E87A2F" w:rsidRDefault="00D3743E" w:rsidP="00C63820">
      <w:pPr>
        <w:pStyle w:val="berschrift4"/>
        <w:numPr>
          <w:ilvl w:val="0"/>
          <w:numId w:val="23"/>
        </w:numPr>
        <w:tabs>
          <w:tab w:val="clear" w:pos="426"/>
        </w:tabs>
      </w:pPr>
      <w:bookmarkStart w:id="13" w:name="_Toc383113811"/>
      <w:r w:rsidRPr="00E87A2F">
        <w:lastRenderedPageBreak/>
        <w:t xml:space="preserve">Task </w:t>
      </w:r>
      <w:r w:rsidRPr="00E87A2F">
        <w:rPr>
          <w:rStyle w:val="hps"/>
        </w:rPr>
        <w:t>(</w:t>
      </w:r>
      <w:r>
        <w:rPr>
          <w:rStyle w:val="hps"/>
        </w:rPr>
        <w:t>r</w:t>
      </w:r>
      <w:r w:rsidRPr="00E87A2F">
        <w:rPr>
          <w:rStyle w:val="hps"/>
        </w:rPr>
        <w:t>ole play</w:t>
      </w:r>
      <w:r w:rsidRPr="00E87A2F">
        <w:t xml:space="preserve"> </w:t>
      </w:r>
      <w:r w:rsidRPr="00E87A2F">
        <w:rPr>
          <w:rStyle w:val="hps"/>
        </w:rPr>
        <w:t>or</w:t>
      </w:r>
      <w:r w:rsidRPr="00E87A2F">
        <w:t xml:space="preserve"> </w:t>
      </w:r>
      <w:r w:rsidRPr="00E87A2F">
        <w:rPr>
          <w:rStyle w:val="hps"/>
        </w:rPr>
        <w:t>written presentation</w:t>
      </w:r>
      <w:r w:rsidRPr="00E87A2F">
        <w:t xml:space="preserve">): </w:t>
      </w:r>
      <w:r w:rsidRPr="00E87A2F">
        <w:rPr>
          <w:rStyle w:val="hps"/>
        </w:rPr>
        <w:t>project</w:t>
      </w:r>
      <w:r w:rsidRPr="00E87A2F">
        <w:rPr>
          <w:rStyle w:val="shorttext"/>
        </w:rPr>
        <w:t xml:space="preserve"> </w:t>
      </w:r>
      <w:r w:rsidRPr="00E87A2F">
        <w:rPr>
          <w:rStyle w:val="hps"/>
        </w:rPr>
        <w:t>priorities</w:t>
      </w:r>
      <w:r w:rsidRPr="00E87A2F">
        <w:t xml:space="preserve"> (1</w:t>
      </w:r>
      <w:r w:rsidRPr="00E87A2F">
        <w:rPr>
          <w:rStyle w:val="atn"/>
        </w:rPr>
        <w:t>5'-</w:t>
      </w:r>
      <w:r w:rsidRPr="00E87A2F">
        <w:t>30')</w:t>
      </w:r>
      <w:bookmarkEnd w:id="13"/>
    </w:p>
    <w:p w14:paraId="0845F62B" w14:textId="77777777" w:rsidR="00D3743E" w:rsidRPr="00E87A2F" w:rsidRDefault="00D3743E" w:rsidP="00D3743E">
      <w:pPr>
        <w:pStyle w:val="Beispiel"/>
      </w:pPr>
      <w:r w:rsidRPr="00E87A2F">
        <w:rPr>
          <w:rStyle w:val="hps"/>
        </w:rPr>
        <w:t>B</w:t>
      </w:r>
      <w:r w:rsidRPr="00E87A2F">
        <w:t xml:space="preserve">: </w:t>
      </w:r>
      <w:r w:rsidRPr="00E87A2F">
        <w:rPr>
          <w:rStyle w:val="hps"/>
        </w:rPr>
        <w:t>"I think</w:t>
      </w:r>
      <w:r w:rsidRPr="00E87A2F">
        <w:t xml:space="preserve"> </w:t>
      </w:r>
      <w:r w:rsidRPr="00E87A2F">
        <w:rPr>
          <w:rStyle w:val="hps"/>
        </w:rPr>
        <w:t>we should focus on common</w:t>
      </w:r>
      <w:r w:rsidRPr="00E87A2F">
        <w:t xml:space="preserve"> </w:t>
      </w:r>
      <w:r w:rsidRPr="00E87A2F">
        <w:rPr>
          <w:rStyle w:val="hps"/>
        </w:rPr>
        <w:t>economic projects</w:t>
      </w:r>
      <w:r w:rsidRPr="00E87A2F">
        <w:t xml:space="preserve"> </w:t>
      </w:r>
      <w:r>
        <w:rPr>
          <w:rStyle w:val="hps"/>
        </w:rPr>
        <w:t>–</w:t>
      </w:r>
      <w:r w:rsidRPr="00E87A2F">
        <w:t xml:space="preserve"> </w:t>
      </w:r>
      <w:r w:rsidRPr="00E87A2F">
        <w:rPr>
          <w:rStyle w:val="hps"/>
        </w:rPr>
        <w:t>for example</w:t>
      </w:r>
      <w:r w:rsidRPr="00E87A2F">
        <w:t xml:space="preserve">, one party can </w:t>
      </w:r>
      <w:r w:rsidRPr="00E87A2F">
        <w:rPr>
          <w:rStyle w:val="hps"/>
        </w:rPr>
        <w:t>produce</w:t>
      </w:r>
      <w:r w:rsidRPr="00E87A2F">
        <w:t xml:space="preserve"> </w:t>
      </w:r>
      <w:r w:rsidRPr="00E87A2F">
        <w:rPr>
          <w:rStyle w:val="hps"/>
        </w:rPr>
        <w:t>solar cells</w:t>
      </w:r>
      <w:r w:rsidRPr="00E87A2F">
        <w:t xml:space="preserve"> </w:t>
      </w:r>
      <w:r w:rsidRPr="00E87A2F">
        <w:rPr>
          <w:rStyle w:val="hps"/>
        </w:rPr>
        <w:t>and</w:t>
      </w:r>
      <w:r w:rsidRPr="00E87A2F">
        <w:t xml:space="preserve"> the </w:t>
      </w:r>
      <w:r w:rsidRPr="00E87A2F">
        <w:rPr>
          <w:rStyle w:val="hps"/>
        </w:rPr>
        <w:t>other</w:t>
      </w:r>
      <w:r w:rsidRPr="00E87A2F">
        <w:t xml:space="preserve"> can </w:t>
      </w:r>
      <w:r w:rsidRPr="00E87A2F">
        <w:rPr>
          <w:rStyle w:val="hps"/>
        </w:rPr>
        <w:t>process them</w:t>
      </w:r>
      <w:r w:rsidRPr="00E87A2F">
        <w:t xml:space="preserve"> </w:t>
      </w:r>
      <w:r w:rsidRPr="00E87A2F">
        <w:rPr>
          <w:rStyle w:val="hps"/>
        </w:rPr>
        <w:t>into products.</w:t>
      </w:r>
      <w:r w:rsidRPr="00E87A2F">
        <w:t xml:space="preserve"> </w:t>
      </w:r>
      <w:r>
        <w:rPr>
          <w:rStyle w:val="hps"/>
        </w:rPr>
        <w:t>That</w:t>
      </w:r>
      <w:r w:rsidRPr="00E87A2F">
        <w:rPr>
          <w:rStyle w:val="hps"/>
        </w:rPr>
        <w:t xml:space="preserve"> must</w:t>
      </w:r>
      <w:r w:rsidRPr="00E87A2F">
        <w:t xml:space="preserve"> </w:t>
      </w:r>
      <w:r>
        <w:rPr>
          <w:rStyle w:val="hps"/>
        </w:rPr>
        <w:t>surely</w:t>
      </w:r>
      <w:r w:rsidRPr="00E87A2F">
        <w:t xml:space="preserve"> </w:t>
      </w:r>
      <w:r w:rsidRPr="00E87A2F">
        <w:rPr>
          <w:rStyle w:val="hps"/>
        </w:rPr>
        <w:t>pay off</w:t>
      </w:r>
      <w:r w:rsidRPr="00E87A2F">
        <w:t>.</w:t>
      </w:r>
      <w:r w:rsidRPr="00E87A2F">
        <w:rPr>
          <w:rStyle w:val="hps"/>
        </w:rPr>
        <w:t xml:space="preserve">" </w:t>
      </w:r>
      <w:r>
        <w:t>–</w:t>
      </w:r>
      <w:r w:rsidRPr="00E87A2F">
        <w:t xml:space="preserve"> </w:t>
      </w:r>
      <w:r w:rsidRPr="00E87A2F">
        <w:rPr>
          <w:rStyle w:val="hps"/>
        </w:rPr>
        <w:t>A</w:t>
      </w:r>
      <w:r w:rsidRPr="00E87A2F">
        <w:t>: “</w:t>
      </w:r>
      <w:r w:rsidRPr="00E87A2F">
        <w:rPr>
          <w:rStyle w:val="hps"/>
        </w:rPr>
        <w:t>Yes</w:t>
      </w:r>
      <w:r w:rsidRPr="00E87A2F">
        <w:t>, but</w:t>
      </w:r>
      <w:r w:rsidRPr="00E87A2F">
        <w:rPr>
          <w:rStyle w:val="hps"/>
        </w:rPr>
        <w:t xml:space="preserve"> I</w:t>
      </w:r>
      <w:r w:rsidRPr="00E87A2F">
        <w:t xml:space="preserve"> </w:t>
      </w:r>
      <w:r w:rsidRPr="00E87A2F">
        <w:rPr>
          <w:rStyle w:val="hps"/>
        </w:rPr>
        <w:t>think these</w:t>
      </w:r>
      <w:r w:rsidRPr="00E87A2F">
        <w:t xml:space="preserve"> </w:t>
      </w:r>
      <w:r w:rsidRPr="00E87A2F">
        <w:rPr>
          <w:rStyle w:val="hps"/>
        </w:rPr>
        <w:t>should</w:t>
      </w:r>
      <w:r w:rsidRPr="00E87A2F">
        <w:t xml:space="preserve"> </w:t>
      </w:r>
      <w:r w:rsidRPr="00E87A2F">
        <w:rPr>
          <w:rStyle w:val="hps"/>
        </w:rPr>
        <w:t>be</w:t>
      </w:r>
      <w:r w:rsidRPr="00E87A2F">
        <w:t xml:space="preserve"> </w:t>
      </w:r>
      <w:r w:rsidRPr="00E87A2F">
        <w:rPr>
          <w:rStyle w:val="hps"/>
        </w:rPr>
        <w:t>primarily</w:t>
      </w:r>
      <w:r w:rsidRPr="00E87A2F">
        <w:t xml:space="preserve"> </w:t>
      </w:r>
      <w:r w:rsidRPr="00E87A2F">
        <w:rPr>
          <w:rStyle w:val="hps"/>
        </w:rPr>
        <w:t>social or environmental</w:t>
      </w:r>
      <w:r w:rsidRPr="00E87A2F">
        <w:t xml:space="preserve"> </w:t>
      </w:r>
      <w:r w:rsidRPr="00E87A2F">
        <w:rPr>
          <w:rStyle w:val="hps"/>
        </w:rPr>
        <w:t>projects.</w:t>
      </w:r>
      <w:r w:rsidRPr="00E87A2F">
        <w:t xml:space="preserve"> </w:t>
      </w:r>
      <w:r w:rsidRPr="00E87A2F">
        <w:rPr>
          <w:rStyle w:val="hps"/>
        </w:rPr>
        <w:t>We</w:t>
      </w:r>
      <w:r w:rsidRPr="00E87A2F">
        <w:t xml:space="preserve"> </w:t>
      </w:r>
      <w:r w:rsidRPr="00E87A2F">
        <w:rPr>
          <w:rStyle w:val="hps"/>
        </w:rPr>
        <w:t>are not a</w:t>
      </w:r>
      <w:r w:rsidRPr="00E87A2F">
        <w:t xml:space="preserve"> </w:t>
      </w:r>
      <w:r w:rsidRPr="00E87A2F">
        <w:rPr>
          <w:rStyle w:val="hps"/>
        </w:rPr>
        <w:t>commercial enterprise</w:t>
      </w:r>
      <w:r>
        <w:t>.</w:t>
      </w:r>
      <w:r w:rsidRPr="00E87A2F">
        <w:rPr>
          <w:rStyle w:val="hps"/>
        </w:rPr>
        <w:t>"</w:t>
      </w:r>
      <w:r>
        <w:rPr>
          <w:rStyle w:val="hps"/>
        </w:rPr>
        <w:t xml:space="preserve"> </w:t>
      </w:r>
      <w:r>
        <w:t>–</w:t>
      </w:r>
      <w:r w:rsidRPr="00E87A2F">
        <w:t xml:space="preserve"> </w:t>
      </w:r>
      <w:r w:rsidRPr="00E87A2F">
        <w:rPr>
          <w:rStyle w:val="hps"/>
        </w:rPr>
        <w:t>B</w:t>
      </w:r>
      <w:r w:rsidRPr="00E87A2F">
        <w:t>: "</w:t>
      </w:r>
      <w:r w:rsidRPr="00E87A2F">
        <w:rPr>
          <w:rStyle w:val="hps"/>
        </w:rPr>
        <w:t>Only</w:t>
      </w:r>
      <w:r w:rsidRPr="00E87A2F">
        <w:t xml:space="preserve"> </w:t>
      </w:r>
      <w:r w:rsidRPr="00E87A2F">
        <w:rPr>
          <w:rStyle w:val="hps"/>
        </w:rPr>
        <w:t>if you</w:t>
      </w:r>
      <w:r w:rsidRPr="00E87A2F">
        <w:t xml:space="preserve"> </w:t>
      </w:r>
      <w:r w:rsidRPr="00E87A2F">
        <w:rPr>
          <w:rStyle w:val="hps"/>
        </w:rPr>
        <w:t>make money</w:t>
      </w:r>
      <w:r w:rsidRPr="00E87A2F">
        <w:t xml:space="preserve">, </w:t>
      </w:r>
      <w:r w:rsidRPr="00E87A2F">
        <w:rPr>
          <w:rStyle w:val="hps"/>
        </w:rPr>
        <w:t>you can create</w:t>
      </w:r>
      <w:r w:rsidRPr="00E87A2F">
        <w:t xml:space="preserve"> </w:t>
      </w:r>
      <w:r w:rsidRPr="00E87A2F">
        <w:rPr>
          <w:rStyle w:val="hps"/>
        </w:rPr>
        <w:t>sustainability</w:t>
      </w:r>
      <w:r>
        <w:rPr>
          <w:rStyle w:val="hps"/>
        </w:rPr>
        <w:t>.</w:t>
      </w:r>
      <w:r w:rsidRPr="00E87A2F">
        <w:rPr>
          <w:rStyle w:val="hps"/>
        </w:rPr>
        <w:t xml:space="preserve">" </w:t>
      </w:r>
      <w:r w:rsidRPr="00E87A2F">
        <w:t xml:space="preserve">- </w:t>
      </w:r>
      <w:r w:rsidRPr="00E87A2F">
        <w:rPr>
          <w:rStyle w:val="hps"/>
        </w:rPr>
        <w:t>A</w:t>
      </w:r>
      <w:r w:rsidRPr="00E87A2F">
        <w:t>: "</w:t>
      </w:r>
      <w:r w:rsidRPr="00E87A2F">
        <w:rPr>
          <w:rStyle w:val="hps"/>
        </w:rPr>
        <w:t>Why...</w:t>
      </w:r>
      <w:r w:rsidRPr="00E87A2F">
        <w:rPr>
          <w:rStyle w:val="atn"/>
        </w:rPr>
        <w:t>?"</w:t>
      </w:r>
    </w:p>
    <w:p w14:paraId="7F0179E1" w14:textId="77777777" w:rsidR="00D3743E" w:rsidRPr="00AC7A6A" w:rsidRDefault="00D3743E" w:rsidP="00D3743E">
      <w:r w:rsidRPr="00AC7A6A">
        <w:rPr>
          <w:rStyle w:val="hps"/>
        </w:rPr>
        <w:t>At this point,</w:t>
      </w:r>
      <w:r w:rsidRPr="00AC7A6A">
        <w:t xml:space="preserve"> </w:t>
      </w:r>
      <w:r w:rsidRPr="00AC7A6A">
        <w:rPr>
          <w:rStyle w:val="hps"/>
        </w:rPr>
        <w:t>the trainer</w:t>
      </w:r>
      <w:r w:rsidRPr="00AC7A6A">
        <w:t xml:space="preserve"> </w:t>
      </w:r>
      <w:r w:rsidRPr="00AC7A6A">
        <w:rPr>
          <w:rStyle w:val="hps"/>
        </w:rPr>
        <w:t>stops</w:t>
      </w:r>
      <w:r w:rsidRPr="00AC7A6A">
        <w:t xml:space="preserve"> </w:t>
      </w:r>
      <w:r w:rsidRPr="00AC7A6A">
        <w:rPr>
          <w:rStyle w:val="hps"/>
        </w:rPr>
        <w:t>in the role</w:t>
      </w:r>
      <w:r w:rsidRPr="00AC7A6A">
        <w:t xml:space="preserve"> </w:t>
      </w:r>
      <w:r w:rsidRPr="00AC7A6A">
        <w:rPr>
          <w:rStyle w:val="hps"/>
        </w:rPr>
        <w:t>of the mediator and</w:t>
      </w:r>
      <w:r w:rsidRPr="00AC7A6A">
        <w:t xml:space="preserve"> </w:t>
      </w:r>
      <w:r w:rsidRPr="00AC7A6A">
        <w:rPr>
          <w:rStyle w:val="hps"/>
        </w:rPr>
        <w:t>calls on the</w:t>
      </w:r>
      <w:r w:rsidRPr="00AC7A6A">
        <w:t xml:space="preserve"> </w:t>
      </w:r>
      <w:r w:rsidRPr="00AC7A6A">
        <w:rPr>
          <w:rStyle w:val="hps"/>
        </w:rPr>
        <w:t>training</w:t>
      </w:r>
      <w:r w:rsidRPr="00AC7A6A">
        <w:t xml:space="preserve"> </w:t>
      </w:r>
      <w:r w:rsidRPr="00AC7A6A">
        <w:rPr>
          <w:rStyle w:val="hps"/>
        </w:rPr>
        <w:t>participants</w:t>
      </w:r>
      <w:r w:rsidRPr="00AC7A6A">
        <w:t xml:space="preserve">: </w:t>
      </w:r>
      <w:r w:rsidRPr="00AC7A6A">
        <w:rPr>
          <w:rStyle w:val="hps"/>
        </w:rPr>
        <w:t>"</w:t>
      </w:r>
      <w:r w:rsidRPr="00AC7A6A">
        <w:t xml:space="preserve">What could the mediator M say </w:t>
      </w:r>
      <w:r w:rsidRPr="00AC7A6A">
        <w:rPr>
          <w:rStyle w:val="hps"/>
        </w:rPr>
        <w:t>or</w:t>
      </w:r>
      <w:r w:rsidRPr="00AC7A6A">
        <w:t xml:space="preserve"> </w:t>
      </w:r>
      <w:r w:rsidRPr="00AC7A6A">
        <w:rPr>
          <w:rStyle w:val="hps"/>
        </w:rPr>
        <w:t>do</w:t>
      </w:r>
      <w:r w:rsidRPr="00AC7A6A">
        <w:t xml:space="preserve">? </w:t>
      </w:r>
      <w:r w:rsidRPr="00AC7A6A">
        <w:rPr>
          <w:rStyle w:val="hps"/>
        </w:rPr>
        <w:t>Please work in groups of two and think about</w:t>
      </w:r>
      <w:r w:rsidRPr="00AC7A6A">
        <w:t xml:space="preserve"> </w:t>
      </w:r>
      <w:r w:rsidRPr="00AC7A6A">
        <w:rPr>
          <w:rStyle w:val="hps"/>
        </w:rPr>
        <w:t>how the</w:t>
      </w:r>
      <w:r w:rsidRPr="00AC7A6A">
        <w:t xml:space="preserve"> </w:t>
      </w:r>
      <w:r w:rsidRPr="00AC7A6A">
        <w:rPr>
          <w:rStyle w:val="hps"/>
        </w:rPr>
        <w:t>mediator can now</w:t>
      </w:r>
      <w:r w:rsidRPr="00AC7A6A">
        <w:t xml:space="preserve"> </w:t>
      </w:r>
      <w:r w:rsidRPr="00AC7A6A">
        <w:rPr>
          <w:rStyle w:val="hps"/>
        </w:rPr>
        <w:t>respond</w:t>
      </w:r>
      <w:r w:rsidRPr="00AC7A6A">
        <w:t xml:space="preserve"> </w:t>
      </w:r>
      <w:r w:rsidRPr="00AC7A6A">
        <w:rPr>
          <w:rStyle w:val="hps"/>
        </w:rPr>
        <w:t>in a</w:t>
      </w:r>
      <w:r w:rsidRPr="00AC7A6A">
        <w:t xml:space="preserve"> </w:t>
      </w:r>
      <w:r w:rsidRPr="00AC7A6A">
        <w:rPr>
          <w:rStyle w:val="hps"/>
        </w:rPr>
        <w:t>meaningful way. We will see all ideas in an actstorming.</w:t>
      </w:r>
      <w:r w:rsidRPr="00AC7A6A">
        <w:t xml:space="preserve"> </w:t>
      </w:r>
      <w:r w:rsidRPr="00AC7A6A">
        <w:rPr>
          <w:rStyle w:val="hps"/>
        </w:rPr>
        <w:t>You</w:t>
      </w:r>
      <w:r w:rsidRPr="00AC7A6A">
        <w:t xml:space="preserve"> </w:t>
      </w:r>
      <w:r w:rsidRPr="00AC7A6A">
        <w:rPr>
          <w:rStyle w:val="hps"/>
        </w:rPr>
        <w:t>have 5 minutes</w:t>
      </w:r>
      <w:r w:rsidRPr="00AC7A6A">
        <w:t>.</w:t>
      </w:r>
      <w:r w:rsidRPr="00AC7A6A">
        <w:rPr>
          <w:rStyle w:val="hps"/>
        </w:rPr>
        <w:t>"</w:t>
      </w:r>
    </w:p>
    <w:p w14:paraId="76AD97A8" w14:textId="0BFAEE82" w:rsidR="00D3743E" w:rsidRPr="00AC7A6A" w:rsidRDefault="00D3743E" w:rsidP="00D3743E">
      <w:r w:rsidRPr="00AC7A6A">
        <w:rPr>
          <w:rStyle w:val="hps"/>
        </w:rPr>
        <w:t>After five minutes,</w:t>
      </w:r>
      <w:r w:rsidRPr="00AC7A6A">
        <w:t xml:space="preserve"> </w:t>
      </w:r>
      <w:r w:rsidRPr="00AC7A6A">
        <w:rPr>
          <w:rStyle w:val="hps"/>
        </w:rPr>
        <w:t>the trainer</w:t>
      </w:r>
      <w:r w:rsidRPr="00AC7A6A">
        <w:t xml:space="preserve"> </w:t>
      </w:r>
      <w:r w:rsidRPr="00AC7A6A">
        <w:rPr>
          <w:rStyle w:val="hps"/>
        </w:rPr>
        <w:t>asks the</w:t>
      </w:r>
      <w:r w:rsidRPr="00AC7A6A">
        <w:t xml:space="preserve"> </w:t>
      </w:r>
      <w:r w:rsidRPr="00AC7A6A">
        <w:rPr>
          <w:rStyle w:val="hps"/>
        </w:rPr>
        <w:t>training</w:t>
      </w:r>
      <w:r w:rsidRPr="00AC7A6A">
        <w:t xml:space="preserve"> </w:t>
      </w:r>
      <w:r w:rsidRPr="00AC7A6A">
        <w:rPr>
          <w:rStyle w:val="hps"/>
        </w:rPr>
        <w:t>participants</w:t>
      </w:r>
      <w:r w:rsidRPr="00AC7A6A">
        <w:t xml:space="preserve"> to show </w:t>
      </w:r>
      <w:r w:rsidRPr="00AC7A6A">
        <w:rPr>
          <w:rStyle w:val="hps"/>
        </w:rPr>
        <w:t>their</w:t>
      </w:r>
      <w:r w:rsidRPr="00AC7A6A">
        <w:t xml:space="preserve"> </w:t>
      </w:r>
      <w:r w:rsidRPr="00AC7A6A">
        <w:rPr>
          <w:rStyle w:val="hps"/>
        </w:rPr>
        <w:t>ideas</w:t>
      </w:r>
      <w:r w:rsidRPr="00AC7A6A">
        <w:t xml:space="preserve"> </w:t>
      </w:r>
      <w:r w:rsidRPr="00AC7A6A">
        <w:rPr>
          <w:rStyle w:val="hps"/>
        </w:rPr>
        <w:t>in the sense of</w:t>
      </w:r>
      <w:r w:rsidRPr="00AC7A6A">
        <w:t xml:space="preserve"> the </w:t>
      </w:r>
      <w:r w:rsidRPr="00AC7A6A">
        <w:rPr>
          <w:rStyle w:val="hps"/>
        </w:rPr>
        <w:t>-</w:t>
      </w:r>
      <w:r w:rsidRPr="00AC7A6A">
        <w:t>&gt;</w:t>
      </w:r>
      <w:r w:rsidR="0055239E">
        <w:t xml:space="preserve"> </w:t>
      </w:r>
      <w:r w:rsidRPr="00AC7A6A">
        <w:rPr>
          <w:rStyle w:val="hps"/>
        </w:rPr>
        <w:t>act</w:t>
      </w:r>
      <w:r w:rsidR="0055239E">
        <w:rPr>
          <w:rStyle w:val="hps"/>
        </w:rPr>
        <w:t>-</w:t>
      </w:r>
      <w:r w:rsidRPr="00AC7A6A">
        <w:rPr>
          <w:rStyle w:val="hps"/>
        </w:rPr>
        <w:t>storming method</w:t>
      </w:r>
      <w:r w:rsidRPr="00AC7A6A">
        <w:t xml:space="preserve">. </w:t>
      </w:r>
      <w:r w:rsidRPr="00AC7A6A">
        <w:rPr>
          <w:rStyle w:val="hps"/>
        </w:rPr>
        <w:t>All ideas are</w:t>
      </w:r>
      <w:r w:rsidRPr="00AC7A6A">
        <w:t xml:space="preserve"> </w:t>
      </w:r>
      <w:r w:rsidRPr="00AC7A6A">
        <w:rPr>
          <w:rStyle w:val="hps"/>
        </w:rPr>
        <w:t>played out</w:t>
      </w:r>
      <w:r w:rsidRPr="00AC7A6A">
        <w:t xml:space="preserve"> </w:t>
      </w:r>
      <w:r w:rsidRPr="00AC7A6A">
        <w:rPr>
          <w:rStyle w:val="hps"/>
        </w:rPr>
        <w:t>–</w:t>
      </w:r>
      <w:r w:rsidRPr="00AC7A6A">
        <w:t xml:space="preserve"> </w:t>
      </w:r>
      <w:r w:rsidRPr="00AC7A6A">
        <w:rPr>
          <w:rStyle w:val="hps"/>
        </w:rPr>
        <w:t>without</w:t>
      </w:r>
      <w:r w:rsidRPr="00AC7A6A">
        <w:t xml:space="preserve"> </w:t>
      </w:r>
      <w:r w:rsidRPr="00AC7A6A">
        <w:rPr>
          <w:rStyle w:val="hps"/>
        </w:rPr>
        <w:t>comments</w:t>
      </w:r>
      <w:r w:rsidRPr="00AC7A6A">
        <w:t xml:space="preserve"> </w:t>
      </w:r>
      <w:r w:rsidRPr="00AC7A6A">
        <w:rPr>
          <w:rStyle w:val="hps"/>
        </w:rPr>
        <w:t>or evaluation.</w:t>
      </w:r>
      <w:r w:rsidRPr="00AC7A6A">
        <w:t xml:space="preserve"> </w:t>
      </w:r>
      <w:r w:rsidRPr="00AC7A6A">
        <w:rPr>
          <w:rStyle w:val="hps"/>
        </w:rPr>
        <w:t>If people develop</w:t>
      </w:r>
      <w:r w:rsidRPr="00AC7A6A">
        <w:t xml:space="preserve"> </w:t>
      </w:r>
      <w:r w:rsidRPr="00AC7A6A">
        <w:rPr>
          <w:rStyle w:val="hps"/>
        </w:rPr>
        <w:t>new ideas</w:t>
      </w:r>
      <w:r w:rsidRPr="00AC7A6A">
        <w:t xml:space="preserve"> </w:t>
      </w:r>
      <w:r w:rsidRPr="00AC7A6A">
        <w:rPr>
          <w:rStyle w:val="hps"/>
        </w:rPr>
        <w:t>while watching, they can</w:t>
      </w:r>
      <w:r w:rsidRPr="00AC7A6A">
        <w:t xml:space="preserve"> </w:t>
      </w:r>
      <w:r w:rsidRPr="00AC7A6A">
        <w:rPr>
          <w:rStyle w:val="hps"/>
        </w:rPr>
        <w:t>contribute</w:t>
      </w:r>
      <w:r w:rsidRPr="00AC7A6A">
        <w:t xml:space="preserve"> them </w:t>
      </w:r>
      <w:r w:rsidRPr="00AC7A6A">
        <w:rPr>
          <w:rStyle w:val="hps"/>
        </w:rPr>
        <w:t>spontaneously</w:t>
      </w:r>
      <w:r w:rsidRPr="00AC7A6A">
        <w:t xml:space="preserve">. </w:t>
      </w:r>
      <w:r w:rsidRPr="00AC7A6A">
        <w:rPr>
          <w:rStyle w:val="hps"/>
        </w:rPr>
        <w:t>Each idea</w:t>
      </w:r>
      <w:r w:rsidRPr="00AC7A6A">
        <w:t xml:space="preserve"> </w:t>
      </w:r>
      <w:r w:rsidRPr="00AC7A6A">
        <w:rPr>
          <w:rStyle w:val="hps"/>
        </w:rPr>
        <w:t>is put up on</w:t>
      </w:r>
      <w:r w:rsidRPr="00AC7A6A">
        <w:t xml:space="preserve"> </w:t>
      </w:r>
      <w:r w:rsidRPr="00AC7A6A">
        <w:rPr>
          <w:rStyle w:val="hps"/>
        </w:rPr>
        <w:t>the pin board</w:t>
      </w:r>
      <w:r w:rsidRPr="00AC7A6A">
        <w:t xml:space="preserve"> </w:t>
      </w:r>
      <w:r w:rsidRPr="00AC7A6A">
        <w:rPr>
          <w:rStyle w:val="hps"/>
        </w:rPr>
        <w:t>and</w:t>
      </w:r>
      <w:r w:rsidRPr="00AC7A6A">
        <w:t xml:space="preserve"> </w:t>
      </w:r>
      <w:r w:rsidRPr="00AC7A6A">
        <w:rPr>
          <w:rStyle w:val="hps"/>
        </w:rPr>
        <w:t>recorded</w:t>
      </w:r>
      <w:r w:rsidRPr="00AC7A6A">
        <w:t xml:space="preserve"> </w:t>
      </w:r>
      <w:r w:rsidRPr="00AC7A6A">
        <w:rPr>
          <w:rStyle w:val="hps"/>
        </w:rPr>
        <w:t>in the</w:t>
      </w:r>
      <w:r w:rsidRPr="00AC7A6A">
        <w:t xml:space="preserve"> </w:t>
      </w:r>
      <w:r w:rsidRPr="00AC7A6A">
        <w:rPr>
          <w:rStyle w:val="hps"/>
        </w:rPr>
        <w:t>seminar</w:t>
      </w:r>
      <w:r w:rsidRPr="00AC7A6A">
        <w:t xml:space="preserve"> </w:t>
      </w:r>
      <w:r w:rsidRPr="00AC7A6A">
        <w:rPr>
          <w:rStyle w:val="hps"/>
        </w:rPr>
        <w:t>documentation</w:t>
      </w:r>
      <w:r w:rsidRPr="00AC7A6A">
        <w:t>.</w:t>
      </w:r>
    </w:p>
    <w:p w14:paraId="7CA01006" w14:textId="77777777" w:rsidR="00D3743E" w:rsidRPr="00E87A2F" w:rsidRDefault="00D3743E" w:rsidP="00D3743E">
      <w:r w:rsidRPr="00E87A2F">
        <w:rPr>
          <w:rStyle w:val="hps"/>
        </w:rPr>
        <w:t>[</w:t>
      </w:r>
      <w:r w:rsidRPr="00E87A2F">
        <w:t xml:space="preserve">Possible </w:t>
      </w:r>
      <w:r w:rsidRPr="00E87A2F">
        <w:rPr>
          <w:rStyle w:val="hps"/>
        </w:rPr>
        <w:t>intervention</w:t>
      </w:r>
      <w:r w:rsidRPr="00E87A2F">
        <w:t xml:space="preserve"> </w:t>
      </w:r>
      <w:r>
        <w:rPr>
          <w:rStyle w:val="hps"/>
        </w:rPr>
        <w:t>–</w:t>
      </w:r>
      <w:r w:rsidRPr="00E87A2F">
        <w:rPr>
          <w:rStyle w:val="hps"/>
        </w:rPr>
        <w:t xml:space="preserve"> M</w:t>
      </w:r>
      <w:r w:rsidRPr="00E87A2F">
        <w:t xml:space="preserve">: </w:t>
      </w:r>
      <w:r w:rsidRPr="00E87A2F">
        <w:rPr>
          <w:rStyle w:val="hps"/>
        </w:rPr>
        <w:t>"</w:t>
      </w:r>
      <w:r w:rsidRPr="00E87A2F">
        <w:t xml:space="preserve">Should I </w:t>
      </w:r>
      <w:r>
        <w:rPr>
          <w:rStyle w:val="hps"/>
        </w:rPr>
        <w:t>note</w:t>
      </w:r>
      <w:r w:rsidRPr="00E87A2F">
        <w:t xml:space="preserve"> this </w:t>
      </w:r>
      <w:r w:rsidRPr="00E87A2F">
        <w:rPr>
          <w:rStyle w:val="hps"/>
        </w:rPr>
        <w:t>as a</w:t>
      </w:r>
      <w:r w:rsidRPr="00E87A2F">
        <w:t xml:space="preserve"> </w:t>
      </w:r>
      <w:r w:rsidRPr="00E87A2F">
        <w:rPr>
          <w:rStyle w:val="hps"/>
        </w:rPr>
        <w:t>suggestion</w:t>
      </w:r>
      <w:r>
        <w:rPr>
          <w:rStyle w:val="hps"/>
        </w:rPr>
        <w:t xml:space="preserve"> of a</w:t>
      </w:r>
      <w:r w:rsidRPr="00E87A2F">
        <w:t xml:space="preserve"> </w:t>
      </w:r>
      <w:r w:rsidRPr="00E87A2F">
        <w:rPr>
          <w:rStyle w:val="hps"/>
        </w:rPr>
        <w:t>topic for our</w:t>
      </w:r>
      <w:r w:rsidRPr="00E87A2F">
        <w:t xml:space="preserve"> </w:t>
      </w:r>
      <w:r w:rsidRPr="00E87A2F">
        <w:rPr>
          <w:rStyle w:val="hps"/>
        </w:rPr>
        <w:t>agenda</w:t>
      </w:r>
      <w:r>
        <w:rPr>
          <w:rStyle w:val="hps"/>
        </w:rPr>
        <w:t>:</w:t>
      </w:r>
      <w:r w:rsidRPr="00E87A2F" w:rsidDel="00744254">
        <w:rPr>
          <w:rStyle w:val="hps"/>
        </w:rPr>
        <w:t xml:space="preserve"> </w:t>
      </w:r>
      <w:r w:rsidRPr="00E87A2F">
        <w:t>‘</w:t>
      </w:r>
      <w:r>
        <w:rPr>
          <w:rStyle w:val="hps"/>
        </w:rPr>
        <w:t>s</w:t>
      </w:r>
      <w:r w:rsidRPr="00E87A2F">
        <w:rPr>
          <w:rStyle w:val="hps"/>
        </w:rPr>
        <w:t>e</w:t>
      </w:r>
      <w:r w:rsidRPr="00E87A2F">
        <w:rPr>
          <w:rStyle w:val="hps"/>
        </w:rPr>
        <w:t>t</w:t>
      </w:r>
      <w:r w:rsidRPr="00E87A2F">
        <w:rPr>
          <w:rStyle w:val="hps"/>
        </w:rPr>
        <w:t>ting</w:t>
      </w:r>
      <w:r w:rsidRPr="00E87A2F">
        <w:t xml:space="preserve"> </w:t>
      </w:r>
      <w:r w:rsidRPr="00E87A2F">
        <w:rPr>
          <w:rStyle w:val="hps"/>
        </w:rPr>
        <w:t>project</w:t>
      </w:r>
      <w:r w:rsidRPr="00E87A2F">
        <w:t xml:space="preserve"> </w:t>
      </w:r>
      <w:r w:rsidRPr="00E87A2F">
        <w:rPr>
          <w:rStyle w:val="hps"/>
        </w:rPr>
        <w:t>priorities’</w:t>
      </w:r>
      <w:r w:rsidRPr="00E87A2F">
        <w:t>?"]</w:t>
      </w:r>
    </w:p>
    <w:p w14:paraId="2393AA19" w14:textId="77777777" w:rsidR="00D3743E" w:rsidRPr="00E87A2F" w:rsidRDefault="00D3743E" w:rsidP="00C63820">
      <w:pPr>
        <w:pStyle w:val="berschrift4"/>
        <w:numPr>
          <w:ilvl w:val="0"/>
          <w:numId w:val="23"/>
        </w:numPr>
        <w:tabs>
          <w:tab w:val="clear" w:pos="426"/>
        </w:tabs>
      </w:pPr>
      <w:bookmarkStart w:id="14" w:name="_Toc383113812"/>
      <w:r w:rsidRPr="00E87A2F">
        <w:t xml:space="preserve">Task </w:t>
      </w:r>
      <w:r w:rsidRPr="00E87A2F">
        <w:rPr>
          <w:rStyle w:val="hps"/>
        </w:rPr>
        <w:t>(</w:t>
      </w:r>
      <w:r>
        <w:rPr>
          <w:rStyle w:val="hps"/>
        </w:rPr>
        <w:t>r</w:t>
      </w:r>
      <w:r w:rsidRPr="00E87A2F">
        <w:rPr>
          <w:rStyle w:val="hps"/>
        </w:rPr>
        <w:t>ole play</w:t>
      </w:r>
      <w:r w:rsidRPr="00E87A2F">
        <w:t xml:space="preserve"> </w:t>
      </w:r>
      <w:r w:rsidRPr="00E87A2F">
        <w:rPr>
          <w:rStyle w:val="hps"/>
        </w:rPr>
        <w:t>or</w:t>
      </w:r>
      <w:r w:rsidRPr="00E87A2F">
        <w:t xml:space="preserve"> </w:t>
      </w:r>
      <w:r w:rsidRPr="00E87A2F">
        <w:rPr>
          <w:rStyle w:val="hps"/>
        </w:rPr>
        <w:t>written presentation</w:t>
      </w:r>
      <w:r w:rsidRPr="00E87A2F">
        <w:t xml:space="preserve">): </w:t>
      </w:r>
      <w:r w:rsidRPr="00E87A2F">
        <w:rPr>
          <w:rStyle w:val="hps"/>
        </w:rPr>
        <w:t>political differences</w:t>
      </w:r>
      <w:r w:rsidRPr="00E87A2F">
        <w:t xml:space="preserve"> (1</w:t>
      </w:r>
      <w:r w:rsidRPr="00E87A2F">
        <w:rPr>
          <w:rStyle w:val="atn"/>
        </w:rPr>
        <w:t>5'-</w:t>
      </w:r>
      <w:r w:rsidRPr="00E87A2F">
        <w:t>30')</w:t>
      </w:r>
      <w:bookmarkEnd w:id="14"/>
    </w:p>
    <w:p w14:paraId="72F1348E" w14:textId="77777777" w:rsidR="00D3743E" w:rsidRPr="00E87A2F" w:rsidRDefault="00D3743E" w:rsidP="00D3743E">
      <w:pPr>
        <w:pStyle w:val="Beispiel"/>
      </w:pPr>
      <w:r w:rsidRPr="00E87A2F">
        <w:t xml:space="preserve">A: "So far, we </w:t>
      </w:r>
      <w:r>
        <w:t xml:space="preserve">have </w:t>
      </w:r>
      <w:r w:rsidRPr="00E87A2F">
        <w:t xml:space="preserve">only </w:t>
      </w:r>
      <w:r>
        <w:t>had</w:t>
      </w:r>
      <w:r w:rsidRPr="00E87A2F">
        <w:t xml:space="preserve"> harmonious</w:t>
      </w:r>
      <w:r>
        <w:t xml:space="preserve"> meetings</w:t>
      </w:r>
      <w:r w:rsidRPr="00E87A2F">
        <w:t xml:space="preserve"> because we have ignored our political differences. If we do not </w:t>
      </w:r>
      <w:r>
        <w:t>face</w:t>
      </w:r>
      <w:r w:rsidRPr="00E87A2F">
        <w:t xml:space="preserve"> the critical points, we will not develop a reliable basis for our relations." </w:t>
      </w:r>
      <w:r>
        <w:t>–</w:t>
      </w:r>
      <w:r w:rsidRPr="00E87A2F">
        <w:t xml:space="preserve"> Another A: "Th</w:t>
      </w:r>
      <w:r>
        <w:t>at</w:t>
      </w:r>
      <w:r w:rsidRPr="00E87A2F">
        <w:t xml:space="preserve"> just </w:t>
      </w:r>
      <w:r>
        <w:t>causes arguments</w:t>
      </w:r>
      <w:r w:rsidRPr="00E87A2F">
        <w:t xml:space="preserve"> and does not </w:t>
      </w:r>
      <w:r>
        <w:t>bring us forward</w:t>
      </w:r>
      <w:r w:rsidRPr="00E87A2F">
        <w:t xml:space="preserve">. We should avoid </w:t>
      </w:r>
      <w:r>
        <w:t>it</w:t>
      </w:r>
      <w:r w:rsidRPr="00E87A2F">
        <w:t xml:space="preserve">." </w:t>
      </w:r>
      <w:r>
        <w:t>–</w:t>
      </w:r>
      <w:r w:rsidRPr="00E87A2F">
        <w:t xml:space="preserve"> A: "When we do not exactly know how others think, we do not know their sensitive points and conflicts can escalate unexpectedly and uncontrollably." </w:t>
      </w:r>
      <w:r>
        <w:t>–</w:t>
      </w:r>
      <w:r w:rsidRPr="00E87A2F">
        <w:t xml:space="preserve"> B: "I don</w:t>
      </w:r>
      <w:r>
        <w:t>'</w:t>
      </w:r>
      <w:r w:rsidRPr="00E87A2F">
        <w:t>t know... I think we have thought too little about this."</w:t>
      </w:r>
    </w:p>
    <w:p w14:paraId="2A7A239F" w14:textId="77777777" w:rsidR="00D3743E" w:rsidRPr="00AC7A6A" w:rsidRDefault="00D3743E" w:rsidP="00D3743E">
      <w:r w:rsidRPr="00AC7A6A">
        <w:t>At this point, the trainer stops in the role of the mediator and calls on the training participants: "What could the mediator M say or do? Please work in groups of two and think about how the mediator can now respond in a meaningful way. We will see all ideas in an actstorming. You have 5 minutes."</w:t>
      </w:r>
    </w:p>
    <w:p w14:paraId="2AB5644D" w14:textId="77777777" w:rsidR="00D3743E" w:rsidRPr="00AC7A6A" w:rsidRDefault="00D3743E" w:rsidP="00D3743E">
      <w:r w:rsidRPr="00AC7A6A">
        <w:t>After five minutes, the trainer asks the training participants to show their ideas in the sense of the -&gt;actstorming method. All ideas are played out – without comments or evaluation. If pe</w:t>
      </w:r>
      <w:r w:rsidRPr="00AC7A6A">
        <w:t>o</w:t>
      </w:r>
      <w:r w:rsidRPr="00AC7A6A">
        <w:t>ple develop new ideas while watching, they can contribute them spontaneously. Each idea is put up on the pin board and recorded in the seminar documentation.</w:t>
      </w:r>
    </w:p>
    <w:p w14:paraId="0BD5BA23" w14:textId="77777777" w:rsidR="00D3743E" w:rsidRDefault="00D3743E" w:rsidP="00D3743E">
      <w:pPr>
        <w:rPr>
          <w:rStyle w:val="hps"/>
        </w:rPr>
      </w:pPr>
      <w:r w:rsidRPr="00E87A2F">
        <w:rPr>
          <w:rStyle w:val="hps"/>
        </w:rPr>
        <w:t>[</w:t>
      </w:r>
      <w:r w:rsidRPr="00E87A2F">
        <w:t xml:space="preserve">Possible </w:t>
      </w:r>
      <w:r w:rsidRPr="00E87A2F">
        <w:rPr>
          <w:rStyle w:val="hps"/>
        </w:rPr>
        <w:t>intervention</w:t>
      </w:r>
      <w:r w:rsidRPr="00E87A2F">
        <w:t xml:space="preserve"> </w:t>
      </w:r>
      <w:r>
        <w:rPr>
          <w:rStyle w:val="hps"/>
        </w:rPr>
        <w:t>–</w:t>
      </w:r>
      <w:r w:rsidRPr="00E87A2F">
        <w:rPr>
          <w:rStyle w:val="hps"/>
        </w:rPr>
        <w:t xml:space="preserve"> M</w:t>
      </w:r>
      <w:r w:rsidRPr="00E87A2F">
        <w:t xml:space="preserve">: </w:t>
      </w:r>
      <w:r w:rsidRPr="00E87A2F">
        <w:rPr>
          <w:rStyle w:val="hps"/>
        </w:rPr>
        <w:t>"</w:t>
      </w:r>
      <w:r w:rsidRPr="00E87A2F">
        <w:t xml:space="preserve">Then maybe we </w:t>
      </w:r>
      <w:r w:rsidRPr="00E87A2F">
        <w:rPr>
          <w:rStyle w:val="hps"/>
        </w:rPr>
        <w:t>ought</w:t>
      </w:r>
      <w:r w:rsidRPr="00E87A2F">
        <w:t xml:space="preserve"> </w:t>
      </w:r>
      <w:r w:rsidRPr="00E87A2F">
        <w:rPr>
          <w:rStyle w:val="hps"/>
        </w:rPr>
        <w:t>to think about that</w:t>
      </w:r>
      <w:r w:rsidRPr="00E87A2F">
        <w:t xml:space="preserve">. </w:t>
      </w:r>
      <w:r w:rsidRPr="00E87A2F">
        <w:rPr>
          <w:rStyle w:val="hps"/>
        </w:rPr>
        <w:t>How should we</w:t>
      </w:r>
      <w:r w:rsidRPr="00E87A2F">
        <w:t xml:space="preserve"> </w:t>
      </w:r>
      <w:r w:rsidRPr="00E87A2F">
        <w:rPr>
          <w:rStyle w:val="hps"/>
        </w:rPr>
        <w:t>form</w:t>
      </w:r>
      <w:r w:rsidRPr="00E87A2F">
        <w:rPr>
          <w:rStyle w:val="hps"/>
        </w:rPr>
        <w:t>u</w:t>
      </w:r>
      <w:r w:rsidRPr="00E87A2F">
        <w:rPr>
          <w:rStyle w:val="hps"/>
        </w:rPr>
        <w:t>late this</w:t>
      </w:r>
      <w:r w:rsidRPr="00E87A2F">
        <w:t xml:space="preserve"> </w:t>
      </w:r>
      <w:r w:rsidRPr="00E87A2F">
        <w:rPr>
          <w:rStyle w:val="hps"/>
        </w:rPr>
        <w:t xml:space="preserve">as a topic </w:t>
      </w:r>
      <w:r>
        <w:rPr>
          <w:rStyle w:val="hps"/>
        </w:rPr>
        <w:t>for</w:t>
      </w:r>
      <w:r w:rsidRPr="00E87A2F">
        <w:t xml:space="preserve"> </w:t>
      </w:r>
      <w:r w:rsidRPr="00E87A2F">
        <w:rPr>
          <w:rStyle w:val="hps"/>
        </w:rPr>
        <w:t>our</w:t>
      </w:r>
      <w:r w:rsidRPr="00E87A2F">
        <w:t xml:space="preserve"> </w:t>
      </w:r>
      <w:r w:rsidRPr="00E87A2F">
        <w:rPr>
          <w:rStyle w:val="hps"/>
        </w:rPr>
        <w:t>agenda?"]</w:t>
      </w:r>
    </w:p>
    <w:p w14:paraId="2152943A" w14:textId="77777777" w:rsidR="00C21E71" w:rsidRPr="00C21E71" w:rsidRDefault="00AA0DA1" w:rsidP="00C21E71">
      <w:pPr>
        <w:pStyle w:val="Beispiel"/>
        <w:pBdr>
          <w:top w:val="single" w:sz="4" w:space="1" w:color="auto" w:shadow="1"/>
          <w:left w:val="single" w:sz="4" w:space="4" w:color="auto" w:shadow="1"/>
          <w:bottom w:val="single" w:sz="4" w:space="1" w:color="auto" w:shadow="1"/>
          <w:right w:val="single" w:sz="4" w:space="4" w:color="auto" w:shadow="1"/>
        </w:pBdr>
        <w:jc w:val="left"/>
        <w:rPr>
          <w:rStyle w:val="hps"/>
        </w:rPr>
      </w:pPr>
      <w:r>
        <w:rPr>
          <w:rStyle w:val="hps"/>
        </w:rPr>
        <w:t>Worksheet 4.3</w:t>
      </w:r>
      <w:r w:rsidR="00C21E71" w:rsidRPr="00C21E71">
        <w:rPr>
          <w:rStyle w:val="hps"/>
        </w:rPr>
        <w:t>.1</w:t>
      </w:r>
    </w:p>
    <w:p w14:paraId="780D41CB" w14:textId="77777777" w:rsidR="00D3743E" w:rsidRDefault="00D3743E" w:rsidP="00C21E71">
      <w:pPr>
        <w:pStyle w:val="Beispiel"/>
        <w:pBdr>
          <w:top w:val="single" w:sz="4" w:space="1" w:color="auto" w:shadow="1"/>
          <w:left w:val="single" w:sz="4" w:space="4" w:color="auto" w:shadow="1"/>
          <w:bottom w:val="single" w:sz="4" w:space="1" w:color="auto" w:shadow="1"/>
          <w:right w:val="single" w:sz="4" w:space="4" w:color="auto" w:shadow="1"/>
        </w:pBdr>
        <w:jc w:val="left"/>
        <w:rPr>
          <w:rStyle w:val="hps"/>
          <w:b/>
          <w:bCs/>
        </w:rPr>
      </w:pPr>
      <w:r>
        <w:rPr>
          <w:rStyle w:val="hps"/>
          <w:b/>
          <w:bCs/>
        </w:rPr>
        <w:t>Task situations for short role-plays</w:t>
      </w:r>
    </w:p>
    <w:p w14:paraId="2FA208F3" w14:textId="77777777" w:rsidR="00D3743E" w:rsidRPr="00FE28D9" w:rsidRDefault="00D3743E" w:rsidP="00C63820">
      <w:pPr>
        <w:pStyle w:val="Beispiel"/>
        <w:numPr>
          <w:ilvl w:val="0"/>
          <w:numId w:val="26"/>
        </w:numPr>
        <w:pBdr>
          <w:top w:val="single" w:sz="4" w:space="1" w:color="auto" w:shadow="1"/>
          <w:left w:val="single" w:sz="4" w:space="4" w:color="auto" w:shadow="1"/>
          <w:bottom w:val="single" w:sz="4" w:space="1" w:color="auto" w:shadow="1"/>
          <w:right w:val="single" w:sz="4" w:space="4" w:color="auto" w:shadow="1"/>
        </w:pBdr>
        <w:ind w:left="284" w:hanging="284"/>
        <w:jc w:val="left"/>
        <w:rPr>
          <w:rStyle w:val="hps"/>
          <w:b/>
          <w:bCs/>
        </w:rPr>
      </w:pPr>
      <w:r w:rsidRPr="00FE28D9">
        <w:rPr>
          <w:b/>
          <w:bCs/>
        </w:rPr>
        <w:t>Disadvantage</w:t>
      </w:r>
    </w:p>
    <w:p w14:paraId="763E2405" w14:textId="77777777" w:rsidR="00D3743E" w:rsidRDefault="00D3743E" w:rsidP="00D3743E">
      <w:pPr>
        <w:pStyle w:val="Beispiel"/>
        <w:pBdr>
          <w:top w:val="single" w:sz="4" w:space="1" w:color="auto" w:shadow="1"/>
          <w:left w:val="single" w:sz="4" w:space="4" w:color="auto" w:shadow="1"/>
          <w:bottom w:val="single" w:sz="4" w:space="1" w:color="auto" w:shadow="1"/>
          <w:right w:val="single" w:sz="4" w:space="4" w:color="auto" w:shadow="1"/>
        </w:pBdr>
        <w:rPr>
          <w:rStyle w:val="hps"/>
        </w:rPr>
      </w:pPr>
      <w:r w:rsidRPr="00E87A2F">
        <w:rPr>
          <w:rStyle w:val="hps"/>
        </w:rPr>
        <w:t>A</w:t>
      </w:r>
      <w:r w:rsidRPr="00E87A2F">
        <w:t xml:space="preserve"> </w:t>
      </w:r>
      <w:r w:rsidRPr="00E87A2F">
        <w:rPr>
          <w:rStyle w:val="hps"/>
        </w:rPr>
        <w:t xml:space="preserve">participant </w:t>
      </w:r>
      <w:r>
        <w:rPr>
          <w:rStyle w:val="hps"/>
        </w:rPr>
        <w:t>from</w:t>
      </w:r>
      <w:r w:rsidRPr="00E87A2F">
        <w:rPr>
          <w:rStyle w:val="hps"/>
        </w:rPr>
        <w:t xml:space="preserve"> the</w:t>
      </w:r>
      <w:r w:rsidRPr="00E87A2F">
        <w:t xml:space="preserve"> </w:t>
      </w:r>
      <w:r w:rsidRPr="00E87A2F">
        <w:rPr>
          <w:rStyle w:val="hps"/>
        </w:rPr>
        <w:t>conflict</w:t>
      </w:r>
      <w:r w:rsidRPr="00E87A2F">
        <w:t xml:space="preserve"> </w:t>
      </w:r>
      <w:r w:rsidRPr="00E87A2F">
        <w:rPr>
          <w:rStyle w:val="hps"/>
        </w:rPr>
        <w:t>Party A</w:t>
      </w:r>
      <w:r w:rsidRPr="00E87A2F">
        <w:t xml:space="preserve"> </w:t>
      </w:r>
      <w:r w:rsidRPr="00E87A2F">
        <w:rPr>
          <w:rStyle w:val="hps"/>
        </w:rPr>
        <w:t>says:</w:t>
      </w:r>
      <w:r>
        <w:t xml:space="preserve"> </w:t>
      </w:r>
      <w:r w:rsidRPr="00E87A2F">
        <w:rPr>
          <w:rStyle w:val="hps"/>
        </w:rPr>
        <w:t>"We want to</w:t>
      </w:r>
      <w:r w:rsidRPr="00E87A2F">
        <w:t xml:space="preserve"> </w:t>
      </w:r>
      <w:r w:rsidRPr="00E87A2F">
        <w:rPr>
          <w:rStyle w:val="hps"/>
        </w:rPr>
        <w:t>know where we</w:t>
      </w:r>
      <w:r w:rsidRPr="00E87A2F">
        <w:t xml:space="preserve"> </w:t>
      </w:r>
      <w:r w:rsidRPr="00E87A2F">
        <w:rPr>
          <w:rStyle w:val="hps"/>
        </w:rPr>
        <w:t>are</w:t>
      </w:r>
      <w:r w:rsidRPr="00E87A2F">
        <w:t xml:space="preserve"> </w:t>
      </w:r>
      <w:r w:rsidRPr="00E87A2F">
        <w:rPr>
          <w:rStyle w:val="hps"/>
        </w:rPr>
        <w:t>with you.</w:t>
      </w:r>
      <w:r w:rsidRPr="00E87A2F">
        <w:t xml:space="preserve"> </w:t>
      </w:r>
      <w:r w:rsidRPr="00E87A2F">
        <w:rPr>
          <w:rStyle w:val="hps"/>
        </w:rPr>
        <w:t>We</w:t>
      </w:r>
      <w:r w:rsidRPr="00E87A2F">
        <w:t xml:space="preserve"> </w:t>
      </w:r>
      <w:r w:rsidRPr="00E87A2F">
        <w:rPr>
          <w:rStyle w:val="hps"/>
        </w:rPr>
        <w:t>want to make sure</w:t>
      </w:r>
      <w:r w:rsidRPr="00E87A2F">
        <w:t xml:space="preserve"> </w:t>
      </w:r>
      <w:r w:rsidRPr="00E87A2F">
        <w:rPr>
          <w:rStyle w:val="hps"/>
        </w:rPr>
        <w:t>that</w:t>
      </w:r>
      <w:r w:rsidRPr="00E87A2F">
        <w:t xml:space="preserve"> </w:t>
      </w:r>
      <w:r w:rsidRPr="00E87A2F">
        <w:rPr>
          <w:rStyle w:val="hps"/>
        </w:rPr>
        <w:t>we</w:t>
      </w:r>
      <w:r w:rsidRPr="00E87A2F">
        <w:t xml:space="preserve"> </w:t>
      </w:r>
      <w:r w:rsidRPr="00E87A2F">
        <w:rPr>
          <w:rStyle w:val="hps"/>
        </w:rPr>
        <w:t>are not disadvantaged</w:t>
      </w:r>
      <w:r w:rsidRPr="00E87A2F">
        <w:t xml:space="preserve"> </w:t>
      </w:r>
      <w:r w:rsidRPr="00E87A2F">
        <w:rPr>
          <w:rStyle w:val="hps"/>
        </w:rPr>
        <w:t>again</w:t>
      </w:r>
      <w:r w:rsidRPr="00E87A2F">
        <w:t>.</w:t>
      </w:r>
      <w:r w:rsidRPr="00E87A2F">
        <w:rPr>
          <w:rStyle w:val="hps"/>
        </w:rPr>
        <w:t xml:space="preserve">" </w:t>
      </w:r>
      <w:r>
        <w:t>–</w:t>
      </w:r>
      <w:r w:rsidRPr="00E87A2F">
        <w:t xml:space="preserve"> A </w:t>
      </w:r>
      <w:r w:rsidRPr="00E87A2F">
        <w:rPr>
          <w:rStyle w:val="hps"/>
        </w:rPr>
        <w:t>participant of the</w:t>
      </w:r>
      <w:r w:rsidRPr="00E87A2F">
        <w:t xml:space="preserve"> </w:t>
      </w:r>
      <w:r w:rsidRPr="00E87A2F">
        <w:rPr>
          <w:rStyle w:val="hps"/>
        </w:rPr>
        <w:t>conflict</w:t>
      </w:r>
      <w:r w:rsidRPr="00E87A2F">
        <w:t xml:space="preserve"> </w:t>
      </w:r>
      <w:r w:rsidRPr="00E87A2F">
        <w:rPr>
          <w:rStyle w:val="hps"/>
        </w:rPr>
        <w:t>Party B</w:t>
      </w:r>
      <w:r w:rsidRPr="00E87A2F">
        <w:t xml:space="preserve"> </w:t>
      </w:r>
      <w:r w:rsidRPr="00E87A2F">
        <w:rPr>
          <w:rStyle w:val="hps"/>
        </w:rPr>
        <w:t>asks</w:t>
      </w:r>
      <w:r w:rsidRPr="00E87A2F">
        <w:t xml:space="preserve"> A. </w:t>
      </w:r>
      <w:r w:rsidRPr="00E87A2F">
        <w:rPr>
          <w:rStyle w:val="hps"/>
        </w:rPr>
        <w:t>B</w:t>
      </w:r>
      <w:r w:rsidRPr="00E87A2F">
        <w:t>: "</w:t>
      </w:r>
      <w:r w:rsidRPr="00E87A2F">
        <w:rPr>
          <w:rStyle w:val="hps"/>
        </w:rPr>
        <w:t>What does that</w:t>
      </w:r>
      <w:r w:rsidRPr="00E87A2F">
        <w:t xml:space="preserve"> </w:t>
      </w:r>
      <w:r w:rsidRPr="00E87A2F">
        <w:rPr>
          <w:rStyle w:val="hps"/>
        </w:rPr>
        <w:t xml:space="preserve">mean?" </w:t>
      </w:r>
      <w:r>
        <w:t>–</w:t>
      </w:r>
      <w:r w:rsidRPr="00E87A2F">
        <w:t xml:space="preserve"> A:" </w:t>
      </w:r>
      <w:r w:rsidRPr="00E87A2F">
        <w:rPr>
          <w:rStyle w:val="hps"/>
        </w:rPr>
        <w:t>Well,</w:t>
      </w:r>
      <w:r w:rsidRPr="00E87A2F">
        <w:t xml:space="preserve"> </w:t>
      </w:r>
      <w:r w:rsidRPr="00E87A2F">
        <w:rPr>
          <w:rStyle w:val="hps"/>
        </w:rPr>
        <w:t>I have</w:t>
      </w:r>
      <w:r w:rsidRPr="00E87A2F">
        <w:t xml:space="preserve"> </w:t>
      </w:r>
      <w:r w:rsidRPr="00E87A2F">
        <w:rPr>
          <w:rStyle w:val="hps"/>
        </w:rPr>
        <w:t>sometimes</w:t>
      </w:r>
      <w:r w:rsidRPr="00E87A2F">
        <w:t xml:space="preserve"> </w:t>
      </w:r>
      <w:r w:rsidRPr="00E87A2F">
        <w:rPr>
          <w:rStyle w:val="hps"/>
        </w:rPr>
        <w:t>experienced that</w:t>
      </w:r>
      <w:r w:rsidRPr="00E87A2F">
        <w:t xml:space="preserve"> B-</w:t>
      </w:r>
      <w:r w:rsidRPr="00E87A2F">
        <w:rPr>
          <w:rStyle w:val="hps"/>
        </w:rPr>
        <w:t>people have made</w:t>
      </w:r>
      <w:r w:rsidRPr="00E87A2F">
        <w:t xml:space="preserve"> </w:t>
      </w:r>
      <w:r>
        <w:rPr>
          <w:rStyle w:val="hps"/>
        </w:rPr>
        <w:t>a large</w:t>
      </w:r>
      <w:r w:rsidRPr="00E87A2F">
        <w:t xml:space="preserve"> </w:t>
      </w:r>
      <w:r w:rsidRPr="00E87A2F">
        <w:rPr>
          <w:rStyle w:val="hps"/>
        </w:rPr>
        <w:t>profit</w:t>
      </w:r>
      <w:r w:rsidRPr="00E87A2F">
        <w:t xml:space="preserve"> </w:t>
      </w:r>
      <w:r w:rsidRPr="00E87A2F">
        <w:rPr>
          <w:rStyle w:val="hps"/>
        </w:rPr>
        <w:t>and we had to</w:t>
      </w:r>
      <w:r w:rsidRPr="00E87A2F">
        <w:t xml:space="preserve"> </w:t>
      </w:r>
      <w:r w:rsidRPr="00E87A2F">
        <w:rPr>
          <w:rStyle w:val="hps"/>
        </w:rPr>
        <w:t>do the</w:t>
      </w:r>
      <w:r w:rsidRPr="00E87A2F">
        <w:t xml:space="preserve"> </w:t>
      </w:r>
      <w:r w:rsidRPr="00E87A2F">
        <w:rPr>
          <w:rStyle w:val="hps"/>
        </w:rPr>
        <w:t>unpleasant tasks"</w:t>
      </w:r>
      <w:r>
        <w:rPr>
          <w:rStyle w:val="hps"/>
        </w:rPr>
        <w:t xml:space="preserve"> </w:t>
      </w:r>
      <w:r>
        <w:t>–</w:t>
      </w:r>
      <w:r w:rsidRPr="00E87A2F">
        <w:t xml:space="preserve"> </w:t>
      </w:r>
      <w:r w:rsidRPr="00E87A2F">
        <w:rPr>
          <w:rStyle w:val="hps"/>
        </w:rPr>
        <w:t>B:</w:t>
      </w:r>
      <w:r w:rsidRPr="00E87A2F">
        <w:t xml:space="preserve"> “I can’</w:t>
      </w:r>
      <w:r w:rsidRPr="00E87A2F">
        <w:rPr>
          <w:rStyle w:val="hps"/>
        </w:rPr>
        <w:t>t believe that.</w:t>
      </w:r>
      <w:r w:rsidRPr="00E87A2F">
        <w:t xml:space="preserve"> </w:t>
      </w:r>
      <w:r w:rsidRPr="00E87A2F">
        <w:rPr>
          <w:rStyle w:val="hps"/>
        </w:rPr>
        <w:t>Where</w:t>
      </w:r>
      <w:r w:rsidRPr="00E87A2F">
        <w:t xml:space="preserve"> </w:t>
      </w:r>
      <w:r w:rsidRPr="00E87A2F">
        <w:rPr>
          <w:rStyle w:val="hps"/>
        </w:rPr>
        <w:t>the hell was that</w:t>
      </w:r>
      <w:r w:rsidRPr="00E87A2F">
        <w:t>?"</w:t>
      </w:r>
      <w:r>
        <w:t xml:space="preserve"> –</w:t>
      </w:r>
      <w:r w:rsidRPr="00E87A2F">
        <w:t xml:space="preserve"> </w:t>
      </w:r>
      <w:r w:rsidRPr="00E87A2F">
        <w:rPr>
          <w:rStyle w:val="hps"/>
        </w:rPr>
        <w:t>A</w:t>
      </w:r>
      <w:r w:rsidRPr="00E87A2F">
        <w:t xml:space="preserve"> </w:t>
      </w:r>
      <w:r w:rsidRPr="00E87A2F">
        <w:rPr>
          <w:rStyle w:val="hps"/>
        </w:rPr>
        <w:t>tries</w:t>
      </w:r>
      <w:r w:rsidRPr="00E87A2F">
        <w:t xml:space="preserve"> </w:t>
      </w:r>
      <w:r w:rsidRPr="00E87A2F">
        <w:rPr>
          <w:rStyle w:val="hps"/>
        </w:rPr>
        <w:t>to</w:t>
      </w:r>
      <w:r w:rsidRPr="00E87A2F">
        <w:t xml:space="preserve"> </w:t>
      </w:r>
      <w:r w:rsidRPr="00E87A2F">
        <w:rPr>
          <w:rStyle w:val="hps"/>
        </w:rPr>
        <w:t>reply: “Let me explain…”</w:t>
      </w:r>
    </w:p>
    <w:p w14:paraId="48F8DA8A" w14:textId="77777777" w:rsidR="00D3743E" w:rsidRPr="00FE28D9" w:rsidRDefault="00D3743E" w:rsidP="00D3743E">
      <w:pPr>
        <w:pStyle w:val="Beispiel"/>
        <w:pBdr>
          <w:top w:val="single" w:sz="4" w:space="1" w:color="auto" w:shadow="1"/>
          <w:left w:val="single" w:sz="4" w:space="4" w:color="auto" w:shadow="1"/>
          <w:bottom w:val="single" w:sz="4" w:space="1" w:color="auto" w:shadow="1"/>
          <w:right w:val="single" w:sz="4" w:space="4" w:color="auto" w:shadow="1"/>
        </w:pBdr>
        <w:rPr>
          <w:sz w:val="2"/>
          <w:szCs w:val="2"/>
        </w:rPr>
      </w:pPr>
    </w:p>
    <w:p w14:paraId="0DE4AA64" w14:textId="77777777" w:rsidR="00D3743E" w:rsidRPr="00FE28D9" w:rsidRDefault="00D3743E" w:rsidP="00C63820">
      <w:pPr>
        <w:pStyle w:val="Beispiel"/>
        <w:numPr>
          <w:ilvl w:val="0"/>
          <w:numId w:val="26"/>
        </w:numPr>
        <w:pBdr>
          <w:top w:val="single" w:sz="4" w:space="1" w:color="auto" w:shadow="1"/>
          <w:left w:val="single" w:sz="4" w:space="4" w:color="auto" w:shadow="1"/>
          <w:bottom w:val="single" w:sz="4" w:space="1" w:color="auto" w:shadow="1"/>
          <w:right w:val="single" w:sz="4" w:space="4" w:color="auto" w:shadow="1"/>
        </w:pBdr>
        <w:ind w:left="284" w:hanging="284"/>
        <w:jc w:val="left"/>
        <w:rPr>
          <w:b/>
          <w:bCs/>
        </w:rPr>
      </w:pPr>
      <w:r w:rsidRPr="00FE28D9">
        <w:rPr>
          <w:b/>
          <w:bCs/>
        </w:rPr>
        <w:t>Project priorities</w:t>
      </w:r>
    </w:p>
    <w:p w14:paraId="18697208" w14:textId="77777777" w:rsidR="00D3743E" w:rsidRDefault="00D3743E" w:rsidP="00D3743E">
      <w:pPr>
        <w:pStyle w:val="Beispiel"/>
        <w:pBdr>
          <w:top w:val="single" w:sz="4" w:space="1" w:color="auto" w:shadow="1"/>
          <w:left w:val="single" w:sz="4" w:space="4" w:color="auto" w:shadow="1"/>
          <w:bottom w:val="single" w:sz="4" w:space="1" w:color="auto" w:shadow="1"/>
          <w:right w:val="single" w:sz="4" w:space="4" w:color="auto" w:shadow="1"/>
        </w:pBdr>
        <w:rPr>
          <w:rStyle w:val="atn"/>
        </w:rPr>
      </w:pPr>
      <w:r w:rsidRPr="00E87A2F">
        <w:rPr>
          <w:rStyle w:val="hps"/>
        </w:rPr>
        <w:t>B</w:t>
      </w:r>
      <w:r w:rsidRPr="00E87A2F">
        <w:t xml:space="preserve">: </w:t>
      </w:r>
      <w:r w:rsidRPr="00E87A2F">
        <w:rPr>
          <w:rStyle w:val="hps"/>
        </w:rPr>
        <w:t>"I think</w:t>
      </w:r>
      <w:r w:rsidRPr="00E87A2F">
        <w:t xml:space="preserve"> </w:t>
      </w:r>
      <w:r w:rsidRPr="00E87A2F">
        <w:rPr>
          <w:rStyle w:val="hps"/>
        </w:rPr>
        <w:t>we should focus on common</w:t>
      </w:r>
      <w:r w:rsidRPr="00E87A2F">
        <w:t xml:space="preserve"> </w:t>
      </w:r>
      <w:r w:rsidRPr="00E87A2F">
        <w:rPr>
          <w:rStyle w:val="hps"/>
        </w:rPr>
        <w:t>economic projects</w:t>
      </w:r>
      <w:r w:rsidRPr="00E87A2F">
        <w:t xml:space="preserve"> </w:t>
      </w:r>
      <w:r>
        <w:rPr>
          <w:rStyle w:val="hps"/>
        </w:rPr>
        <w:t>–</w:t>
      </w:r>
      <w:r w:rsidRPr="00E87A2F">
        <w:t xml:space="preserve"> </w:t>
      </w:r>
      <w:r w:rsidRPr="00E87A2F">
        <w:rPr>
          <w:rStyle w:val="hps"/>
        </w:rPr>
        <w:t>for example</w:t>
      </w:r>
      <w:r w:rsidRPr="00E87A2F">
        <w:t xml:space="preserve">, one party can </w:t>
      </w:r>
      <w:r w:rsidRPr="00E87A2F">
        <w:rPr>
          <w:rStyle w:val="hps"/>
        </w:rPr>
        <w:t>produce</w:t>
      </w:r>
      <w:r w:rsidRPr="00E87A2F">
        <w:t xml:space="preserve"> </w:t>
      </w:r>
      <w:r w:rsidRPr="00E87A2F">
        <w:rPr>
          <w:rStyle w:val="hps"/>
        </w:rPr>
        <w:t>solar cells</w:t>
      </w:r>
      <w:r w:rsidRPr="00E87A2F">
        <w:t xml:space="preserve"> </w:t>
      </w:r>
      <w:r w:rsidRPr="00E87A2F">
        <w:rPr>
          <w:rStyle w:val="hps"/>
        </w:rPr>
        <w:t>and</w:t>
      </w:r>
      <w:r w:rsidRPr="00E87A2F">
        <w:t xml:space="preserve"> the </w:t>
      </w:r>
      <w:r w:rsidRPr="00E87A2F">
        <w:rPr>
          <w:rStyle w:val="hps"/>
        </w:rPr>
        <w:t>other</w:t>
      </w:r>
      <w:r w:rsidRPr="00E87A2F">
        <w:t xml:space="preserve"> can </w:t>
      </w:r>
      <w:r w:rsidRPr="00E87A2F">
        <w:rPr>
          <w:rStyle w:val="hps"/>
        </w:rPr>
        <w:t>process them</w:t>
      </w:r>
      <w:r w:rsidRPr="00E87A2F">
        <w:t xml:space="preserve"> </w:t>
      </w:r>
      <w:r w:rsidRPr="00E87A2F">
        <w:rPr>
          <w:rStyle w:val="hps"/>
        </w:rPr>
        <w:t>into products.</w:t>
      </w:r>
      <w:r w:rsidRPr="00E87A2F">
        <w:t xml:space="preserve"> </w:t>
      </w:r>
      <w:r>
        <w:rPr>
          <w:rStyle w:val="hps"/>
        </w:rPr>
        <w:t>That</w:t>
      </w:r>
      <w:r w:rsidRPr="00E87A2F">
        <w:rPr>
          <w:rStyle w:val="hps"/>
        </w:rPr>
        <w:t xml:space="preserve"> must</w:t>
      </w:r>
      <w:r w:rsidRPr="00E87A2F">
        <w:t xml:space="preserve"> </w:t>
      </w:r>
      <w:r>
        <w:rPr>
          <w:rStyle w:val="hps"/>
        </w:rPr>
        <w:t>surely</w:t>
      </w:r>
      <w:r w:rsidRPr="00E87A2F">
        <w:t xml:space="preserve"> </w:t>
      </w:r>
      <w:r w:rsidRPr="00E87A2F">
        <w:rPr>
          <w:rStyle w:val="hps"/>
        </w:rPr>
        <w:t>pay off</w:t>
      </w:r>
      <w:r w:rsidRPr="00E87A2F">
        <w:t>.</w:t>
      </w:r>
      <w:r w:rsidRPr="00E87A2F">
        <w:rPr>
          <w:rStyle w:val="hps"/>
        </w:rPr>
        <w:t xml:space="preserve">" </w:t>
      </w:r>
      <w:r>
        <w:t>–</w:t>
      </w:r>
      <w:r w:rsidRPr="00E87A2F">
        <w:t xml:space="preserve"> </w:t>
      </w:r>
      <w:r w:rsidRPr="00E87A2F">
        <w:rPr>
          <w:rStyle w:val="hps"/>
        </w:rPr>
        <w:t>A</w:t>
      </w:r>
      <w:r w:rsidRPr="00E87A2F">
        <w:t>: “</w:t>
      </w:r>
      <w:r w:rsidRPr="00E87A2F">
        <w:rPr>
          <w:rStyle w:val="hps"/>
        </w:rPr>
        <w:t>Yes</w:t>
      </w:r>
      <w:r w:rsidRPr="00E87A2F">
        <w:t>, but</w:t>
      </w:r>
      <w:r w:rsidRPr="00E87A2F">
        <w:rPr>
          <w:rStyle w:val="hps"/>
        </w:rPr>
        <w:t xml:space="preserve"> I</w:t>
      </w:r>
      <w:r w:rsidRPr="00E87A2F">
        <w:t xml:space="preserve"> </w:t>
      </w:r>
      <w:r w:rsidRPr="00E87A2F">
        <w:rPr>
          <w:rStyle w:val="hps"/>
        </w:rPr>
        <w:t>think these</w:t>
      </w:r>
      <w:r w:rsidRPr="00E87A2F">
        <w:t xml:space="preserve"> </w:t>
      </w:r>
      <w:r w:rsidRPr="00E87A2F">
        <w:rPr>
          <w:rStyle w:val="hps"/>
        </w:rPr>
        <w:t>should</w:t>
      </w:r>
      <w:r w:rsidRPr="00E87A2F">
        <w:t xml:space="preserve"> </w:t>
      </w:r>
      <w:r w:rsidRPr="00E87A2F">
        <w:rPr>
          <w:rStyle w:val="hps"/>
        </w:rPr>
        <w:t>be</w:t>
      </w:r>
      <w:r w:rsidRPr="00E87A2F">
        <w:t xml:space="preserve"> </w:t>
      </w:r>
      <w:r w:rsidRPr="00E87A2F">
        <w:rPr>
          <w:rStyle w:val="hps"/>
        </w:rPr>
        <w:t>primarily</w:t>
      </w:r>
      <w:r w:rsidRPr="00E87A2F">
        <w:t xml:space="preserve"> </w:t>
      </w:r>
      <w:r w:rsidRPr="00E87A2F">
        <w:rPr>
          <w:rStyle w:val="hps"/>
        </w:rPr>
        <w:t>social or environmental</w:t>
      </w:r>
      <w:r w:rsidRPr="00E87A2F">
        <w:t xml:space="preserve"> </w:t>
      </w:r>
      <w:r w:rsidRPr="00E87A2F">
        <w:rPr>
          <w:rStyle w:val="hps"/>
        </w:rPr>
        <w:t>projects.</w:t>
      </w:r>
      <w:r w:rsidRPr="00E87A2F">
        <w:t xml:space="preserve"> </w:t>
      </w:r>
      <w:r w:rsidRPr="00E87A2F">
        <w:rPr>
          <w:rStyle w:val="hps"/>
        </w:rPr>
        <w:t>We</w:t>
      </w:r>
      <w:r w:rsidRPr="00E87A2F">
        <w:t xml:space="preserve"> </w:t>
      </w:r>
      <w:r w:rsidRPr="00E87A2F">
        <w:rPr>
          <w:rStyle w:val="hps"/>
        </w:rPr>
        <w:t>are not a</w:t>
      </w:r>
      <w:r w:rsidRPr="00E87A2F">
        <w:t xml:space="preserve"> </w:t>
      </w:r>
      <w:r w:rsidRPr="00E87A2F">
        <w:rPr>
          <w:rStyle w:val="hps"/>
        </w:rPr>
        <w:t>commercial enterprise</w:t>
      </w:r>
      <w:r>
        <w:t>.</w:t>
      </w:r>
      <w:r w:rsidRPr="00E87A2F">
        <w:rPr>
          <w:rStyle w:val="hps"/>
        </w:rPr>
        <w:t>"</w:t>
      </w:r>
      <w:r>
        <w:rPr>
          <w:rStyle w:val="hps"/>
        </w:rPr>
        <w:t xml:space="preserve"> </w:t>
      </w:r>
      <w:r>
        <w:t>–</w:t>
      </w:r>
      <w:r w:rsidRPr="00E87A2F">
        <w:t xml:space="preserve"> </w:t>
      </w:r>
      <w:r w:rsidRPr="00E87A2F">
        <w:rPr>
          <w:rStyle w:val="hps"/>
        </w:rPr>
        <w:t>B</w:t>
      </w:r>
      <w:r w:rsidRPr="00E87A2F">
        <w:t>: "</w:t>
      </w:r>
      <w:r w:rsidRPr="00E87A2F">
        <w:rPr>
          <w:rStyle w:val="hps"/>
        </w:rPr>
        <w:t>Only</w:t>
      </w:r>
      <w:r w:rsidRPr="00E87A2F">
        <w:t xml:space="preserve"> </w:t>
      </w:r>
      <w:r w:rsidRPr="00E87A2F">
        <w:rPr>
          <w:rStyle w:val="hps"/>
        </w:rPr>
        <w:t>if you</w:t>
      </w:r>
      <w:r w:rsidRPr="00E87A2F">
        <w:t xml:space="preserve"> </w:t>
      </w:r>
      <w:r w:rsidRPr="00E87A2F">
        <w:rPr>
          <w:rStyle w:val="hps"/>
        </w:rPr>
        <w:t>make money</w:t>
      </w:r>
      <w:r w:rsidRPr="00E87A2F">
        <w:t xml:space="preserve">, </w:t>
      </w:r>
      <w:r w:rsidRPr="00E87A2F">
        <w:rPr>
          <w:rStyle w:val="hps"/>
        </w:rPr>
        <w:t>you can create</w:t>
      </w:r>
      <w:r w:rsidRPr="00E87A2F">
        <w:t xml:space="preserve"> </w:t>
      </w:r>
      <w:r w:rsidRPr="00E87A2F">
        <w:rPr>
          <w:rStyle w:val="hps"/>
        </w:rPr>
        <w:t>sustainability</w:t>
      </w:r>
      <w:r>
        <w:rPr>
          <w:rStyle w:val="hps"/>
        </w:rPr>
        <w:t>.</w:t>
      </w:r>
      <w:r w:rsidRPr="00E87A2F">
        <w:rPr>
          <w:rStyle w:val="hps"/>
        </w:rPr>
        <w:t xml:space="preserve">" </w:t>
      </w:r>
      <w:r w:rsidRPr="00E87A2F">
        <w:t xml:space="preserve">- </w:t>
      </w:r>
      <w:r w:rsidRPr="00E87A2F">
        <w:rPr>
          <w:rStyle w:val="hps"/>
        </w:rPr>
        <w:t>A</w:t>
      </w:r>
      <w:r w:rsidRPr="00E87A2F">
        <w:t>: "</w:t>
      </w:r>
      <w:r w:rsidRPr="00E87A2F">
        <w:rPr>
          <w:rStyle w:val="hps"/>
        </w:rPr>
        <w:t>Why...</w:t>
      </w:r>
      <w:r w:rsidRPr="00E87A2F">
        <w:rPr>
          <w:rStyle w:val="atn"/>
        </w:rPr>
        <w:t>?"</w:t>
      </w:r>
    </w:p>
    <w:p w14:paraId="20485D1F" w14:textId="77777777" w:rsidR="00D3743E" w:rsidRPr="00FE28D9" w:rsidRDefault="00D3743E" w:rsidP="00D3743E">
      <w:pPr>
        <w:pStyle w:val="Beispiel"/>
        <w:pBdr>
          <w:top w:val="single" w:sz="4" w:space="1" w:color="auto" w:shadow="1"/>
          <w:left w:val="single" w:sz="4" w:space="4" w:color="auto" w:shadow="1"/>
          <w:bottom w:val="single" w:sz="4" w:space="1" w:color="auto" w:shadow="1"/>
          <w:right w:val="single" w:sz="4" w:space="4" w:color="auto" w:shadow="1"/>
        </w:pBdr>
        <w:rPr>
          <w:sz w:val="2"/>
          <w:szCs w:val="2"/>
        </w:rPr>
      </w:pPr>
    </w:p>
    <w:p w14:paraId="13293B4B" w14:textId="77777777" w:rsidR="00D3743E" w:rsidRPr="00FE28D9" w:rsidRDefault="00D3743E" w:rsidP="00C63820">
      <w:pPr>
        <w:pStyle w:val="Beispiel"/>
        <w:numPr>
          <w:ilvl w:val="0"/>
          <w:numId w:val="26"/>
        </w:numPr>
        <w:pBdr>
          <w:top w:val="single" w:sz="4" w:space="1" w:color="auto" w:shadow="1"/>
          <w:left w:val="single" w:sz="4" w:space="4" w:color="auto" w:shadow="1"/>
          <w:bottom w:val="single" w:sz="4" w:space="1" w:color="auto" w:shadow="1"/>
          <w:right w:val="single" w:sz="4" w:space="4" w:color="auto" w:shadow="1"/>
        </w:pBdr>
        <w:ind w:left="284" w:hanging="284"/>
        <w:jc w:val="left"/>
        <w:rPr>
          <w:b/>
          <w:bCs/>
        </w:rPr>
      </w:pPr>
      <w:r w:rsidRPr="00FE28D9">
        <w:rPr>
          <w:b/>
          <w:bCs/>
        </w:rPr>
        <w:t>Political differences</w:t>
      </w:r>
    </w:p>
    <w:p w14:paraId="2FD4553C" w14:textId="77777777" w:rsidR="00D3743E" w:rsidRPr="00E87A2F" w:rsidRDefault="00D3743E" w:rsidP="00D3743E">
      <w:pPr>
        <w:pBdr>
          <w:top w:val="single" w:sz="4" w:space="1" w:color="auto" w:shadow="1"/>
          <w:left w:val="single" w:sz="4" w:space="4" w:color="auto" w:shadow="1"/>
          <w:bottom w:val="single" w:sz="4" w:space="1" w:color="auto" w:shadow="1"/>
          <w:right w:val="single" w:sz="4" w:space="4" w:color="auto" w:shadow="1"/>
        </w:pBdr>
      </w:pPr>
      <w:r w:rsidRPr="00E87A2F">
        <w:t xml:space="preserve">A: "So far, we </w:t>
      </w:r>
      <w:r>
        <w:t xml:space="preserve">have </w:t>
      </w:r>
      <w:r w:rsidRPr="00E87A2F">
        <w:t xml:space="preserve">only </w:t>
      </w:r>
      <w:r>
        <w:t>had</w:t>
      </w:r>
      <w:r w:rsidRPr="00E87A2F">
        <w:t xml:space="preserve"> harmonious</w:t>
      </w:r>
      <w:r>
        <w:t xml:space="preserve"> meetings</w:t>
      </w:r>
      <w:r w:rsidRPr="00E87A2F">
        <w:t xml:space="preserve"> because we have ignored our political differences. If we do not </w:t>
      </w:r>
      <w:r>
        <w:t>face</w:t>
      </w:r>
      <w:r w:rsidRPr="00E87A2F">
        <w:t xml:space="preserve"> the critical points, we will not develop a reliable basis for our relations." </w:t>
      </w:r>
      <w:r>
        <w:t>–</w:t>
      </w:r>
      <w:r w:rsidRPr="00E87A2F">
        <w:t xml:space="preserve"> Another A: "Th</w:t>
      </w:r>
      <w:r>
        <w:t>at</w:t>
      </w:r>
      <w:r w:rsidRPr="00E87A2F">
        <w:t xml:space="preserve"> just </w:t>
      </w:r>
      <w:r>
        <w:t>causes arguments</w:t>
      </w:r>
      <w:r w:rsidRPr="00E87A2F">
        <w:t xml:space="preserve"> and does not </w:t>
      </w:r>
      <w:r>
        <w:t>bring us forward</w:t>
      </w:r>
      <w:r w:rsidRPr="00E87A2F">
        <w:t xml:space="preserve">. We should avoid </w:t>
      </w:r>
      <w:r>
        <w:t>it</w:t>
      </w:r>
      <w:r w:rsidRPr="00E87A2F">
        <w:t xml:space="preserve">." </w:t>
      </w:r>
      <w:r>
        <w:t>–</w:t>
      </w:r>
      <w:r w:rsidRPr="00E87A2F">
        <w:t xml:space="preserve"> A: "When we do not exactly know how others think, we do not know their sensitive points and conflicts can escalate unexpectedly and uncontrollably." </w:t>
      </w:r>
      <w:r>
        <w:t>–</w:t>
      </w:r>
      <w:r w:rsidRPr="00E87A2F">
        <w:t xml:space="preserve"> B: "I don</w:t>
      </w:r>
      <w:r>
        <w:t>'</w:t>
      </w:r>
      <w:r w:rsidRPr="00E87A2F">
        <w:t>t know... I think we have thought too little about this."</w:t>
      </w:r>
    </w:p>
    <w:p w14:paraId="7FD69FFB" w14:textId="77777777" w:rsidR="00924469" w:rsidRDefault="00924469" w:rsidP="00C70CA1">
      <w:pPr>
        <w:pStyle w:val="berschrift2"/>
        <w:numPr>
          <w:ilvl w:val="0"/>
          <w:numId w:val="17"/>
        </w:numPr>
        <w:rPr>
          <w:rStyle w:val="hps"/>
        </w:rPr>
        <w:sectPr w:rsidR="00924469" w:rsidSect="00D3743E">
          <w:headerReference w:type="default" r:id="rId25"/>
          <w:pgSz w:w="11906" w:h="16838"/>
          <w:pgMar w:top="1417" w:right="1417" w:bottom="1134" w:left="1417" w:header="708" w:footer="708" w:gutter="0"/>
          <w:cols w:space="708"/>
          <w:docGrid w:linePitch="360"/>
        </w:sectPr>
      </w:pPr>
    </w:p>
    <w:p w14:paraId="67C4616F" w14:textId="77777777" w:rsidR="00D3743E" w:rsidRPr="00E87A2F" w:rsidRDefault="00D3743E" w:rsidP="00C21E71">
      <w:pPr>
        <w:pStyle w:val="berschrift2"/>
      </w:pPr>
      <w:bookmarkStart w:id="15" w:name="_Toc383113813"/>
      <w:r w:rsidRPr="00C21E71">
        <w:rPr>
          <w:rStyle w:val="hps"/>
        </w:rPr>
        <w:lastRenderedPageBreak/>
        <w:t>Exercise</w:t>
      </w:r>
      <w:r w:rsidRPr="00E87A2F">
        <w:rPr>
          <w:rStyle w:val="hps"/>
        </w:rPr>
        <w:t>:</w:t>
      </w:r>
      <w:r w:rsidRPr="00E87A2F">
        <w:t xml:space="preserve"> </w:t>
      </w:r>
      <w:r w:rsidR="00E761F7">
        <w:rPr>
          <w:rStyle w:val="hps"/>
        </w:rPr>
        <w:t>C</w:t>
      </w:r>
      <w:r w:rsidRPr="00E87A2F">
        <w:rPr>
          <w:rStyle w:val="hps"/>
        </w:rPr>
        <w:t>ollect</w:t>
      </w:r>
      <w:r w:rsidRPr="00E87A2F">
        <w:t xml:space="preserve"> </w:t>
      </w:r>
      <w:r w:rsidRPr="00E87A2F">
        <w:rPr>
          <w:rStyle w:val="hps"/>
        </w:rPr>
        <w:t>concerns and define conflict</w:t>
      </w:r>
      <w:r w:rsidRPr="00E87A2F">
        <w:t xml:space="preserve"> </w:t>
      </w:r>
      <w:r w:rsidRPr="00E87A2F">
        <w:rPr>
          <w:rStyle w:val="hps"/>
        </w:rPr>
        <w:t>issues</w:t>
      </w:r>
      <w:r w:rsidRPr="00E87A2F">
        <w:t xml:space="preserve"> </w:t>
      </w:r>
      <w:r w:rsidRPr="00E87A2F">
        <w:rPr>
          <w:rStyle w:val="hps"/>
        </w:rPr>
        <w:t>(90’</w:t>
      </w:r>
      <w:r w:rsidRPr="00E87A2F">
        <w:t>)</w:t>
      </w:r>
      <w:bookmarkEnd w:id="15"/>
    </w:p>
    <w:p w14:paraId="73DAC5E6" w14:textId="77777777" w:rsidR="00D3743E" w:rsidRPr="00E87A2F" w:rsidRDefault="00D3743E" w:rsidP="00C63820">
      <w:pPr>
        <w:pStyle w:val="berschrift4"/>
        <w:numPr>
          <w:ilvl w:val="0"/>
          <w:numId w:val="22"/>
        </w:numPr>
      </w:pPr>
      <w:bookmarkStart w:id="16" w:name="_Toc383113814"/>
      <w:r w:rsidRPr="000660F1">
        <w:t>Card query</w:t>
      </w:r>
      <w:r w:rsidRPr="00E87A2F">
        <w:rPr>
          <w:rStyle w:val="shorttext"/>
        </w:rPr>
        <w:t xml:space="preserve"> </w:t>
      </w:r>
      <w:r w:rsidRPr="00E87A2F">
        <w:rPr>
          <w:rStyle w:val="hps"/>
        </w:rPr>
        <w:t>on a topic of</w:t>
      </w:r>
      <w:r w:rsidRPr="00E87A2F">
        <w:rPr>
          <w:rStyle w:val="shorttext"/>
        </w:rPr>
        <w:t xml:space="preserve"> the </w:t>
      </w:r>
      <w:r w:rsidRPr="00E87A2F">
        <w:rPr>
          <w:rStyle w:val="hps"/>
        </w:rPr>
        <w:t>seminar group</w:t>
      </w:r>
      <w:r w:rsidRPr="00E87A2F">
        <w:rPr>
          <w:rStyle w:val="shorttext"/>
        </w:rPr>
        <w:t xml:space="preserve"> </w:t>
      </w:r>
      <w:r w:rsidRPr="00E87A2F">
        <w:rPr>
          <w:rStyle w:val="hps"/>
        </w:rPr>
        <w:t>(60')</w:t>
      </w:r>
      <w:bookmarkEnd w:id="16"/>
    </w:p>
    <w:p w14:paraId="2AE6FBF2" w14:textId="77777777" w:rsidR="00D3743E" w:rsidRPr="00E87A2F" w:rsidRDefault="00D3743E" w:rsidP="00D3743E">
      <w:r>
        <w:rPr>
          <w:rStyle w:val="hps"/>
        </w:rPr>
        <w:t>T</w:t>
      </w:r>
      <w:r w:rsidRPr="00E87A2F">
        <w:rPr>
          <w:rStyle w:val="hps"/>
        </w:rPr>
        <w:t>his exercise</w:t>
      </w:r>
      <w:r w:rsidRPr="00E87A2F">
        <w:t xml:space="preserve"> </w:t>
      </w:r>
      <w:r>
        <w:rPr>
          <w:rStyle w:val="hps"/>
        </w:rPr>
        <w:t>shows</w:t>
      </w:r>
      <w:r w:rsidRPr="00E87A2F">
        <w:t xml:space="preserve"> </w:t>
      </w:r>
      <w:r>
        <w:rPr>
          <w:rStyle w:val="hps"/>
        </w:rPr>
        <w:t>based on</w:t>
      </w:r>
      <w:r w:rsidRPr="00E87A2F">
        <w:t xml:space="preserve"> </w:t>
      </w:r>
      <w:r w:rsidRPr="00E87A2F">
        <w:rPr>
          <w:rStyle w:val="hps"/>
        </w:rPr>
        <w:t>self-experience</w:t>
      </w:r>
      <w:r w:rsidRPr="00E87A2F">
        <w:t xml:space="preserve"> </w:t>
      </w:r>
      <w:r w:rsidRPr="00E87A2F">
        <w:rPr>
          <w:rStyle w:val="hps"/>
        </w:rPr>
        <w:t>how</w:t>
      </w:r>
      <w:r w:rsidRPr="00E87A2F">
        <w:t xml:space="preserve"> </w:t>
      </w:r>
      <w:r w:rsidRPr="00E87A2F">
        <w:rPr>
          <w:rStyle w:val="hps"/>
        </w:rPr>
        <w:t>concerns</w:t>
      </w:r>
      <w:r w:rsidRPr="00E87A2F">
        <w:t xml:space="preserve"> </w:t>
      </w:r>
      <w:r w:rsidRPr="00E87A2F">
        <w:rPr>
          <w:rStyle w:val="hps"/>
        </w:rPr>
        <w:t>of</w:t>
      </w:r>
      <w:r w:rsidRPr="00E87A2F">
        <w:t xml:space="preserve"> </w:t>
      </w:r>
      <w:r w:rsidRPr="00E87A2F">
        <w:rPr>
          <w:rStyle w:val="hps"/>
        </w:rPr>
        <w:t>participants</w:t>
      </w:r>
      <w:r w:rsidRPr="00E87A2F">
        <w:t xml:space="preserve"> can be </w:t>
      </w:r>
      <w:r w:rsidRPr="00E87A2F">
        <w:rPr>
          <w:rStyle w:val="hps"/>
        </w:rPr>
        <w:t>syste</w:t>
      </w:r>
      <w:r w:rsidRPr="00E87A2F">
        <w:rPr>
          <w:rStyle w:val="hps"/>
        </w:rPr>
        <w:t>m</w:t>
      </w:r>
      <w:r w:rsidRPr="00E87A2F">
        <w:rPr>
          <w:rStyle w:val="hps"/>
        </w:rPr>
        <w:t>atically collected and</w:t>
      </w:r>
      <w:r w:rsidRPr="00E87A2F">
        <w:t xml:space="preserve"> </w:t>
      </w:r>
      <w:r w:rsidRPr="00E87A2F">
        <w:rPr>
          <w:rStyle w:val="hps"/>
        </w:rPr>
        <w:t>grouped into</w:t>
      </w:r>
      <w:r w:rsidRPr="00E87A2F">
        <w:t xml:space="preserve"> </w:t>
      </w:r>
      <w:r w:rsidRPr="00E87A2F">
        <w:rPr>
          <w:rStyle w:val="hps"/>
        </w:rPr>
        <w:t>topics</w:t>
      </w:r>
      <w:r w:rsidRPr="00E87A2F">
        <w:t xml:space="preserve"> </w:t>
      </w:r>
      <w:r w:rsidRPr="00E87A2F">
        <w:rPr>
          <w:rStyle w:val="hps"/>
        </w:rPr>
        <w:t>and</w:t>
      </w:r>
      <w:r w:rsidRPr="00E87A2F">
        <w:t xml:space="preserve"> </w:t>
      </w:r>
      <w:r w:rsidRPr="00E87A2F">
        <w:rPr>
          <w:rStyle w:val="hps"/>
        </w:rPr>
        <w:t>conflict issues</w:t>
      </w:r>
      <w:r w:rsidRPr="00E87A2F">
        <w:t xml:space="preserve">. </w:t>
      </w:r>
      <w:r w:rsidRPr="00E87A2F">
        <w:rPr>
          <w:rStyle w:val="hps"/>
        </w:rPr>
        <w:t>For example,</w:t>
      </w:r>
      <w:r w:rsidRPr="00E87A2F">
        <w:t xml:space="preserve"> </w:t>
      </w:r>
      <w:r w:rsidRPr="00E87A2F">
        <w:rPr>
          <w:rStyle w:val="hps"/>
        </w:rPr>
        <w:t>the following</w:t>
      </w:r>
      <w:r w:rsidRPr="00E87A2F">
        <w:t xml:space="preserve"> </w:t>
      </w:r>
      <w:r w:rsidRPr="00E87A2F">
        <w:rPr>
          <w:rStyle w:val="hps"/>
        </w:rPr>
        <w:t>question</w:t>
      </w:r>
      <w:r w:rsidRPr="00E87A2F">
        <w:t xml:space="preserve"> </w:t>
      </w:r>
      <w:r w:rsidRPr="00E87A2F">
        <w:rPr>
          <w:rStyle w:val="hps"/>
        </w:rPr>
        <w:t>could</w:t>
      </w:r>
      <w:r w:rsidRPr="00E87A2F">
        <w:t xml:space="preserve"> </w:t>
      </w:r>
      <w:r w:rsidRPr="00E87A2F">
        <w:rPr>
          <w:rStyle w:val="hps"/>
        </w:rPr>
        <w:t>be interesting</w:t>
      </w:r>
      <w:r w:rsidRPr="00E87A2F">
        <w:t xml:space="preserve">, </w:t>
      </w:r>
      <w:r w:rsidRPr="00E87A2F">
        <w:rPr>
          <w:rStyle w:val="hps"/>
        </w:rPr>
        <w:t>instructive and</w:t>
      </w:r>
      <w:r w:rsidRPr="00E87A2F">
        <w:t xml:space="preserve"> </w:t>
      </w:r>
      <w:r w:rsidRPr="00E87A2F">
        <w:rPr>
          <w:rStyle w:val="hps"/>
        </w:rPr>
        <w:t>productive for the</w:t>
      </w:r>
      <w:r w:rsidRPr="00E87A2F">
        <w:t xml:space="preserve"> </w:t>
      </w:r>
      <w:r w:rsidRPr="00E87A2F">
        <w:rPr>
          <w:rStyle w:val="hps"/>
        </w:rPr>
        <w:t>participants</w:t>
      </w:r>
      <w:r w:rsidRPr="00E87A2F">
        <w:t xml:space="preserve">: </w:t>
      </w:r>
      <w:r w:rsidRPr="00E87A2F">
        <w:rPr>
          <w:rStyle w:val="hps"/>
        </w:rPr>
        <w:t>"</w:t>
      </w:r>
      <w:r w:rsidRPr="00E87A2F">
        <w:t xml:space="preserve">What goals </w:t>
      </w:r>
      <w:r w:rsidRPr="00E87A2F">
        <w:rPr>
          <w:rStyle w:val="hps"/>
        </w:rPr>
        <w:t>would the</w:t>
      </w:r>
      <w:r w:rsidRPr="00E87A2F">
        <w:t xml:space="preserve"> </w:t>
      </w:r>
      <w:r w:rsidRPr="00E87A2F">
        <w:rPr>
          <w:rStyle w:val="hps"/>
        </w:rPr>
        <w:t>future</w:t>
      </w:r>
      <w:r w:rsidRPr="00E87A2F">
        <w:t xml:space="preserve"> </w:t>
      </w:r>
      <w:r w:rsidRPr="00E87A2F">
        <w:rPr>
          <w:rStyle w:val="hps"/>
        </w:rPr>
        <w:t>network</w:t>
      </w:r>
      <w:r w:rsidRPr="00E87A2F">
        <w:t xml:space="preserve"> </w:t>
      </w:r>
      <w:r w:rsidRPr="00E87A2F">
        <w:rPr>
          <w:rStyle w:val="hps"/>
        </w:rPr>
        <w:t>of</w:t>
      </w:r>
      <w:r w:rsidRPr="00E87A2F">
        <w:t xml:space="preserve"> </w:t>
      </w:r>
      <w:r w:rsidRPr="00E87A2F">
        <w:rPr>
          <w:rStyle w:val="hps"/>
        </w:rPr>
        <w:t>mediators</w:t>
      </w:r>
      <w:r w:rsidRPr="000A3FA5">
        <w:rPr>
          <w:rStyle w:val="hps"/>
        </w:rPr>
        <w:t xml:space="preserve"> </w:t>
      </w:r>
      <w:r w:rsidRPr="00E87A2F">
        <w:rPr>
          <w:rStyle w:val="hps"/>
        </w:rPr>
        <w:t>pursue</w:t>
      </w:r>
      <w:r w:rsidRPr="00E87A2F">
        <w:t xml:space="preserve"> </w:t>
      </w:r>
      <w:r w:rsidRPr="00E87A2F">
        <w:rPr>
          <w:rStyle w:val="hps"/>
        </w:rPr>
        <w:t>and</w:t>
      </w:r>
      <w:r w:rsidRPr="00E87A2F">
        <w:t xml:space="preserve"> </w:t>
      </w:r>
      <w:r w:rsidRPr="00E87A2F">
        <w:rPr>
          <w:rStyle w:val="hps"/>
        </w:rPr>
        <w:t>which projects should be</w:t>
      </w:r>
      <w:r w:rsidRPr="00E87A2F">
        <w:t xml:space="preserve"> </w:t>
      </w:r>
      <w:r w:rsidRPr="00E87A2F">
        <w:rPr>
          <w:rStyle w:val="hps"/>
        </w:rPr>
        <w:t>carried out?</w:t>
      </w:r>
      <w:r w:rsidRPr="00E87A2F">
        <w:t>"</w:t>
      </w:r>
    </w:p>
    <w:p w14:paraId="7A5C4243" w14:textId="77777777" w:rsidR="00D3743E" w:rsidRPr="00E87A2F" w:rsidRDefault="00D3743E" w:rsidP="00C63820">
      <w:pPr>
        <w:pStyle w:val="Listenabsatz"/>
        <w:keepLines w:val="0"/>
        <w:numPr>
          <w:ilvl w:val="0"/>
          <w:numId w:val="18"/>
        </w:numPr>
        <w:ind w:left="284" w:hanging="284"/>
        <w:jc w:val="left"/>
      </w:pPr>
      <w:r w:rsidRPr="00E87A2F">
        <w:rPr>
          <w:rStyle w:val="hps"/>
        </w:rPr>
        <w:t>The participants will be</w:t>
      </w:r>
      <w:r w:rsidRPr="00E87A2F">
        <w:t xml:space="preserve"> </w:t>
      </w:r>
      <w:r w:rsidRPr="00E87A2F">
        <w:rPr>
          <w:rStyle w:val="hps"/>
        </w:rPr>
        <w:t>informed</w:t>
      </w:r>
      <w:r w:rsidRPr="00E87A2F">
        <w:t xml:space="preserve"> </w:t>
      </w:r>
      <w:r w:rsidRPr="00E87A2F">
        <w:rPr>
          <w:rStyle w:val="hps"/>
        </w:rPr>
        <w:t>shortly</w:t>
      </w:r>
      <w:r w:rsidRPr="00E87A2F">
        <w:t xml:space="preserve"> </w:t>
      </w:r>
      <w:r w:rsidRPr="00E87A2F">
        <w:rPr>
          <w:rStyle w:val="hps"/>
        </w:rPr>
        <w:t>about how to</w:t>
      </w:r>
      <w:r w:rsidRPr="00E87A2F">
        <w:t xml:space="preserve"> </w:t>
      </w:r>
      <w:r w:rsidRPr="00E87A2F">
        <w:rPr>
          <w:rStyle w:val="hps"/>
        </w:rPr>
        <w:t>write</w:t>
      </w:r>
      <w:r w:rsidRPr="00E87A2F">
        <w:t xml:space="preserve"> </w:t>
      </w:r>
      <w:hyperlink r:id="rId26" w:anchor="15" w:history="1">
        <w:r w:rsidRPr="000660F1">
          <w:rPr>
            <w:rStyle w:val="Hyperlink"/>
          </w:rPr>
          <w:t>well-writte</w:t>
        </w:r>
        <w:bookmarkStart w:id="17" w:name="_GoBack"/>
        <w:bookmarkEnd w:id="17"/>
        <w:r w:rsidRPr="000660F1">
          <w:rPr>
            <w:rStyle w:val="Hyperlink"/>
          </w:rPr>
          <w:t>n cards</w:t>
        </w:r>
      </w:hyperlink>
      <w:r w:rsidRPr="00E87A2F">
        <w:t xml:space="preserve"> </w:t>
      </w:r>
      <w:r w:rsidRPr="00E87A2F">
        <w:rPr>
          <w:rStyle w:val="hps"/>
        </w:rPr>
        <w:t>(5'</w:t>
      </w:r>
      <w:r w:rsidRPr="00E87A2F">
        <w:t xml:space="preserve">): The text </w:t>
      </w:r>
      <w:r w:rsidRPr="00E87A2F">
        <w:rPr>
          <w:rStyle w:val="hps"/>
        </w:rPr>
        <w:t>should be written</w:t>
      </w:r>
      <w:r w:rsidRPr="00E87A2F">
        <w:t xml:space="preserve"> </w:t>
      </w:r>
      <w:r w:rsidRPr="00E87A2F">
        <w:rPr>
          <w:rStyle w:val="hps"/>
        </w:rPr>
        <w:t>in capital letters</w:t>
      </w:r>
      <w:r w:rsidRPr="00E87A2F">
        <w:t xml:space="preserve"> </w:t>
      </w:r>
      <w:r w:rsidRPr="00E87A2F">
        <w:rPr>
          <w:rStyle w:val="hps"/>
        </w:rPr>
        <w:t xml:space="preserve">and must be </w:t>
      </w:r>
      <w:r>
        <w:rPr>
          <w:rStyle w:val="hps"/>
        </w:rPr>
        <w:t>easy to read</w:t>
      </w:r>
      <w:r w:rsidRPr="00E87A2F">
        <w:rPr>
          <w:rStyle w:val="hps"/>
        </w:rPr>
        <w:t>.</w:t>
      </w:r>
      <w:r w:rsidRPr="00E87A2F">
        <w:t xml:space="preserve"> </w:t>
      </w:r>
      <w:r w:rsidRPr="00E87A2F">
        <w:rPr>
          <w:rStyle w:val="hps"/>
        </w:rPr>
        <w:t>Each card</w:t>
      </w:r>
      <w:r w:rsidRPr="00E87A2F">
        <w:t xml:space="preserve"> </w:t>
      </w:r>
      <w:r w:rsidRPr="00E87A2F">
        <w:rPr>
          <w:rStyle w:val="hps"/>
        </w:rPr>
        <w:t>contains</w:t>
      </w:r>
      <w:r w:rsidRPr="00E87A2F">
        <w:t xml:space="preserve"> </w:t>
      </w:r>
      <w:r w:rsidRPr="00E87A2F">
        <w:rPr>
          <w:rStyle w:val="hps"/>
        </w:rPr>
        <w:t>only one thought</w:t>
      </w:r>
      <w:r w:rsidRPr="00E87A2F">
        <w:t xml:space="preserve">, max. </w:t>
      </w:r>
      <w:r w:rsidRPr="00E87A2F">
        <w:rPr>
          <w:rStyle w:val="hps"/>
        </w:rPr>
        <w:t>7</w:t>
      </w:r>
      <w:r w:rsidRPr="00E87A2F">
        <w:t xml:space="preserve"> </w:t>
      </w:r>
      <w:r w:rsidRPr="00E87A2F">
        <w:rPr>
          <w:rStyle w:val="hps"/>
        </w:rPr>
        <w:t xml:space="preserve">words and </w:t>
      </w:r>
      <w:r>
        <w:rPr>
          <w:rStyle w:val="hps"/>
        </w:rPr>
        <w:t>o</w:t>
      </w:r>
      <w:r w:rsidRPr="00E87A2F">
        <w:rPr>
          <w:rStyle w:val="hps"/>
        </w:rPr>
        <w:t>n</w:t>
      </w:r>
      <w:r w:rsidRPr="00E87A2F">
        <w:t xml:space="preserve"> </w:t>
      </w:r>
      <w:r w:rsidRPr="00E87A2F">
        <w:rPr>
          <w:rStyle w:val="hps"/>
        </w:rPr>
        <w:t>2-3</w:t>
      </w:r>
      <w:r w:rsidRPr="00E87A2F">
        <w:t xml:space="preserve"> </w:t>
      </w:r>
      <w:r>
        <w:rPr>
          <w:rStyle w:val="hps"/>
        </w:rPr>
        <w:t>lines</w:t>
      </w:r>
      <w:r w:rsidRPr="00E87A2F">
        <w:rPr>
          <w:rStyle w:val="hps"/>
        </w:rPr>
        <w:t>.</w:t>
      </w:r>
      <w:r w:rsidRPr="00E87A2F">
        <w:t xml:space="preserve"> </w:t>
      </w:r>
      <w:r w:rsidRPr="00E87A2F">
        <w:rPr>
          <w:rStyle w:val="hps"/>
        </w:rPr>
        <w:t>The text should</w:t>
      </w:r>
      <w:r w:rsidRPr="00E87A2F">
        <w:t xml:space="preserve"> </w:t>
      </w:r>
      <w:r w:rsidRPr="00E87A2F">
        <w:rPr>
          <w:rStyle w:val="hps"/>
        </w:rPr>
        <w:t>be concrete and</w:t>
      </w:r>
      <w:r w:rsidRPr="00E87A2F">
        <w:t xml:space="preserve"> </w:t>
      </w:r>
      <w:r w:rsidRPr="00E87A2F">
        <w:rPr>
          <w:rStyle w:val="hps"/>
        </w:rPr>
        <w:t>understandable to all</w:t>
      </w:r>
      <w:r w:rsidRPr="00E87A2F">
        <w:t>.</w:t>
      </w:r>
    </w:p>
    <w:p w14:paraId="4066EBE4" w14:textId="77777777" w:rsidR="00D3743E" w:rsidRPr="00E87A2F" w:rsidRDefault="00D3743E" w:rsidP="00C63820">
      <w:pPr>
        <w:pStyle w:val="Listenabsatz"/>
        <w:keepLines w:val="0"/>
        <w:numPr>
          <w:ilvl w:val="0"/>
          <w:numId w:val="18"/>
        </w:numPr>
        <w:ind w:left="284" w:hanging="284"/>
        <w:jc w:val="left"/>
      </w:pPr>
      <w:r w:rsidRPr="00E87A2F">
        <w:rPr>
          <w:rStyle w:val="hps"/>
        </w:rPr>
        <w:t>Small</w:t>
      </w:r>
      <w:r w:rsidRPr="00E87A2F">
        <w:t xml:space="preserve"> </w:t>
      </w:r>
      <w:r w:rsidRPr="00E87A2F">
        <w:rPr>
          <w:rStyle w:val="hps"/>
        </w:rPr>
        <w:t>groups of 4</w:t>
      </w:r>
      <w:r w:rsidRPr="00E87A2F">
        <w:t xml:space="preserve"> </w:t>
      </w:r>
      <w:r w:rsidRPr="00E87A2F">
        <w:rPr>
          <w:rStyle w:val="hps"/>
        </w:rPr>
        <w:t>people</w:t>
      </w:r>
      <w:r w:rsidRPr="00E87A2F">
        <w:t xml:space="preserve"> </w:t>
      </w:r>
      <w:r w:rsidRPr="00E87A2F">
        <w:rPr>
          <w:rStyle w:val="hps"/>
        </w:rPr>
        <w:t>produce</w:t>
      </w:r>
      <w:r w:rsidRPr="00E87A2F">
        <w:t xml:space="preserve"> </w:t>
      </w:r>
      <w:r w:rsidRPr="00E87A2F">
        <w:rPr>
          <w:rStyle w:val="hps"/>
        </w:rPr>
        <w:t>as many</w:t>
      </w:r>
      <w:r w:rsidRPr="00E87A2F">
        <w:t xml:space="preserve"> </w:t>
      </w:r>
      <w:r w:rsidRPr="00E87A2F">
        <w:rPr>
          <w:rStyle w:val="hps"/>
        </w:rPr>
        <w:t>cards as possible ("Quantity instead of qual</w:t>
      </w:r>
      <w:r w:rsidRPr="00E87A2F">
        <w:rPr>
          <w:rStyle w:val="hps"/>
        </w:rPr>
        <w:t>i</w:t>
      </w:r>
      <w:r w:rsidRPr="00E87A2F">
        <w:rPr>
          <w:rStyle w:val="hps"/>
        </w:rPr>
        <w:t>ty</w:t>
      </w:r>
      <w:r w:rsidRPr="00E87A2F">
        <w:rPr>
          <w:rStyle w:val="shorttext"/>
        </w:rPr>
        <w:t>!</w:t>
      </w:r>
      <w:r w:rsidRPr="00E87A2F">
        <w:t xml:space="preserve">") </w:t>
      </w:r>
      <w:r w:rsidRPr="00E87A2F">
        <w:rPr>
          <w:rStyle w:val="hps"/>
        </w:rPr>
        <w:t>and</w:t>
      </w:r>
      <w:r w:rsidRPr="00E87A2F">
        <w:t xml:space="preserve"> </w:t>
      </w:r>
      <w:r w:rsidRPr="00E87A2F">
        <w:rPr>
          <w:rStyle w:val="hps"/>
        </w:rPr>
        <w:t>revise the</w:t>
      </w:r>
      <w:r w:rsidRPr="00E87A2F">
        <w:t xml:space="preserve"> </w:t>
      </w:r>
      <w:r w:rsidRPr="00E87A2F">
        <w:rPr>
          <w:rStyle w:val="hps"/>
        </w:rPr>
        <w:t>formulations</w:t>
      </w:r>
      <w:r w:rsidRPr="00E87A2F">
        <w:t xml:space="preserve"> </w:t>
      </w:r>
      <w:r w:rsidRPr="00E87A2F">
        <w:rPr>
          <w:rStyle w:val="hps"/>
        </w:rPr>
        <w:t>(15 ')</w:t>
      </w:r>
      <w:r w:rsidRPr="00E87A2F">
        <w:t>.</w:t>
      </w:r>
    </w:p>
    <w:p w14:paraId="477464DE" w14:textId="77777777" w:rsidR="00D3743E" w:rsidRPr="00E87A2F" w:rsidRDefault="00D3743E" w:rsidP="00C63820">
      <w:pPr>
        <w:pStyle w:val="Listenabsatz"/>
        <w:keepLines w:val="0"/>
        <w:numPr>
          <w:ilvl w:val="0"/>
          <w:numId w:val="18"/>
        </w:numPr>
        <w:ind w:left="284" w:hanging="284"/>
        <w:jc w:val="left"/>
      </w:pPr>
      <w:r w:rsidRPr="00E87A2F">
        <w:t>Building clusters (40‘)</w:t>
      </w:r>
    </w:p>
    <w:p w14:paraId="574E66B9" w14:textId="77777777" w:rsidR="00D3743E" w:rsidRPr="00E87A2F" w:rsidRDefault="00D3743E" w:rsidP="00C63820">
      <w:pPr>
        <w:pStyle w:val="Listenabsatz"/>
        <w:keepLines w:val="0"/>
        <w:numPr>
          <w:ilvl w:val="1"/>
          <w:numId w:val="18"/>
        </w:numPr>
        <w:ind w:left="426" w:hanging="142"/>
        <w:jc w:val="left"/>
      </w:pPr>
      <w:r w:rsidRPr="00E87A2F">
        <w:rPr>
          <w:rStyle w:val="hps"/>
        </w:rPr>
        <w:t>First, the</w:t>
      </w:r>
      <w:r w:rsidRPr="00E87A2F">
        <w:t xml:space="preserve"> </w:t>
      </w:r>
      <w:r w:rsidRPr="00E87A2F">
        <w:rPr>
          <w:rStyle w:val="hps"/>
        </w:rPr>
        <w:t>three</w:t>
      </w:r>
      <w:r w:rsidRPr="00E87A2F">
        <w:t xml:space="preserve"> </w:t>
      </w:r>
      <w:r w:rsidRPr="00E87A2F">
        <w:rPr>
          <w:rStyle w:val="hps"/>
        </w:rPr>
        <w:t>most important cards</w:t>
      </w:r>
      <w:r w:rsidRPr="00E87A2F">
        <w:t xml:space="preserve"> </w:t>
      </w:r>
      <w:r w:rsidRPr="00E87A2F">
        <w:rPr>
          <w:rStyle w:val="hps"/>
        </w:rPr>
        <w:t>per group</w:t>
      </w:r>
      <w:r w:rsidRPr="00E87A2F">
        <w:t xml:space="preserve"> </w:t>
      </w:r>
      <w:r w:rsidRPr="00E87A2F">
        <w:rPr>
          <w:rStyle w:val="hps"/>
        </w:rPr>
        <w:t xml:space="preserve">are </w:t>
      </w:r>
      <w:r>
        <w:rPr>
          <w:rStyle w:val="hps"/>
        </w:rPr>
        <w:t>put up</w:t>
      </w:r>
      <w:r w:rsidRPr="00E87A2F">
        <w:t xml:space="preserve"> </w:t>
      </w:r>
      <w:r w:rsidRPr="00E87A2F">
        <w:rPr>
          <w:rStyle w:val="hps"/>
        </w:rPr>
        <w:t>and</w:t>
      </w:r>
      <w:r w:rsidRPr="00E87A2F">
        <w:t xml:space="preserve"> </w:t>
      </w:r>
      <w:r w:rsidRPr="00E87A2F">
        <w:rPr>
          <w:rStyle w:val="hps"/>
        </w:rPr>
        <w:t>grouped thematically.</w:t>
      </w:r>
    </w:p>
    <w:p w14:paraId="75C7AB62" w14:textId="77777777" w:rsidR="00D3743E" w:rsidRPr="00E87A2F" w:rsidRDefault="00D3743E" w:rsidP="00C63820">
      <w:pPr>
        <w:pStyle w:val="Listenabsatz"/>
        <w:keepLines w:val="0"/>
        <w:numPr>
          <w:ilvl w:val="1"/>
          <w:numId w:val="18"/>
        </w:numPr>
        <w:ind w:left="426" w:hanging="142"/>
        <w:jc w:val="left"/>
      </w:pPr>
      <w:r w:rsidRPr="00E87A2F">
        <w:rPr>
          <w:rStyle w:val="hps"/>
        </w:rPr>
        <w:t>Then two</w:t>
      </w:r>
      <w:r w:rsidRPr="00E87A2F">
        <w:t xml:space="preserve"> </w:t>
      </w:r>
      <w:r w:rsidRPr="00E87A2F">
        <w:rPr>
          <w:rStyle w:val="hps"/>
        </w:rPr>
        <w:t>or three</w:t>
      </w:r>
      <w:r w:rsidRPr="00E87A2F">
        <w:t xml:space="preserve"> </w:t>
      </w:r>
      <w:r w:rsidRPr="00E87A2F">
        <w:rPr>
          <w:rStyle w:val="hps"/>
        </w:rPr>
        <w:t>cards per</w:t>
      </w:r>
      <w:r w:rsidRPr="00E87A2F">
        <w:t xml:space="preserve"> </w:t>
      </w:r>
      <w:r w:rsidRPr="00E87A2F">
        <w:rPr>
          <w:rStyle w:val="hps"/>
        </w:rPr>
        <w:t>group</w:t>
      </w:r>
      <w:r w:rsidRPr="00E87A2F">
        <w:t xml:space="preserve"> which </w:t>
      </w:r>
      <w:r w:rsidRPr="00E87A2F">
        <w:rPr>
          <w:rStyle w:val="hps"/>
        </w:rPr>
        <w:t>differ</w:t>
      </w:r>
      <w:r w:rsidRPr="00E87A2F">
        <w:t xml:space="preserve"> </w:t>
      </w:r>
      <w:r w:rsidRPr="00E87A2F">
        <w:rPr>
          <w:rStyle w:val="hps"/>
        </w:rPr>
        <w:t>most</w:t>
      </w:r>
      <w:r w:rsidRPr="00E87A2F">
        <w:t xml:space="preserve"> </w:t>
      </w:r>
      <w:r>
        <w:rPr>
          <w:rStyle w:val="hps"/>
        </w:rPr>
        <w:t>–</w:t>
      </w:r>
      <w:r w:rsidRPr="00E87A2F">
        <w:rPr>
          <w:rStyle w:val="hps"/>
        </w:rPr>
        <w:t xml:space="preserve"> those with</w:t>
      </w:r>
      <w:r w:rsidRPr="00E87A2F">
        <w:t xml:space="preserve"> </w:t>
      </w:r>
      <w:r w:rsidRPr="00E87A2F">
        <w:rPr>
          <w:rStyle w:val="hps"/>
        </w:rPr>
        <w:t>the greatest</w:t>
      </w:r>
      <w:r w:rsidRPr="00E87A2F">
        <w:t xml:space="preserve"> </w:t>
      </w:r>
      <w:r w:rsidRPr="00E87A2F">
        <w:rPr>
          <w:rStyle w:val="hps"/>
        </w:rPr>
        <w:t>novelty value</w:t>
      </w:r>
      <w:r w:rsidRPr="00E87A2F">
        <w:t xml:space="preserve"> </w:t>
      </w:r>
      <w:r w:rsidRPr="00E87A2F">
        <w:rPr>
          <w:rStyle w:val="hps"/>
        </w:rPr>
        <w:t>–</w:t>
      </w:r>
      <w:r w:rsidRPr="00E87A2F">
        <w:t xml:space="preserve"> are </w:t>
      </w:r>
      <w:r w:rsidRPr="00E87A2F">
        <w:rPr>
          <w:rStyle w:val="hps"/>
        </w:rPr>
        <w:t>added</w:t>
      </w:r>
      <w:r w:rsidRPr="00E87A2F">
        <w:t xml:space="preserve">. </w:t>
      </w:r>
      <w:r>
        <w:t xml:space="preserve">As an </w:t>
      </w:r>
      <w:r>
        <w:rPr>
          <w:rStyle w:val="hps"/>
        </w:rPr>
        <w:t>option,</w:t>
      </w:r>
      <w:r w:rsidRPr="00E87A2F">
        <w:t xml:space="preserve"> </w:t>
      </w:r>
      <w:r>
        <w:rPr>
          <w:rStyle w:val="hps"/>
        </w:rPr>
        <w:t>t</w:t>
      </w:r>
      <w:r w:rsidRPr="00E87A2F">
        <w:rPr>
          <w:rStyle w:val="hps"/>
        </w:rPr>
        <w:t>hey can</w:t>
      </w:r>
      <w:r w:rsidRPr="00E87A2F">
        <w:t xml:space="preserve"> </w:t>
      </w:r>
      <w:r w:rsidRPr="00E87A2F">
        <w:rPr>
          <w:rStyle w:val="hps"/>
        </w:rPr>
        <w:t>create new topics</w:t>
      </w:r>
      <w:r w:rsidRPr="00E87A2F">
        <w:t>.</w:t>
      </w:r>
    </w:p>
    <w:p w14:paraId="0806C930" w14:textId="77777777" w:rsidR="00D3743E" w:rsidRPr="00E87A2F" w:rsidRDefault="00D3743E" w:rsidP="00C63820">
      <w:pPr>
        <w:pStyle w:val="Listenabsatz"/>
        <w:keepLines w:val="0"/>
        <w:numPr>
          <w:ilvl w:val="1"/>
          <w:numId w:val="18"/>
        </w:numPr>
        <w:ind w:left="426" w:hanging="142"/>
        <w:jc w:val="left"/>
      </w:pPr>
      <w:r w:rsidRPr="00E87A2F">
        <w:rPr>
          <w:rStyle w:val="hps"/>
        </w:rPr>
        <w:t>Finally, the</w:t>
      </w:r>
      <w:r w:rsidRPr="00E87A2F">
        <w:t xml:space="preserve"> </w:t>
      </w:r>
      <w:r w:rsidRPr="00E87A2F">
        <w:rPr>
          <w:rStyle w:val="hps"/>
        </w:rPr>
        <w:t>remaining cards are</w:t>
      </w:r>
      <w:r w:rsidRPr="00E87A2F">
        <w:t xml:space="preserve"> </w:t>
      </w:r>
      <w:r w:rsidRPr="00E87A2F">
        <w:rPr>
          <w:rStyle w:val="hps"/>
        </w:rPr>
        <w:t>also added.</w:t>
      </w:r>
    </w:p>
    <w:p w14:paraId="0760F036" w14:textId="77777777" w:rsidR="00D3743E" w:rsidRPr="00E87A2F" w:rsidRDefault="00D3743E" w:rsidP="00C63820">
      <w:pPr>
        <w:pStyle w:val="Listenabsatz"/>
        <w:keepLines w:val="0"/>
        <w:numPr>
          <w:ilvl w:val="1"/>
          <w:numId w:val="18"/>
        </w:numPr>
        <w:ind w:left="426" w:hanging="142"/>
        <w:jc w:val="left"/>
      </w:pPr>
      <w:r w:rsidRPr="00E87A2F">
        <w:rPr>
          <w:rStyle w:val="hps"/>
        </w:rPr>
        <w:t>The topics</w:t>
      </w:r>
      <w:r w:rsidRPr="00E87A2F">
        <w:t xml:space="preserve"> </w:t>
      </w:r>
      <w:r w:rsidRPr="00E87A2F">
        <w:rPr>
          <w:rStyle w:val="hps"/>
        </w:rPr>
        <w:t>are checked</w:t>
      </w:r>
      <w:r w:rsidRPr="00E87A2F">
        <w:t xml:space="preserve"> </w:t>
      </w:r>
      <w:r>
        <w:rPr>
          <w:rStyle w:val="hps"/>
        </w:rPr>
        <w:t>for</w:t>
      </w:r>
      <w:r w:rsidRPr="00E87A2F">
        <w:t xml:space="preserve"> </w:t>
      </w:r>
      <w:r>
        <w:rPr>
          <w:rStyle w:val="hps"/>
        </w:rPr>
        <w:t>misunderstandings</w:t>
      </w:r>
      <w:r w:rsidRPr="00E87A2F">
        <w:rPr>
          <w:rStyle w:val="hps"/>
        </w:rPr>
        <w:t xml:space="preserve"> by the plenary and corrected if necessary</w:t>
      </w:r>
      <w:r w:rsidRPr="00E87A2F">
        <w:t>.</w:t>
      </w:r>
    </w:p>
    <w:p w14:paraId="2CEBFCD1" w14:textId="77777777" w:rsidR="00D3743E" w:rsidRPr="00E87A2F" w:rsidRDefault="00D3743E" w:rsidP="00C63820">
      <w:pPr>
        <w:pStyle w:val="Listenabsatz"/>
        <w:keepLines w:val="0"/>
        <w:numPr>
          <w:ilvl w:val="1"/>
          <w:numId w:val="18"/>
        </w:numPr>
        <w:ind w:left="426" w:hanging="142"/>
        <w:jc w:val="left"/>
      </w:pPr>
      <w:r w:rsidRPr="00E87A2F">
        <w:rPr>
          <w:rStyle w:val="hps"/>
        </w:rPr>
        <w:t>The topics</w:t>
      </w:r>
      <w:r w:rsidRPr="00E87A2F">
        <w:rPr>
          <w:rStyle w:val="shorttext"/>
        </w:rPr>
        <w:t xml:space="preserve"> </w:t>
      </w:r>
      <w:r w:rsidRPr="00E87A2F">
        <w:rPr>
          <w:rStyle w:val="hps"/>
        </w:rPr>
        <w:t>are prioritized</w:t>
      </w:r>
      <w:r w:rsidRPr="00E87A2F">
        <w:rPr>
          <w:rStyle w:val="shorttext"/>
        </w:rPr>
        <w:t xml:space="preserve"> </w:t>
      </w:r>
      <w:r w:rsidRPr="00E87A2F">
        <w:rPr>
          <w:rStyle w:val="hps"/>
        </w:rPr>
        <w:t>by</w:t>
      </w:r>
      <w:r w:rsidRPr="00E87A2F">
        <w:rPr>
          <w:rStyle w:val="shorttext"/>
        </w:rPr>
        <w:t xml:space="preserve"> </w:t>
      </w:r>
      <w:r w:rsidRPr="00E87A2F">
        <w:rPr>
          <w:rStyle w:val="hps"/>
        </w:rPr>
        <w:t>colored dots</w:t>
      </w:r>
      <w:r w:rsidRPr="00E87A2F">
        <w:rPr>
          <w:rStyle w:val="shorttext"/>
        </w:rPr>
        <w:t>.</w:t>
      </w:r>
    </w:p>
    <w:p w14:paraId="744EB66A" w14:textId="77777777" w:rsidR="00D3743E" w:rsidRPr="00E87A2F" w:rsidRDefault="00D3743E" w:rsidP="00C63820">
      <w:pPr>
        <w:pStyle w:val="Listenabsatz"/>
        <w:keepLines w:val="0"/>
        <w:numPr>
          <w:ilvl w:val="1"/>
          <w:numId w:val="18"/>
        </w:numPr>
        <w:ind w:left="426" w:hanging="142"/>
        <w:jc w:val="left"/>
      </w:pPr>
      <w:r w:rsidRPr="00E87A2F">
        <w:rPr>
          <w:rStyle w:val="hps"/>
        </w:rPr>
        <w:t>If necessary</w:t>
      </w:r>
      <w:r w:rsidRPr="00E87A2F">
        <w:rPr>
          <w:rStyle w:val="shorttext"/>
        </w:rPr>
        <w:t xml:space="preserve">, </w:t>
      </w:r>
      <w:r w:rsidRPr="00E87A2F">
        <w:rPr>
          <w:rStyle w:val="hps"/>
        </w:rPr>
        <w:t>the</w:t>
      </w:r>
      <w:r w:rsidRPr="00E87A2F">
        <w:rPr>
          <w:rStyle w:val="shorttext"/>
        </w:rPr>
        <w:t xml:space="preserve"> </w:t>
      </w:r>
      <w:r w:rsidRPr="00E87A2F">
        <w:rPr>
          <w:rStyle w:val="hps"/>
        </w:rPr>
        <w:t>processing</w:t>
      </w:r>
      <w:r w:rsidRPr="00E87A2F">
        <w:rPr>
          <w:rStyle w:val="shorttext"/>
        </w:rPr>
        <w:t xml:space="preserve"> </w:t>
      </w:r>
      <w:r w:rsidRPr="00E87A2F">
        <w:rPr>
          <w:rStyle w:val="hps"/>
        </w:rPr>
        <w:t>of each topic</w:t>
      </w:r>
      <w:r w:rsidRPr="00E87A2F">
        <w:rPr>
          <w:rStyle w:val="shorttext"/>
        </w:rPr>
        <w:t xml:space="preserve"> </w:t>
      </w:r>
      <w:r w:rsidRPr="00E87A2F">
        <w:rPr>
          <w:rStyle w:val="hps"/>
        </w:rPr>
        <w:t>is set.</w:t>
      </w:r>
    </w:p>
    <w:p w14:paraId="0AB8EE35" w14:textId="77777777" w:rsidR="00D3743E" w:rsidRPr="00E87A2F" w:rsidRDefault="00D3743E" w:rsidP="00924469">
      <w:pPr>
        <w:pStyle w:val="berschrift4"/>
      </w:pPr>
      <w:bookmarkStart w:id="18" w:name="_Toc383113815"/>
      <w:r w:rsidRPr="00924469">
        <w:rPr>
          <w:rStyle w:val="hps"/>
        </w:rPr>
        <w:t>Questions</w:t>
      </w:r>
      <w:r w:rsidRPr="00E87A2F">
        <w:rPr>
          <w:rStyle w:val="hps"/>
        </w:rPr>
        <w:t xml:space="preserve"> and answers</w:t>
      </w:r>
      <w:r w:rsidRPr="00E87A2F">
        <w:t xml:space="preserve"> </w:t>
      </w:r>
      <w:r w:rsidRPr="00E87A2F">
        <w:rPr>
          <w:rStyle w:val="hps"/>
        </w:rPr>
        <w:t>about</w:t>
      </w:r>
      <w:r w:rsidRPr="00E87A2F">
        <w:t xml:space="preserve"> </w:t>
      </w:r>
      <w:r w:rsidRPr="00E87A2F">
        <w:rPr>
          <w:rStyle w:val="hps"/>
        </w:rPr>
        <w:t>content</w:t>
      </w:r>
      <w:r w:rsidRPr="00E87A2F">
        <w:t xml:space="preserve"> </w:t>
      </w:r>
      <w:r w:rsidRPr="00E87A2F">
        <w:rPr>
          <w:rStyle w:val="hps"/>
        </w:rPr>
        <w:t>and methods</w:t>
      </w:r>
      <w:r w:rsidRPr="00E87A2F">
        <w:t xml:space="preserve"> of </w:t>
      </w:r>
      <w:r w:rsidRPr="00E87A2F">
        <w:rPr>
          <w:rStyle w:val="hps"/>
        </w:rPr>
        <w:t>mediation</w:t>
      </w:r>
      <w:r w:rsidRPr="00E87A2F">
        <w:t xml:space="preserve"> </w:t>
      </w:r>
      <w:r w:rsidRPr="00E87A2F">
        <w:rPr>
          <w:rStyle w:val="hps"/>
        </w:rPr>
        <w:t>(30')</w:t>
      </w:r>
      <w:bookmarkEnd w:id="18"/>
    </w:p>
    <w:p w14:paraId="739717BB" w14:textId="77777777" w:rsidR="00D3743E" w:rsidRDefault="00D3743E" w:rsidP="00D3743E">
      <w:r w:rsidRPr="00E87A2F">
        <w:rPr>
          <w:rStyle w:val="hps"/>
        </w:rPr>
        <w:t>The participants</w:t>
      </w:r>
      <w:r w:rsidRPr="00E87A2F">
        <w:t xml:space="preserve"> </w:t>
      </w:r>
      <w:r w:rsidRPr="00E87A2F">
        <w:rPr>
          <w:rStyle w:val="hps"/>
        </w:rPr>
        <w:t>identify their</w:t>
      </w:r>
      <w:r w:rsidRPr="00E87A2F">
        <w:t xml:space="preserve"> </w:t>
      </w:r>
      <w:r w:rsidRPr="00E87A2F">
        <w:rPr>
          <w:rStyle w:val="hps"/>
        </w:rPr>
        <w:t>issues</w:t>
      </w:r>
      <w:r w:rsidRPr="00E87A2F">
        <w:t xml:space="preserve"> </w:t>
      </w:r>
      <w:r w:rsidRPr="00E87A2F">
        <w:rPr>
          <w:rStyle w:val="hps"/>
        </w:rPr>
        <w:t>and problems</w:t>
      </w:r>
      <w:r w:rsidRPr="00E87A2F">
        <w:t xml:space="preserve"> </w:t>
      </w:r>
      <w:r w:rsidRPr="00E87A2F">
        <w:rPr>
          <w:rStyle w:val="hps"/>
        </w:rPr>
        <w:t xml:space="preserve">which have </w:t>
      </w:r>
      <w:r>
        <w:rPr>
          <w:rStyle w:val="hps"/>
        </w:rPr>
        <w:t>arisen</w:t>
      </w:r>
      <w:r w:rsidRPr="00E87A2F">
        <w:t xml:space="preserve"> </w:t>
      </w:r>
      <w:r w:rsidRPr="00E87A2F">
        <w:rPr>
          <w:rStyle w:val="hps"/>
        </w:rPr>
        <w:t>in the exercise.</w:t>
      </w:r>
      <w:r w:rsidRPr="00E87A2F">
        <w:t xml:space="preserve"> </w:t>
      </w:r>
      <w:r w:rsidRPr="00E87A2F">
        <w:rPr>
          <w:rStyle w:val="hps"/>
        </w:rPr>
        <w:t>These</w:t>
      </w:r>
      <w:r w:rsidRPr="00E87A2F">
        <w:t xml:space="preserve"> </w:t>
      </w:r>
      <w:r w:rsidRPr="00E87A2F">
        <w:rPr>
          <w:rStyle w:val="hps"/>
        </w:rPr>
        <w:t>are visualized</w:t>
      </w:r>
      <w:r w:rsidRPr="00E87A2F">
        <w:t xml:space="preserve"> </w:t>
      </w:r>
      <w:r w:rsidRPr="00E87A2F">
        <w:rPr>
          <w:rStyle w:val="hps"/>
        </w:rPr>
        <w:t>and explained by</w:t>
      </w:r>
      <w:r w:rsidRPr="00E87A2F">
        <w:t xml:space="preserve"> </w:t>
      </w:r>
      <w:r w:rsidRPr="00E87A2F">
        <w:rPr>
          <w:rStyle w:val="hps"/>
        </w:rPr>
        <w:t xml:space="preserve">the team </w:t>
      </w:r>
      <w:r>
        <w:rPr>
          <w:rStyle w:val="hps"/>
        </w:rPr>
        <w:t xml:space="preserve">of </w:t>
      </w:r>
      <w:r w:rsidRPr="00E87A2F">
        <w:rPr>
          <w:rStyle w:val="hps"/>
        </w:rPr>
        <w:t>trainer</w:t>
      </w:r>
      <w:r>
        <w:rPr>
          <w:rStyle w:val="hps"/>
        </w:rPr>
        <w:t>s</w:t>
      </w:r>
      <w:r w:rsidRPr="00E87A2F">
        <w:rPr>
          <w:rStyle w:val="hps"/>
        </w:rPr>
        <w:t>.</w:t>
      </w:r>
      <w:r w:rsidRPr="00E87A2F">
        <w:t xml:space="preserve"> </w:t>
      </w:r>
      <w:r w:rsidRPr="00E87A2F">
        <w:rPr>
          <w:rStyle w:val="hps"/>
        </w:rPr>
        <w:t>Methodological</w:t>
      </w:r>
      <w:r w:rsidRPr="00E87A2F">
        <w:t xml:space="preserve"> </w:t>
      </w:r>
      <w:r w:rsidRPr="00E87A2F">
        <w:rPr>
          <w:rStyle w:val="hps"/>
        </w:rPr>
        <w:t>improvements</w:t>
      </w:r>
      <w:r w:rsidRPr="00E87A2F">
        <w:t xml:space="preserve"> </w:t>
      </w:r>
      <w:r>
        <w:rPr>
          <w:rStyle w:val="hps"/>
        </w:rPr>
        <w:t>shall</w:t>
      </w:r>
      <w:r w:rsidRPr="00E87A2F">
        <w:t xml:space="preserve"> </w:t>
      </w:r>
      <w:r>
        <w:rPr>
          <w:rStyle w:val="hps"/>
        </w:rPr>
        <w:t>be</w:t>
      </w:r>
      <w:r w:rsidRPr="00E87A2F">
        <w:t xml:space="preserve"> </w:t>
      </w:r>
      <w:r w:rsidRPr="00E87A2F">
        <w:rPr>
          <w:rStyle w:val="hps"/>
        </w:rPr>
        <w:t>developed by the method of -</w:t>
      </w:r>
      <w:r w:rsidRPr="00E87A2F">
        <w:t>&gt;</w:t>
      </w:r>
      <w:r w:rsidRPr="00E87A2F">
        <w:rPr>
          <w:rStyle w:val="hps"/>
        </w:rPr>
        <w:t>actstorming</w:t>
      </w:r>
      <w:r w:rsidRPr="00E87A2F">
        <w:t>.</w:t>
      </w:r>
    </w:p>
    <w:p w14:paraId="06764EC8" w14:textId="77777777" w:rsidR="00924469" w:rsidRDefault="00924469" w:rsidP="00C70CA1">
      <w:pPr>
        <w:pStyle w:val="berschrift2"/>
        <w:numPr>
          <w:ilvl w:val="0"/>
          <w:numId w:val="17"/>
        </w:numPr>
        <w:sectPr w:rsidR="00924469" w:rsidSect="00D3743E">
          <w:pgSz w:w="11906" w:h="16838"/>
          <w:pgMar w:top="1417" w:right="1417" w:bottom="1134" w:left="1417" w:header="708" w:footer="708" w:gutter="0"/>
          <w:cols w:space="708"/>
          <w:docGrid w:linePitch="360"/>
        </w:sectPr>
      </w:pPr>
    </w:p>
    <w:p w14:paraId="03B90D3A" w14:textId="77777777" w:rsidR="00D3743E" w:rsidRPr="003E5AF1" w:rsidRDefault="00D3743E" w:rsidP="00C21E71">
      <w:pPr>
        <w:pStyle w:val="berschrift2"/>
      </w:pPr>
      <w:bookmarkStart w:id="19" w:name="_Toc383113816"/>
      <w:r w:rsidRPr="003E5AF1">
        <w:lastRenderedPageBreak/>
        <w:t xml:space="preserve">Exercise: </w:t>
      </w:r>
      <w:r w:rsidR="00E761F7">
        <w:t>T</w:t>
      </w:r>
      <w:r>
        <w:t>horoughly</w:t>
      </w:r>
      <w:r w:rsidRPr="003E5AF1">
        <w:t xml:space="preserve"> and clearly working </w:t>
      </w:r>
      <w:r w:rsidRPr="00E160E6">
        <w:t>out</w:t>
      </w:r>
      <w:r w:rsidRPr="003E5AF1">
        <w:t xml:space="preserve"> conflict </w:t>
      </w:r>
      <w:r w:rsidRPr="00C21E71">
        <w:t>contradictions</w:t>
      </w:r>
      <w:r w:rsidR="00924469">
        <w:t xml:space="preserve"> (90'</w:t>
      </w:r>
      <w:r w:rsidRPr="003E5AF1">
        <w:t>)</w:t>
      </w:r>
      <w:bookmarkEnd w:id="19"/>
    </w:p>
    <w:p w14:paraId="6D3D10E1" w14:textId="77777777" w:rsidR="00D3743E" w:rsidRPr="00E160E6" w:rsidRDefault="00D3743E" w:rsidP="00E761F7">
      <w:pPr>
        <w:pStyle w:val="berschrift4"/>
        <w:numPr>
          <w:ilvl w:val="0"/>
          <w:numId w:val="30"/>
        </w:numPr>
      </w:pPr>
      <w:bookmarkStart w:id="20" w:name="_Toc383113817"/>
      <w:r w:rsidRPr="00E160E6">
        <w:t>Introducti</w:t>
      </w:r>
      <w:r w:rsidR="00E761F7">
        <w:t>on: contradictory concerns (20'</w:t>
      </w:r>
      <w:r w:rsidRPr="00E160E6">
        <w:t>)</w:t>
      </w:r>
      <w:bookmarkEnd w:id="20"/>
      <w:r w:rsidRPr="00E160E6">
        <w:t xml:space="preserve"> </w:t>
      </w:r>
    </w:p>
    <w:p w14:paraId="5ABD8B63" w14:textId="77777777" w:rsidR="00D3743E" w:rsidRDefault="00D3743E" w:rsidP="00D3743E">
      <w:pPr>
        <w:spacing w:after="160"/>
        <w:rPr>
          <w:b/>
          <w:bCs/>
          <w:color w:val="002060"/>
        </w:rPr>
      </w:pPr>
      <w:r>
        <w:t>The central function of mediation is to identify real conflicts. These are contradictory co</w:t>
      </w:r>
      <w:r>
        <w:t>n</w:t>
      </w:r>
      <w:r>
        <w:t>cerns and positions of irreconcilable conflict parties: hence, contradictions. We differentiate between material and relationship conflicts: As soon as one party personally criticizes the other and the other party doesn’t want to be criticized in that way, the conflict is a relationship conflict. Personal criticism is defined by a certain expectation of one party to the other. The other party should, either as a single person or as a group, change aspects of their behavior, values, motives, feelings etc. Such conflicts are sometimes also referred to as identity-based conflicts</w:t>
      </w:r>
      <w:r>
        <w:rPr>
          <w:rStyle w:val="Funotenzeichen"/>
        </w:rPr>
        <w:footnoteReference w:id="1"/>
      </w:r>
      <w:r>
        <w:t>.</w:t>
      </w:r>
    </w:p>
    <w:tbl>
      <w:tblPr>
        <w:tblW w:w="9307" w:type="dxa"/>
        <w:tblInd w:w="-10" w:type="dxa"/>
        <w:tblLayout w:type="fixed"/>
        <w:tblLook w:val="0000" w:firstRow="0" w:lastRow="0" w:firstColumn="0" w:lastColumn="0" w:noHBand="0" w:noVBand="0"/>
      </w:tblPr>
      <w:tblGrid>
        <w:gridCol w:w="1819"/>
        <w:gridCol w:w="3686"/>
        <w:gridCol w:w="3802"/>
      </w:tblGrid>
      <w:tr w:rsidR="00D3743E" w14:paraId="399544B4" w14:textId="77777777" w:rsidTr="00D3743E">
        <w:tc>
          <w:tcPr>
            <w:tcW w:w="1819" w:type="dxa"/>
            <w:tcBorders>
              <w:top w:val="single" w:sz="4" w:space="0" w:color="000000"/>
              <w:left w:val="single" w:sz="4" w:space="0" w:color="000000"/>
              <w:bottom w:val="single" w:sz="4" w:space="0" w:color="000000"/>
            </w:tcBorders>
            <w:shd w:val="clear" w:color="auto" w:fill="auto"/>
          </w:tcPr>
          <w:p w14:paraId="34993459" w14:textId="77777777" w:rsidR="00D3743E" w:rsidRDefault="00D3743E" w:rsidP="00D3743E">
            <w:pPr>
              <w:pStyle w:val="Beispiel"/>
              <w:spacing w:before="40" w:after="0"/>
              <w:jc w:val="center"/>
              <w:rPr>
                <w:b/>
                <w:bCs/>
                <w:color w:val="002060"/>
              </w:rPr>
            </w:pPr>
            <w:r>
              <w:rPr>
                <w:b/>
                <w:bCs/>
                <w:color w:val="002060"/>
              </w:rPr>
              <w:t>Material Conflict</w:t>
            </w:r>
          </w:p>
        </w:tc>
        <w:tc>
          <w:tcPr>
            <w:tcW w:w="3686" w:type="dxa"/>
            <w:tcBorders>
              <w:top w:val="single" w:sz="4" w:space="0" w:color="000000"/>
              <w:left w:val="single" w:sz="4" w:space="0" w:color="000000"/>
              <w:bottom w:val="single" w:sz="4" w:space="0" w:color="000000"/>
            </w:tcBorders>
            <w:shd w:val="clear" w:color="auto" w:fill="auto"/>
          </w:tcPr>
          <w:p w14:paraId="747A1CEF" w14:textId="77777777" w:rsidR="00D3743E" w:rsidRDefault="00D3743E" w:rsidP="00D3743E">
            <w:pPr>
              <w:pStyle w:val="Beispiel"/>
              <w:spacing w:before="40" w:after="0"/>
              <w:jc w:val="center"/>
              <w:rPr>
                <w:b/>
                <w:bCs/>
                <w:color w:val="002060"/>
              </w:rPr>
            </w:pPr>
            <w:r>
              <w:rPr>
                <w:b/>
                <w:bCs/>
                <w:color w:val="002060"/>
              </w:rPr>
              <w:t>Concern/Position of Conflict Party A</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14:paraId="0BB4FE87" w14:textId="77777777" w:rsidR="00D3743E" w:rsidRDefault="00D3743E" w:rsidP="00D3743E">
            <w:pPr>
              <w:pStyle w:val="Beispiel"/>
              <w:spacing w:before="40" w:after="0"/>
              <w:jc w:val="center"/>
              <w:rPr>
                <w:b/>
                <w:bCs/>
                <w:color w:val="002060"/>
              </w:rPr>
            </w:pPr>
            <w:r>
              <w:rPr>
                <w:b/>
                <w:bCs/>
                <w:color w:val="002060"/>
              </w:rPr>
              <w:t>Concern/Position of Conflict Party B</w:t>
            </w:r>
          </w:p>
        </w:tc>
      </w:tr>
      <w:tr w:rsidR="00D3743E" w14:paraId="0E1B69FC" w14:textId="77777777" w:rsidTr="00D3743E">
        <w:tc>
          <w:tcPr>
            <w:tcW w:w="1819" w:type="dxa"/>
            <w:tcBorders>
              <w:top w:val="single" w:sz="4" w:space="0" w:color="000000"/>
              <w:left w:val="single" w:sz="4" w:space="0" w:color="000000"/>
              <w:bottom w:val="single" w:sz="4" w:space="0" w:color="000000"/>
            </w:tcBorders>
            <w:shd w:val="clear" w:color="auto" w:fill="auto"/>
          </w:tcPr>
          <w:p w14:paraId="2E79880E" w14:textId="77777777" w:rsidR="00D3743E" w:rsidRDefault="00D3743E" w:rsidP="00D3743E">
            <w:pPr>
              <w:pStyle w:val="Beispiel"/>
              <w:spacing w:before="40" w:after="0"/>
              <w:jc w:val="center"/>
              <w:rPr>
                <w:color w:val="002060"/>
              </w:rPr>
            </w:pPr>
            <w:r>
              <w:rPr>
                <w:b/>
                <w:bCs/>
                <w:color w:val="002060"/>
              </w:rPr>
              <w:t>Resources</w:t>
            </w:r>
          </w:p>
        </w:tc>
        <w:tc>
          <w:tcPr>
            <w:tcW w:w="3686" w:type="dxa"/>
            <w:tcBorders>
              <w:top w:val="single" w:sz="4" w:space="0" w:color="000000"/>
              <w:left w:val="single" w:sz="4" w:space="0" w:color="000000"/>
              <w:bottom w:val="single" w:sz="4" w:space="0" w:color="000000"/>
            </w:tcBorders>
            <w:shd w:val="clear" w:color="auto" w:fill="auto"/>
          </w:tcPr>
          <w:p w14:paraId="076552B0" w14:textId="77777777" w:rsidR="00D3743E" w:rsidRDefault="00D3743E" w:rsidP="00D3743E">
            <w:pPr>
              <w:pStyle w:val="Beispiel"/>
              <w:spacing w:before="40" w:after="0"/>
              <w:jc w:val="left"/>
              <w:rPr>
                <w:color w:val="002060"/>
              </w:rPr>
            </w:pPr>
            <w:r>
              <w:rPr>
                <w:color w:val="002060"/>
              </w:rPr>
              <w:t>“Each party will receive 50% of the budget.”</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14:paraId="5521D5FF" w14:textId="77777777" w:rsidR="00D3743E" w:rsidRDefault="00D3743E" w:rsidP="00D3743E">
            <w:pPr>
              <w:pStyle w:val="Beispiel"/>
              <w:spacing w:before="40" w:after="0"/>
              <w:jc w:val="left"/>
              <w:rPr>
                <w:b/>
                <w:bCs/>
                <w:color w:val="002060"/>
              </w:rPr>
            </w:pPr>
            <w:r>
              <w:rPr>
                <w:color w:val="002060"/>
              </w:rPr>
              <w:t>“We want at least 60% of the budget.”</w:t>
            </w:r>
          </w:p>
        </w:tc>
      </w:tr>
      <w:tr w:rsidR="00D3743E" w14:paraId="74CFE866" w14:textId="77777777" w:rsidTr="00D3743E">
        <w:tc>
          <w:tcPr>
            <w:tcW w:w="1819" w:type="dxa"/>
            <w:tcBorders>
              <w:top w:val="single" w:sz="4" w:space="0" w:color="000000"/>
              <w:left w:val="single" w:sz="4" w:space="0" w:color="000000"/>
              <w:bottom w:val="single" w:sz="4" w:space="0" w:color="000000"/>
            </w:tcBorders>
            <w:shd w:val="clear" w:color="auto" w:fill="auto"/>
          </w:tcPr>
          <w:p w14:paraId="4CBDB3ED" w14:textId="77777777" w:rsidR="00D3743E" w:rsidRDefault="00D3743E" w:rsidP="00D3743E">
            <w:pPr>
              <w:pStyle w:val="Beispiel"/>
              <w:spacing w:before="40" w:after="0"/>
              <w:jc w:val="center"/>
              <w:rPr>
                <w:color w:val="002060"/>
              </w:rPr>
            </w:pPr>
            <w:r>
              <w:rPr>
                <w:b/>
                <w:bCs/>
                <w:color w:val="002060"/>
              </w:rPr>
              <w:t>Competencies</w:t>
            </w:r>
          </w:p>
        </w:tc>
        <w:tc>
          <w:tcPr>
            <w:tcW w:w="3686" w:type="dxa"/>
            <w:tcBorders>
              <w:top w:val="single" w:sz="4" w:space="0" w:color="000000"/>
              <w:left w:val="single" w:sz="4" w:space="0" w:color="000000"/>
              <w:bottom w:val="single" w:sz="4" w:space="0" w:color="000000"/>
            </w:tcBorders>
            <w:shd w:val="clear" w:color="auto" w:fill="auto"/>
          </w:tcPr>
          <w:p w14:paraId="24AC5A99" w14:textId="77777777" w:rsidR="00D3743E" w:rsidRDefault="00D3743E" w:rsidP="00D3743E">
            <w:pPr>
              <w:pStyle w:val="Beispiel"/>
              <w:spacing w:before="40" w:after="0"/>
              <w:jc w:val="left"/>
              <w:rPr>
                <w:color w:val="002060"/>
              </w:rPr>
            </w:pPr>
            <w:r>
              <w:rPr>
                <w:color w:val="002060"/>
              </w:rPr>
              <w:t>„Meyer is responsible for the external representation.”</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14:paraId="031C6EB6" w14:textId="77777777" w:rsidR="00D3743E" w:rsidRDefault="00D3743E" w:rsidP="00D3743E">
            <w:pPr>
              <w:pStyle w:val="Beispiel"/>
              <w:spacing w:before="40" w:after="0"/>
              <w:jc w:val="left"/>
              <w:rPr>
                <w:b/>
                <w:bCs/>
                <w:color w:val="002060"/>
              </w:rPr>
            </w:pPr>
            <w:r>
              <w:rPr>
                <w:color w:val="002060"/>
              </w:rPr>
              <w:t>„No, Mueller is our external represent</w:t>
            </w:r>
            <w:r>
              <w:rPr>
                <w:color w:val="002060"/>
              </w:rPr>
              <w:t>a</w:t>
            </w:r>
            <w:r>
              <w:rPr>
                <w:color w:val="002060"/>
              </w:rPr>
              <w:t xml:space="preserve">tive.” </w:t>
            </w:r>
          </w:p>
        </w:tc>
      </w:tr>
      <w:tr w:rsidR="00D3743E" w14:paraId="56E3B4B1" w14:textId="77777777" w:rsidTr="00D3743E">
        <w:tc>
          <w:tcPr>
            <w:tcW w:w="1819" w:type="dxa"/>
            <w:tcBorders>
              <w:top w:val="single" w:sz="4" w:space="0" w:color="000000"/>
              <w:left w:val="single" w:sz="4" w:space="0" w:color="000000"/>
              <w:bottom w:val="single" w:sz="4" w:space="0" w:color="000000"/>
            </w:tcBorders>
            <w:shd w:val="clear" w:color="auto" w:fill="auto"/>
          </w:tcPr>
          <w:p w14:paraId="6713784E" w14:textId="77777777" w:rsidR="00D3743E" w:rsidRDefault="00D3743E" w:rsidP="00D3743E">
            <w:pPr>
              <w:pStyle w:val="Beispiel"/>
              <w:spacing w:before="40" w:after="0"/>
              <w:jc w:val="center"/>
              <w:rPr>
                <w:color w:val="002060"/>
              </w:rPr>
            </w:pPr>
            <w:r>
              <w:rPr>
                <w:b/>
                <w:bCs/>
                <w:color w:val="002060"/>
              </w:rPr>
              <w:t>Factual Knowledge</w:t>
            </w:r>
          </w:p>
        </w:tc>
        <w:tc>
          <w:tcPr>
            <w:tcW w:w="3686" w:type="dxa"/>
            <w:tcBorders>
              <w:top w:val="single" w:sz="4" w:space="0" w:color="000000"/>
              <w:left w:val="single" w:sz="4" w:space="0" w:color="000000"/>
              <w:bottom w:val="single" w:sz="4" w:space="0" w:color="000000"/>
            </w:tcBorders>
            <w:shd w:val="clear" w:color="auto" w:fill="auto"/>
          </w:tcPr>
          <w:p w14:paraId="70FB44CA" w14:textId="77777777" w:rsidR="00D3743E" w:rsidRDefault="00D3743E" w:rsidP="00D3743E">
            <w:pPr>
              <w:pStyle w:val="Beispiel"/>
              <w:spacing w:before="40" w:after="0"/>
              <w:jc w:val="left"/>
              <w:rPr>
                <w:color w:val="002060"/>
              </w:rPr>
            </w:pPr>
            <w:r>
              <w:rPr>
                <w:color w:val="002060"/>
              </w:rPr>
              <w:t>“You started saying bad things about us.”</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14:paraId="728AEE45" w14:textId="77777777" w:rsidR="00D3743E" w:rsidRDefault="00D3743E" w:rsidP="00D3743E">
            <w:pPr>
              <w:pStyle w:val="Beispiel"/>
              <w:spacing w:before="40" w:after="0"/>
              <w:jc w:val="left"/>
              <w:rPr>
                <w:b/>
                <w:bCs/>
                <w:color w:val="FF0000"/>
              </w:rPr>
            </w:pPr>
            <w:r>
              <w:rPr>
                <w:color w:val="002060"/>
              </w:rPr>
              <w:t>“It was you who started with the slander”</w:t>
            </w:r>
          </w:p>
        </w:tc>
      </w:tr>
      <w:tr w:rsidR="00D3743E" w14:paraId="0043C606" w14:textId="77777777" w:rsidTr="00D3743E">
        <w:tc>
          <w:tcPr>
            <w:tcW w:w="1819" w:type="dxa"/>
            <w:tcBorders>
              <w:top w:val="single" w:sz="4" w:space="0" w:color="000000"/>
              <w:left w:val="single" w:sz="4" w:space="0" w:color="000000"/>
              <w:bottom w:val="single" w:sz="4" w:space="0" w:color="000000"/>
            </w:tcBorders>
            <w:shd w:val="clear" w:color="auto" w:fill="auto"/>
          </w:tcPr>
          <w:p w14:paraId="7897CC3B" w14:textId="77777777" w:rsidR="00D3743E" w:rsidRDefault="00D3743E" w:rsidP="00D3743E">
            <w:pPr>
              <w:pStyle w:val="Beispiel"/>
              <w:spacing w:before="40" w:after="0"/>
              <w:jc w:val="center"/>
              <w:rPr>
                <w:b/>
                <w:bCs/>
                <w:color w:val="FF0000"/>
              </w:rPr>
            </w:pPr>
            <w:r>
              <w:rPr>
                <w:b/>
                <w:bCs/>
                <w:color w:val="FF0000"/>
              </w:rPr>
              <w:t>Relationship Conflict</w:t>
            </w:r>
          </w:p>
        </w:tc>
        <w:tc>
          <w:tcPr>
            <w:tcW w:w="3686" w:type="dxa"/>
            <w:tcBorders>
              <w:top w:val="single" w:sz="4" w:space="0" w:color="000000"/>
              <w:left w:val="single" w:sz="4" w:space="0" w:color="000000"/>
              <w:bottom w:val="single" w:sz="4" w:space="0" w:color="000000"/>
            </w:tcBorders>
            <w:shd w:val="clear" w:color="auto" w:fill="auto"/>
          </w:tcPr>
          <w:p w14:paraId="7282DCC8" w14:textId="77777777" w:rsidR="00D3743E" w:rsidRDefault="00D3743E" w:rsidP="00D3743E">
            <w:pPr>
              <w:pStyle w:val="Beispiel"/>
              <w:spacing w:before="40" w:after="0"/>
              <w:jc w:val="center"/>
              <w:rPr>
                <w:b/>
                <w:bCs/>
                <w:color w:val="FF0000"/>
              </w:rPr>
            </w:pPr>
            <w:r>
              <w:rPr>
                <w:b/>
                <w:bCs/>
                <w:color w:val="FF0000"/>
              </w:rPr>
              <w:t>Concern/Position of Conflict Party A</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14:paraId="215CCD7C" w14:textId="77777777" w:rsidR="00D3743E" w:rsidRDefault="00D3743E" w:rsidP="00D3743E">
            <w:pPr>
              <w:pStyle w:val="Beispiel"/>
              <w:spacing w:before="40" w:after="0"/>
              <w:jc w:val="center"/>
              <w:rPr>
                <w:b/>
                <w:bCs/>
                <w:color w:val="FF0000"/>
              </w:rPr>
            </w:pPr>
            <w:r>
              <w:rPr>
                <w:b/>
                <w:bCs/>
                <w:color w:val="FF0000"/>
              </w:rPr>
              <w:t>Concern/Position of Conflict Party B</w:t>
            </w:r>
          </w:p>
        </w:tc>
      </w:tr>
      <w:tr w:rsidR="00D3743E" w14:paraId="2E1C9868" w14:textId="77777777" w:rsidTr="00D3743E">
        <w:tc>
          <w:tcPr>
            <w:tcW w:w="1819" w:type="dxa"/>
            <w:tcBorders>
              <w:top w:val="single" w:sz="4" w:space="0" w:color="000000"/>
              <w:left w:val="single" w:sz="4" w:space="0" w:color="000000"/>
              <w:bottom w:val="single" w:sz="4" w:space="0" w:color="000000"/>
            </w:tcBorders>
            <w:shd w:val="clear" w:color="auto" w:fill="auto"/>
          </w:tcPr>
          <w:p w14:paraId="43107B98" w14:textId="77777777" w:rsidR="00D3743E" w:rsidRDefault="00D3743E" w:rsidP="00D3743E">
            <w:pPr>
              <w:pStyle w:val="Beispiel"/>
              <w:spacing w:before="40" w:after="0"/>
              <w:jc w:val="center"/>
              <w:rPr>
                <w:color w:val="FF0000"/>
              </w:rPr>
            </w:pPr>
            <w:r>
              <w:rPr>
                <w:b/>
                <w:bCs/>
                <w:color w:val="FF0000"/>
              </w:rPr>
              <w:t>Values</w:t>
            </w:r>
          </w:p>
        </w:tc>
        <w:tc>
          <w:tcPr>
            <w:tcW w:w="3686" w:type="dxa"/>
            <w:tcBorders>
              <w:top w:val="single" w:sz="4" w:space="0" w:color="000000"/>
              <w:left w:val="single" w:sz="4" w:space="0" w:color="000000"/>
              <w:bottom w:val="single" w:sz="4" w:space="0" w:color="000000"/>
            </w:tcBorders>
            <w:shd w:val="clear" w:color="auto" w:fill="auto"/>
          </w:tcPr>
          <w:p w14:paraId="6A623E86" w14:textId="77777777" w:rsidR="00D3743E" w:rsidRDefault="00D3743E" w:rsidP="00D3743E">
            <w:pPr>
              <w:pStyle w:val="Beispiel"/>
              <w:spacing w:before="40" w:after="0"/>
              <w:jc w:val="left"/>
              <w:rPr>
                <w:color w:val="FF0000"/>
              </w:rPr>
            </w:pPr>
            <w:r>
              <w:rPr>
                <w:color w:val="FF0000"/>
              </w:rPr>
              <w:t>“You, as a legal expert, should actually be obligated to be fair.”</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14:paraId="56058DC5" w14:textId="77777777" w:rsidR="00D3743E" w:rsidRDefault="00D3743E" w:rsidP="00D3743E">
            <w:pPr>
              <w:pStyle w:val="Beispiel"/>
              <w:spacing w:before="40" w:after="0"/>
              <w:jc w:val="left"/>
              <w:rPr>
                <w:b/>
                <w:bCs/>
                <w:color w:val="FF0000"/>
              </w:rPr>
            </w:pPr>
            <w:r>
              <w:rPr>
                <w:color w:val="FF0000"/>
              </w:rPr>
              <w:t>“My behavior was always just.”</w:t>
            </w:r>
          </w:p>
        </w:tc>
      </w:tr>
      <w:tr w:rsidR="00D3743E" w14:paraId="47FE939B" w14:textId="77777777" w:rsidTr="00D3743E">
        <w:tc>
          <w:tcPr>
            <w:tcW w:w="1819" w:type="dxa"/>
            <w:tcBorders>
              <w:top w:val="single" w:sz="4" w:space="0" w:color="000000"/>
              <w:left w:val="single" w:sz="4" w:space="0" w:color="000000"/>
              <w:bottom w:val="single" w:sz="4" w:space="0" w:color="000000"/>
            </w:tcBorders>
            <w:shd w:val="clear" w:color="auto" w:fill="auto"/>
          </w:tcPr>
          <w:p w14:paraId="1A0F9F75" w14:textId="77777777" w:rsidR="00D3743E" w:rsidRDefault="00D3743E" w:rsidP="00D3743E">
            <w:pPr>
              <w:pStyle w:val="Beispiel"/>
              <w:spacing w:before="40" w:after="0"/>
              <w:jc w:val="center"/>
              <w:rPr>
                <w:color w:val="FF0000"/>
              </w:rPr>
            </w:pPr>
            <w:r>
              <w:rPr>
                <w:b/>
                <w:bCs/>
                <w:color w:val="FF0000"/>
              </w:rPr>
              <w:t>Behavior</w:t>
            </w:r>
          </w:p>
        </w:tc>
        <w:tc>
          <w:tcPr>
            <w:tcW w:w="3686" w:type="dxa"/>
            <w:tcBorders>
              <w:top w:val="single" w:sz="4" w:space="0" w:color="000000"/>
              <w:left w:val="single" w:sz="4" w:space="0" w:color="000000"/>
              <w:bottom w:val="single" w:sz="4" w:space="0" w:color="000000"/>
            </w:tcBorders>
            <w:shd w:val="clear" w:color="auto" w:fill="auto"/>
          </w:tcPr>
          <w:p w14:paraId="6464FE87" w14:textId="77777777" w:rsidR="00D3743E" w:rsidRDefault="00D3743E" w:rsidP="00D3743E">
            <w:pPr>
              <w:pStyle w:val="Beispiel"/>
              <w:spacing w:before="40" w:after="0"/>
              <w:jc w:val="left"/>
              <w:rPr>
                <w:color w:val="FF0000"/>
              </w:rPr>
            </w:pPr>
            <w:r>
              <w:rPr>
                <w:color w:val="FF0000"/>
              </w:rPr>
              <w:t>“You are so inflexible and obstinate. If you continue like this, we will break off the negotiations.“</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14:paraId="118575A2" w14:textId="77777777" w:rsidR="00D3743E" w:rsidRDefault="00D3743E" w:rsidP="00D3743E">
            <w:pPr>
              <w:pStyle w:val="Beispiel"/>
              <w:spacing w:before="40" w:after="0"/>
              <w:jc w:val="left"/>
              <w:rPr>
                <w:b/>
                <w:bCs/>
                <w:color w:val="FF0000"/>
              </w:rPr>
            </w:pPr>
            <w:r>
              <w:rPr>
                <w:color w:val="FF0000"/>
              </w:rPr>
              <w:t>“And you are absolutely incompetent and cannot see anything to the end.”</w:t>
            </w:r>
          </w:p>
        </w:tc>
      </w:tr>
      <w:tr w:rsidR="00D3743E" w14:paraId="22C65DD5" w14:textId="77777777" w:rsidTr="00D3743E">
        <w:tc>
          <w:tcPr>
            <w:tcW w:w="1819" w:type="dxa"/>
            <w:tcBorders>
              <w:top w:val="single" w:sz="4" w:space="0" w:color="000000"/>
              <w:left w:val="single" w:sz="4" w:space="0" w:color="000000"/>
              <w:bottom w:val="single" w:sz="4" w:space="0" w:color="000000"/>
            </w:tcBorders>
            <w:shd w:val="clear" w:color="auto" w:fill="auto"/>
          </w:tcPr>
          <w:p w14:paraId="0C716D4A" w14:textId="77777777" w:rsidR="00D3743E" w:rsidRDefault="00D3743E" w:rsidP="00D3743E">
            <w:pPr>
              <w:pStyle w:val="Beispiel"/>
              <w:spacing w:before="40" w:after="0"/>
              <w:jc w:val="center"/>
              <w:rPr>
                <w:color w:val="FF0000"/>
              </w:rPr>
            </w:pPr>
            <w:r>
              <w:rPr>
                <w:b/>
                <w:bCs/>
                <w:color w:val="FF0000"/>
              </w:rPr>
              <w:t>Feelings</w:t>
            </w:r>
          </w:p>
        </w:tc>
        <w:tc>
          <w:tcPr>
            <w:tcW w:w="3686" w:type="dxa"/>
            <w:tcBorders>
              <w:top w:val="single" w:sz="4" w:space="0" w:color="000000"/>
              <w:left w:val="single" w:sz="4" w:space="0" w:color="000000"/>
              <w:bottom w:val="single" w:sz="4" w:space="0" w:color="000000"/>
            </w:tcBorders>
            <w:shd w:val="clear" w:color="auto" w:fill="auto"/>
          </w:tcPr>
          <w:p w14:paraId="767A6A66" w14:textId="77777777" w:rsidR="00D3743E" w:rsidRDefault="00D3743E" w:rsidP="00D3743E">
            <w:pPr>
              <w:pStyle w:val="Beispiel"/>
              <w:spacing w:before="40" w:after="0"/>
              <w:jc w:val="left"/>
              <w:rPr>
                <w:color w:val="FF0000"/>
              </w:rPr>
            </w:pPr>
            <w:r>
              <w:rPr>
                <w:color w:val="FF0000"/>
              </w:rPr>
              <w:t>“Bullhead!”</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14:paraId="5150C5F0" w14:textId="77777777" w:rsidR="00D3743E" w:rsidRDefault="00D3743E" w:rsidP="00D3743E">
            <w:pPr>
              <w:pStyle w:val="Beispiel"/>
              <w:spacing w:before="40" w:after="0"/>
              <w:jc w:val="left"/>
              <w:rPr>
                <w:b/>
                <w:bCs/>
                <w:color w:val="FF0000"/>
              </w:rPr>
            </w:pPr>
            <w:r>
              <w:rPr>
                <w:color w:val="FF0000"/>
              </w:rPr>
              <w:t>“Silly cow!“</w:t>
            </w:r>
          </w:p>
        </w:tc>
      </w:tr>
      <w:tr w:rsidR="00D3743E" w14:paraId="4EEC0AC0" w14:textId="77777777" w:rsidTr="00D3743E">
        <w:tc>
          <w:tcPr>
            <w:tcW w:w="1819" w:type="dxa"/>
            <w:tcBorders>
              <w:top w:val="single" w:sz="4" w:space="0" w:color="000000"/>
              <w:left w:val="single" w:sz="4" w:space="0" w:color="000000"/>
              <w:bottom w:val="single" w:sz="4" w:space="0" w:color="000000"/>
            </w:tcBorders>
            <w:shd w:val="clear" w:color="auto" w:fill="auto"/>
          </w:tcPr>
          <w:p w14:paraId="2F0A7F75" w14:textId="77777777" w:rsidR="00D3743E" w:rsidRDefault="00D3743E" w:rsidP="00D3743E">
            <w:pPr>
              <w:pStyle w:val="Beispiel"/>
              <w:spacing w:before="40" w:after="0"/>
              <w:jc w:val="center"/>
              <w:rPr>
                <w:color w:val="FF0000"/>
              </w:rPr>
            </w:pPr>
            <w:r>
              <w:rPr>
                <w:b/>
                <w:bCs/>
                <w:color w:val="FF0000"/>
              </w:rPr>
              <w:t>Motives</w:t>
            </w:r>
          </w:p>
        </w:tc>
        <w:tc>
          <w:tcPr>
            <w:tcW w:w="3686" w:type="dxa"/>
            <w:tcBorders>
              <w:top w:val="single" w:sz="4" w:space="0" w:color="000000"/>
              <w:left w:val="single" w:sz="4" w:space="0" w:color="000000"/>
              <w:bottom w:val="single" w:sz="4" w:space="0" w:color="000000"/>
            </w:tcBorders>
            <w:shd w:val="clear" w:color="auto" w:fill="auto"/>
          </w:tcPr>
          <w:p w14:paraId="40C8857E" w14:textId="77777777" w:rsidR="00D3743E" w:rsidRDefault="00D3743E" w:rsidP="00D3743E">
            <w:pPr>
              <w:pStyle w:val="Beispiel"/>
              <w:spacing w:before="40" w:after="0"/>
              <w:jc w:val="left"/>
              <w:rPr>
                <w:color w:val="FF0000"/>
              </w:rPr>
            </w:pPr>
            <w:r>
              <w:rPr>
                <w:color w:val="FF0000"/>
              </w:rPr>
              <w:t>“They only want power over as many people as possible in order to exploit them.”</w:t>
            </w:r>
          </w:p>
        </w:tc>
        <w:tc>
          <w:tcPr>
            <w:tcW w:w="3802" w:type="dxa"/>
            <w:tcBorders>
              <w:top w:val="single" w:sz="4" w:space="0" w:color="000000"/>
              <w:left w:val="single" w:sz="4" w:space="0" w:color="000000"/>
              <w:bottom w:val="single" w:sz="4" w:space="0" w:color="000000"/>
              <w:right w:val="single" w:sz="4" w:space="0" w:color="000000"/>
            </w:tcBorders>
            <w:shd w:val="clear" w:color="auto" w:fill="auto"/>
          </w:tcPr>
          <w:p w14:paraId="67B61261" w14:textId="77777777" w:rsidR="00D3743E" w:rsidRDefault="00D3743E" w:rsidP="00D3743E">
            <w:pPr>
              <w:pStyle w:val="Beispiel"/>
              <w:spacing w:before="40" w:after="0"/>
              <w:jc w:val="left"/>
            </w:pPr>
            <w:r>
              <w:rPr>
                <w:color w:val="FF0000"/>
              </w:rPr>
              <w:t>“I do not need to listen to that from you, as you are one of the biggest explo</w:t>
            </w:r>
            <w:r>
              <w:rPr>
                <w:color w:val="FF0000"/>
              </w:rPr>
              <w:t>i</w:t>
            </w:r>
            <w:r>
              <w:rPr>
                <w:color w:val="FF0000"/>
              </w:rPr>
              <w:t xml:space="preserve">ters!” </w:t>
            </w:r>
          </w:p>
        </w:tc>
      </w:tr>
    </w:tbl>
    <w:p w14:paraId="506536B9" w14:textId="77777777" w:rsidR="00D3743E" w:rsidRDefault="00D3743E" w:rsidP="00D3743E">
      <w:pPr>
        <w:spacing w:before="240"/>
      </w:pPr>
      <w:r>
        <w:t xml:space="preserve">These are the contradictions that you should work out and visualize. Mostly parties introduce their real conflicting contradictions underlying the general topics and specific concerns. A helpful instrument for identifying contradictions is by visualizing of the </w:t>
      </w:r>
      <w:hyperlink r:id="rId27" w:anchor="17" w:history="1">
        <w:r w:rsidRPr="000660F1">
          <w:rPr>
            <w:rStyle w:val="Hyperlink"/>
          </w:rPr>
          <w:t>“Star of Conflict Lines”</w:t>
        </w:r>
      </w:hyperlink>
      <w:r>
        <w:t xml:space="preserve"> in a group.</w:t>
      </w:r>
    </w:p>
    <w:p w14:paraId="55F14247" w14:textId="77777777" w:rsidR="00D3743E" w:rsidRDefault="00581FB6" w:rsidP="00D3743E">
      <w:pPr>
        <w:pStyle w:val="Beispiel"/>
      </w:pPr>
      <w:r>
        <w:t>This picture</w:t>
      </w:r>
      <w:r w:rsidR="00D3743E">
        <w:t xml:space="preserve"> for example, shows a conflict between </w:t>
      </w:r>
      <w:proofErr w:type="gramStart"/>
      <w:r w:rsidR="00D3743E">
        <w:t>th</w:t>
      </w:r>
      <w:proofErr w:type="gramEnd"/>
      <w:r w:rsidR="00D3743E">
        <w:rPr>
          <w:noProof/>
          <w:lang w:val="de-DE" w:eastAsia="de-DE"/>
        </w:rPr>
        <w:drawing>
          <wp:anchor distT="0" distB="0" distL="114300" distR="114300" simplePos="0" relativeHeight="251683840" behindDoc="0" locked="0" layoutInCell="1" allowOverlap="1" wp14:anchorId="10125BE6" wp14:editId="2B5C32C4">
            <wp:simplePos x="0" y="0"/>
            <wp:positionH relativeFrom="column">
              <wp:posOffset>1706880</wp:posOffset>
            </wp:positionH>
            <wp:positionV relativeFrom="paragraph">
              <wp:posOffset>34290</wp:posOffset>
            </wp:positionV>
            <wp:extent cx="3989070" cy="2308225"/>
            <wp:effectExtent l="0" t="0" r="0" b="0"/>
            <wp:wrapSquare wrapText="bothSides"/>
            <wp:docPr id="52699" name="Grafik 5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89070" cy="23082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D3743E">
        <w:t>ree parties. The concerns and positions of the conflict parties are written on cards and explained. The me</w:t>
      </w:r>
      <w:r w:rsidR="00D3743E">
        <w:t>m</w:t>
      </w:r>
      <w:r w:rsidR="00D3743E">
        <w:t>bers of the conflict parties identify the contradicting concerns and position them at each end of the tape lines, so that everyone clearly sees the range of contradictions. Then the sequence of processing is decided.</w:t>
      </w:r>
    </w:p>
    <w:p w14:paraId="23888D4A" w14:textId="77777777" w:rsidR="00D3743E" w:rsidRDefault="00D3743E" w:rsidP="00D3743E">
      <w:r>
        <w:t>This exercise is about working through the star with the parties in a group.</w:t>
      </w:r>
    </w:p>
    <w:p w14:paraId="48A10E26" w14:textId="77777777" w:rsidR="00D3743E" w:rsidRPr="00E160E6" w:rsidRDefault="00D3743E" w:rsidP="00C63820">
      <w:pPr>
        <w:pStyle w:val="berschrift4"/>
        <w:numPr>
          <w:ilvl w:val="0"/>
          <w:numId w:val="30"/>
        </w:numPr>
      </w:pPr>
      <w:bookmarkStart w:id="21" w:name="_Toc383113818"/>
      <w:r w:rsidRPr="00E160E6">
        <w:lastRenderedPageBreak/>
        <w:t>Description of the process</w:t>
      </w:r>
      <w:bookmarkEnd w:id="21"/>
    </w:p>
    <w:p w14:paraId="65A89F78" w14:textId="77777777" w:rsidR="00D3743E" w:rsidRDefault="00D3743E" w:rsidP="00D3743E">
      <w:pPr>
        <w:rPr>
          <w:i/>
          <w:iCs/>
        </w:rPr>
      </w:pPr>
      <w:r>
        <w:t>After the trainers explained the background, they sketch out the process using</w:t>
      </w:r>
      <w:r w:rsidR="00E761F7">
        <w:t xml:space="preserve"> a </w:t>
      </w:r>
      <w:r w:rsidR="00E761F7" w:rsidRPr="000660F1">
        <w:t>presentation</w:t>
      </w:r>
      <w:r w:rsidR="00E761F7">
        <w:t xml:space="preserve"> </w:t>
      </w:r>
      <w:r>
        <w:t>and explain it roughly like this:</w:t>
      </w:r>
    </w:p>
    <w:p w14:paraId="10FAAC5E" w14:textId="77777777" w:rsidR="00D3743E" w:rsidRDefault="00D3743E" w:rsidP="00D3743E">
      <w:pPr>
        <w:rPr>
          <w:i/>
          <w:iCs/>
        </w:rPr>
      </w:pPr>
      <w:r>
        <w:rPr>
          <w:i/>
          <w:iCs/>
        </w:rPr>
        <w:t>The representatives of the parties sit together and write down their concerns on cards. They should discuss each concern as concretely as possible and give an incisive name to it; pre</w:t>
      </w:r>
      <w:r>
        <w:rPr>
          <w:i/>
          <w:iCs/>
        </w:rPr>
        <w:t>f</w:t>
      </w:r>
      <w:r>
        <w:rPr>
          <w:i/>
          <w:iCs/>
        </w:rPr>
        <w:t>erably in the form of their position. For this they have 30' time.</w:t>
      </w:r>
    </w:p>
    <w:p w14:paraId="7BB34998" w14:textId="77777777" w:rsidR="00D3743E" w:rsidRDefault="00D3743E" w:rsidP="00D3743E">
      <w:pPr>
        <w:rPr>
          <w:i/>
          <w:iCs/>
        </w:rPr>
      </w:pPr>
      <w:r>
        <w:rPr>
          <w:i/>
          <w:iCs/>
        </w:rPr>
        <w:t>Then they will sit with the whole group in a circle around a prepared cross of two tape lines, that symbolize the conflict lines. They present their concerns. Comprehension questions are allowed. Discussions are to be stifled. Concerns, that contradict each other, are laid down at the ends of a line of the cross. (One can do this at a pin board or Sticky Wall.) If more than two contradictions are presented, the mediators will draw more lines. This will generate the form of a star that offers an overview of the conflict issues. Concluding, similar contradictions are summed up if possible.</w:t>
      </w:r>
    </w:p>
    <w:p w14:paraId="281B35F2" w14:textId="77777777" w:rsidR="00D3743E" w:rsidRDefault="00D3743E" w:rsidP="00D3743E">
      <w:pPr>
        <w:rPr>
          <w:i/>
          <w:iCs/>
        </w:rPr>
      </w:pPr>
      <w:r>
        <w:rPr>
          <w:i/>
          <w:iCs/>
        </w:rPr>
        <w:t>In the next step each member prioritizes each conflict line with dots. Everyone gets three red dots and distributes them to those conflict lines that are most important to them. It is possible to put down two of the three dots on a conflict line that one feels is very important. (One can also put down dots on the lines with markers.)</w:t>
      </w:r>
    </w:p>
    <w:p w14:paraId="36F143C8" w14:textId="77777777" w:rsidR="00D3743E" w:rsidRDefault="00D3743E" w:rsidP="00D3743E">
      <w:r>
        <w:rPr>
          <w:i/>
          <w:iCs/>
        </w:rPr>
        <w:t xml:space="preserve">If everyone consents, the conflict issues are processed in the sequence, according to the number of dots. Without consensus, the sequence has to be negotiated. </w:t>
      </w:r>
    </w:p>
    <w:p w14:paraId="60C21257" w14:textId="77777777" w:rsidR="00D3743E" w:rsidRDefault="00D3743E" w:rsidP="00C63820">
      <w:pPr>
        <w:pStyle w:val="berschrift4"/>
        <w:numPr>
          <w:ilvl w:val="0"/>
          <w:numId w:val="30"/>
        </w:numPr>
      </w:pPr>
      <w:bookmarkStart w:id="22" w:name="_Toc383113819"/>
      <w:r w:rsidRPr="00393CD2">
        <w:t>Task</w:t>
      </w:r>
      <w:r>
        <w:t xml:space="preserve"> </w:t>
      </w:r>
      <w:r w:rsidRPr="00E160E6">
        <w:t>Formulation</w:t>
      </w:r>
      <w:r>
        <w:t xml:space="preserve"> (15‘)</w:t>
      </w:r>
      <w:bookmarkEnd w:id="22"/>
    </w:p>
    <w:p w14:paraId="104686C6" w14:textId="77777777" w:rsidR="00D3743E" w:rsidRDefault="00D3743E" w:rsidP="00D3743E">
      <w:r>
        <w:t>Trainers hand out the initial position of a case (</w:t>
      </w:r>
      <w:r>
        <w:rPr>
          <w:i/>
          <w:iCs/>
        </w:rPr>
        <w:t>→ e.g. Duet Case; see appendix case 10.1): Please read the initial position.</w:t>
      </w:r>
    </w:p>
    <w:p w14:paraId="7CAD145F" w14:textId="77777777" w:rsidR="00D3743E" w:rsidRDefault="00D3743E" w:rsidP="00D3743E">
      <w:r>
        <w:t xml:space="preserve">After a break for reading, the trainer continues: </w:t>
      </w:r>
      <w:r>
        <w:rPr>
          <w:i/>
          <w:iCs/>
        </w:rPr>
        <w:t>Please form groups of 5 persons each. Every group appoints a mediator, who will moderate the process. The other four persons will now receive different role playing instructions that will help them to emphasize the conflict parties' positions.</w:t>
      </w:r>
    </w:p>
    <w:p w14:paraId="16F3746E" w14:textId="77777777" w:rsidR="00D3743E" w:rsidRPr="00E160E6" w:rsidRDefault="00D3743E" w:rsidP="00C63820">
      <w:pPr>
        <w:pStyle w:val="berschrift4"/>
        <w:numPr>
          <w:ilvl w:val="0"/>
          <w:numId w:val="30"/>
        </w:numPr>
      </w:pPr>
      <w:bookmarkStart w:id="23" w:name="_Toc383113820"/>
      <w:r w:rsidRPr="00E160E6">
        <w:t>Working in small groups (40‘)</w:t>
      </w:r>
      <w:bookmarkEnd w:id="23"/>
    </w:p>
    <w:p w14:paraId="14C65371" w14:textId="77777777" w:rsidR="00D3743E" w:rsidRDefault="00D3743E" w:rsidP="00D3743E">
      <w:r>
        <w:t>The roughly described procedure will be carried out in small groups. The mediator visualizes the process:</w:t>
      </w:r>
    </w:p>
    <w:p w14:paraId="177BC15D" w14:textId="77777777" w:rsidR="00D3743E" w:rsidRPr="00E160E6" w:rsidRDefault="00D3743E" w:rsidP="00C63820">
      <w:pPr>
        <w:pStyle w:val="berschrift4"/>
        <w:numPr>
          <w:ilvl w:val="0"/>
          <w:numId w:val="27"/>
        </w:numPr>
        <w:tabs>
          <w:tab w:val="clear" w:pos="0"/>
          <w:tab w:val="clear" w:pos="426"/>
        </w:tabs>
        <w:suppressAutoHyphens/>
        <w:spacing w:line="100" w:lineRule="atLeast"/>
        <w:ind w:left="284" w:hanging="284"/>
        <w:rPr>
          <w:b w:val="0"/>
          <w:bCs w:val="0"/>
          <w:sz w:val="22"/>
        </w:rPr>
      </w:pPr>
      <w:bookmarkStart w:id="24" w:name="_Toc382029515"/>
      <w:bookmarkStart w:id="25" w:name="_Toc383113821"/>
      <w:r w:rsidRPr="00E160E6">
        <w:rPr>
          <w:b w:val="0"/>
          <w:bCs w:val="0"/>
          <w:sz w:val="22"/>
        </w:rPr>
        <w:t xml:space="preserve">The mediator asks the group to write their issues on cards (10'): </w:t>
      </w:r>
      <w:r w:rsidRPr="00E160E6">
        <w:rPr>
          <w:b w:val="0"/>
          <w:bCs w:val="0"/>
          <w:i/>
          <w:sz w:val="22"/>
        </w:rPr>
        <w:t>Please think of the concerns that should be discussed here. And then write down on the card the most important concerns as an incisive keyword or key phrase. Take 10' for this</w:t>
      </w:r>
      <w:r w:rsidRPr="00E160E6">
        <w:rPr>
          <w:b w:val="0"/>
          <w:bCs w:val="0"/>
          <w:sz w:val="22"/>
        </w:rPr>
        <w:t>.</w:t>
      </w:r>
      <w:bookmarkEnd w:id="24"/>
      <w:bookmarkEnd w:id="25"/>
    </w:p>
    <w:p w14:paraId="01B5BFD1" w14:textId="77777777" w:rsidR="00D3743E" w:rsidRPr="00E160E6" w:rsidRDefault="00D3743E" w:rsidP="00C63820">
      <w:pPr>
        <w:pStyle w:val="berschrift4"/>
        <w:numPr>
          <w:ilvl w:val="0"/>
          <w:numId w:val="27"/>
        </w:numPr>
        <w:tabs>
          <w:tab w:val="clear" w:pos="0"/>
          <w:tab w:val="clear" w:pos="426"/>
        </w:tabs>
        <w:suppressAutoHyphens/>
        <w:spacing w:line="100" w:lineRule="atLeast"/>
        <w:ind w:left="284" w:hanging="284"/>
        <w:rPr>
          <w:b w:val="0"/>
          <w:bCs w:val="0"/>
          <w:sz w:val="22"/>
        </w:rPr>
      </w:pPr>
      <w:bookmarkStart w:id="26" w:name="_Toc382029516"/>
      <w:bookmarkStart w:id="27" w:name="_Toc383113822"/>
      <w:r w:rsidRPr="00E160E6">
        <w:rPr>
          <w:b w:val="0"/>
          <w:bCs w:val="0"/>
          <w:sz w:val="22"/>
        </w:rPr>
        <w:t>The conflict parties present their cards and draw the conflict lines. Comprehension questions are answered (20').</w:t>
      </w:r>
      <w:bookmarkEnd w:id="26"/>
      <w:bookmarkEnd w:id="27"/>
    </w:p>
    <w:p w14:paraId="348C5CCA" w14:textId="77777777" w:rsidR="00D3743E" w:rsidRPr="00E160E6" w:rsidRDefault="00D3743E" w:rsidP="00C63820">
      <w:pPr>
        <w:pStyle w:val="berschrift4"/>
        <w:numPr>
          <w:ilvl w:val="0"/>
          <w:numId w:val="27"/>
        </w:numPr>
        <w:tabs>
          <w:tab w:val="clear" w:pos="0"/>
          <w:tab w:val="clear" w:pos="426"/>
        </w:tabs>
        <w:suppressAutoHyphens/>
        <w:spacing w:line="100" w:lineRule="atLeast"/>
        <w:ind w:left="284" w:hanging="284"/>
        <w:rPr>
          <w:b w:val="0"/>
          <w:bCs w:val="0"/>
          <w:sz w:val="22"/>
        </w:rPr>
      </w:pPr>
      <w:bookmarkStart w:id="28" w:name="_Toc382029517"/>
      <w:bookmarkStart w:id="29" w:name="_Toc383113823"/>
      <w:r w:rsidRPr="00E160E6">
        <w:rPr>
          <w:b w:val="0"/>
          <w:bCs w:val="0"/>
          <w:sz w:val="22"/>
        </w:rPr>
        <w:t>The parties indicate their priorities and determine th</w:t>
      </w:r>
      <w:r>
        <w:rPr>
          <w:b w:val="0"/>
          <w:bCs w:val="0"/>
          <w:sz w:val="22"/>
        </w:rPr>
        <w:t>e next steps (10</w:t>
      </w:r>
      <w:r w:rsidRPr="00E160E6">
        <w:rPr>
          <w:b w:val="0"/>
          <w:bCs w:val="0"/>
          <w:sz w:val="22"/>
        </w:rPr>
        <w:t>').</w:t>
      </w:r>
      <w:bookmarkEnd w:id="28"/>
      <w:bookmarkEnd w:id="29"/>
    </w:p>
    <w:p w14:paraId="07D07D24" w14:textId="77777777" w:rsidR="00D3743E" w:rsidRPr="00E160E6" w:rsidRDefault="00D3743E" w:rsidP="00C63820">
      <w:pPr>
        <w:pStyle w:val="berschrift4"/>
        <w:numPr>
          <w:ilvl w:val="0"/>
          <w:numId w:val="30"/>
        </w:numPr>
      </w:pPr>
      <w:bookmarkStart w:id="30" w:name="_Toc383113824"/>
      <w:r w:rsidRPr="00E160E6">
        <w:t>Plenary: Evaluation (30')</w:t>
      </w:r>
      <w:bookmarkEnd w:id="30"/>
    </w:p>
    <w:p w14:paraId="645D8AB1" w14:textId="77777777" w:rsidR="00D3743E" w:rsidRDefault="00D3743E" w:rsidP="00D3743E">
      <w:r>
        <w:t>The trainers collect questions that came up in the small groups. They instruct the participants to name difficulties and work out coping strategies (→ actstorming).</w:t>
      </w:r>
      <w:r w:rsidRPr="00F61C73">
        <w:rPr>
          <w:noProof/>
        </w:rPr>
        <w:t xml:space="preserve"> </w:t>
      </w:r>
    </w:p>
    <w:p w14:paraId="739EA67A" w14:textId="77777777" w:rsidR="00D3743E" w:rsidRPr="00E87A2F" w:rsidRDefault="00D3743E" w:rsidP="00D3743E"/>
    <w:p w14:paraId="28659207" w14:textId="77777777" w:rsidR="00685B67" w:rsidRDefault="00685B67" w:rsidP="00C70CA1">
      <w:pPr>
        <w:pStyle w:val="berschrift2"/>
        <w:numPr>
          <w:ilvl w:val="0"/>
          <w:numId w:val="17"/>
        </w:numPr>
        <w:rPr>
          <w:rStyle w:val="hps"/>
        </w:rPr>
        <w:sectPr w:rsidR="00685B67" w:rsidSect="00D3743E">
          <w:headerReference w:type="default" r:id="rId29"/>
          <w:pgSz w:w="11906" w:h="16838"/>
          <w:pgMar w:top="1417" w:right="1417" w:bottom="1134" w:left="1417" w:header="708" w:footer="708" w:gutter="0"/>
          <w:cols w:space="708"/>
          <w:docGrid w:linePitch="360"/>
        </w:sectPr>
      </w:pPr>
    </w:p>
    <w:p w14:paraId="5B9FEC2F" w14:textId="77777777" w:rsidR="00D3743E" w:rsidRPr="00E87A2F" w:rsidRDefault="00D3743E" w:rsidP="00AA0DA1">
      <w:pPr>
        <w:pStyle w:val="berschrift2"/>
      </w:pPr>
      <w:bookmarkStart w:id="31" w:name="_Toc383113825"/>
      <w:r w:rsidRPr="00E87A2F">
        <w:rPr>
          <w:rStyle w:val="hps"/>
        </w:rPr>
        <w:lastRenderedPageBreak/>
        <w:t>Case exercises</w:t>
      </w:r>
      <w:r w:rsidRPr="00E87A2F">
        <w:rPr>
          <w:rStyle w:val="shorttext"/>
        </w:rPr>
        <w:t xml:space="preserve"> </w:t>
      </w:r>
      <w:r w:rsidRPr="00E87A2F">
        <w:rPr>
          <w:rStyle w:val="hps"/>
        </w:rPr>
        <w:t>for defining conflict issues</w:t>
      </w:r>
      <w:r w:rsidRPr="00E87A2F">
        <w:rPr>
          <w:rStyle w:val="shorttext"/>
        </w:rPr>
        <w:t xml:space="preserve"> </w:t>
      </w:r>
      <w:r w:rsidRPr="00E87A2F">
        <w:rPr>
          <w:rStyle w:val="hps"/>
        </w:rPr>
        <w:t>(</w:t>
      </w:r>
      <w:r w:rsidRPr="00E87A2F">
        <w:rPr>
          <w:rStyle w:val="shorttext"/>
        </w:rPr>
        <w:t>6 hours)</w:t>
      </w:r>
      <w:bookmarkEnd w:id="31"/>
    </w:p>
    <w:p w14:paraId="2134B885" w14:textId="77777777" w:rsidR="00D3743E" w:rsidRPr="00E87A2F" w:rsidRDefault="00D3743E" w:rsidP="00D3743E">
      <w:r>
        <w:rPr>
          <w:rStyle w:val="hps"/>
        </w:rPr>
        <w:t xml:space="preserve">This </w:t>
      </w:r>
      <w:r w:rsidRPr="00E87A2F">
        <w:rPr>
          <w:rStyle w:val="hps"/>
        </w:rPr>
        <w:t>will</w:t>
      </w:r>
      <w:r w:rsidRPr="00E87A2F">
        <w:t xml:space="preserve"> </w:t>
      </w:r>
      <w:r>
        <w:t>involve</w:t>
      </w:r>
      <w:r w:rsidRPr="00E87A2F">
        <w:t xml:space="preserve"> </w:t>
      </w:r>
      <w:r w:rsidRPr="00E87A2F">
        <w:rPr>
          <w:rStyle w:val="hps"/>
        </w:rPr>
        <w:t>three</w:t>
      </w:r>
      <w:r w:rsidRPr="00E87A2F">
        <w:t xml:space="preserve"> </w:t>
      </w:r>
      <w:r w:rsidRPr="00E87A2F">
        <w:rPr>
          <w:rStyle w:val="hps"/>
        </w:rPr>
        <w:t>edited</w:t>
      </w:r>
      <w:r w:rsidRPr="00E87A2F">
        <w:t xml:space="preserve"> </w:t>
      </w:r>
      <w:r w:rsidRPr="00E87A2F">
        <w:rPr>
          <w:rStyle w:val="hps"/>
        </w:rPr>
        <w:t xml:space="preserve">cases </w:t>
      </w:r>
      <w:r>
        <w:rPr>
          <w:rStyle w:val="hps"/>
        </w:rPr>
        <w:t>contributed by</w:t>
      </w:r>
      <w:r w:rsidRPr="00E87A2F">
        <w:t xml:space="preserve"> </w:t>
      </w:r>
      <w:r w:rsidRPr="00E87A2F">
        <w:rPr>
          <w:rStyle w:val="hps"/>
        </w:rPr>
        <w:t>the participants</w:t>
      </w:r>
      <w:r w:rsidRPr="00E87A2F">
        <w:t xml:space="preserve"> </w:t>
      </w:r>
      <w:r w:rsidRPr="00E87A2F">
        <w:rPr>
          <w:rStyle w:val="hps"/>
        </w:rPr>
        <w:t>or</w:t>
      </w:r>
      <w:r w:rsidRPr="00E87A2F">
        <w:t xml:space="preserve"> </w:t>
      </w:r>
      <w:r w:rsidRPr="00E87A2F">
        <w:rPr>
          <w:rStyle w:val="hps"/>
        </w:rPr>
        <w:t>from the repertoire</w:t>
      </w:r>
      <w:r w:rsidRPr="00E87A2F">
        <w:t xml:space="preserve"> </w:t>
      </w:r>
      <w:r w:rsidRPr="00E87A2F">
        <w:rPr>
          <w:rStyle w:val="hps"/>
        </w:rPr>
        <w:t>of the</w:t>
      </w:r>
      <w:r w:rsidRPr="00E87A2F">
        <w:t xml:space="preserve"> </w:t>
      </w:r>
      <w:r w:rsidRPr="00E87A2F">
        <w:rPr>
          <w:rStyle w:val="hps"/>
        </w:rPr>
        <w:t>trainer team.</w:t>
      </w:r>
      <w:r w:rsidRPr="00E87A2F">
        <w:t xml:space="preserve"> </w:t>
      </w:r>
      <w:r>
        <w:t>T</w:t>
      </w:r>
      <w:r w:rsidRPr="00E87A2F">
        <w:t xml:space="preserve">he cases </w:t>
      </w:r>
      <w:r>
        <w:t xml:space="preserve">can be found </w:t>
      </w:r>
      <w:r w:rsidRPr="00E87A2F">
        <w:t xml:space="preserve">in the appendix of this manual. The cases </w:t>
      </w:r>
      <w:r w:rsidRPr="00E87A2F">
        <w:rPr>
          <w:rStyle w:val="hps"/>
        </w:rPr>
        <w:t>can also be</w:t>
      </w:r>
      <w:r w:rsidRPr="00E87A2F">
        <w:t xml:space="preserve"> </w:t>
      </w:r>
      <w:r w:rsidRPr="00E87A2F">
        <w:rPr>
          <w:rStyle w:val="hps"/>
        </w:rPr>
        <w:t>processed</w:t>
      </w:r>
      <w:r w:rsidRPr="00E87A2F">
        <w:t xml:space="preserve"> </w:t>
      </w:r>
      <w:r w:rsidRPr="00E87A2F">
        <w:rPr>
          <w:rStyle w:val="hps"/>
        </w:rPr>
        <w:t>in parallel</w:t>
      </w:r>
      <w:r>
        <w:rPr>
          <w:rStyle w:val="hps"/>
        </w:rPr>
        <w:t>,</w:t>
      </w:r>
      <w:r w:rsidRPr="00E87A2F">
        <w:rPr>
          <w:rStyle w:val="hps"/>
        </w:rPr>
        <w:t xml:space="preserve"> if</w:t>
      </w:r>
      <w:r w:rsidRPr="00E87A2F">
        <w:t xml:space="preserve"> </w:t>
      </w:r>
      <w:r w:rsidRPr="00E87A2F">
        <w:rPr>
          <w:rStyle w:val="hps"/>
        </w:rPr>
        <w:t>there are more</w:t>
      </w:r>
      <w:r w:rsidRPr="00E87A2F">
        <w:t xml:space="preserve"> </w:t>
      </w:r>
      <w:r w:rsidRPr="00E87A2F">
        <w:rPr>
          <w:rStyle w:val="hps"/>
        </w:rPr>
        <w:t>than 20</w:t>
      </w:r>
      <w:r w:rsidRPr="00E87A2F">
        <w:t xml:space="preserve"> </w:t>
      </w:r>
      <w:r w:rsidRPr="00E87A2F">
        <w:rPr>
          <w:rStyle w:val="hps"/>
        </w:rPr>
        <w:t xml:space="preserve">participants. </w:t>
      </w:r>
    </w:p>
    <w:p w14:paraId="7E9779F0" w14:textId="77777777" w:rsidR="00685B67" w:rsidRDefault="00685B67" w:rsidP="00C63820">
      <w:pPr>
        <w:pStyle w:val="berschrift4"/>
        <w:numPr>
          <w:ilvl w:val="0"/>
          <w:numId w:val="31"/>
        </w:numPr>
        <w:rPr>
          <w:rStyle w:val="hps"/>
        </w:rPr>
      </w:pPr>
      <w:bookmarkStart w:id="32" w:name="_Toc383113826"/>
      <w:r>
        <w:rPr>
          <w:rStyle w:val="hps"/>
        </w:rPr>
        <w:t>Initial positions (30')</w:t>
      </w:r>
      <w:bookmarkEnd w:id="32"/>
    </w:p>
    <w:p w14:paraId="142DF22A" w14:textId="77777777" w:rsidR="00D3743E" w:rsidRPr="00E87A2F" w:rsidRDefault="00D3743E" w:rsidP="00685B67">
      <w:r w:rsidRPr="00E87A2F">
        <w:rPr>
          <w:rStyle w:val="hps"/>
        </w:rPr>
        <w:t>The participants</w:t>
      </w:r>
      <w:r w:rsidRPr="00E87A2F">
        <w:t xml:space="preserve"> </w:t>
      </w:r>
      <w:r w:rsidRPr="00E87A2F">
        <w:rPr>
          <w:rStyle w:val="hps"/>
        </w:rPr>
        <w:t>will be</w:t>
      </w:r>
      <w:r w:rsidRPr="00E87A2F">
        <w:t xml:space="preserve"> </w:t>
      </w:r>
      <w:r w:rsidRPr="00E87A2F">
        <w:rPr>
          <w:rStyle w:val="hps"/>
        </w:rPr>
        <w:t>divided into three</w:t>
      </w:r>
      <w:r w:rsidRPr="00E87A2F">
        <w:t xml:space="preserve"> </w:t>
      </w:r>
      <w:r w:rsidRPr="00E87A2F">
        <w:rPr>
          <w:rStyle w:val="hps"/>
        </w:rPr>
        <w:t>groups</w:t>
      </w:r>
      <w:r w:rsidRPr="00E87A2F">
        <w:t xml:space="preserve"> </w:t>
      </w:r>
      <w:r w:rsidRPr="00E87A2F">
        <w:rPr>
          <w:rStyle w:val="hps"/>
        </w:rPr>
        <w:t>of 6 persons</w:t>
      </w:r>
      <w:r w:rsidRPr="00E9764F">
        <w:t xml:space="preserve"> </w:t>
      </w:r>
      <w:r w:rsidRPr="00E87A2F">
        <w:t xml:space="preserve">each. </w:t>
      </w:r>
      <w:r w:rsidRPr="00E87A2F">
        <w:rPr>
          <w:rStyle w:val="hps"/>
        </w:rPr>
        <w:t>Each group receives</w:t>
      </w:r>
      <w:r w:rsidRPr="00E87A2F">
        <w:t xml:space="preserve"> </w:t>
      </w:r>
      <w:r w:rsidRPr="00E87A2F">
        <w:rPr>
          <w:rStyle w:val="hps"/>
        </w:rPr>
        <w:t>only</w:t>
      </w:r>
      <w:r w:rsidRPr="00E87A2F">
        <w:t xml:space="preserve"> </w:t>
      </w:r>
      <w:r w:rsidRPr="00E87A2F">
        <w:rPr>
          <w:rStyle w:val="hps"/>
        </w:rPr>
        <w:t>the initial position</w:t>
      </w:r>
      <w:r w:rsidRPr="00E87A2F">
        <w:t xml:space="preserve"> </w:t>
      </w:r>
      <w:r w:rsidRPr="00E87A2F">
        <w:rPr>
          <w:rStyle w:val="hps"/>
        </w:rPr>
        <w:t>of one case.</w:t>
      </w:r>
      <w:r w:rsidRPr="00E87A2F">
        <w:t xml:space="preserve"> </w:t>
      </w:r>
      <w:r w:rsidRPr="00E87A2F">
        <w:rPr>
          <w:rStyle w:val="hps"/>
        </w:rPr>
        <w:t>They</w:t>
      </w:r>
      <w:r w:rsidRPr="00E87A2F">
        <w:t xml:space="preserve"> </w:t>
      </w:r>
      <w:r w:rsidRPr="00E87A2F">
        <w:rPr>
          <w:rStyle w:val="hps"/>
        </w:rPr>
        <w:t xml:space="preserve">are </w:t>
      </w:r>
      <w:r>
        <w:rPr>
          <w:rStyle w:val="hps"/>
        </w:rPr>
        <w:t xml:space="preserve">to </w:t>
      </w:r>
      <w:r w:rsidRPr="00E87A2F">
        <w:rPr>
          <w:rStyle w:val="hps"/>
        </w:rPr>
        <w:t>prepar</w:t>
      </w:r>
      <w:r>
        <w:rPr>
          <w:rStyle w:val="hps"/>
        </w:rPr>
        <w:t>e</w:t>
      </w:r>
      <w:r w:rsidRPr="00E87A2F">
        <w:rPr>
          <w:rStyle w:val="hps"/>
        </w:rPr>
        <w:t xml:space="preserve"> the</w:t>
      </w:r>
      <w:r w:rsidRPr="00E87A2F">
        <w:t xml:space="preserve"> </w:t>
      </w:r>
      <w:r w:rsidRPr="00E87A2F">
        <w:rPr>
          <w:rStyle w:val="hps"/>
        </w:rPr>
        <w:t>process of defining conflict i</w:t>
      </w:r>
      <w:r w:rsidRPr="00E87A2F">
        <w:rPr>
          <w:rStyle w:val="hps"/>
        </w:rPr>
        <w:t>s</w:t>
      </w:r>
      <w:r w:rsidRPr="00E87A2F">
        <w:rPr>
          <w:rStyle w:val="hps"/>
        </w:rPr>
        <w:t>sues</w:t>
      </w:r>
      <w:r w:rsidRPr="00E87A2F">
        <w:t xml:space="preserve">. </w:t>
      </w:r>
      <w:r w:rsidRPr="00E87A2F">
        <w:rPr>
          <w:rStyle w:val="hps"/>
        </w:rPr>
        <w:t>The</w:t>
      </w:r>
      <w:r w:rsidRPr="00E87A2F">
        <w:t xml:space="preserve"> </w:t>
      </w:r>
      <w:r w:rsidRPr="00E87A2F">
        <w:rPr>
          <w:rStyle w:val="hps"/>
        </w:rPr>
        <w:t xml:space="preserve">trainers are available </w:t>
      </w:r>
      <w:r>
        <w:rPr>
          <w:rStyle w:val="hps"/>
        </w:rPr>
        <w:t>to</w:t>
      </w:r>
      <w:r w:rsidRPr="00E87A2F">
        <w:rPr>
          <w:rStyle w:val="hps"/>
        </w:rPr>
        <w:t xml:space="preserve"> answer questions</w:t>
      </w:r>
      <w:r w:rsidRPr="00E87A2F">
        <w:t>.</w:t>
      </w:r>
    </w:p>
    <w:p w14:paraId="41AFE00B" w14:textId="77777777" w:rsidR="00D3743E" w:rsidRPr="00685B67" w:rsidRDefault="00D3743E" w:rsidP="00685B67">
      <w:pPr>
        <w:pStyle w:val="berschrift4"/>
        <w:rPr>
          <w:rStyle w:val="hps"/>
        </w:rPr>
      </w:pPr>
      <w:bookmarkStart w:id="33" w:name="_Toc383113827"/>
      <w:r w:rsidRPr="00E87A2F">
        <w:rPr>
          <w:rStyle w:val="hps"/>
        </w:rPr>
        <w:t>The order of</w:t>
      </w:r>
      <w:r w:rsidRPr="00685B67">
        <w:rPr>
          <w:rStyle w:val="hps"/>
        </w:rPr>
        <w:t xml:space="preserve"> </w:t>
      </w:r>
      <w:r w:rsidRPr="00E87A2F">
        <w:rPr>
          <w:rStyle w:val="hps"/>
        </w:rPr>
        <w:t>casework</w:t>
      </w:r>
      <w:r w:rsidRPr="00685B67">
        <w:rPr>
          <w:rStyle w:val="hps"/>
        </w:rPr>
        <w:t xml:space="preserve"> </w:t>
      </w:r>
      <w:r w:rsidRPr="00E87A2F">
        <w:rPr>
          <w:rStyle w:val="hps"/>
        </w:rPr>
        <w:t>is defined</w:t>
      </w:r>
      <w:r w:rsidRPr="00685B67">
        <w:rPr>
          <w:rStyle w:val="hps"/>
        </w:rPr>
        <w:t xml:space="preserve"> </w:t>
      </w:r>
      <w:r w:rsidRPr="00E87A2F">
        <w:rPr>
          <w:rStyle w:val="hps"/>
        </w:rPr>
        <w:t>(</w:t>
      </w:r>
      <w:r w:rsidRPr="00685B67">
        <w:rPr>
          <w:rStyle w:val="hps"/>
        </w:rPr>
        <w:t>5').</w:t>
      </w:r>
      <w:bookmarkEnd w:id="33"/>
      <w:r w:rsidRPr="00685B67">
        <w:rPr>
          <w:rStyle w:val="hps"/>
        </w:rPr>
        <w:t xml:space="preserve"> </w:t>
      </w:r>
    </w:p>
    <w:p w14:paraId="1332D4F9" w14:textId="77777777" w:rsidR="00D3743E" w:rsidRPr="00685B67" w:rsidRDefault="00D3743E" w:rsidP="00685B67">
      <w:pPr>
        <w:pStyle w:val="berschrift4"/>
        <w:rPr>
          <w:rStyle w:val="hps"/>
        </w:rPr>
      </w:pPr>
      <w:bookmarkStart w:id="34" w:name="_Toc383113828"/>
      <w:r w:rsidRPr="00E87A2F">
        <w:rPr>
          <w:rStyle w:val="hps"/>
        </w:rPr>
        <w:t>Working on the first</w:t>
      </w:r>
      <w:r w:rsidRPr="00685B67">
        <w:rPr>
          <w:rStyle w:val="hps"/>
        </w:rPr>
        <w:t xml:space="preserve"> case </w:t>
      </w:r>
      <w:r w:rsidR="00284340">
        <w:rPr>
          <w:rStyle w:val="hps"/>
        </w:rPr>
        <w:t>(85</w:t>
      </w:r>
      <w:r w:rsidRPr="00E87A2F">
        <w:rPr>
          <w:rStyle w:val="hps"/>
        </w:rPr>
        <w:t>'</w:t>
      </w:r>
      <w:r>
        <w:rPr>
          <w:rStyle w:val="hps"/>
        </w:rPr>
        <w:t xml:space="preserve"> in total</w:t>
      </w:r>
      <w:r w:rsidRPr="00E87A2F">
        <w:rPr>
          <w:rStyle w:val="hps"/>
        </w:rPr>
        <w:t>)</w:t>
      </w:r>
      <w:bookmarkEnd w:id="34"/>
    </w:p>
    <w:p w14:paraId="2021192B" w14:textId="77777777" w:rsidR="00D3743E" w:rsidRPr="00E87A2F" w:rsidRDefault="00D3743E" w:rsidP="00685B67">
      <w:pPr>
        <w:rPr>
          <w:rStyle w:val="hps"/>
        </w:rPr>
      </w:pPr>
      <w:r w:rsidRPr="00E87A2F">
        <w:rPr>
          <w:rStyle w:val="hps"/>
        </w:rPr>
        <w:t>Preparation (15'): The role</w:t>
      </w:r>
      <w:r w:rsidRPr="00E87A2F">
        <w:t xml:space="preserve"> </w:t>
      </w:r>
      <w:r w:rsidRPr="00E87A2F">
        <w:rPr>
          <w:rStyle w:val="hps"/>
        </w:rPr>
        <w:t>players</w:t>
      </w:r>
      <w:r w:rsidRPr="00E87A2F">
        <w:t xml:space="preserve"> </w:t>
      </w:r>
      <w:r w:rsidRPr="00E87A2F">
        <w:rPr>
          <w:rStyle w:val="hps"/>
        </w:rPr>
        <w:t>(which</w:t>
      </w:r>
      <w:r w:rsidRPr="00E87A2F">
        <w:t xml:space="preserve"> </w:t>
      </w:r>
      <w:r w:rsidRPr="00E87A2F">
        <w:rPr>
          <w:rStyle w:val="hps"/>
        </w:rPr>
        <w:t>are also the</w:t>
      </w:r>
      <w:r w:rsidRPr="00E87A2F">
        <w:t xml:space="preserve"> </w:t>
      </w:r>
      <w:r w:rsidRPr="00E87A2F">
        <w:rPr>
          <w:rStyle w:val="hps"/>
        </w:rPr>
        <w:t>mediation</w:t>
      </w:r>
      <w:r w:rsidRPr="00E87A2F">
        <w:t xml:space="preserve"> </w:t>
      </w:r>
      <w:r w:rsidRPr="00E87A2F">
        <w:rPr>
          <w:rStyle w:val="hps"/>
        </w:rPr>
        <w:t>teams</w:t>
      </w:r>
      <w:r w:rsidRPr="00E87A2F">
        <w:t xml:space="preserve"> </w:t>
      </w:r>
      <w:r w:rsidRPr="00E87A2F">
        <w:rPr>
          <w:rStyle w:val="hps"/>
        </w:rPr>
        <w:t>of cases 2</w:t>
      </w:r>
      <w:r w:rsidRPr="00E87A2F">
        <w:t xml:space="preserve"> </w:t>
      </w:r>
      <w:r w:rsidRPr="00E87A2F">
        <w:rPr>
          <w:rStyle w:val="hps"/>
        </w:rPr>
        <w:t>and 3)</w:t>
      </w:r>
      <w:r w:rsidRPr="00E87A2F">
        <w:t xml:space="preserve"> </w:t>
      </w:r>
      <w:r w:rsidRPr="00E87A2F">
        <w:rPr>
          <w:rStyle w:val="hps"/>
        </w:rPr>
        <w:t>receive</w:t>
      </w:r>
      <w:r w:rsidRPr="00E87A2F">
        <w:t xml:space="preserve"> </w:t>
      </w:r>
      <w:r w:rsidRPr="00E87A2F">
        <w:rPr>
          <w:rStyle w:val="hps"/>
        </w:rPr>
        <w:t>their role instructions</w:t>
      </w:r>
      <w:r w:rsidRPr="00E87A2F">
        <w:t xml:space="preserve">, </w:t>
      </w:r>
      <w:r w:rsidRPr="00E87A2F">
        <w:rPr>
          <w:rStyle w:val="hps"/>
        </w:rPr>
        <w:t>read</w:t>
      </w:r>
      <w:r w:rsidRPr="00E87A2F">
        <w:t xml:space="preserve"> </w:t>
      </w:r>
      <w:r w:rsidRPr="00E87A2F">
        <w:rPr>
          <w:rStyle w:val="hps"/>
        </w:rPr>
        <w:t xml:space="preserve">them and take </w:t>
      </w:r>
      <w:r>
        <w:rPr>
          <w:rStyle w:val="hps"/>
        </w:rPr>
        <w:t>on</w:t>
      </w:r>
      <w:r w:rsidRPr="00E87A2F">
        <w:rPr>
          <w:rStyle w:val="hps"/>
        </w:rPr>
        <w:t xml:space="preserve"> the</w:t>
      </w:r>
      <w:r>
        <w:rPr>
          <w:rStyle w:val="hps"/>
        </w:rPr>
        <w:t>ir</w:t>
      </w:r>
      <w:r w:rsidRPr="00E87A2F">
        <w:t xml:space="preserve"> </w:t>
      </w:r>
      <w:r w:rsidRPr="00E87A2F">
        <w:rPr>
          <w:rStyle w:val="hps"/>
        </w:rPr>
        <w:t xml:space="preserve">roles. They do this </w:t>
      </w:r>
      <w:r w:rsidRPr="00E87A2F">
        <w:t xml:space="preserve">preliminary by talking </w:t>
      </w:r>
      <w:r w:rsidRPr="00E87A2F">
        <w:rPr>
          <w:rStyle w:val="hps"/>
        </w:rPr>
        <w:t>about the upcoming</w:t>
      </w:r>
      <w:r w:rsidRPr="00E87A2F">
        <w:t xml:space="preserve"> </w:t>
      </w:r>
      <w:r w:rsidRPr="00E87A2F">
        <w:rPr>
          <w:rStyle w:val="hps"/>
        </w:rPr>
        <w:t xml:space="preserve">determination </w:t>
      </w:r>
      <w:r>
        <w:rPr>
          <w:rStyle w:val="hps"/>
        </w:rPr>
        <w:t xml:space="preserve">of </w:t>
      </w:r>
      <w:r w:rsidRPr="00E87A2F">
        <w:rPr>
          <w:rStyle w:val="hps"/>
        </w:rPr>
        <w:t>topics</w:t>
      </w:r>
      <w:r w:rsidRPr="00E87A2F">
        <w:t xml:space="preserve"> </w:t>
      </w:r>
      <w:r w:rsidRPr="00E87A2F">
        <w:rPr>
          <w:rStyle w:val="hps"/>
        </w:rPr>
        <w:t>without</w:t>
      </w:r>
      <w:r w:rsidRPr="00E87A2F">
        <w:t xml:space="preserve"> </w:t>
      </w:r>
      <w:r w:rsidRPr="00E87A2F">
        <w:rPr>
          <w:rStyle w:val="hps"/>
        </w:rPr>
        <w:t>mediators.</w:t>
      </w:r>
      <w:r w:rsidRPr="00E87A2F">
        <w:t xml:space="preserve"> </w:t>
      </w:r>
      <w:r w:rsidRPr="00E87A2F">
        <w:rPr>
          <w:rStyle w:val="hps"/>
        </w:rPr>
        <w:t>In parallel,</w:t>
      </w:r>
      <w:r w:rsidRPr="00E87A2F">
        <w:t xml:space="preserve"> </w:t>
      </w:r>
      <w:r w:rsidRPr="00E87A2F">
        <w:rPr>
          <w:rStyle w:val="hps"/>
        </w:rPr>
        <w:t>the medi</w:t>
      </w:r>
      <w:r w:rsidRPr="00E87A2F">
        <w:rPr>
          <w:rStyle w:val="hps"/>
        </w:rPr>
        <w:t>a</w:t>
      </w:r>
      <w:r w:rsidRPr="00E87A2F">
        <w:rPr>
          <w:rStyle w:val="hps"/>
        </w:rPr>
        <w:t>tion</w:t>
      </w:r>
      <w:r w:rsidRPr="00E87A2F">
        <w:t xml:space="preserve"> </w:t>
      </w:r>
      <w:r w:rsidRPr="00E87A2F">
        <w:rPr>
          <w:rStyle w:val="hps"/>
        </w:rPr>
        <w:t>team</w:t>
      </w:r>
      <w:r w:rsidRPr="00E87A2F">
        <w:t xml:space="preserve"> </w:t>
      </w:r>
      <w:r w:rsidRPr="00E87A2F">
        <w:rPr>
          <w:rStyle w:val="hps"/>
        </w:rPr>
        <w:t xml:space="preserve">prepares the mediation structure and </w:t>
      </w:r>
      <w:r>
        <w:rPr>
          <w:rStyle w:val="hps"/>
        </w:rPr>
        <w:t xml:space="preserve">the </w:t>
      </w:r>
      <w:r w:rsidRPr="00E87A2F">
        <w:rPr>
          <w:rStyle w:val="hps"/>
        </w:rPr>
        <w:t>methods</w:t>
      </w:r>
      <w:r w:rsidRPr="00E87A2F">
        <w:t xml:space="preserve">. </w:t>
      </w:r>
    </w:p>
    <w:p w14:paraId="30CF4FC1" w14:textId="77777777" w:rsidR="00D3743E" w:rsidRPr="00E87A2F" w:rsidRDefault="00D3743E" w:rsidP="00685B67">
      <w:pPr>
        <w:rPr>
          <w:rStyle w:val="hps"/>
        </w:rPr>
      </w:pPr>
      <w:r w:rsidRPr="00E87A2F">
        <w:rPr>
          <w:rStyle w:val="hps"/>
        </w:rPr>
        <w:t>Role</w:t>
      </w:r>
      <w:r w:rsidRPr="00E87A2F">
        <w:t xml:space="preserve"> </w:t>
      </w:r>
      <w:r w:rsidRPr="00E87A2F">
        <w:rPr>
          <w:rStyle w:val="hps"/>
        </w:rPr>
        <w:t>play</w:t>
      </w:r>
      <w:r w:rsidRPr="00E87A2F">
        <w:t xml:space="preserve"> for defining </w:t>
      </w:r>
      <w:r w:rsidRPr="00E87A2F">
        <w:rPr>
          <w:rStyle w:val="hps"/>
        </w:rPr>
        <w:t>conflict issues (30')</w:t>
      </w:r>
      <w:r w:rsidRPr="00E87A2F">
        <w:t xml:space="preserve">: </w:t>
      </w:r>
      <w:r w:rsidRPr="00E87A2F">
        <w:rPr>
          <w:rStyle w:val="hps"/>
        </w:rPr>
        <w:t>The mediators</w:t>
      </w:r>
      <w:r w:rsidRPr="00E87A2F">
        <w:t xml:space="preserve"> </w:t>
      </w:r>
      <w:r w:rsidRPr="00E87A2F">
        <w:rPr>
          <w:rStyle w:val="hps"/>
        </w:rPr>
        <w:t>collect</w:t>
      </w:r>
      <w:r w:rsidRPr="00E87A2F">
        <w:t xml:space="preserve"> </w:t>
      </w:r>
      <w:r w:rsidRPr="00E87A2F">
        <w:rPr>
          <w:rStyle w:val="hps"/>
        </w:rPr>
        <w:t>the role players</w:t>
      </w:r>
      <w:r>
        <w:rPr>
          <w:rStyle w:val="hps"/>
        </w:rPr>
        <w:t>'</w:t>
      </w:r>
      <w:r w:rsidRPr="00E87A2F">
        <w:rPr>
          <w:rStyle w:val="hps"/>
        </w:rPr>
        <w:t xml:space="preserve"> concerns as well as general topics and</w:t>
      </w:r>
      <w:r w:rsidRPr="00E87A2F">
        <w:t xml:space="preserve"> </w:t>
      </w:r>
      <w:r w:rsidRPr="00E87A2F">
        <w:rPr>
          <w:rStyle w:val="hps"/>
        </w:rPr>
        <w:t>clarif</w:t>
      </w:r>
      <w:r>
        <w:rPr>
          <w:rStyle w:val="hps"/>
        </w:rPr>
        <w:t>y</w:t>
      </w:r>
      <w:r w:rsidRPr="00E87A2F">
        <w:rPr>
          <w:rStyle w:val="hps"/>
        </w:rPr>
        <w:t xml:space="preserve"> the</w:t>
      </w:r>
      <w:r w:rsidRPr="00E87A2F">
        <w:t xml:space="preserve"> </w:t>
      </w:r>
      <w:r w:rsidRPr="00E87A2F">
        <w:rPr>
          <w:rStyle w:val="hps"/>
        </w:rPr>
        <w:t>conflict issues</w:t>
      </w:r>
      <w:r w:rsidRPr="00E87A2F">
        <w:t xml:space="preserve">. </w:t>
      </w:r>
    </w:p>
    <w:p w14:paraId="1C335D62" w14:textId="77777777" w:rsidR="00D3743E" w:rsidRPr="00685B67" w:rsidRDefault="00D3743E" w:rsidP="00E23AB0">
      <w:pPr>
        <w:rPr>
          <w:rStyle w:val="hps"/>
        </w:rPr>
      </w:pPr>
      <w:r w:rsidRPr="00685B67">
        <w:rPr>
          <w:rStyle w:val="hps"/>
        </w:rPr>
        <w:t>Evaluation (30')</w:t>
      </w:r>
      <w:r w:rsidR="00E23AB0">
        <w:rPr>
          <w:rStyle w:val="hps"/>
        </w:rPr>
        <w:t>: The trainers ask the mediators for their first impressions and support a short dialogue between each mediator and one of the role players.</w:t>
      </w:r>
    </w:p>
    <w:p w14:paraId="799229E7" w14:textId="77777777" w:rsidR="00D3743E" w:rsidRDefault="00D3743E" w:rsidP="00C63820">
      <w:pPr>
        <w:pStyle w:val="Listenabsatz"/>
        <w:keepLines w:val="0"/>
        <w:numPr>
          <w:ilvl w:val="2"/>
          <w:numId w:val="19"/>
        </w:numPr>
        <w:ind w:left="426" w:hanging="142"/>
        <w:rPr>
          <w:rStyle w:val="hps"/>
        </w:rPr>
      </w:pPr>
      <w:r w:rsidRPr="00E87A2F">
        <w:rPr>
          <w:rStyle w:val="hps"/>
        </w:rPr>
        <w:t xml:space="preserve">Mediators’ first </w:t>
      </w:r>
      <w:r>
        <w:rPr>
          <w:rStyle w:val="hps"/>
        </w:rPr>
        <w:t>im</w:t>
      </w:r>
      <w:r w:rsidRPr="00E87A2F">
        <w:rPr>
          <w:rStyle w:val="hps"/>
        </w:rPr>
        <w:t>pressions</w:t>
      </w:r>
      <w:r w:rsidR="00E23AB0">
        <w:rPr>
          <w:rStyle w:val="hps"/>
        </w:rPr>
        <w:t xml:space="preserve"> and dialogue</w:t>
      </w:r>
      <w:r w:rsidR="00284340">
        <w:rPr>
          <w:rStyle w:val="hps"/>
        </w:rPr>
        <w:t>(20</w:t>
      </w:r>
      <w:r>
        <w:rPr>
          <w:rStyle w:val="hps"/>
        </w:rPr>
        <w:t>')</w:t>
      </w:r>
      <w:r w:rsidRPr="00E87A2F">
        <w:rPr>
          <w:rStyle w:val="hps"/>
        </w:rPr>
        <w:t xml:space="preserve"> </w:t>
      </w:r>
    </w:p>
    <w:p w14:paraId="775E70AF" w14:textId="77777777" w:rsidR="00E23AB0" w:rsidRDefault="00D3743E" w:rsidP="00284340">
      <w:pPr>
        <w:pStyle w:val="Trainer"/>
        <w:ind w:left="426"/>
      </w:pPr>
      <w:r w:rsidRPr="00940162">
        <w:t>The trainers ask: How are you both mediators</w:t>
      </w:r>
      <w:r w:rsidRPr="00E160E6">
        <w:t xml:space="preserve">? </w:t>
      </w:r>
      <w:r w:rsidR="00284340">
        <w:t>(2x5’)</w:t>
      </w:r>
    </w:p>
    <w:p w14:paraId="7D15EDD2" w14:textId="77777777" w:rsidR="00D3743E" w:rsidRPr="00E160E6" w:rsidRDefault="00D3743E" w:rsidP="00284340">
      <w:pPr>
        <w:pStyle w:val="Trainer"/>
        <w:ind w:left="426"/>
      </w:pPr>
      <w:r w:rsidRPr="00940162">
        <w:t>Which</w:t>
      </w:r>
      <w:r w:rsidRPr="00E160E6">
        <w:t xml:space="preserve"> </w:t>
      </w:r>
      <w:r w:rsidRPr="00940162">
        <w:t>role</w:t>
      </w:r>
      <w:r w:rsidRPr="00E160E6">
        <w:t xml:space="preserve"> </w:t>
      </w:r>
      <w:r w:rsidRPr="00940162">
        <w:t>players</w:t>
      </w:r>
      <w:r w:rsidRPr="00E160E6">
        <w:t xml:space="preserve"> do </w:t>
      </w:r>
      <w:r w:rsidRPr="00940162">
        <w:t>you</w:t>
      </w:r>
      <w:r w:rsidRPr="00E160E6">
        <w:t xml:space="preserve"> </w:t>
      </w:r>
      <w:r w:rsidRPr="00940162">
        <w:t>want to talk to</w:t>
      </w:r>
      <w:r w:rsidRPr="00E160E6">
        <w:t xml:space="preserve">? </w:t>
      </w:r>
      <w:r w:rsidRPr="00940162">
        <w:t>What do</w:t>
      </w:r>
      <w:r w:rsidRPr="00E160E6">
        <w:t xml:space="preserve"> </w:t>
      </w:r>
      <w:r w:rsidR="00284340">
        <w:t>you want to know</w:t>
      </w:r>
      <w:r w:rsidRPr="00E160E6">
        <w:t>?</w:t>
      </w:r>
      <w:r w:rsidR="00284340">
        <w:t xml:space="preserve"> (2x5’)</w:t>
      </w:r>
    </w:p>
    <w:p w14:paraId="4D51820E" w14:textId="77777777" w:rsidR="00D3743E" w:rsidRPr="00685B67" w:rsidRDefault="00E23AB0" w:rsidP="00C63820">
      <w:pPr>
        <w:pStyle w:val="Listenabsatz"/>
        <w:keepLines w:val="0"/>
        <w:numPr>
          <w:ilvl w:val="2"/>
          <w:numId w:val="19"/>
        </w:numPr>
        <w:ind w:left="426" w:hanging="142"/>
        <w:rPr>
          <w:rStyle w:val="hps"/>
        </w:rPr>
      </w:pPr>
      <w:r w:rsidRPr="00D32E34">
        <w:rPr>
          <w:noProof/>
          <w:lang w:val="de-DE"/>
        </w:rPr>
        <mc:AlternateContent>
          <mc:Choice Requires="wpg">
            <w:drawing>
              <wp:anchor distT="0" distB="0" distL="114300" distR="114300" simplePos="0" relativeHeight="251681792" behindDoc="0" locked="0" layoutInCell="1" allowOverlap="1" wp14:anchorId="0B144320" wp14:editId="235FE5C3">
                <wp:simplePos x="0" y="0"/>
                <wp:positionH relativeFrom="column">
                  <wp:posOffset>3566795</wp:posOffset>
                </wp:positionH>
                <wp:positionV relativeFrom="paragraph">
                  <wp:posOffset>235585</wp:posOffset>
                </wp:positionV>
                <wp:extent cx="2265680" cy="2076450"/>
                <wp:effectExtent l="57150" t="57150" r="58420" b="57150"/>
                <wp:wrapSquare wrapText="bothSides"/>
                <wp:docPr id="52430" name="Gruppieren 1"/>
                <wp:cNvGraphicFramePr/>
                <a:graphic xmlns:a="http://schemas.openxmlformats.org/drawingml/2006/main">
                  <a:graphicData uri="http://schemas.microsoft.com/office/word/2010/wordprocessingGroup">
                    <wpg:wgp>
                      <wpg:cNvGrpSpPr/>
                      <wpg:grpSpPr>
                        <a:xfrm>
                          <a:off x="0" y="0"/>
                          <a:ext cx="2265680" cy="2076450"/>
                          <a:chOff x="0" y="0"/>
                          <a:chExt cx="3503612" cy="2876550"/>
                        </a:xfrm>
                      </wpg:grpSpPr>
                      <wps:wsp>
                        <wps:cNvPr id="52431" name="Abgerundetes Rechteck 52431"/>
                        <wps:cNvSpPr/>
                        <wps:spPr bwMode="auto">
                          <a:xfrm>
                            <a:off x="6350" y="0"/>
                            <a:ext cx="3409950" cy="2805112"/>
                          </a:xfrm>
                          <a:prstGeom prst="roundRect">
                            <a:avLst>
                              <a:gd name="adj" fmla="val 1964"/>
                            </a:avLst>
                          </a:prstGeom>
                          <a:solidFill>
                            <a:srgbClr val="C6B994"/>
                          </a:solidFill>
                          <a:ln w="38100">
                            <a:solidFill>
                              <a:srgbClr val="DDDDDD"/>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7CF7931" w14:textId="77777777" w:rsidR="00850BE1" w:rsidRDefault="00850BE1" w:rsidP="00D3743E">
                              <w:pPr>
                                <w:spacing w:after="0"/>
                                <w:jc w:val="center"/>
                                <w:rPr>
                                  <w:rFonts w:eastAsia="Times New Roman"/>
                                </w:rPr>
                              </w:pPr>
                            </w:p>
                          </w:txbxContent>
                        </wps:txbx>
                        <wps:bodyPr anchor="ctr"/>
                      </wps:wsp>
                      <wpg:grpSp>
                        <wpg:cNvPr id="52432" name="Gruppieren 52432"/>
                        <wpg:cNvGrpSpPr>
                          <a:grpSpLocks/>
                        </wpg:cNvGrpSpPr>
                        <wpg:grpSpPr bwMode="auto">
                          <a:xfrm>
                            <a:off x="1000111" y="187810"/>
                            <a:ext cx="1773697" cy="229699"/>
                            <a:chOff x="1000111" y="187812"/>
                            <a:chExt cx="1224796" cy="213878"/>
                          </a:xfrm>
                          <a:solidFill>
                            <a:srgbClr val="99FFCC"/>
                          </a:solidFill>
                        </wpg:grpSpPr>
                        <wps:wsp>
                          <wps:cNvPr id="52433" name="Rechteck 52433"/>
                          <wps:cNvSpPr/>
                          <wps:spPr>
                            <a:xfrm>
                              <a:off x="1000111" y="190768"/>
                              <a:ext cx="1224796" cy="210922"/>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2EABE9C" w14:textId="77777777" w:rsidR="00850BE1" w:rsidRDefault="00850BE1" w:rsidP="00D3743E">
                                <w:pPr>
                                  <w:pStyle w:val="StandardWeb"/>
                                  <w:spacing w:before="0" w:beforeAutospacing="0" w:after="0" w:afterAutospacing="0"/>
                                  <w:jc w:val="center"/>
                                </w:pPr>
                                <w:r>
                                  <w:rPr>
                                    <w:rFonts w:ascii="Andy" w:eastAsia="Calibri" w:hAnsi="Andy" w:cs="Arial"/>
                                    <w:color w:val="000000"/>
                                    <w:kern w:val="24"/>
                                    <w:sz w:val="20"/>
                                    <w:szCs w:val="20"/>
                                    <w:lang w:val="en-US"/>
                                  </w:rPr>
                                  <w:t>Models</w:t>
                                </w:r>
                              </w:p>
                            </w:txbxContent>
                          </wps:txbx>
                          <wps:bodyPr lIns="7200" tIns="7200" rIns="7200" bIns="7200" anchor="ctr"/>
                        </wps:wsp>
                        <wpg:grpSp>
                          <wpg:cNvPr id="52434" name="Gruppieren 52434"/>
                          <wpg:cNvGrpSpPr>
                            <a:grpSpLocks/>
                          </wpg:cNvGrpSpPr>
                          <wpg:grpSpPr bwMode="auto">
                            <a:xfrm>
                              <a:off x="2158037" y="190764"/>
                              <a:ext cx="36176" cy="53212"/>
                              <a:chOff x="2158037" y="190766"/>
                              <a:chExt cx="36176" cy="53392"/>
                            </a:xfrm>
                            <a:grpFill/>
                          </wpg:grpSpPr>
                          <wps:wsp>
                            <wps:cNvPr id="52435" name="Gerader Verbinder 61"/>
                            <wps:cNvCnPr/>
                            <wps:spPr>
                              <a:xfrm flipH="1">
                                <a:off x="2166807" y="213013"/>
                                <a:ext cx="8770" cy="31145"/>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36" name="Ellipse 52436"/>
                            <wps:cNvSpPr/>
                            <wps:spPr>
                              <a:xfrm>
                                <a:off x="2158037" y="190766"/>
                                <a:ext cx="36176" cy="34112"/>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EF41BDF" w14:textId="77777777" w:rsidR="00850BE1" w:rsidRDefault="00850BE1" w:rsidP="00D3743E">
                                  <w:pPr>
                                    <w:spacing w:after="0"/>
                                    <w:jc w:val="center"/>
                                    <w:rPr>
                                      <w:rFonts w:eastAsia="Times New Roman"/>
                                    </w:rPr>
                                  </w:pPr>
                                </w:p>
                              </w:txbxContent>
                            </wps:txbx>
                            <wps:bodyPr anchor="ctr"/>
                          </wps:wsp>
                          <wps:wsp>
                            <wps:cNvPr id="52437" name="Ellipse 52437"/>
                            <wps:cNvSpPr/>
                            <wps:spPr>
                              <a:xfrm>
                                <a:off x="2169096" y="198278"/>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20E767E" w14:textId="77777777" w:rsidR="00850BE1" w:rsidRDefault="00850BE1" w:rsidP="00D3743E">
                                  <w:pPr>
                                    <w:spacing w:after="0"/>
                                    <w:jc w:val="center"/>
                                    <w:rPr>
                                      <w:rFonts w:eastAsia="Times New Roman"/>
                                    </w:rPr>
                                  </w:pPr>
                                </w:p>
                              </w:txbxContent>
                            </wps:txbx>
                            <wps:bodyPr anchor="ctr"/>
                          </wps:wsp>
                        </wpg:grpSp>
                        <wpg:grpSp>
                          <wpg:cNvPr id="52438" name="Gruppieren 52438"/>
                          <wpg:cNvGrpSpPr>
                            <a:grpSpLocks/>
                          </wpg:cNvGrpSpPr>
                          <wpg:grpSpPr bwMode="auto">
                            <a:xfrm>
                              <a:off x="1105340" y="187812"/>
                              <a:ext cx="71012" cy="68073"/>
                              <a:chOff x="1105340" y="187812"/>
                              <a:chExt cx="71012" cy="68073"/>
                            </a:xfrm>
                            <a:grpFill/>
                          </wpg:grpSpPr>
                          <wps:wsp>
                            <wps:cNvPr id="52439" name="Gerader Verbinder 58"/>
                            <wps:cNvCnPr/>
                            <wps:spPr>
                              <a:xfrm flipH="1">
                                <a:off x="1105341" y="221888"/>
                                <a:ext cx="8770" cy="33997"/>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40" name="Ellipse 52440"/>
                            <wps:cNvSpPr/>
                            <wps:spPr>
                              <a:xfrm>
                                <a:off x="1105340" y="187812"/>
                                <a:ext cx="35079" cy="3547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CC6D1A9" w14:textId="77777777" w:rsidR="00850BE1" w:rsidRDefault="00850BE1" w:rsidP="00D3743E">
                                  <w:pPr>
                                    <w:spacing w:after="0"/>
                                    <w:jc w:val="center"/>
                                    <w:rPr>
                                      <w:rFonts w:eastAsia="Times New Roman"/>
                                    </w:rPr>
                                  </w:pPr>
                                </w:p>
                              </w:txbxContent>
                            </wps:txbx>
                            <wps:bodyPr anchor="ctr"/>
                          </wps:wsp>
                          <wps:wsp>
                            <wps:cNvPr id="52441" name="Ellipse 52441"/>
                            <wps:cNvSpPr/>
                            <wps:spPr>
                              <a:xfrm>
                                <a:off x="1169152" y="195563"/>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12ECB4D" w14:textId="77777777" w:rsidR="00850BE1" w:rsidRDefault="00850BE1" w:rsidP="00D3743E">
                                  <w:pPr>
                                    <w:spacing w:after="0"/>
                                    <w:jc w:val="center"/>
                                    <w:rPr>
                                      <w:rFonts w:eastAsia="Times New Roman"/>
                                    </w:rPr>
                                  </w:pPr>
                                </w:p>
                              </w:txbxContent>
                            </wps:txbx>
                            <wps:bodyPr anchor="ctr"/>
                          </wps:wsp>
                        </wpg:grpSp>
                      </wpg:grpSp>
                      <wps:wsp>
                        <wps:cNvPr id="52442" name="Freihandform 52442"/>
                        <wps:cNvSpPr/>
                        <wps:spPr bwMode="auto">
                          <a:xfrm>
                            <a:off x="0" y="2619375"/>
                            <a:ext cx="3503612" cy="25717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76CF5C" w14:textId="77777777" w:rsidR="00850BE1" w:rsidRDefault="00850BE1" w:rsidP="00D3743E">
                              <w:pPr>
                                <w:spacing w:after="0"/>
                                <w:jc w:val="center"/>
                                <w:rPr>
                                  <w:rFonts w:eastAsia="Times New Roman"/>
                                </w:rPr>
                              </w:pPr>
                            </w:p>
                          </w:txbxContent>
                        </wps:txbx>
                        <wps:bodyPr anchor="ctr"/>
                      </wps:wsp>
                      <wpg:grpSp>
                        <wpg:cNvPr id="52443" name="Gruppieren 52443"/>
                        <wpg:cNvGrpSpPr>
                          <a:grpSpLocks/>
                        </wpg:cNvGrpSpPr>
                        <wpg:grpSpPr bwMode="auto">
                          <a:xfrm>
                            <a:off x="228601" y="1041408"/>
                            <a:ext cx="474662" cy="271454"/>
                            <a:chOff x="228601" y="1041408"/>
                            <a:chExt cx="474517" cy="271454"/>
                          </a:xfrm>
                          <a:solidFill>
                            <a:srgbClr val="99FFCC"/>
                          </a:solidFill>
                        </wpg:grpSpPr>
                        <wps:wsp>
                          <wps:cNvPr id="52444" name="Rechteck 52444"/>
                          <wps:cNvSpPr/>
                          <wps:spPr bwMode="auto">
                            <a:xfrm>
                              <a:off x="228601" y="1095375"/>
                              <a:ext cx="474517" cy="217487"/>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54D1DD3"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445" name="Gruppieren 52445"/>
                          <wpg:cNvGrpSpPr>
                            <a:grpSpLocks/>
                          </wpg:cNvGrpSpPr>
                          <wpg:grpSpPr bwMode="auto">
                            <a:xfrm>
                              <a:off x="523754" y="1041408"/>
                              <a:ext cx="46022" cy="73024"/>
                              <a:chOff x="523684" y="1041576"/>
                              <a:chExt cx="35629" cy="54792"/>
                            </a:xfrm>
                            <a:grpFill/>
                          </wpg:grpSpPr>
                          <wps:wsp>
                            <wps:cNvPr id="52446" name="Gerader Verbinder 101"/>
                            <wps:cNvCnPr/>
                            <wps:spPr>
                              <a:xfrm flipH="1">
                                <a:off x="528599" y="1063016"/>
                                <a:ext cx="9829" cy="3335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47" name="Ellipse 52447"/>
                            <wps:cNvSpPr/>
                            <wps:spPr>
                              <a:xfrm>
                                <a:off x="523684" y="1041576"/>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9F02B4A" w14:textId="77777777" w:rsidR="00850BE1" w:rsidRDefault="00850BE1" w:rsidP="00D3743E">
                                  <w:pPr>
                                    <w:spacing w:after="0"/>
                                    <w:jc w:val="center"/>
                                    <w:rPr>
                                      <w:rFonts w:eastAsia="Times New Roman"/>
                                    </w:rPr>
                                  </w:pPr>
                                </w:p>
                              </w:txbxContent>
                            </wps:txbx>
                            <wps:bodyPr anchor="ctr"/>
                          </wps:wsp>
                          <wps:wsp>
                            <wps:cNvPr id="52448" name="Ellipse 52448"/>
                            <wps:cNvSpPr/>
                            <wps:spPr>
                              <a:xfrm>
                                <a:off x="534272" y="1050267"/>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20806AC" w14:textId="77777777" w:rsidR="00850BE1" w:rsidRDefault="00850BE1" w:rsidP="00D3743E">
                                  <w:pPr>
                                    <w:spacing w:after="0"/>
                                    <w:jc w:val="center"/>
                                    <w:rPr>
                                      <w:rFonts w:eastAsia="Times New Roman"/>
                                    </w:rPr>
                                  </w:pPr>
                                </w:p>
                              </w:txbxContent>
                            </wps:txbx>
                            <wps:bodyPr anchor="ctr"/>
                          </wps:wsp>
                        </wpg:grpSp>
                      </wpg:grpSp>
                      <wpg:grpSp>
                        <wpg:cNvPr id="52449" name="Gruppieren 52449"/>
                        <wpg:cNvGrpSpPr>
                          <a:grpSpLocks/>
                        </wpg:cNvGrpSpPr>
                        <wpg:grpSpPr bwMode="auto">
                          <a:xfrm>
                            <a:off x="258762" y="671517"/>
                            <a:ext cx="473075" cy="269870"/>
                            <a:chOff x="258762" y="671517"/>
                            <a:chExt cx="472931" cy="269870"/>
                          </a:xfrm>
                          <a:solidFill>
                            <a:srgbClr val="99FFCC"/>
                          </a:solidFill>
                        </wpg:grpSpPr>
                        <wps:wsp>
                          <wps:cNvPr id="52450" name="Rechteck 52450"/>
                          <wps:cNvSpPr/>
                          <wps:spPr bwMode="auto">
                            <a:xfrm>
                              <a:off x="258762" y="725487"/>
                              <a:ext cx="472931"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44B4481"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451" name="Gruppieren 52451"/>
                          <wpg:cNvGrpSpPr>
                            <a:grpSpLocks/>
                          </wpg:cNvGrpSpPr>
                          <wpg:grpSpPr bwMode="auto">
                            <a:xfrm>
                              <a:off x="550736" y="671517"/>
                              <a:ext cx="46023" cy="71438"/>
                              <a:chOff x="551336" y="671338"/>
                              <a:chExt cx="35630" cy="53602"/>
                            </a:xfrm>
                            <a:grpFill/>
                          </wpg:grpSpPr>
                          <wps:wsp>
                            <wps:cNvPr id="52452" name="Gerader Verbinder 101"/>
                            <wps:cNvCnPr/>
                            <wps:spPr>
                              <a:xfrm flipH="1">
                                <a:off x="556250" y="692778"/>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53" name="Ellipse 52453"/>
                            <wps:cNvSpPr/>
                            <wps:spPr>
                              <a:xfrm>
                                <a:off x="551336" y="671338"/>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38C8388" w14:textId="77777777" w:rsidR="00850BE1" w:rsidRDefault="00850BE1" w:rsidP="00D3743E">
                                  <w:pPr>
                                    <w:spacing w:after="0"/>
                                    <w:jc w:val="center"/>
                                    <w:rPr>
                                      <w:rFonts w:eastAsia="Times New Roman"/>
                                    </w:rPr>
                                  </w:pPr>
                                </w:p>
                              </w:txbxContent>
                            </wps:txbx>
                            <wps:bodyPr anchor="ctr"/>
                          </wps:wsp>
                          <wps:wsp>
                            <wps:cNvPr id="52454" name="Ellipse 52454"/>
                            <wps:cNvSpPr/>
                            <wps:spPr>
                              <a:xfrm>
                                <a:off x="564202" y="678978"/>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17CD70D" w14:textId="77777777" w:rsidR="00850BE1" w:rsidRDefault="00850BE1" w:rsidP="00D3743E">
                                  <w:pPr>
                                    <w:spacing w:after="0"/>
                                    <w:jc w:val="center"/>
                                    <w:rPr>
                                      <w:rFonts w:eastAsia="Times New Roman"/>
                                    </w:rPr>
                                  </w:pPr>
                                </w:p>
                              </w:txbxContent>
                            </wps:txbx>
                            <wps:bodyPr anchor="ctr"/>
                          </wps:wsp>
                        </wpg:grpSp>
                      </wpg:grpSp>
                      <wpg:grpSp>
                        <wpg:cNvPr id="52455" name="Gruppieren 52455"/>
                        <wpg:cNvGrpSpPr>
                          <a:grpSpLocks/>
                        </wpg:cNvGrpSpPr>
                        <wpg:grpSpPr bwMode="auto">
                          <a:xfrm>
                            <a:off x="1192213" y="1414488"/>
                            <a:ext cx="474663" cy="269849"/>
                            <a:chOff x="1192213" y="1414488"/>
                            <a:chExt cx="474518" cy="269849"/>
                          </a:xfrm>
                          <a:solidFill>
                            <a:srgbClr val="99FFCC"/>
                          </a:solidFill>
                        </wpg:grpSpPr>
                        <wps:wsp>
                          <wps:cNvPr id="52456" name="Rechteck 52456"/>
                          <wps:cNvSpPr/>
                          <wps:spPr bwMode="auto">
                            <a:xfrm>
                              <a:off x="1192213" y="1468437"/>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FC11A09"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457" name="Gruppieren 52457"/>
                          <wpg:cNvGrpSpPr>
                            <a:grpSpLocks/>
                          </wpg:cNvGrpSpPr>
                          <wpg:grpSpPr bwMode="auto">
                            <a:xfrm>
                              <a:off x="1487324" y="1414488"/>
                              <a:ext cx="46023" cy="71440"/>
                              <a:chOff x="1487462" y="1414472"/>
                              <a:chExt cx="35630" cy="53603"/>
                            </a:xfrm>
                            <a:grpFill/>
                          </wpg:grpSpPr>
                          <wps:wsp>
                            <wps:cNvPr id="52458" name="Gerader Verbinder 101"/>
                            <wps:cNvCnPr/>
                            <wps:spPr>
                              <a:xfrm flipH="1">
                                <a:off x="1492376" y="1435913"/>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59" name="Ellipse 52459"/>
                            <wps:cNvSpPr/>
                            <wps:spPr>
                              <a:xfrm>
                                <a:off x="1487462" y="1414472"/>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286534B" w14:textId="77777777" w:rsidR="00850BE1" w:rsidRDefault="00850BE1" w:rsidP="00D3743E">
                                  <w:pPr>
                                    <w:spacing w:after="0"/>
                                    <w:jc w:val="center"/>
                                    <w:rPr>
                                      <w:rFonts w:eastAsia="Times New Roman"/>
                                    </w:rPr>
                                  </w:pPr>
                                </w:p>
                              </w:txbxContent>
                            </wps:txbx>
                            <wps:bodyPr anchor="ctr"/>
                          </wps:wsp>
                          <wps:wsp>
                            <wps:cNvPr id="52460" name="Ellipse 52460"/>
                            <wps:cNvSpPr/>
                            <wps:spPr>
                              <a:xfrm>
                                <a:off x="1498616" y="1422667"/>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B5A33C1" w14:textId="77777777" w:rsidR="00850BE1" w:rsidRDefault="00850BE1" w:rsidP="00D3743E">
                                  <w:pPr>
                                    <w:spacing w:after="0"/>
                                    <w:jc w:val="center"/>
                                    <w:rPr>
                                      <w:rFonts w:eastAsia="Times New Roman"/>
                                    </w:rPr>
                                  </w:pPr>
                                </w:p>
                              </w:txbxContent>
                            </wps:txbx>
                            <wps:bodyPr anchor="ctr"/>
                          </wps:wsp>
                        </wpg:grpSp>
                      </wpg:grpSp>
                      <wpg:grpSp>
                        <wpg:cNvPr id="52461" name="Gruppieren 52461"/>
                        <wpg:cNvGrpSpPr>
                          <a:grpSpLocks/>
                        </wpg:cNvGrpSpPr>
                        <wpg:grpSpPr bwMode="auto">
                          <a:xfrm>
                            <a:off x="831106" y="855566"/>
                            <a:ext cx="474662" cy="269886"/>
                            <a:chOff x="831106" y="855566"/>
                            <a:chExt cx="474517" cy="269886"/>
                          </a:xfrm>
                          <a:solidFill>
                            <a:srgbClr val="99FFCC"/>
                          </a:solidFill>
                        </wpg:grpSpPr>
                        <wps:wsp>
                          <wps:cNvPr id="52462" name="Rechteck 52462"/>
                          <wps:cNvSpPr/>
                          <wps:spPr bwMode="auto">
                            <a:xfrm>
                              <a:off x="831106" y="909552"/>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F8A2AF9"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463" name="Gruppieren 52463"/>
                          <wpg:cNvGrpSpPr>
                            <a:grpSpLocks/>
                          </wpg:cNvGrpSpPr>
                          <wpg:grpSpPr bwMode="auto">
                            <a:xfrm>
                              <a:off x="1126240" y="855566"/>
                              <a:ext cx="46022" cy="71437"/>
                              <a:chOff x="1126380" y="855414"/>
                              <a:chExt cx="35629" cy="53602"/>
                            </a:xfrm>
                            <a:grpFill/>
                          </wpg:grpSpPr>
                          <wps:wsp>
                            <wps:cNvPr id="52464" name="Gerader Verbinder 101"/>
                            <wps:cNvCnPr/>
                            <wps:spPr>
                              <a:xfrm flipH="1">
                                <a:off x="1131294" y="876855"/>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65" name="Ellipse 52465"/>
                            <wps:cNvSpPr/>
                            <wps:spPr>
                              <a:xfrm>
                                <a:off x="1126380" y="855414"/>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5449CBD" w14:textId="77777777" w:rsidR="00850BE1" w:rsidRDefault="00850BE1" w:rsidP="00D3743E">
                                  <w:pPr>
                                    <w:spacing w:after="0"/>
                                    <w:jc w:val="center"/>
                                    <w:rPr>
                                      <w:rFonts w:eastAsia="Times New Roman"/>
                                    </w:rPr>
                                  </w:pPr>
                                </w:p>
                              </w:txbxContent>
                            </wps:txbx>
                            <wps:bodyPr anchor="ctr"/>
                          </wps:wsp>
                          <wps:wsp>
                            <wps:cNvPr id="52466" name="Ellipse 52466"/>
                            <wps:cNvSpPr/>
                            <wps:spPr>
                              <a:xfrm>
                                <a:off x="1137621" y="863088"/>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6074F5" w14:textId="77777777" w:rsidR="00850BE1" w:rsidRDefault="00850BE1" w:rsidP="00D3743E">
                                  <w:pPr>
                                    <w:spacing w:after="0"/>
                                    <w:jc w:val="center"/>
                                    <w:rPr>
                                      <w:rFonts w:eastAsia="Times New Roman"/>
                                    </w:rPr>
                                  </w:pPr>
                                </w:p>
                              </w:txbxContent>
                            </wps:txbx>
                            <wps:bodyPr anchor="ctr"/>
                          </wps:wsp>
                        </wpg:grpSp>
                      </wpg:grpSp>
                      <wpg:grpSp>
                        <wpg:cNvPr id="52467" name="Gruppieren 52467"/>
                        <wpg:cNvGrpSpPr>
                          <a:grpSpLocks/>
                        </wpg:cNvGrpSpPr>
                        <wpg:grpSpPr bwMode="auto">
                          <a:xfrm>
                            <a:off x="190501" y="1425557"/>
                            <a:ext cx="474662" cy="269893"/>
                            <a:chOff x="190501" y="1425557"/>
                            <a:chExt cx="474517" cy="269893"/>
                          </a:xfrm>
                          <a:solidFill>
                            <a:srgbClr val="99FFCC"/>
                          </a:solidFill>
                        </wpg:grpSpPr>
                        <wps:wsp>
                          <wps:cNvPr id="52468" name="Rechteck 52468"/>
                          <wps:cNvSpPr/>
                          <wps:spPr bwMode="auto">
                            <a:xfrm>
                              <a:off x="190501" y="1479550"/>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FEB36CE"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469" name="Gruppieren 52469"/>
                          <wpg:cNvGrpSpPr>
                            <a:grpSpLocks/>
                          </wpg:cNvGrpSpPr>
                          <wpg:grpSpPr bwMode="auto">
                            <a:xfrm>
                              <a:off x="485656" y="1425557"/>
                              <a:ext cx="46022" cy="71437"/>
                              <a:chOff x="485760" y="1425527"/>
                              <a:chExt cx="35629" cy="53602"/>
                            </a:xfrm>
                            <a:grpFill/>
                          </wpg:grpSpPr>
                          <wps:wsp>
                            <wps:cNvPr id="52470" name="Gerader Verbinder 101"/>
                            <wps:cNvCnPr/>
                            <wps:spPr>
                              <a:xfrm flipH="1">
                                <a:off x="490674" y="1446968"/>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71" name="Ellipse 52471"/>
                            <wps:cNvSpPr/>
                            <wps:spPr>
                              <a:xfrm>
                                <a:off x="485760" y="1425527"/>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DC8D7A" w14:textId="77777777" w:rsidR="00850BE1" w:rsidRDefault="00850BE1" w:rsidP="00D3743E">
                                  <w:pPr>
                                    <w:spacing w:after="0"/>
                                    <w:jc w:val="center"/>
                                    <w:rPr>
                                      <w:rFonts w:eastAsia="Times New Roman"/>
                                    </w:rPr>
                                  </w:pPr>
                                </w:p>
                              </w:txbxContent>
                            </wps:txbx>
                            <wps:bodyPr anchor="ctr"/>
                          </wps:wsp>
                          <wps:wsp>
                            <wps:cNvPr id="52472" name="Ellipse 52472"/>
                            <wps:cNvSpPr/>
                            <wps:spPr>
                              <a:xfrm>
                                <a:off x="496949" y="1433548"/>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0AF60D" w14:textId="77777777" w:rsidR="00850BE1" w:rsidRDefault="00850BE1" w:rsidP="00D3743E">
                                  <w:pPr>
                                    <w:spacing w:after="0"/>
                                    <w:jc w:val="center"/>
                                    <w:rPr>
                                      <w:rFonts w:eastAsia="Times New Roman"/>
                                    </w:rPr>
                                  </w:pPr>
                                </w:p>
                              </w:txbxContent>
                            </wps:txbx>
                            <wps:bodyPr anchor="ctr"/>
                          </wps:wsp>
                        </wpg:grpSp>
                      </wpg:grpSp>
                      <wpg:grpSp>
                        <wpg:cNvPr id="52473" name="Gruppieren 52473"/>
                        <wpg:cNvGrpSpPr>
                          <a:grpSpLocks/>
                        </wpg:cNvGrpSpPr>
                        <wpg:grpSpPr bwMode="auto">
                          <a:xfrm>
                            <a:off x="703705" y="1301249"/>
                            <a:ext cx="474663" cy="269851"/>
                            <a:chOff x="703705" y="1301249"/>
                            <a:chExt cx="474518" cy="269851"/>
                          </a:xfrm>
                          <a:solidFill>
                            <a:srgbClr val="99FFCC"/>
                          </a:solidFill>
                        </wpg:grpSpPr>
                        <wps:wsp>
                          <wps:cNvPr id="52474" name="Rechteck 52474"/>
                          <wps:cNvSpPr/>
                          <wps:spPr bwMode="auto">
                            <a:xfrm>
                              <a:off x="703705" y="1355200"/>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D3A3BC"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475" name="Gruppieren 52475"/>
                          <wpg:cNvGrpSpPr>
                            <a:grpSpLocks/>
                          </wpg:cNvGrpSpPr>
                          <wpg:grpSpPr bwMode="auto">
                            <a:xfrm>
                              <a:off x="998835" y="1301249"/>
                              <a:ext cx="46023" cy="71440"/>
                              <a:chOff x="998796" y="1301235"/>
                              <a:chExt cx="35630" cy="53603"/>
                            </a:xfrm>
                            <a:grpFill/>
                          </wpg:grpSpPr>
                          <wps:wsp>
                            <wps:cNvPr id="52476" name="Gerader Verbinder 101"/>
                            <wps:cNvCnPr/>
                            <wps:spPr>
                              <a:xfrm flipH="1">
                                <a:off x="1003710" y="1322676"/>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77" name="Ellipse 52477"/>
                            <wps:cNvSpPr/>
                            <wps:spPr>
                              <a:xfrm>
                                <a:off x="998796" y="1301235"/>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2BDE33" w14:textId="77777777" w:rsidR="00850BE1" w:rsidRDefault="00850BE1" w:rsidP="00D3743E">
                                  <w:pPr>
                                    <w:spacing w:after="0"/>
                                    <w:jc w:val="center"/>
                                    <w:rPr>
                                      <w:rFonts w:eastAsia="Times New Roman"/>
                                    </w:rPr>
                                  </w:pPr>
                                </w:p>
                              </w:txbxContent>
                            </wps:txbx>
                            <wps:bodyPr anchor="ctr"/>
                          </wps:wsp>
                          <wps:wsp>
                            <wps:cNvPr id="52478" name="Ellipse 52478"/>
                            <wps:cNvSpPr/>
                            <wps:spPr>
                              <a:xfrm>
                                <a:off x="1009410" y="1309430"/>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2A3A6CF" w14:textId="77777777" w:rsidR="00850BE1" w:rsidRDefault="00850BE1" w:rsidP="00D3743E">
                                  <w:pPr>
                                    <w:spacing w:after="0"/>
                                    <w:jc w:val="center"/>
                                    <w:rPr>
                                      <w:rFonts w:eastAsia="Times New Roman"/>
                                    </w:rPr>
                                  </w:pPr>
                                </w:p>
                              </w:txbxContent>
                            </wps:txbx>
                            <wps:bodyPr anchor="ctr"/>
                          </wps:wsp>
                        </wpg:grpSp>
                      </wpg:grpSp>
                      <wpg:grpSp>
                        <wpg:cNvPr id="52479" name="Gruppieren 52479"/>
                        <wpg:cNvGrpSpPr>
                          <a:grpSpLocks/>
                        </wpg:cNvGrpSpPr>
                        <wpg:grpSpPr bwMode="auto">
                          <a:xfrm>
                            <a:off x="1344493" y="1107544"/>
                            <a:ext cx="474663" cy="269883"/>
                            <a:chOff x="1344493" y="1107544"/>
                            <a:chExt cx="474518" cy="269883"/>
                          </a:xfrm>
                          <a:solidFill>
                            <a:srgbClr val="99FFCC"/>
                          </a:solidFill>
                        </wpg:grpSpPr>
                        <wps:wsp>
                          <wps:cNvPr id="52480" name="Rechteck 52480"/>
                          <wps:cNvSpPr/>
                          <wps:spPr bwMode="auto">
                            <a:xfrm>
                              <a:off x="1344493" y="1161527"/>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192C034"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481" name="Gruppieren 52481"/>
                          <wpg:cNvGrpSpPr>
                            <a:grpSpLocks/>
                          </wpg:cNvGrpSpPr>
                          <wpg:grpSpPr bwMode="auto">
                            <a:xfrm>
                              <a:off x="1639597" y="1107544"/>
                              <a:ext cx="46023" cy="69850"/>
                              <a:chOff x="1639646" y="1107660"/>
                              <a:chExt cx="35630" cy="52411"/>
                            </a:xfrm>
                            <a:grpFill/>
                          </wpg:grpSpPr>
                          <wps:wsp>
                            <wps:cNvPr id="52482" name="Gerader Verbinder 101"/>
                            <wps:cNvCnPr/>
                            <wps:spPr>
                              <a:xfrm flipH="1">
                                <a:off x="1644561" y="1129101"/>
                                <a:ext cx="9829" cy="30970"/>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83" name="Ellipse 52483"/>
                            <wps:cNvSpPr/>
                            <wps:spPr>
                              <a:xfrm>
                                <a:off x="1639646" y="1107660"/>
                                <a:ext cx="35630" cy="34544"/>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2BA70FC" w14:textId="77777777" w:rsidR="00850BE1" w:rsidRDefault="00850BE1" w:rsidP="00D3743E">
                                  <w:pPr>
                                    <w:spacing w:after="0"/>
                                    <w:jc w:val="center"/>
                                    <w:rPr>
                                      <w:rFonts w:eastAsia="Times New Roman"/>
                                    </w:rPr>
                                  </w:pPr>
                                </w:p>
                              </w:txbxContent>
                            </wps:txbx>
                            <wps:bodyPr anchor="ctr"/>
                          </wps:wsp>
                          <wps:wsp>
                            <wps:cNvPr id="52484" name="Ellipse 52484"/>
                            <wps:cNvSpPr/>
                            <wps:spPr>
                              <a:xfrm>
                                <a:off x="1650475" y="1116149"/>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34FC0A8" w14:textId="77777777" w:rsidR="00850BE1" w:rsidRDefault="00850BE1" w:rsidP="00D3743E">
                                  <w:pPr>
                                    <w:spacing w:after="0"/>
                                    <w:jc w:val="center"/>
                                    <w:rPr>
                                      <w:rFonts w:eastAsia="Times New Roman"/>
                                    </w:rPr>
                                  </w:pPr>
                                </w:p>
                              </w:txbxContent>
                            </wps:txbx>
                            <wps:bodyPr anchor="ctr"/>
                          </wps:wsp>
                        </wpg:grpSp>
                      </wpg:grpSp>
                      <wpg:grpSp>
                        <wpg:cNvPr id="52485" name="Gruppieren 52485"/>
                        <wpg:cNvGrpSpPr>
                          <a:grpSpLocks/>
                        </wpg:cNvGrpSpPr>
                        <wpg:grpSpPr bwMode="auto">
                          <a:xfrm>
                            <a:off x="1894483" y="932243"/>
                            <a:ext cx="474663" cy="269863"/>
                            <a:chOff x="1894483" y="932243"/>
                            <a:chExt cx="474518" cy="269863"/>
                          </a:xfrm>
                          <a:solidFill>
                            <a:srgbClr val="99FFCC"/>
                          </a:solidFill>
                        </wpg:grpSpPr>
                        <wps:wsp>
                          <wps:cNvPr id="52486" name="Rechteck 52486"/>
                          <wps:cNvSpPr/>
                          <wps:spPr bwMode="auto">
                            <a:xfrm>
                              <a:off x="1894483" y="986206"/>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5E17A77"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487" name="Gruppieren 52487"/>
                          <wpg:cNvGrpSpPr>
                            <a:grpSpLocks/>
                          </wpg:cNvGrpSpPr>
                          <wpg:grpSpPr bwMode="auto">
                            <a:xfrm>
                              <a:off x="2189565" y="932243"/>
                              <a:ext cx="46023" cy="69851"/>
                              <a:chOff x="2189827" y="932397"/>
                              <a:chExt cx="35630" cy="52411"/>
                            </a:xfrm>
                            <a:grpFill/>
                          </wpg:grpSpPr>
                          <wps:wsp>
                            <wps:cNvPr id="52488" name="Gerader Verbinder 101"/>
                            <wps:cNvCnPr/>
                            <wps:spPr>
                              <a:xfrm flipH="1">
                                <a:off x="2194742" y="952646"/>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89" name="Ellipse 52489"/>
                            <wps:cNvSpPr/>
                            <wps:spPr>
                              <a:xfrm>
                                <a:off x="2189827" y="932397"/>
                                <a:ext cx="35630" cy="34543"/>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9141D38" w14:textId="77777777" w:rsidR="00850BE1" w:rsidRDefault="00850BE1" w:rsidP="00D3743E">
                                  <w:pPr>
                                    <w:spacing w:after="0"/>
                                    <w:jc w:val="center"/>
                                    <w:rPr>
                                      <w:rFonts w:eastAsia="Times New Roman"/>
                                    </w:rPr>
                                  </w:pPr>
                                </w:p>
                              </w:txbxContent>
                            </wps:txbx>
                            <wps:bodyPr anchor="ctr"/>
                          </wps:wsp>
                          <wps:wsp>
                            <wps:cNvPr id="52490" name="Ellipse 52490"/>
                            <wps:cNvSpPr/>
                            <wps:spPr>
                              <a:xfrm>
                                <a:off x="2201309" y="941059"/>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3BF2DE" w14:textId="77777777" w:rsidR="00850BE1" w:rsidRDefault="00850BE1" w:rsidP="00D3743E">
                                  <w:pPr>
                                    <w:spacing w:after="0"/>
                                    <w:jc w:val="center"/>
                                    <w:rPr>
                                      <w:rFonts w:eastAsia="Times New Roman"/>
                                    </w:rPr>
                                  </w:pPr>
                                </w:p>
                              </w:txbxContent>
                            </wps:txbx>
                            <wps:bodyPr anchor="ctr"/>
                          </wps:wsp>
                        </wpg:grpSp>
                      </wpg:grpSp>
                      <wpg:grpSp>
                        <wpg:cNvPr id="52491" name="Gruppieren 52491"/>
                        <wpg:cNvGrpSpPr>
                          <a:grpSpLocks/>
                        </wpg:cNvGrpSpPr>
                        <wpg:grpSpPr bwMode="auto">
                          <a:xfrm>
                            <a:off x="1448127" y="619414"/>
                            <a:ext cx="474663" cy="269875"/>
                            <a:chOff x="1448127" y="619414"/>
                            <a:chExt cx="474518" cy="269875"/>
                          </a:xfrm>
                          <a:solidFill>
                            <a:srgbClr val="99FFCC"/>
                          </a:solidFill>
                        </wpg:grpSpPr>
                        <wps:wsp>
                          <wps:cNvPr id="52492" name="Rechteck 52492"/>
                          <wps:cNvSpPr/>
                          <wps:spPr bwMode="auto">
                            <a:xfrm>
                              <a:off x="1448127" y="673389"/>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05CE615"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493" name="Gruppieren 52493"/>
                          <wpg:cNvGrpSpPr>
                            <a:grpSpLocks/>
                          </wpg:cNvGrpSpPr>
                          <wpg:grpSpPr bwMode="auto">
                            <a:xfrm>
                              <a:off x="1743228" y="619414"/>
                              <a:ext cx="46023" cy="69849"/>
                              <a:chOff x="1743409" y="619494"/>
                              <a:chExt cx="35630" cy="52410"/>
                            </a:xfrm>
                            <a:grpFill/>
                          </wpg:grpSpPr>
                          <wps:wsp>
                            <wps:cNvPr id="52494" name="Gerader Verbinder 101"/>
                            <wps:cNvCnPr/>
                            <wps:spPr>
                              <a:xfrm flipH="1">
                                <a:off x="1748323" y="640934"/>
                                <a:ext cx="9829" cy="30970"/>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95" name="Ellipse 52495"/>
                            <wps:cNvSpPr/>
                            <wps:spPr>
                              <a:xfrm>
                                <a:off x="1743409" y="619494"/>
                                <a:ext cx="35630" cy="34543"/>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CF658F" w14:textId="77777777" w:rsidR="00850BE1" w:rsidRDefault="00850BE1" w:rsidP="00D3743E">
                                  <w:pPr>
                                    <w:spacing w:after="0"/>
                                    <w:jc w:val="center"/>
                                    <w:rPr>
                                      <w:rFonts w:eastAsia="Times New Roman"/>
                                    </w:rPr>
                                  </w:pPr>
                                </w:p>
                              </w:txbxContent>
                            </wps:txbx>
                            <wps:bodyPr anchor="ctr"/>
                          </wps:wsp>
                          <wps:wsp>
                            <wps:cNvPr id="52496" name="Ellipse 52496"/>
                            <wps:cNvSpPr/>
                            <wps:spPr>
                              <a:xfrm>
                                <a:off x="1754677" y="627897"/>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38EDDF" w14:textId="77777777" w:rsidR="00850BE1" w:rsidRDefault="00850BE1" w:rsidP="00D3743E">
                                  <w:pPr>
                                    <w:spacing w:after="0"/>
                                    <w:jc w:val="center"/>
                                    <w:rPr>
                                      <w:rFonts w:eastAsia="Times New Roman"/>
                                    </w:rPr>
                                  </w:pPr>
                                </w:p>
                              </w:txbxContent>
                            </wps:txbx>
                            <wps:bodyPr anchor="ctr"/>
                          </wps:wsp>
                        </wpg:grpSp>
                      </wpg:grpSp>
                      <wpg:grpSp>
                        <wpg:cNvPr id="52497" name="Gruppieren 52497"/>
                        <wpg:cNvGrpSpPr>
                          <a:grpSpLocks/>
                        </wpg:cNvGrpSpPr>
                        <wpg:grpSpPr bwMode="auto">
                          <a:xfrm>
                            <a:off x="2395492" y="679842"/>
                            <a:ext cx="474662" cy="269880"/>
                            <a:chOff x="2395492" y="679842"/>
                            <a:chExt cx="474517" cy="269880"/>
                          </a:xfrm>
                          <a:solidFill>
                            <a:srgbClr val="99FFCC"/>
                          </a:solidFill>
                        </wpg:grpSpPr>
                        <wps:wsp>
                          <wps:cNvPr id="52498" name="Rechteck 52498"/>
                          <wps:cNvSpPr/>
                          <wps:spPr bwMode="auto">
                            <a:xfrm>
                              <a:off x="2395492" y="733822"/>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79ECDD0"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499" name="Gruppieren 52499"/>
                          <wpg:cNvGrpSpPr>
                            <a:grpSpLocks/>
                          </wpg:cNvGrpSpPr>
                          <wpg:grpSpPr bwMode="auto">
                            <a:xfrm>
                              <a:off x="2690577" y="679842"/>
                              <a:ext cx="46022" cy="69850"/>
                              <a:chOff x="2690799" y="679970"/>
                              <a:chExt cx="35629" cy="52411"/>
                            </a:xfrm>
                            <a:grpFill/>
                          </wpg:grpSpPr>
                          <wps:wsp>
                            <wps:cNvPr id="52500" name="Gerader Verbinder 101"/>
                            <wps:cNvCnPr/>
                            <wps:spPr>
                              <a:xfrm flipH="1">
                                <a:off x="2695714" y="701411"/>
                                <a:ext cx="9829" cy="30970"/>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01" name="Ellipse 52501"/>
                            <wps:cNvSpPr/>
                            <wps:spPr>
                              <a:xfrm>
                                <a:off x="2690799" y="679970"/>
                                <a:ext cx="35629" cy="34544"/>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207C2C0" w14:textId="77777777" w:rsidR="00850BE1" w:rsidRDefault="00850BE1" w:rsidP="00D3743E">
                                  <w:pPr>
                                    <w:spacing w:after="0"/>
                                    <w:jc w:val="center"/>
                                    <w:rPr>
                                      <w:rFonts w:eastAsia="Times New Roman"/>
                                    </w:rPr>
                                  </w:pPr>
                                </w:p>
                              </w:txbxContent>
                            </wps:txbx>
                            <wps:bodyPr anchor="ctr"/>
                          </wps:wsp>
                          <wps:wsp>
                            <wps:cNvPr id="52502" name="Ellipse 52502"/>
                            <wps:cNvSpPr/>
                            <wps:spPr>
                              <a:xfrm>
                                <a:off x="2702155" y="688504"/>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0B3497" w14:textId="77777777" w:rsidR="00850BE1" w:rsidRDefault="00850BE1" w:rsidP="00D3743E">
                                  <w:pPr>
                                    <w:spacing w:after="0"/>
                                    <w:jc w:val="center"/>
                                    <w:rPr>
                                      <w:rFonts w:eastAsia="Times New Roman"/>
                                    </w:rPr>
                                  </w:pPr>
                                </w:p>
                              </w:txbxContent>
                            </wps:txbx>
                            <wps:bodyPr anchor="ctr"/>
                          </wps:wsp>
                        </wpg:grpSp>
                      </wpg:grpSp>
                      <wpg:grpSp>
                        <wpg:cNvPr id="52503" name="Gruppieren 52503"/>
                        <wpg:cNvGrpSpPr>
                          <a:grpSpLocks/>
                        </wpg:cNvGrpSpPr>
                        <wpg:grpSpPr bwMode="auto">
                          <a:xfrm>
                            <a:off x="2385280" y="1778369"/>
                            <a:ext cx="474663" cy="269842"/>
                            <a:chOff x="2385280" y="1778369"/>
                            <a:chExt cx="474518" cy="269842"/>
                          </a:xfrm>
                          <a:solidFill>
                            <a:srgbClr val="99FFCC"/>
                          </a:solidFill>
                        </wpg:grpSpPr>
                        <wps:wsp>
                          <wps:cNvPr id="52504" name="Rechteck 52504"/>
                          <wps:cNvSpPr/>
                          <wps:spPr bwMode="auto">
                            <a:xfrm>
                              <a:off x="2385280" y="1832311"/>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A680F12"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505" name="Gruppieren 52505"/>
                          <wpg:cNvGrpSpPr>
                            <a:grpSpLocks/>
                          </wpg:cNvGrpSpPr>
                          <wpg:grpSpPr bwMode="auto">
                            <a:xfrm>
                              <a:off x="2680344" y="1778369"/>
                              <a:ext cx="46023" cy="71440"/>
                              <a:chOff x="2680566" y="1778227"/>
                              <a:chExt cx="35630" cy="53603"/>
                            </a:xfrm>
                            <a:grpFill/>
                          </wpg:grpSpPr>
                          <wps:wsp>
                            <wps:cNvPr id="52506" name="Gerader Verbinder 101"/>
                            <wps:cNvCnPr/>
                            <wps:spPr>
                              <a:xfrm flipH="1">
                                <a:off x="2685480" y="1799668"/>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07" name="Ellipse 52507"/>
                            <wps:cNvSpPr/>
                            <wps:spPr>
                              <a:xfrm>
                                <a:off x="2680566" y="1778227"/>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DC3243F" w14:textId="77777777" w:rsidR="00850BE1" w:rsidRDefault="00850BE1" w:rsidP="00D3743E">
                                  <w:pPr>
                                    <w:spacing w:after="0"/>
                                    <w:jc w:val="center"/>
                                    <w:rPr>
                                      <w:rFonts w:eastAsia="Times New Roman"/>
                                    </w:rPr>
                                  </w:pPr>
                                </w:p>
                              </w:txbxContent>
                            </wps:txbx>
                            <wps:bodyPr anchor="ctr"/>
                          </wps:wsp>
                          <wps:wsp>
                            <wps:cNvPr id="52508" name="Ellipse 52508"/>
                            <wps:cNvSpPr/>
                            <wps:spPr>
                              <a:xfrm>
                                <a:off x="2691846" y="1786063"/>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E7BA68F" w14:textId="77777777" w:rsidR="00850BE1" w:rsidRDefault="00850BE1" w:rsidP="00D3743E">
                                  <w:pPr>
                                    <w:spacing w:after="0"/>
                                    <w:jc w:val="center"/>
                                    <w:rPr>
                                      <w:rFonts w:eastAsia="Times New Roman"/>
                                    </w:rPr>
                                  </w:pPr>
                                </w:p>
                              </w:txbxContent>
                            </wps:txbx>
                            <wps:bodyPr anchor="ctr"/>
                          </wps:wsp>
                        </wpg:grpSp>
                      </wpg:grpSp>
                      <wpg:grpSp>
                        <wpg:cNvPr id="52509" name="Gruppieren 52509"/>
                        <wpg:cNvGrpSpPr>
                          <a:grpSpLocks/>
                        </wpg:cNvGrpSpPr>
                        <wpg:grpSpPr bwMode="auto">
                          <a:xfrm>
                            <a:off x="2255172" y="1267922"/>
                            <a:ext cx="474662" cy="269851"/>
                            <a:chOff x="2255172" y="1267922"/>
                            <a:chExt cx="474517" cy="269851"/>
                          </a:xfrm>
                          <a:solidFill>
                            <a:srgbClr val="99FFCC"/>
                          </a:solidFill>
                        </wpg:grpSpPr>
                        <wps:wsp>
                          <wps:cNvPr id="52510" name="Rechteck 52510"/>
                          <wps:cNvSpPr/>
                          <wps:spPr bwMode="auto">
                            <a:xfrm>
                              <a:off x="2255172" y="1321873"/>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8CE665"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511" name="Gruppieren 52511"/>
                          <wpg:cNvGrpSpPr>
                            <a:grpSpLocks/>
                          </wpg:cNvGrpSpPr>
                          <wpg:grpSpPr bwMode="auto">
                            <a:xfrm>
                              <a:off x="2550261" y="1267922"/>
                              <a:ext cx="46022" cy="71440"/>
                              <a:chOff x="2550280" y="1267813"/>
                              <a:chExt cx="35629" cy="53603"/>
                            </a:xfrm>
                            <a:grpFill/>
                          </wpg:grpSpPr>
                          <wps:wsp>
                            <wps:cNvPr id="52512" name="Gerader Verbinder 101"/>
                            <wps:cNvCnPr/>
                            <wps:spPr>
                              <a:xfrm flipH="1">
                                <a:off x="2555195" y="1289254"/>
                                <a:ext cx="9829" cy="32162"/>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13" name="Ellipse 52513"/>
                            <wps:cNvSpPr/>
                            <wps:spPr>
                              <a:xfrm>
                                <a:off x="2550280" y="1267813"/>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792F290" w14:textId="77777777" w:rsidR="00850BE1" w:rsidRDefault="00850BE1" w:rsidP="00D3743E">
                                  <w:pPr>
                                    <w:spacing w:after="0"/>
                                    <w:jc w:val="center"/>
                                    <w:rPr>
                                      <w:rFonts w:eastAsia="Times New Roman"/>
                                    </w:rPr>
                                  </w:pPr>
                                </w:p>
                              </w:txbxContent>
                            </wps:txbx>
                            <wps:bodyPr anchor="ctr"/>
                          </wps:wsp>
                          <wps:wsp>
                            <wps:cNvPr id="52514" name="Ellipse 52514"/>
                            <wps:cNvSpPr/>
                            <wps:spPr>
                              <a:xfrm>
                                <a:off x="2560954" y="1275721"/>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2B5C206" w14:textId="77777777" w:rsidR="00850BE1" w:rsidRDefault="00850BE1" w:rsidP="00D3743E">
                                  <w:pPr>
                                    <w:spacing w:after="0"/>
                                    <w:jc w:val="center"/>
                                    <w:rPr>
                                      <w:rFonts w:eastAsia="Times New Roman"/>
                                    </w:rPr>
                                  </w:pPr>
                                </w:p>
                              </w:txbxContent>
                            </wps:txbx>
                            <wps:bodyPr anchor="ctr"/>
                          </wps:wsp>
                        </wpg:grpSp>
                      </wpg:grpSp>
                      <wpg:grpSp>
                        <wpg:cNvPr id="52515" name="Gruppieren 52515"/>
                        <wpg:cNvGrpSpPr>
                          <a:grpSpLocks/>
                        </wpg:cNvGrpSpPr>
                        <wpg:grpSpPr bwMode="auto">
                          <a:xfrm>
                            <a:off x="198438" y="1781152"/>
                            <a:ext cx="474663" cy="269898"/>
                            <a:chOff x="198438" y="1781152"/>
                            <a:chExt cx="474518" cy="269898"/>
                          </a:xfrm>
                          <a:solidFill>
                            <a:srgbClr val="99FFCC"/>
                          </a:solidFill>
                        </wpg:grpSpPr>
                        <wps:wsp>
                          <wps:cNvPr id="52516" name="Rechteck 52516"/>
                          <wps:cNvSpPr/>
                          <wps:spPr bwMode="auto">
                            <a:xfrm>
                              <a:off x="198438" y="1835150"/>
                              <a:ext cx="474518"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BB77E3D"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517" name="Gruppieren 52517"/>
                          <wpg:cNvGrpSpPr>
                            <a:grpSpLocks/>
                          </wpg:cNvGrpSpPr>
                          <wpg:grpSpPr bwMode="auto">
                            <a:xfrm>
                              <a:off x="493589" y="1781152"/>
                              <a:ext cx="46023" cy="71437"/>
                              <a:chOff x="493556" y="1781000"/>
                              <a:chExt cx="35630" cy="53602"/>
                            </a:xfrm>
                            <a:grpFill/>
                          </wpg:grpSpPr>
                          <wps:wsp>
                            <wps:cNvPr id="52518" name="Gerader Verbinder 101"/>
                            <wps:cNvCnPr/>
                            <wps:spPr>
                              <a:xfrm flipH="1">
                                <a:off x="498470" y="1802441"/>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19" name="Ellipse 52519"/>
                            <wps:cNvSpPr/>
                            <wps:spPr>
                              <a:xfrm>
                                <a:off x="493556" y="1781000"/>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8E63FE9" w14:textId="77777777" w:rsidR="00850BE1" w:rsidRDefault="00850BE1" w:rsidP="00D3743E">
                                  <w:pPr>
                                    <w:spacing w:after="0"/>
                                    <w:jc w:val="center"/>
                                    <w:rPr>
                                      <w:rFonts w:eastAsia="Times New Roman"/>
                                    </w:rPr>
                                  </w:pPr>
                                </w:p>
                              </w:txbxContent>
                            </wps:txbx>
                            <wps:bodyPr anchor="ctr"/>
                          </wps:wsp>
                          <wps:wsp>
                            <wps:cNvPr id="52520" name="Ellipse 52520"/>
                            <wps:cNvSpPr/>
                            <wps:spPr>
                              <a:xfrm>
                                <a:off x="504262" y="1788640"/>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DCD86DB" w14:textId="77777777" w:rsidR="00850BE1" w:rsidRDefault="00850BE1" w:rsidP="00D3743E">
                                  <w:pPr>
                                    <w:spacing w:after="0"/>
                                    <w:jc w:val="center"/>
                                    <w:rPr>
                                      <w:rFonts w:eastAsia="Times New Roman"/>
                                    </w:rPr>
                                  </w:pPr>
                                </w:p>
                              </w:txbxContent>
                            </wps:txbx>
                            <wps:bodyPr anchor="ctr"/>
                          </wps:wsp>
                        </wpg:grpSp>
                      </wpg:grpSp>
                      <wpg:grpSp>
                        <wpg:cNvPr id="52521" name="Gruppieren 52521"/>
                        <wpg:cNvGrpSpPr>
                          <a:grpSpLocks/>
                        </wpg:cNvGrpSpPr>
                        <wpg:grpSpPr bwMode="auto">
                          <a:xfrm>
                            <a:off x="698501" y="1779575"/>
                            <a:ext cx="474662" cy="218214"/>
                            <a:chOff x="698501" y="1779575"/>
                            <a:chExt cx="474517" cy="218214"/>
                          </a:xfrm>
                          <a:solidFill>
                            <a:srgbClr val="99FFCC"/>
                          </a:solidFill>
                        </wpg:grpSpPr>
                        <wps:wsp>
                          <wps:cNvPr id="52522" name="Rechteck 52522"/>
                          <wps:cNvSpPr/>
                          <wps:spPr bwMode="auto">
                            <a:xfrm>
                              <a:off x="698501" y="1781889"/>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2DB20F"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523" name="Gruppieren 52523"/>
                          <wpg:cNvGrpSpPr>
                            <a:grpSpLocks/>
                          </wpg:cNvGrpSpPr>
                          <wpg:grpSpPr bwMode="auto">
                            <a:xfrm>
                              <a:off x="993639" y="1779575"/>
                              <a:ext cx="46022" cy="69850"/>
                              <a:chOff x="993689" y="1779752"/>
                              <a:chExt cx="35629" cy="52411"/>
                            </a:xfrm>
                            <a:grpFill/>
                          </wpg:grpSpPr>
                          <wps:wsp>
                            <wps:cNvPr id="52524" name="Gerader Verbinder 101"/>
                            <wps:cNvCnPr/>
                            <wps:spPr>
                              <a:xfrm flipH="1">
                                <a:off x="998603" y="1800002"/>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25" name="Ellipse 52525"/>
                            <wps:cNvSpPr/>
                            <wps:spPr>
                              <a:xfrm>
                                <a:off x="993689" y="1779752"/>
                                <a:ext cx="35629" cy="34544"/>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36206F1" w14:textId="77777777" w:rsidR="00850BE1" w:rsidRDefault="00850BE1" w:rsidP="00D3743E">
                                  <w:pPr>
                                    <w:spacing w:after="0"/>
                                    <w:jc w:val="center"/>
                                    <w:rPr>
                                      <w:rFonts w:eastAsia="Times New Roman"/>
                                    </w:rPr>
                                  </w:pPr>
                                </w:p>
                              </w:txbxContent>
                            </wps:txbx>
                            <wps:bodyPr anchor="ctr"/>
                          </wps:wsp>
                          <wps:wsp>
                            <wps:cNvPr id="52526" name="Ellipse 52526"/>
                            <wps:cNvSpPr/>
                            <wps:spPr>
                              <a:xfrm>
                                <a:off x="1004636" y="1788412"/>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97EC1F" w14:textId="77777777" w:rsidR="00850BE1" w:rsidRDefault="00850BE1" w:rsidP="00D3743E">
                                  <w:pPr>
                                    <w:spacing w:after="0"/>
                                    <w:jc w:val="center"/>
                                    <w:rPr>
                                      <w:rFonts w:eastAsia="Times New Roman"/>
                                    </w:rPr>
                                  </w:pPr>
                                </w:p>
                              </w:txbxContent>
                            </wps:txbx>
                            <wps:bodyPr anchor="ctr"/>
                          </wps:wsp>
                        </wpg:grpSp>
                      </wpg:grpSp>
                      <wpg:grpSp>
                        <wpg:cNvPr id="52527" name="Gruppieren 52527"/>
                        <wpg:cNvGrpSpPr>
                          <a:grpSpLocks/>
                        </wpg:cNvGrpSpPr>
                        <wpg:grpSpPr bwMode="auto">
                          <a:xfrm>
                            <a:off x="1190626" y="1771640"/>
                            <a:ext cx="474662" cy="269885"/>
                            <a:chOff x="1190626" y="1771640"/>
                            <a:chExt cx="474517" cy="269885"/>
                          </a:xfrm>
                          <a:solidFill>
                            <a:srgbClr val="99FFCC"/>
                          </a:solidFill>
                        </wpg:grpSpPr>
                        <wps:wsp>
                          <wps:cNvPr id="52528" name="Rechteck 52528"/>
                          <wps:cNvSpPr/>
                          <wps:spPr bwMode="auto">
                            <a:xfrm>
                              <a:off x="1190626" y="1825625"/>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BCAD428"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529" name="Gruppieren 52529"/>
                          <wpg:cNvGrpSpPr>
                            <a:grpSpLocks/>
                          </wpg:cNvGrpSpPr>
                          <wpg:grpSpPr bwMode="auto">
                            <a:xfrm>
                              <a:off x="1485750" y="1771640"/>
                              <a:ext cx="46022" cy="71436"/>
                              <a:chOff x="1485795" y="1771490"/>
                              <a:chExt cx="35629" cy="53601"/>
                            </a:xfrm>
                            <a:grpFill/>
                          </wpg:grpSpPr>
                          <wps:wsp>
                            <wps:cNvPr id="52530" name="Gerader Verbinder 101"/>
                            <wps:cNvCnPr/>
                            <wps:spPr>
                              <a:xfrm flipH="1">
                                <a:off x="1490709" y="1792930"/>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31" name="Ellipse 52531"/>
                            <wps:cNvSpPr/>
                            <wps:spPr>
                              <a:xfrm>
                                <a:off x="1485795" y="1771490"/>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B1B2AEC" w14:textId="77777777" w:rsidR="00850BE1" w:rsidRDefault="00850BE1" w:rsidP="00D3743E">
                                  <w:pPr>
                                    <w:spacing w:after="0"/>
                                    <w:jc w:val="center"/>
                                    <w:rPr>
                                      <w:rFonts w:eastAsia="Times New Roman"/>
                                    </w:rPr>
                                  </w:pPr>
                                </w:p>
                              </w:txbxContent>
                            </wps:txbx>
                            <wps:bodyPr anchor="ctr"/>
                          </wps:wsp>
                          <wps:wsp>
                            <wps:cNvPr id="52532" name="Ellipse 52532"/>
                            <wps:cNvSpPr/>
                            <wps:spPr>
                              <a:xfrm>
                                <a:off x="1496675" y="1779172"/>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F2B961" w14:textId="77777777" w:rsidR="00850BE1" w:rsidRDefault="00850BE1" w:rsidP="00D3743E">
                                  <w:pPr>
                                    <w:spacing w:after="0"/>
                                    <w:jc w:val="center"/>
                                    <w:rPr>
                                      <w:rFonts w:eastAsia="Times New Roman"/>
                                    </w:rPr>
                                  </w:pPr>
                                </w:p>
                              </w:txbxContent>
                            </wps:txbx>
                            <wps:bodyPr anchor="ctr"/>
                          </wps:wsp>
                        </wpg:grpSp>
                      </wpg:grpSp>
                      <wpg:grpSp>
                        <wpg:cNvPr id="52533" name="Gruppieren 52533"/>
                        <wpg:cNvGrpSpPr>
                          <a:grpSpLocks/>
                        </wpg:cNvGrpSpPr>
                        <wpg:grpSpPr bwMode="auto">
                          <a:xfrm>
                            <a:off x="294407" y="2123828"/>
                            <a:ext cx="473075" cy="269890"/>
                            <a:chOff x="294407" y="2123828"/>
                            <a:chExt cx="472931" cy="269890"/>
                          </a:xfrm>
                          <a:solidFill>
                            <a:srgbClr val="99FFCC"/>
                          </a:solidFill>
                        </wpg:grpSpPr>
                        <wps:wsp>
                          <wps:cNvPr id="52534" name="Rechteck 52534"/>
                          <wps:cNvSpPr/>
                          <wps:spPr bwMode="auto">
                            <a:xfrm>
                              <a:off x="294407" y="2177818"/>
                              <a:ext cx="472931"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A7793FD"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535" name="Gruppieren 52535"/>
                          <wpg:cNvGrpSpPr>
                            <a:grpSpLocks/>
                          </wpg:cNvGrpSpPr>
                          <wpg:grpSpPr bwMode="auto">
                            <a:xfrm>
                              <a:off x="586384" y="2123828"/>
                              <a:ext cx="46022" cy="69850"/>
                              <a:chOff x="586978" y="2123920"/>
                              <a:chExt cx="35629" cy="52411"/>
                            </a:xfrm>
                            <a:grpFill/>
                          </wpg:grpSpPr>
                          <wps:wsp>
                            <wps:cNvPr id="52536" name="Gerader Verbinder 101"/>
                            <wps:cNvCnPr/>
                            <wps:spPr>
                              <a:xfrm flipH="1">
                                <a:off x="591892" y="2145361"/>
                                <a:ext cx="9829" cy="30970"/>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37" name="Ellipse 52537"/>
                            <wps:cNvSpPr/>
                            <wps:spPr>
                              <a:xfrm>
                                <a:off x="586978" y="2123920"/>
                                <a:ext cx="35629"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2B0B104" w14:textId="77777777" w:rsidR="00850BE1" w:rsidRDefault="00850BE1" w:rsidP="00D3743E">
                                  <w:pPr>
                                    <w:spacing w:after="0"/>
                                    <w:jc w:val="center"/>
                                    <w:rPr>
                                      <w:rFonts w:eastAsia="Times New Roman"/>
                                    </w:rPr>
                                  </w:pPr>
                                </w:p>
                              </w:txbxContent>
                            </wps:txbx>
                            <wps:bodyPr anchor="ctr"/>
                          </wps:wsp>
                          <wps:wsp>
                            <wps:cNvPr id="52538" name="Ellipse 52538"/>
                            <wps:cNvSpPr/>
                            <wps:spPr>
                              <a:xfrm>
                                <a:off x="599834" y="2132316"/>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C7D6E87" w14:textId="77777777" w:rsidR="00850BE1" w:rsidRDefault="00850BE1" w:rsidP="00D3743E">
                                  <w:pPr>
                                    <w:spacing w:after="0"/>
                                    <w:jc w:val="center"/>
                                    <w:rPr>
                                      <w:rFonts w:eastAsia="Times New Roman"/>
                                    </w:rPr>
                                  </w:pPr>
                                </w:p>
                              </w:txbxContent>
                            </wps:txbx>
                            <wps:bodyPr anchor="ctr"/>
                          </wps:wsp>
                        </wpg:grpSp>
                      </wpg:grpSp>
                      <wpg:grpSp>
                        <wpg:cNvPr id="52539" name="Gruppieren 52539"/>
                        <wpg:cNvGrpSpPr>
                          <a:grpSpLocks/>
                        </wpg:cNvGrpSpPr>
                        <wpg:grpSpPr bwMode="auto">
                          <a:xfrm>
                            <a:off x="1830812" y="2024878"/>
                            <a:ext cx="474662" cy="269876"/>
                            <a:chOff x="1830812" y="2024878"/>
                            <a:chExt cx="474517" cy="269876"/>
                          </a:xfrm>
                          <a:solidFill>
                            <a:srgbClr val="99FFCC"/>
                          </a:solidFill>
                        </wpg:grpSpPr>
                        <wps:wsp>
                          <wps:cNvPr id="52540" name="Rechteck 52540"/>
                          <wps:cNvSpPr/>
                          <wps:spPr bwMode="auto">
                            <a:xfrm>
                              <a:off x="1830812" y="2078854"/>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DB085AC"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541" name="Gruppieren 52541"/>
                          <wpg:cNvGrpSpPr>
                            <a:grpSpLocks/>
                          </wpg:cNvGrpSpPr>
                          <wpg:grpSpPr bwMode="auto">
                            <a:xfrm>
                              <a:off x="2125915" y="2024878"/>
                              <a:ext cx="46022" cy="69849"/>
                              <a:chOff x="2125887" y="2024959"/>
                              <a:chExt cx="35629" cy="52410"/>
                            </a:xfrm>
                            <a:grpFill/>
                          </wpg:grpSpPr>
                          <wps:wsp>
                            <wps:cNvPr id="52542" name="Gerader Verbinder 101"/>
                            <wps:cNvCnPr/>
                            <wps:spPr>
                              <a:xfrm flipH="1">
                                <a:off x="2130801" y="2046399"/>
                                <a:ext cx="9829" cy="30970"/>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43" name="Ellipse 52543"/>
                            <wps:cNvSpPr/>
                            <wps:spPr>
                              <a:xfrm>
                                <a:off x="2125887" y="2024959"/>
                                <a:ext cx="35629" cy="34543"/>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2B8D729" w14:textId="77777777" w:rsidR="00850BE1" w:rsidRDefault="00850BE1" w:rsidP="00D3743E">
                                  <w:pPr>
                                    <w:spacing w:after="0"/>
                                    <w:jc w:val="center"/>
                                    <w:rPr>
                                      <w:rFonts w:eastAsia="Times New Roman"/>
                                    </w:rPr>
                                  </w:pPr>
                                </w:p>
                              </w:txbxContent>
                            </wps:txbx>
                            <wps:bodyPr anchor="ctr"/>
                          </wps:wsp>
                          <wps:wsp>
                            <wps:cNvPr id="52544" name="Ellipse 52544"/>
                            <wps:cNvSpPr/>
                            <wps:spPr>
                              <a:xfrm>
                                <a:off x="2136445" y="2033362"/>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C51F53" w14:textId="77777777" w:rsidR="00850BE1" w:rsidRDefault="00850BE1" w:rsidP="00D3743E">
                                  <w:pPr>
                                    <w:spacing w:after="0"/>
                                    <w:jc w:val="center"/>
                                    <w:rPr>
                                      <w:rFonts w:eastAsia="Times New Roman"/>
                                    </w:rPr>
                                  </w:pPr>
                                </w:p>
                              </w:txbxContent>
                            </wps:txbx>
                            <wps:bodyPr anchor="ctr"/>
                          </wps:wsp>
                        </wpg:grpSp>
                      </wpg:grpSp>
                      <wpg:grpSp>
                        <wpg:cNvPr id="52545" name="Gruppieren 52545"/>
                        <wpg:cNvGrpSpPr>
                          <a:grpSpLocks/>
                        </wpg:cNvGrpSpPr>
                        <wpg:grpSpPr bwMode="auto">
                          <a:xfrm rot="21306366">
                            <a:off x="1767497" y="1633376"/>
                            <a:ext cx="474662" cy="270012"/>
                            <a:chOff x="1767638" y="1633370"/>
                            <a:chExt cx="474517" cy="270012"/>
                          </a:xfrm>
                          <a:solidFill>
                            <a:srgbClr val="99FFCC"/>
                          </a:solidFill>
                        </wpg:grpSpPr>
                        <wps:wsp>
                          <wps:cNvPr id="52546" name="Rechteck 52546"/>
                          <wps:cNvSpPr/>
                          <wps:spPr bwMode="auto">
                            <a:xfrm>
                              <a:off x="1767638" y="1687482"/>
                              <a:ext cx="474517" cy="215900"/>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5AF06AB"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547" name="Gruppieren 52547"/>
                          <wpg:cNvGrpSpPr>
                            <a:grpSpLocks/>
                          </wpg:cNvGrpSpPr>
                          <wpg:grpSpPr bwMode="auto">
                            <a:xfrm>
                              <a:off x="2060520" y="1633370"/>
                              <a:ext cx="46023" cy="69016"/>
                              <a:chOff x="2061182" y="1634197"/>
                              <a:chExt cx="35630" cy="51785"/>
                            </a:xfrm>
                            <a:grpFill/>
                          </wpg:grpSpPr>
                          <wps:wsp>
                            <wps:cNvPr id="52548" name="Gerader Verbinder 101"/>
                            <wps:cNvCnPr/>
                            <wps:spPr>
                              <a:xfrm flipH="1">
                                <a:off x="2065725" y="1653821"/>
                                <a:ext cx="9829" cy="32161"/>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49" name="Ellipse 52549"/>
                            <wps:cNvSpPr/>
                            <wps:spPr>
                              <a:xfrm>
                                <a:off x="2061182" y="1634197"/>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717ED3D" w14:textId="77777777" w:rsidR="00850BE1" w:rsidRDefault="00850BE1" w:rsidP="00D3743E">
                                  <w:pPr>
                                    <w:spacing w:after="0"/>
                                    <w:jc w:val="center"/>
                                    <w:rPr>
                                      <w:rFonts w:eastAsia="Times New Roman"/>
                                    </w:rPr>
                                  </w:pPr>
                                </w:p>
                              </w:txbxContent>
                            </wps:txbx>
                            <wps:bodyPr anchor="ctr"/>
                          </wps:wsp>
                          <wps:wsp>
                            <wps:cNvPr id="52550" name="Ellipse 52550"/>
                            <wps:cNvSpPr/>
                            <wps:spPr>
                              <a:xfrm>
                                <a:off x="2074055" y="1644840"/>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C8B77B" w14:textId="77777777" w:rsidR="00850BE1" w:rsidRDefault="00850BE1" w:rsidP="00D3743E">
                                  <w:pPr>
                                    <w:spacing w:after="0"/>
                                    <w:jc w:val="center"/>
                                    <w:rPr>
                                      <w:rFonts w:eastAsia="Times New Roman"/>
                                    </w:rPr>
                                  </w:pPr>
                                </w:p>
                              </w:txbxContent>
                            </wps:txbx>
                            <wps:bodyPr anchor="ctr"/>
                          </wps:wsp>
                        </wpg:grpSp>
                      </wpg:grpSp>
                      <wpg:grpSp>
                        <wpg:cNvPr id="52551" name="Gruppieren 52551"/>
                        <wpg:cNvGrpSpPr>
                          <a:grpSpLocks/>
                        </wpg:cNvGrpSpPr>
                        <wpg:grpSpPr bwMode="auto">
                          <a:xfrm rot="21306366">
                            <a:off x="858230" y="2162089"/>
                            <a:ext cx="474662" cy="271608"/>
                            <a:chOff x="858404" y="2162081"/>
                            <a:chExt cx="474517" cy="271608"/>
                          </a:xfrm>
                          <a:solidFill>
                            <a:srgbClr val="99FFCC"/>
                          </a:solidFill>
                        </wpg:grpSpPr>
                        <wps:wsp>
                          <wps:cNvPr id="52552" name="Rechteck 52552"/>
                          <wps:cNvSpPr/>
                          <wps:spPr bwMode="auto">
                            <a:xfrm>
                              <a:off x="858404" y="2216202"/>
                              <a:ext cx="474517" cy="217487"/>
                            </a:xfrm>
                            <a:prstGeom prst="rect">
                              <a:avLst/>
                            </a:prstGeom>
                            <a:grp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42FB7C"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wps:txbx>
                          <wps:bodyPr lIns="7200" tIns="7200" rIns="7200" bIns="7200" anchor="ctr"/>
                        </wps:wsp>
                        <wpg:grpSp>
                          <wpg:cNvPr id="52553" name="Gruppieren 52553"/>
                          <wpg:cNvGrpSpPr>
                            <a:grpSpLocks/>
                          </wpg:cNvGrpSpPr>
                          <wpg:grpSpPr bwMode="auto">
                            <a:xfrm>
                              <a:off x="1151389" y="2162081"/>
                              <a:ext cx="46023" cy="72185"/>
                              <a:chOff x="1152085" y="2163109"/>
                              <a:chExt cx="35630" cy="54163"/>
                            </a:xfrm>
                            <a:grpFill/>
                          </wpg:grpSpPr>
                          <wps:wsp>
                            <wps:cNvPr id="52554" name="Gerader Verbinder 101"/>
                            <wps:cNvCnPr/>
                            <wps:spPr>
                              <a:xfrm flipH="1">
                                <a:off x="1156524" y="2182728"/>
                                <a:ext cx="9829" cy="34544"/>
                              </a:xfrm>
                              <a:prstGeom prst="line">
                                <a:avLst/>
                              </a:prstGeom>
                              <a:grpFill/>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555" name="Ellipse 52555"/>
                            <wps:cNvSpPr/>
                            <wps:spPr>
                              <a:xfrm>
                                <a:off x="1152085" y="2163109"/>
                                <a:ext cx="35630" cy="35735"/>
                              </a:xfrm>
                              <a:prstGeom prst="ellipse">
                                <a:avLst/>
                              </a:prstGeom>
                              <a:grp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F09DD7" w14:textId="77777777" w:rsidR="00850BE1" w:rsidRDefault="00850BE1" w:rsidP="00D3743E">
                                  <w:pPr>
                                    <w:spacing w:after="0"/>
                                    <w:jc w:val="center"/>
                                    <w:rPr>
                                      <w:rFonts w:eastAsia="Times New Roman"/>
                                    </w:rPr>
                                  </w:pPr>
                                </w:p>
                              </w:txbxContent>
                            </wps:txbx>
                            <wps:bodyPr anchor="ctr"/>
                          </wps:wsp>
                          <wps:wsp>
                            <wps:cNvPr id="52556" name="Ellipse 52556"/>
                            <wps:cNvSpPr/>
                            <wps:spPr>
                              <a:xfrm>
                                <a:off x="1165197" y="2174322"/>
                                <a:ext cx="7200" cy="7200"/>
                              </a:xfrm>
                              <a:prstGeom prst="ellipse">
                                <a:avLst/>
                              </a:prstGeom>
                              <a:grp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D2BCB0F" w14:textId="77777777" w:rsidR="00850BE1" w:rsidRDefault="00850BE1" w:rsidP="00D3743E">
                                  <w:pPr>
                                    <w:spacing w:after="0"/>
                                    <w:jc w:val="center"/>
                                    <w:rPr>
                                      <w:rFonts w:eastAsia="Times New Roman"/>
                                    </w:rPr>
                                  </w:pPr>
                                </w:p>
                              </w:txbxContent>
                            </wps:txbx>
                            <wps:bodyPr anchor="ctr"/>
                          </wps:wsp>
                        </wpg:grpSp>
                      </wpg:grpSp>
                    </wpg:wgp>
                  </a:graphicData>
                </a:graphic>
                <wp14:sizeRelH relativeFrom="margin">
                  <wp14:pctWidth>0</wp14:pctWidth>
                </wp14:sizeRelH>
                <wp14:sizeRelV relativeFrom="margin">
                  <wp14:pctHeight>0</wp14:pctHeight>
                </wp14:sizeRelV>
              </wp:anchor>
            </w:drawing>
          </mc:Choice>
          <mc:Fallback>
            <w:pict>
              <v:group id="_x0000_s1136" style="position:absolute;left:0;text-align:left;margin-left:280.85pt;margin-top:18.55pt;width:178.4pt;height:163.5pt;z-index:251681792;mso-position-horizontal-relative:text;mso-position-vertical-relative:text;mso-width-relative:margin;mso-height-relative:margin" coordsize="35036,28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">
                <v:roundrect id="Abgerundetes Rechteck 52431" o:spid="_x0000_s1137" style="position:absolute;left:63;width:34100;height:28051;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c2CscA&#10;AADeAAAADwAAAGRycy9kb3ducmV2LnhtbESPT4vCMBTE7wt+h/CEva1pXVekGkVEWQ+C+Ofi7dk8&#10;22LzUpusVj+9ERY8DjPzG2Y0aUwprlS7wrKCuBOBIE6tLjhTsN8tvgYgnEfWWFomBXdyMBm3PkaY&#10;aHvjDV23PhMBwi5BBbn3VSKlS3My6Dq2Ig7eydYGfZB1JnWNtwA3pexGUV8aLDgs5FjRLKf0vP0z&#10;CswSH5fC36vZfPV73B/WvfUutkp9tpvpEISnxr/D/+2lVvDT7X3H8LoTroAc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XNgrHAAAA3gAAAA8AAAAAAAAAAAAAAAAAmAIAAGRy&#10;cy9kb3ducmV2LnhtbFBLBQYAAAAABAAEAPUAAACMAwAAAAA=&#10;" fillcolor="#c6b994" strokecolor="#ddd" strokeweight="3pt">
                  <v:shadow on="t" color="black" opacity="26214f" origin="-.5,-.5" offset=".74836mm,.74836mm"/>
                  <v:textbox>
                    <w:txbxContent>
                      <w:p w14:paraId="27CF7931" w14:textId="77777777" w:rsidR="00850BE1" w:rsidRDefault="00850BE1" w:rsidP="00D3743E">
                        <w:pPr>
                          <w:spacing w:after="0"/>
                          <w:jc w:val="center"/>
                          <w:rPr>
                            <w:rFonts w:eastAsia="Times New Roman"/>
                          </w:rPr>
                        </w:pPr>
                      </w:p>
                    </w:txbxContent>
                  </v:textbox>
                </v:roundrect>
                <v:group id="Gruppieren 52432" o:spid="_x0000_s1138" style="position:absolute;left:10001;top:1878;width:17737;height:2297" coordorigin="10001,1878" coordsize="12247,2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A2/a8cAAADe&#10;AAAADwAAAAAAAAAAAAAAAACqAgAAZHJzL2Rvd25yZXYueG1sUEsFBgAAAAAEAAQA+gAAAJ4DAAAA&#10;AA==&#10;">
                  <v:rect id="Rechteck 52433" o:spid="_x0000_s1139" style="position:absolute;left:10001;top:1907;width:12248;height:21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rV8MA&#10;AADeAAAADwAAAGRycy9kb3ducmV2LnhtbERPy2rCQBTdF/oPwxXcNROjLRIdJRR8dKmNoLtr5poE&#10;M3dCZtT07zuFgsvz5syXvWnEnTpXW1YwimIQxIXVNZcK8u/V2xSE88gaG8uk4IccLBevL3NMtX3w&#10;ju57X4pQwi5FBZX3bSqlKyoy6CLbEgftYjuDPsCulLrDRyg3jUzi+EMarDksVNjSZ0XFdX8zCpL1&#10;OdsGIreHS3PajPLy67jLlBoO+mwGwlPvn+b/9FYreE8m4zH83QlX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rV8MAAADeAAAADwAAAAAAAAAAAAAAAACYAgAAZHJzL2Rv&#10;d25yZXYueG1sUEsFBgAAAAAEAAQA9QAAAIgDAAAAAA==&#10;" filled="f" stroked="f" strokeweight="2pt">
                    <v:shadow on="t" color="black" opacity="26214f" origin="-.5,-.5" offset=".24944mm,.24944mm"/>
                    <v:textbox inset=".2mm,.2mm,.2mm,.2mm">
                      <w:txbxContent>
                        <w:p w14:paraId="22EABE9C" w14:textId="77777777" w:rsidR="00850BE1" w:rsidRDefault="00850BE1" w:rsidP="00D3743E">
                          <w:pPr>
                            <w:pStyle w:val="StandardWeb"/>
                            <w:spacing w:before="0" w:beforeAutospacing="0" w:after="0" w:afterAutospacing="0"/>
                            <w:jc w:val="center"/>
                          </w:pPr>
                          <w:r>
                            <w:rPr>
                              <w:rFonts w:ascii="Andy" w:eastAsia="Calibri" w:hAnsi="Andy" w:cs="Arial"/>
                              <w:color w:val="000000"/>
                              <w:kern w:val="24"/>
                              <w:sz w:val="20"/>
                              <w:szCs w:val="20"/>
                              <w:lang w:val="en-US"/>
                            </w:rPr>
                            <w:t>Models</w:t>
                          </w:r>
                        </w:p>
                      </w:txbxContent>
                    </v:textbox>
                  </v:rect>
                  <v:group id="Gruppieren 52434" o:spid="_x0000_s1140" style="position:absolute;left:21580;top:1907;width:362;height:532" coordorigin="21580,1907" coordsize="36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KiChMcAAADe&#10;AAAADwAAAAAAAAAAAAAAAACqAgAAZHJzL2Rvd25yZXYueG1sUEsFBgAAAAAEAAQA+gAAAJ4DAAAA&#10;AA==&#10;">
                    <v:line id="Gerader Verbinder 61" o:spid="_x0000_s1141" style="position:absolute;flip:x;visibility:visible;mso-wrap-style:square" from="21668,2130" to="21755,2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C2sQAAADeAAAADwAAAGRycy9kb3ducmV2LnhtbESPQWvCQBSE74X+h+UVequbptFqdJVa&#10;KPQWjPX+yD43wezbsLtq+u+7BcHjMDPfMKvNaHtxIR86xwpeJxkI4sbpjo2Cn/3XyxxEiMgae8ek&#10;4JcCbNaPDysstbvyji51NCJBOJSooI1xKKUMTUsWw8QNxMk7Om8xJumN1B6vCW57mWfZTFrsOC20&#10;ONBnS82pPlsFB1MV6LdhMdNVTfvcFZV5d0o9P40fSxCRxngP39rfWsE0L96m8H8nXQ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9ALaxAAAAN4AAAAPAAAAAAAAAAAA&#10;AAAAAKECAABkcnMvZG93bnJldi54bWxQSwUGAAAAAAQABAD5AAAAkgMAAAAA&#10;" strokecolor="black [3213]" strokeweight=".25pt"/>
                    <v:oval id="Ellipse 52436" o:spid="_x0000_s1142" style="position:absolute;left:21580;top:1907;width:362;height:3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FFZscA&#10;AADeAAAADwAAAGRycy9kb3ducmV2LnhtbESPQUsDMRSE70L/Q3gFL2KzVl3KtmkpYsGTpdsePD42&#10;z822m5eYxHb990YQehxm5htmsRpsL84UYudYwcOkAEHcON1xq+Cw39zPQMSErLF3TAp+KMJqObpZ&#10;YKXdhXd0rlMrMoRjhQpMSr6SMjaGLMaJ88TZ+3TBYsoytFIHvGS47eW0KEppseO8YNDTi6HmVH9b&#10;BZsPX76G/Vf/PnP+ztSH7e64lUrdjof1HESiIV3D/+03reB5+vRYwt+df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xRWbHAAAA3gAAAA8AAAAAAAAAAAAAAAAAmAIAAGRy&#10;cy9kb3ducmV2LnhtbFBLBQYAAAAABAAEAPUAAACMAwAAAAA=&#10;" filled="f" stroked="f" strokeweight="2pt">
                      <v:shadow on="t" color="black" opacity="26214f" origin="-.5,-.5" offset=".24944mm,.24944mm"/>
                      <v:textbox>
                        <w:txbxContent>
                          <w:p w14:paraId="4EF41BDF" w14:textId="77777777" w:rsidR="00850BE1" w:rsidRDefault="00850BE1" w:rsidP="00D3743E">
                            <w:pPr>
                              <w:spacing w:after="0"/>
                              <w:jc w:val="center"/>
                              <w:rPr>
                                <w:rFonts w:eastAsia="Times New Roman"/>
                              </w:rPr>
                            </w:pPr>
                          </w:p>
                        </w:txbxContent>
                      </v:textbox>
                    </v:oval>
                    <v:oval id="Ellipse 52437" o:spid="_x0000_s1143" style="position:absolute;left:21690;top:198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m3scA&#10;AADeAAAADwAAAGRycy9kb3ducmV2LnhtbESPQU8CMRSE7yT+h+aReIMuoCgrhRijCYYLIvH82D53&#10;q+3rZluXhV9PSUg8Tmbmm8x82TkrWmqC8axgNMxAEBdeGy4V7D7fBo8gQkTWaD2TgiMFWC5uenPM&#10;tT/wB7XbWIoE4ZCjgirGOpcyFBU5DENfEyfv2zcOY5JNKXWDhwR3Vo6zbCodGk4LFdb0UlHxu/1z&#10;Cva7dr2eydd3a8zXlE64+ZnYUqnbfvf8BCJSF//D1/ZKK7gf300e4HInXQG5O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4pt7HAAAA3gAAAA8AAAAAAAAAAAAAAAAAmAIAAGRy&#10;cy9kb3ducmV2LnhtbFBLBQYAAAAABAAEAPUAAACMAwAAAAA=&#10;" filled="f" stroked="f" strokeweight="2pt">
                      <v:textbox>
                        <w:txbxContent>
                          <w:p w14:paraId="320E767E" w14:textId="77777777" w:rsidR="00850BE1" w:rsidRDefault="00850BE1" w:rsidP="00D3743E">
                            <w:pPr>
                              <w:spacing w:after="0"/>
                              <w:jc w:val="center"/>
                              <w:rPr>
                                <w:rFonts w:eastAsia="Times New Roman"/>
                              </w:rPr>
                            </w:pPr>
                          </w:p>
                        </w:txbxContent>
                      </v:textbox>
                    </v:oval>
                  </v:group>
                  <v:group id="Gruppieren 52438" o:spid="_x0000_s1144" style="position:absolute;left:11053;top:1878;width:710;height:680" coordorigin="11053,1878" coordsize="710,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eWIgcQAAADeAAAA&#10;DwAAAAAAAAAAAAAAAACqAgAAZHJzL2Rvd25yZXYueG1sUEsFBgAAAAAEAAQA+gAAAJsDAAAAAA==&#10;">
                    <v:line id="Gerader Verbinder 58" o:spid="_x0000_s1145" style="position:absolute;flip:x;visibility:visible;mso-wrap-style:square" from="11053,2218" to="11141,2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kI38QAAADeAAAADwAAAGRycy9kb3ducmV2LnhtbESPzWrDMBCE74W+g9hCbo0c182PGyWk&#10;gUJvJk5yX6ytbGKtjKQk7ttXhUKPw8x8w6y3o+3FjXzoHCuYTTMQxI3THRsFp+PH8xJEiMgae8ek&#10;4JsCbDePD2sstbvzgW51NCJBOJSooI1xKKUMTUsWw9QNxMn7ct5iTNIbqT3eE9z2Ms+yubTYcVpo&#10;caB9S82lvloFZ1MV6N/Daq6rmo65KyqzcEpNnsbdG4hIY/wP/7U/tYLXvHhZwe+ddAX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uQjfxAAAAN4AAAAPAAAAAAAAAAAA&#10;AAAAAKECAABkcnMvZG93bnJldi54bWxQSwUGAAAAAAQABAD5AAAAkgMAAAAA&#10;" strokecolor="black [3213]" strokeweight=".25pt"/>
                    <v:oval id="Ellipse 52440" o:spid="_x0000_s1146" style="position:absolute;left:11053;top:1878;width:351;height: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L9MUA&#10;AADeAAAADwAAAGRycy9kb3ducmV2LnhtbESPzWoCMRSF90LfIdyCG6mZihWZGqUUBVcVRxddXia3&#10;k9HJTZpEnb69WQhdHs4f32LV205cKcTWsYLXcQGCuHa65UbB8bB5mYOICVlj55gU/FGE1fJpsMBS&#10;uxvv6VqlRuQRjiUqMCn5UspYG7IYx84TZ+/HBYspy9BIHfCWx20nJ0UxkxZbzg8GPX0aqs/VxSrY&#10;fPvZOhx+u6+58yNTHXf7004qNXzuP95BJOrTf/jR3moFb5PpNANknI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0gv0xQAAAN4AAAAPAAAAAAAAAAAAAAAAAJgCAABkcnMv&#10;ZG93bnJldi54bWxQSwUGAAAAAAQABAD1AAAAigMAAAAA&#10;" filled="f" stroked="f" strokeweight="2pt">
                      <v:shadow on="t" color="black" opacity="26214f" origin="-.5,-.5" offset=".24944mm,.24944mm"/>
                      <v:textbox>
                        <w:txbxContent>
                          <w:p w14:paraId="2CC6D1A9" w14:textId="77777777" w:rsidR="00850BE1" w:rsidRDefault="00850BE1" w:rsidP="00D3743E">
                            <w:pPr>
                              <w:spacing w:after="0"/>
                              <w:jc w:val="center"/>
                              <w:rPr>
                                <w:rFonts w:eastAsia="Times New Roman"/>
                              </w:rPr>
                            </w:pPr>
                          </w:p>
                        </w:txbxContent>
                      </v:textbox>
                    </v:oval>
                    <v:oval id="Ellipse 52441" o:spid="_x0000_s1147" style="position:absolute;left:11691;top:195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voTMcA&#10;AADeAAAADwAAAGRycy9kb3ducmV2LnhtbESPQWsCMRSE74L/ITyhN81qVdqtUaS0oHixVnp+3bzu&#10;piYvyyZdV399UxB6HGbmG2ax6pwVLTXBeFYwHmUgiAuvDZcKju+vwwcQISJrtJ5JwYUCrJb93gJz&#10;7c/8Ru0hliJBOOSooIqxzqUMRUUOw8jXxMn78o3DmGRTSt3gOcGdlZMsm0uHhtNChTU9V1ScDj9O&#10;weex3e0e5cvWGvMxpyvuv+9tqdTdoFs/gYjUxf/wrb3RCmaT6XQMf3fSF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b6EzHAAAA3gAAAA8AAAAAAAAAAAAAAAAAmAIAAGRy&#10;cy9kb3ducmV2LnhtbFBLBQYAAAAABAAEAPUAAACMAwAAAAA=&#10;" filled="f" stroked="f" strokeweight="2pt">
                      <v:textbox>
                        <w:txbxContent>
                          <w:p w14:paraId="012ECB4D" w14:textId="77777777" w:rsidR="00850BE1" w:rsidRDefault="00850BE1" w:rsidP="00D3743E">
                            <w:pPr>
                              <w:spacing w:after="0"/>
                              <w:jc w:val="center"/>
                              <w:rPr>
                                <w:rFonts w:eastAsia="Times New Roman"/>
                              </w:rPr>
                            </w:pPr>
                          </w:p>
                        </w:txbxContent>
                      </v:textbox>
                    </v:oval>
                  </v:group>
                </v:group>
                <v:shape id="Freihandform 52442" o:spid="_x0000_s1148" style="position:absolute;top:26193;width:35036;height:2572;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5U08cA&#10;AADeAAAADwAAAGRycy9kb3ducmV2LnhtbESPQUvDQBSE70L/w/IKXsTuGmqpsdsigqCgB6MevD2y&#10;z2ww+zZkn036791CocdhZr5hNrspdGpPQ2ojW7hZGFDEdXQtNxY+P56u16CSIDvsIpOFAyXYbWcX&#10;GyxdHPmd9pU0KkM4lWjBi/Sl1qn2FDAtYk+cvZ84BJQsh0a7AccMD50ujFnpgC3nBY89PXqqf6u/&#10;YOHKfb2+GfGyNi/V3WFV6G8atbWX8+nhHpTQJOfwqf3sLNwWy2UBxzv5Cuj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eVNPHAAAA3gAAAA8AAAAAAAAAAAAAAAAAmAIAAGRy&#10;cy9kb3ducmV2LnhtbFBLBQYAAAAABAAEAPUAAACMAw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hite [3212]" strokecolor="white [3212]" strokeweight="2pt">
                  <v:stroke joinstyle="miter"/>
                  <v:formulas/>
                  <v:path arrowok="t" o:connecttype="custom" o:connectlocs="0,162132;209379,55907;293131,117406;397820,72680;523448,122997;593241,61498;739806,134178;774703,67089;816578,134178;991062,72680;1081792,106225;1158565,44726;1242317,122997;1353985,78271;1444717,139769;1563365,50316;1640138,134178;1758785,55907;1863475,100634;1891392,50316;1968165,122997;2003061,50316;2107751,150950;2184523,50316;2359006,139769;2393903,55907;2428799,128588;2610261,67089;2645158,145359;2707971,78271;2805682,106225;2826619,44726;2910371,139769;2987144,39136;3056937,122997;3112772,55907;3203502,100634;3259337,33545;3329130,117406;3503612,0;3503612,257175;0,251584;0,162132" o:connectangles="0,0,0,0,0,0,0,0,0,0,0,0,0,0,0,0,0,0,0,0,0,0,0,0,0,0,0,0,0,0,0,0,0,0,0,0,0,0,0,0,0,0,0" textboxrect="0,0,2816127,258052"/>
                  <v:textbox>
                    <w:txbxContent>
                      <w:p w14:paraId="7B76CF5C" w14:textId="77777777" w:rsidR="00850BE1" w:rsidRDefault="00850BE1" w:rsidP="00D3743E">
                        <w:pPr>
                          <w:spacing w:after="0"/>
                          <w:jc w:val="center"/>
                          <w:rPr>
                            <w:rFonts w:eastAsia="Times New Roman"/>
                          </w:rPr>
                        </w:pPr>
                      </w:p>
                    </w:txbxContent>
                  </v:textbox>
                </v:shape>
                <v:group id="Gruppieren 52443" o:spid="_x0000_s1149" style="position:absolute;left:2286;top:10414;width:4746;height:2714" coordorigin="2286,10414" coordsize="4745,2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0dpjccAAADe&#10;AAAADwAAAAAAAAAAAAAAAACqAgAAZHJzL2Rvd25yZXYueG1sUEsFBgAAAAAEAAQA+gAAAJ4DAAAA&#10;AA==&#10;">
                  <v:rect id="Rechteck 52444" o:spid="_x0000_s1150" style="position:absolute;left:2286;top:10953;width:4745;height:21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xAXsIA&#10;AADeAAAADwAAAGRycy9kb3ducmV2LnhtbERPy2rCQBTdF/yH4Qru6sSQFomOEgQfXaoRdHfNXJNg&#10;5k7IjJr+fadQ6PK8OfNlbxrxpM7VlhVMxhEI4sLqmksF+XH9PgXhPLLGxjIp+CYHy8XgbY6pti/e&#10;0/PgSxFK2KWooPK+TaV0RUUG3di2xEG72c6gD7Arpe7wFcpNI+Mo+pQGaw4LFba0qqi4Hx5GQby5&#10;ZrtA5PZ0ay7bSV5+nfeZUqNhn81AeOr9v/kvvdMKPuIkSeD3TrgCcv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HEBewgAAAN4AAAAPAAAAAAAAAAAAAAAAAJgCAABkcnMvZG93&#10;bnJldi54bWxQSwUGAAAAAAQABAD1AAAAhwMAAAAA&#10;" filled="f" stroked="f" strokeweight="2pt">
                    <v:shadow on="t" color="black" opacity="26214f" origin="-.5,-.5" offset=".24944mm,.24944mm"/>
                    <v:textbox inset=".2mm,.2mm,.2mm,.2mm">
                      <w:txbxContent>
                        <w:p w14:paraId="054D1DD3"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445" o:spid="_x0000_s1151" style="position:absolute;left:5237;top:10414;width:460;height:730" coordorigin="5236,10415" coordsize="356,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JUYscAAADe&#10;AAAADwAAAAAAAAAAAAAAAACqAgAAZHJzL2Rvd25yZXYueG1sUEsFBgAAAAAEAAQA+gAAAJ4DAAAA&#10;AA==&#10;">
                    <v:line id="Gerader Verbinder 101" o:spid="_x0000_s1152" style="position:absolute;flip:x;visibility:visible;mso-wrap-style:square" from="5285,10630" to="5384,10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Dv0MQAAADeAAAADwAAAGRycy9kb3ducmV2LnhtbESPwWrDMBBE74X+g9hCb40c4zqtEyW0&#10;hUBvJk57X6yNbGKtjKQm7t9HgUCOw8y8YVabyQ7iRD70jhXMZxkI4tbpno2Cn/325Q1EiMgaB8ek&#10;4J8CbNaPDyustDvzjk5NNCJBOFSooItxrKQMbUcWw8yNxMk7OG8xJumN1B7PCW4HmWdZKS32nBY6&#10;HOmro/bY/FkFv6Yu0H+G91LXDe1zV9Rm4ZR6fpo+liAiTfEevrW/tYLXvChKuN5JV0Cu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IO/QxAAAAN4AAAAPAAAAAAAAAAAA&#10;AAAAAKECAABkcnMvZG93bnJldi54bWxQSwUGAAAAAAQABAD5AAAAkgMAAAAA&#10;" strokecolor="black [3213]" strokeweight=".25pt"/>
                    <v:oval id="Ellipse 52447" o:spid="_x0000_s1153" style="position:absolute;left:5236;top:10415;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uTgMcA&#10;AADeAAAADwAAAGRycy9kb3ducmV2LnhtbESPQWsCMRSE70L/Q3iFXqRmFbWyNUoRhZ4qrh56fGxe&#10;N9tuXmKS6vbfN0Khx2FmvmGW69524kIhto4VjEcFCOLa6ZYbBafj7nEBIiZkjZ1jUvBDEdaru8ES&#10;S+2ufKBLlRqRIRxLVGBS8qWUsTZkMY6cJ87ehwsWU5ahkTrgNcNtJydFMZcWW84LBj1tDNVf1bdV&#10;sHv38204nru3hfNDU532h8+9VOrhvn95BpGoT//hv/arVjCbTKdPcLuTr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47k4DHAAAA3gAAAA8AAAAAAAAAAAAAAAAAmAIAAGRy&#10;cy9kb3ducmV2LnhtbFBLBQYAAAAABAAEAPUAAACMAwAAAAA=&#10;" filled="f" stroked="f" strokeweight="2pt">
                      <v:shadow on="t" color="black" opacity="26214f" origin="-.5,-.5" offset=".24944mm,.24944mm"/>
                      <v:textbox>
                        <w:txbxContent>
                          <w:p w14:paraId="49F02B4A" w14:textId="77777777" w:rsidR="00850BE1" w:rsidRDefault="00850BE1" w:rsidP="00D3743E">
                            <w:pPr>
                              <w:spacing w:after="0"/>
                              <w:jc w:val="center"/>
                              <w:rPr>
                                <w:rFonts w:eastAsia="Times New Roman"/>
                              </w:rPr>
                            </w:pPr>
                          </w:p>
                        </w:txbxContent>
                      </v:textbox>
                    </v:oval>
                    <v:oval id="Ellipse 52448" o:spid="_x0000_s1154" style="position:absolute;left:5342;top:105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FB0cQA&#10;AADeAAAADwAAAGRycy9kb3ducmV2LnhtbERPTWsCMRC9F/ofwgjealZrRVejlNJCixer4nncjLux&#10;yWTZxHXrrzeHQo+P971Ydc6KlppgPCsYDjIQxIXXhksF+93H0xREiMgarWdS8EsBVsvHhwXm2l/5&#10;m9ptLEUK4ZCjgirGOpcyFBU5DANfEyfu5BuHMcGmlLrBawp3Vo6ybCIdGk4NFdb0VlHxs704Bcd9&#10;u17P5PuXNeYwoRtuzs+2VKrf617nICJ18V/85/7UCl5G43Ham+6kK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hQdHEAAAA3gAAAA8AAAAAAAAAAAAAAAAAmAIAAGRycy9k&#10;b3ducmV2LnhtbFBLBQYAAAAABAAEAPUAAACJAwAAAAA=&#10;" filled="f" stroked="f" strokeweight="2pt">
                      <v:textbox>
                        <w:txbxContent>
                          <w:p w14:paraId="720806AC" w14:textId="77777777" w:rsidR="00850BE1" w:rsidRDefault="00850BE1" w:rsidP="00D3743E">
                            <w:pPr>
                              <w:spacing w:after="0"/>
                              <w:jc w:val="center"/>
                              <w:rPr>
                                <w:rFonts w:eastAsia="Times New Roman"/>
                              </w:rPr>
                            </w:pPr>
                          </w:p>
                        </w:txbxContent>
                      </v:textbox>
                    </v:oval>
                  </v:group>
                </v:group>
                <v:group id="Gruppieren 52449" o:spid="_x0000_s1155" style="position:absolute;left:2587;top:6715;width:4731;height:2698" coordorigin="2587,6715" coordsize="4729,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q9eZ8cAAADe&#10;AAAADwAAAAAAAAAAAAAAAACqAgAAZHJzL2Rvd25yZXYueG1sUEsFBgAAAAAEAAQA+gAAAJ4DAAAA&#10;AA==&#10;">
                  <v:rect id="Rechteck 52450" o:spid="_x0000_s1156" style="position:absolute;left:2587;top:7254;width:472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7QgMYA&#10;AADeAAAADwAAAGRycy9kb3ducmV2LnhtbESPwWrCQBCG74W+wzIFb83GoKVEVwkFrR7VFNrbmB2T&#10;0OxsyG41vn3nUOhxZv7/G77lenSdutIQWs8GpkkKirjytuXaQHnaPL+CChHZYueZDNwpwHr1+LDE&#10;3PobH+h6jLUSCIccDTQx9rnWoWrIYUh8Tyy3ix8cRhmHWtsBbwJ3nc7S9EU7bFk+NNjTW0PV9/HH&#10;Gci252Ini9J/XLqv92lZ7z8PhTGTp7FYgIo0xv/wX3tnDcyz2VwEREdU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7QgMYAAADeAAAADwAAAAAAAAAAAAAAAACYAgAAZHJz&#10;L2Rvd25yZXYueG1sUEsFBgAAAAAEAAQA9QAAAIsDAAAAAA==&#10;" filled="f" stroked="f" strokeweight="2pt">
                    <v:shadow on="t" color="black" opacity="26214f" origin="-.5,-.5" offset=".24944mm,.24944mm"/>
                    <v:textbox inset=".2mm,.2mm,.2mm,.2mm">
                      <w:txbxContent>
                        <w:p w14:paraId="244B4481"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451" o:spid="_x0000_s1157" style="position:absolute;left:5507;top:6715;width:460;height:714" coordorigin="5513,671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DEvMcAAADeAAAADwAAAGRycy9kb3ducmV2LnhtbESPQWvCQBSE7wX/w/KE&#10;3nQT2xSJriKi4kGEqiDeHtlnEsy+Ddk1if++Wyj0OMzMN8x82ZtKtNS40rKCeByBIM6sLjlXcDlv&#10;R1MQziNrrCyTghc5WC4Gb3NMte34m9qTz0WAsEtRQeF9nUrpsoIMurGtiYN3t41BH2STS91gF+Cm&#10;kpMo+pIGSw4LBda0Lih7nJ5Gwa7DbvURb9rD475+3c7J8XqISan3Yb+agfDU+//wX3uvFSSTzySG&#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QDEvMcAAADe&#10;AAAADwAAAAAAAAAAAAAAAACqAgAAZHJzL2Rvd25yZXYueG1sUEsFBgAAAAAEAAQA+gAAAJ4DAAAA&#10;AA==&#10;">
                    <v:line id="Gerader Verbinder 101" o:spid="_x0000_s1158" style="position:absolute;flip:x;visibility:visible;mso-wrap-style:square" from="5562,6927" to="5660,7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J/DsQAAADeAAAADwAAAGRycy9kb3ducmV2LnhtbESPQWvCQBSE74L/YXkFb7ppiLZNXcUK&#10;grfQ2N4f2ddNaPZt2N1q/PeuIPQ4zMw3zHo72l6cyYfOsYLnRQaCuHG6Y6Pg63SYv4IIEVlj75gU&#10;XCnAdjOdrLHU7sKfdK6jEQnCoUQFbYxDKWVoWrIYFm4gTt6P8xZjkt5I7fGS4LaXeZatpMWO00KL&#10;A+1ban7rP6vg21QF+o/wttJVTafcFZV5cUrNnsbdO4hIY/wPP9pHrWCZF8sc7nfSFZ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wn8OxAAAAN4AAAAPAAAAAAAAAAAA&#10;AAAAAKECAABkcnMvZG93bnJldi54bWxQSwUGAAAAAAQABAD5AAAAkgMAAAAA&#10;" strokecolor="black [3213]" strokeweight=".25pt"/>
                    <v:oval id="Ellipse 52453" o:spid="_x0000_s1159" style="position:absolute;left:5513;top:671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kDXscA&#10;AADeAAAADwAAAGRycy9kb3ducmV2LnhtbESPQUsDMRSE74L/ITzBi3SzVluWbdMiYsGTpdseenxs&#10;Xjerm5eYxHb990YQPA4z8w2zXI92EGcKsXes4L4oQRC3TvfcKTjsN5MKREzIGgfHpOCbIqxX11dL&#10;rLW78I7OTepEhnCsUYFJyddSxtaQxVg4T5y9kwsWU5ahkzrgJcPtIKdlOZcWe84LBj09G2o/mi+r&#10;YHP085ew/xzeKufvTHPY7t63Uqnbm/FpASLRmP7Df+1XrWA2fZw9wO+df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ZA17HAAAA3gAAAA8AAAAAAAAAAAAAAAAAmAIAAGRy&#10;cy9kb3ducmV2LnhtbFBLBQYAAAAABAAEAPUAAACMAwAAAAA=&#10;" filled="f" stroked="f" strokeweight="2pt">
                      <v:shadow on="t" color="black" opacity="26214f" origin="-.5,-.5" offset=".24944mm,.24944mm"/>
                      <v:textbox>
                        <w:txbxContent>
                          <w:p w14:paraId="038C8388" w14:textId="77777777" w:rsidR="00850BE1" w:rsidRDefault="00850BE1" w:rsidP="00D3743E">
                            <w:pPr>
                              <w:spacing w:after="0"/>
                              <w:jc w:val="center"/>
                              <w:rPr>
                                <w:rFonts w:eastAsia="Times New Roman"/>
                              </w:rPr>
                            </w:pPr>
                          </w:p>
                        </w:txbxContent>
                      </v:textbox>
                    </v:oval>
                    <v:oval id="Ellipse 52454" o:spid="_x0000_s1160" style="position:absolute;left:5642;top:678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XdCccA&#10;AADeAAAADwAAAGRycy9kb3ducmV2LnhtbESPQWsCMRSE7wX/Q3hCbzWrVWlXo5TSQsWLWun5uXnu&#10;RpOXZZOua399Uyh4HGbmG2a+7JwVLTXBeFYwHGQgiAuvDZcK9p/vD08gQkTWaD2TgisFWC56d3PM&#10;tb/wltpdLEWCcMhRQRVjnUsZioochoGviZN39I3DmGRTSt3gJcGdlaMsm0qHhtNChTW9VlScd99O&#10;wWHfrtfP8m1ljfma0g9uTo+2VOq+373MQETq4i383/7QCiaj8WQMf3fSF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13QnHAAAA3gAAAA8AAAAAAAAAAAAAAAAAmAIAAGRy&#10;cy9kb3ducmV2LnhtbFBLBQYAAAAABAAEAPUAAACMAwAAAAA=&#10;" filled="f" stroked="f" strokeweight="2pt">
                      <v:textbox>
                        <w:txbxContent>
                          <w:p w14:paraId="217CD70D" w14:textId="77777777" w:rsidR="00850BE1" w:rsidRDefault="00850BE1" w:rsidP="00D3743E">
                            <w:pPr>
                              <w:spacing w:after="0"/>
                              <w:jc w:val="center"/>
                              <w:rPr>
                                <w:rFonts w:eastAsia="Times New Roman"/>
                              </w:rPr>
                            </w:pPr>
                          </w:p>
                        </w:txbxContent>
                      </v:textbox>
                    </v:oval>
                  </v:group>
                </v:group>
                <v:group id="Gruppieren 52455" o:spid="_x0000_s1161" style="position:absolute;left:11922;top:14144;width:4746;height:2699" coordorigin="11922,14144"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vCv8cAAADeAAAADwAAAGRycy9kb3ducmV2LnhtbESPQWvCQBSE7wX/w/KE&#10;3nQT2xSJriKi4kGEqiDeHtlnEsy+Ddk1if++Wyj0OMzMN8x82ZtKtNS40rKCeByBIM6sLjlXcDlv&#10;R1MQziNrrCyTghc5WC4Gb3NMte34m9qTz0WAsEtRQeF9nUrpsoIMurGtiYN3t41BH2STS91gF+Cm&#10;kpMo+pIGSw4LBda0Lih7nJ5Gwa7DbvURb9rD475+3c7J8XqISan3Yb+agfDU+//wX3uvFSSTzySB&#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jvCv8cAAADe&#10;AAAADwAAAAAAAAAAAAAAAACqAgAAZHJzL2Rvd25yZXYueG1sUEsFBgAAAAAEAAQA+gAAAJ4DAAAA&#10;AA==&#10;">
                  <v:rect id="Rechteck 52456" o:spid="_x0000_s1162" style="position:absolute;left:11922;top:14684;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vtb8MA&#10;AADeAAAADwAAAGRycy9kb3ducmV2LnhtbERPTWvCQBC9F/wPyxS8mY1BQ0ldJQit9hhNob1Ns2MS&#10;mp0N2TWm/75bEHp837zNbjKdGGlwrWUFyygGQVxZ3XKtoDy/LJ5AOI+ssbNMCn7IwW47e9hgpu2N&#10;CxpPvhahhF2GChrv+0xKVzVk0EW2Jw7axQ4GfYBDLfWAt1BuOpnEcSoNthwWGuxp31D1fboaBcnr&#10;V34MRGnfL93nYVnWbx9FrtT8ccqfQXia/L/5nj5qBetktU7h7064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vtb8MAAADeAAAADwAAAAAAAAAAAAAAAACYAgAAZHJzL2Rv&#10;d25yZXYueG1sUEsFBgAAAAAEAAQA9QAAAIgDAAAAAA==&#10;" filled="f" stroked="f" strokeweight="2pt">
                    <v:shadow on="t" color="black" opacity="26214f" origin="-.5,-.5" offset=".24944mm,.24944mm"/>
                    <v:textbox inset=".2mm,.2mm,.2mm,.2mm">
                      <w:txbxContent>
                        <w:p w14:paraId="7FC11A09"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457" o:spid="_x0000_s1163" style="position:absolute;left:14873;top:14144;width:460;height:715" coordorigin="14874,1414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aX5U8cAAADe&#10;AAAADwAAAAAAAAAAAAAAAACqAgAAZHJzL2Rvd25yZXYueG1sUEsFBgAAAAAEAAQA+gAAAJ4DAAAA&#10;AA==&#10;">
                    <v:line id="Gerader Verbinder 101" o:spid="_x0000_s1164" style="position:absolute;flip:x;visibility:visible;mso-wrap-style:square" from="14923,14359" to="15022,14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pI5MEAAADeAAAADwAAAGRycy9kb3ducmV2LnhtbERPW2vCMBR+F/YfwhnsTVNLvVWjbAPB&#10;t7K6vR+aY1psTkqSaffvzYOwx4/vvjuMthc38qFzrGA+y0AQN053bBR8n4/TNYgQkTX2jknBHwU4&#10;7F8mOyy1u/MX3epoRArhUKKCNsahlDI0LVkMMzcQJ+7ivMWYoDdSe7yncNvLPMuW0mLHqaHFgT5b&#10;aq71r1XwY6oC/UfYLHVV0zl3RWVWTqm31/F9CyLSGP/FT/dJK1jkxSLtTXfSFZD7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KkjkwQAAAN4AAAAPAAAAAAAAAAAAAAAA&#10;AKECAABkcnMvZG93bnJldi54bWxQSwUGAAAAAAQABAD5AAAAjwMAAAAA&#10;" strokecolor="black [3213]" strokeweight=".25pt"/>
                    <v:oval id="Ellipse 52459" o:spid="_x0000_s1165" style="position:absolute;left:14874;top:14144;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E0tMcA&#10;AADeAAAADwAAAGRycy9kb3ducmV2LnhtbESPQWsCMRSE7wX/Q3iFXkrNKlXs1ihSKvSkuHro8bF5&#10;3Wy7eYlJquu/N0Khx2FmvmHmy9524kQhto4VjIYFCOLa6ZYbBYf9+mkGIiZkjZ1jUnChCMvF4G6O&#10;pXZn3tGpSo3IEI4lKjAp+VLKWBuyGIfOE2fvywWLKcvQSB3wnOG2k+OimEqLLecFg57eDNU/1a9V&#10;sP700/ewP3abmfOPpjpsd99bqdTDfb96BZGoT//hv/aHVjAZP09e4HYnXw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xNLTHAAAA3gAAAA8AAAAAAAAAAAAAAAAAmAIAAGRy&#10;cy9kb3ducmV2LnhtbFBLBQYAAAAABAAEAPUAAACMAwAAAAA=&#10;" filled="f" stroked="f" strokeweight="2pt">
                      <v:shadow on="t" color="black" opacity="26214f" origin="-.5,-.5" offset=".24944mm,.24944mm"/>
                      <v:textbox>
                        <w:txbxContent>
                          <w:p w14:paraId="5286534B" w14:textId="77777777" w:rsidR="00850BE1" w:rsidRDefault="00850BE1" w:rsidP="00D3743E">
                            <w:pPr>
                              <w:spacing w:after="0"/>
                              <w:jc w:val="center"/>
                              <w:rPr>
                                <w:rFonts w:eastAsia="Times New Roman"/>
                              </w:rPr>
                            </w:pPr>
                          </w:p>
                        </w:txbxContent>
                      </v:textbox>
                    </v:oval>
                    <v:oval id="Ellipse 52460" o:spid="_x0000_s1166" style="position:absolute;left:14986;top:1422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IRt8YA&#10;AADeAAAADwAAAGRycy9kb3ducmV2LnhtbESPy2oCMRSG9wXfIRyhu5qpbQcdjVJKCxU39YLr4+Q4&#10;kzY5GSbpOPr0ZlHo8ue/8c2XvbOiozYYzwoeRxkI4tJrw5WC/e7jYQIiRGSN1jMpuFCA5WJwN8dC&#10;+zNvqNvGSqQRDgUqqGNsCilDWZPDMPINcfJOvnUYk2wrqVs8p3Fn5TjLcunQcHqosaG3msqf7a9T&#10;cNx36/VUvq+sMYecrvj1/WQrpe6H/esMRKQ+/of/2p9awcv4OU8ACSeh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IRt8YAAADeAAAADwAAAAAAAAAAAAAAAACYAgAAZHJz&#10;L2Rvd25yZXYueG1sUEsFBgAAAAAEAAQA9QAAAIsDAAAAAA==&#10;" filled="f" stroked="f" strokeweight="2pt">
                      <v:textbox>
                        <w:txbxContent>
                          <w:p w14:paraId="6B5A33C1" w14:textId="77777777" w:rsidR="00850BE1" w:rsidRDefault="00850BE1" w:rsidP="00D3743E">
                            <w:pPr>
                              <w:spacing w:after="0"/>
                              <w:jc w:val="center"/>
                              <w:rPr>
                                <w:rFonts w:eastAsia="Times New Roman"/>
                              </w:rPr>
                            </w:pPr>
                          </w:p>
                        </w:txbxContent>
                      </v:textbox>
                    </v:oval>
                  </v:group>
                </v:group>
                <v:group id="Gruppieren 52461" o:spid="_x0000_s1167" style="position:absolute;left:8311;top:8555;width:4746;height:2699" coordorigin="8311,8555"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wOAccAAADeAAAADwAAAGRycy9kb3ducmV2LnhtbESPT4vCMBTE7wt+h/CE&#10;va1pXRWpRhHZXTyI4B8Qb4/m2Rabl9Jk2/rtjSB4HGbmN8x82ZlSNFS7wrKCeBCBIE6tLjhTcDr+&#10;fk1BOI+ssbRMCu7kYLnofcwx0bblPTUHn4kAYZeggtz7KpHSpTkZdANbEQfvamuDPsg6k7rGNsBN&#10;KYdRNJEGCw4LOVa0zim9Hf6Ngr8W29V3/NNsb9f1/XIc787bmJT67HerGQhPnX+HX+2NVjAejiY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2wOAccAAADe&#10;AAAADwAAAAAAAAAAAAAAAACqAgAAZHJzL2Rvd25yZXYueG1sUEsFBgAAAAAEAAQA+gAAAJ4DAAAA&#10;AA==&#10;">
                  <v:rect id="Rechteck 52462" o:spid="_x0000_s1168" style="position:absolute;left:8311;top:9095;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h0cIA&#10;AADeAAAADwAAAGRycy9kb3ducmV2LnhtbERPTYvCMBC9C/6HMMLeNLWsItUoZWFdPapdWG9jM7bF&#10;ZlKaqN1/bwTB4/vmLVadqcWNWldZVjAeRSCIc6srLhRkh+/hDITzyBpry6Tgnxyslv3eAhNt77yj&#10;294XIpSwS1BB6X2TSOnykgy6kW2Ig3a2rUEfYFtI3eI9lJtaxlE0lQYrDgslNvRVUn7ZX42CeH1K&#10;N4HI7O+5Pv6Ms2L7t0uV+hh06RyEp86/za/0RiuYxJ/TGJ53whW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DCHRwgAAAN4AAAAPAAAAAAAAAAAAAAAAAJgCAABkcnMvZG93&#10;bnJldi54bWxQSwUGAAAAAAQABAD1AAAAhwMAAAAA&#10;" filled="f" stroked="f" strokeweight="2pt">
                    <v:shadow on="t" color="black" opacity="26214f" origin="-.5,-.5" offset=".24944mm,.24944mm"/>
                    <v:textbox inset=".2mm,.2mm,.2mm,.2mm">
                      <w:txbxContent>
                        <w:p w14:paraId="1F8A2AF9"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463" o:spid="_x0000_s1169" style="position:absolute;left:11262;top:8555;width:460;height:715" coordorigin="11263,855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PI17ccAAADe&#10;AAAADwAAAAAAAAAAAAAAAACqAgAAZHJzL2Rvd25yZXYueG1sUEsFBgAAAAAEAAQA+gAAAJ4DAAAA&#10;AA==&#10;">
                    <v:line id="Gerader Verbinder 101" o:spid="_x0000_s1170" style="position:absolute;flip:x;visibility:visible;mso-wrap-style:square" from="11312,8768" to="11411,9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uIXMQAAADeAAAADwAAAGRycy9kb3ducmV2LnhtbESPwWrDMBBE74X+g9hCb40c4zqtEyW0&#10;hUBvJk57X6yNbGKtjKQm7t9HgUCOw8y8YVabyQ7iRD70jhXMZxkI4tbpno2Cn/325Q1EiMgaB8ek&#10;4J8CbNaPDyustDvzjk5NNCJBOFSooItxrKQMbUcWw8yNxMk7OG8xJumN1B7PCW4HmWdZKS32nBY6&#10;HOmro/bY/FkFv6Yu0H+G91LXDe1zV9Rm4ZR6fpo+liAiTfEevrW/tYLXvCgLuN5JV0Cu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C4hcxAAAAN4AAAAPAAAAAAAAAAAA&#10;AAAAAKECAABkcnMvZG93bnJldi54bWxQSwUGAAAAAAQABAD5AAAAkgMAAAAA&#10;" strokecolor="black [3213]" strokeweight=".25pt"/>
                    <v:oval id="Ellipse 52465" o:spid="_x0000_s1171" style="position:absolute;left:11263;top:8554;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0DMcA&#10;AADeAAAADwAAAGRycy9kb3ducmV2LnhtbESPQWsCMRSE74X+h/AKvZSaregiq1GkVOip4uqhx8fm&#10;udl28xKTVLf/3hQKHoeZ+YZZrAbbizOF2DlW8DIqQBA3TnfcKjjsN88zEDEha+wdk4JfirBa3t8t&#10;sNLuwjs616kVGcKxQgUmJV9JGRtDFuPIeeLsHV2wmLIMrdQBLxluezkuilJa7DgvGPT0aqj5rn+s&#10;gs2nL9/C/tR/zJx/MvVhu/vaSqUeH4b1HESiId3C/+13rWA6npRT+LuTr4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Q9AzHAAAA3gAAAA8AAAAAAAAAAAAAAAAAmAIAAGRy&#10;cy9kb3ducmV2LnhtbFBLBQYAAAAABAAEAPUAAACMAwAAAAA=&#10;" filled="f" stroked="f" strokeweight="2pt">
                      <v:shadow on="t" color="black" opacity="26214f" origin="-.5,-.5" offset=".24944mm,.24944mm"/>
                      <v:textbox>
                        <w:txbxContent>
                          <w:p w14:paraId="05449CBD" w14:textId="77777777" w:rsidR="00850BE1" w:rsidRDefault="00850BE1" w:rsidP="00D3743E">
                            <w:pPr>
                              <w:spacing w:after="0"/>
                              <w:jc w:val="center"/>
                              <w:rPr>
                                <w:rFonts w:eastAsia="Times New Roman"/>
                              </w:rPr>
                            </w:pPr>
                          </w:p>
                        </w:txbxContent>
                      </v:textbox>
                    </v:oval>
                    <v:oval id="Ellipse 52466" o:spid="_x0000_s1172" style="position:absolute;left:11376;top:863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csWMcA&#10;AADeAAAADwAAAGRycy9kb3ducmV2LnhtbESPQWsCMRSE70L/Q3iCN81q26XdGqWUCooXtdLz6+Z1&#10;N23ysmziuvXXN4WCx2FmvmHmy95Z0VEbjGcF00kGgrj02nCl4Pi2Gj+ACBFZo/VMCn4owHJxM5hj&#10;of2Z99QdYiUShEOBCuoYm0LKUNbkMEx8Q5y8T986jEm2ldQtnhPcWTnLslw6NJwWamzopaby+3By&#10;Cj6O3Xb7KF831pj3nC64+7q1lVKjYf/8BCJSH6/h//ZaK7if3eU5/N1JV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HLFjHAAAA3gAAAA8AAAAAAAAAAAAAAAAAmAIAAGRy&#10;cy9kb3ducmV2LnhtbFBLBQYAAAAABAAEAPUAAACMAwAAAAA=&#10;" filled="f" stroked="f" strokeweight="2pt">
                      <v:textbox>
                        <w:txbxContent>
                          <w:p w14:paraId="3E6074F5" w14:textId="77777777" w:rsidR="00850BE1" w:rsidRDefault="00850BE1" w:rsidP="00D3743E">
                            <w:pPr>
                              <w:spacing w:after="0"/>
                              <w:jc w:val="center"/>
                              <w:rPr>
                                <w:rFonts w:eastAsia="Times New Roman"/>
                              </w:rPr>
                            </w:pPr>
                          </w:p>
                        </w:txbxContent>
                      </v:textbox>
                    </v:oval>
                  </v:group>
                </v:group>
                <v:group id="Gruppieren 52467" o:spid="_x0000_s1173" style="position:absolute;left:1905;top:14255;width:4746;height:2699" coordorigin="1905,14255"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8kz7scAAADe&#10;AAAADwAAAAAAAAAAAAAAAACqAgAAZHJzL2Rvd25yZXYueG1sUEsFBgAAAAAEAAQA+gAAAJ4DAAAA&#10;AA==&#10;">
                  <v:rect id="Rechteck 52468" o:spid="_x0000_s1174" style="position:absolute;left:1905;top:14795;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QWO8YA&#10;AADeAAAADwAAAGRycy9kb3ducmV2LnhtbESPQWvCQBCF74X+h2UEb3VjsFKiq4RCWz2qKehtzI5J&#10;MDsbsluN/75zKPQ4M2/ee99yPbhW3agPjWcD00kCirj0tuHKQHH4eHkDFSKyxdYzGXhQgPXq+WmJ&#10;mfV33tFtHyslJhwyNFDH2GVah7Imh2HiO2K5XXzvMMrYV9r2eBdz1+o0SebaYcOSUGNH7zWV1/2P&#10;M5B+nvONLAr/fWlPX9Oi2h53uTHj0ZAvQEUa4r/473tjDbyms7n0FRxBAb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QWO8YAAADeAAAADwAAAAAAAAAAAAAAAACYAgAAZHJz&#10;L2Rvd25yZXYueG1sUEsFBgAAAAAEAAQA9QAAAIsDAAAAAA==&#10;" filled="f" stroked="f" strokeweight="2pt">
                    <v:shadow on="t" color="black" opacity="26214f" origin="-.5,-.5" offset=".24944mm,.24944mm"/>
                    <v:textbox inset=".2mm,.2mm,.2mm,.2mm">
                      <w:txbxContent>
                        <w:p w14:paraId="0FEB36CE"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469" o:spid="_x0000_s1175" style="position:absolute;left:4856;top:14255;width:460;height:714" coordorigin="4857,14255"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RoCB8cAAADe&#10;AAAADwAAAAAAAAAAAAAAAACqAgAAZHJzL2Rvd25yZXYueG1sUEsFBgAAAAAEAAQA+gAAAJ4DAAAA&#10;AA==&#10;">
                    <v:line id="Gerader Verbinder 101" o:spid="_x0000_s1176" style="position:absolute;flip:x;visibility:visible;mso-wrap-style:square" from="4906,14469" to="5005,14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kYgsMAAADeAAAADwAAAGRycy9kb3ducmV2LnhtbESPy2rDMBBF94X+g5hAd40c4zzqRjZt&#10;IdCdqZPsB2sqm1ojI6mJ8/fVItDl5b44+3q2o7iQD4NjBatlBoK4c3pgo+B0PDzvQISIrHF0TApu&#10;FKCuHh/2WGp35S+6tNGINMKhRAV9jFMpZeh6shiWbiJO3rfzFmOS3kjt8ZrG7SjzLNtIiwOnhx4n&#10;+uip+2l/rYKzaQr07+Flo5uWjrkrGrN1Sj0t5rdXEJHm+B++tz+1gnVebBNAwkkoI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pGILDAAAA3gAAAA8AAAAAAAAAAAAA&#10;AAAAoQIAAGRycy9kb3ducmV2LnhtbFBLBQYAAAAABAAEAPkAAACRAwAAAAA=&#10;" strokecolor="black [3213]" strokeweight=".25pt"/>
                    <v:oval id="Ellipse 52471" o:spid="_x0000_s1177" style="position:absolute;left:4857;top:14255;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Jk0scA&#10;AADeAAAADwAAAGRycy9kb3ducmV2LnhtbESPQWsCMRSE74X+h/AKXkrNKtXK1ihFFDxVXD30+Ni8&#10;brbdvMQk6vbfN0Khx2FmvmHmy9524kIhto4VjIYFCOLa6ZYbBcfD5mkGIiZkjZ1jUvBDEZaL+7s5&#10;ltpdeU+XKjUiQziWqMCk5EspY23IYhw6T5y9TxcspixDI3XAa4bbTo6LYiottpwXDHpaGaq/q7NV&#10;sPnw03U4nLr3mfOPpjru9l87qdTgoX97BZGoT//hv/ZWK5iMn19GcLuTr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yZNLHAAAA3gAAAA8AAAAAAAAAAAAAAAAAmAIAAGRy&#10;cy9kb3ducmV2LnhtbFBLBQYAAAAABAAEAPUAAACMAwAAAAA=&#10;" filled="f" stroked="f" strokeweight="2pt">
                      <v:shadow on="t" color="black" opacity="26214f" origin="-.5,-.5" offset=".24944mm,.24944mm"/>
                      <v:textbox>
                        <w:txbxContent>
                          <w:p w14:paraId="60DC8D7A" w14:textId="77777777" w:rsidR="00850BE1" w:rsidRDefault="00850BE1" w:rsidP="00D3743E">
                            <w:pPr>
                              <w:spacing w:after="0"/>
                              <w:jc w:val="center"/>
                              <w:rPr>
                                <w:rFonts w:eastAsia="Times New Roman"/>
                              </w:rPr>
                            </w:pPr>
                          </w:p>
                        </w:txbxContent>
                      </v:textbox>
                    </v:oval>
                    <v:oval id="Ellipse 52472" o:spid="_x0000_s1178" style="position:absolute;left:4969;top:1433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W8hscA&#10;AADeAAAADwAAAGRycy9kb3ducmV2LnhtbESPQU8CMRSE7yb8h+aRcJOui6KuFEKIJhguiMTzc/vc&#10;rbavm21dFn69JTHhOJmZbzKzRe+s6KgNxrOCm3EGgrj02nClYP/+cv0AIkRkjdYzKThSgMV8cDXD&#10;QvsDv1G3i5VIEA4FKqhjbAopQ1mTwzD2DXHyvnzrMCbZVlK3eEhwZ2WeZVPp0HBaqLGhVU3lz+7X&#10;Kfjcd5vNo3x+tcZ8TOmE2++JrZQaDfvlE4hIfbyE/9trreAuv73P4XwnXQ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lvIbHAAAA3gAAAA8AAAAAAAAAAAAAAAAAmAIAAGRy&#10;cy9kb3ducmV2LnhtbFBLBQYAAAAABAAEAPUAAACMAwAAAAA=&#10;" filled="f" stroked="f" strokeweight="2pt">
                      <v:textbox>
                        <w:txbxContent>
                          <w:p w14:paraId="2A0AF60D" w14:textId="77777777" w:rsidR="00850BE1" w:rsidRDefault="00850BE1" w:rsidP="00D3743E">
                            <w:pPr>
                              <w:spacing w:after="0"/>
                              <w:jc w:val="center"/>
                              <w:rPr>
                                <w:rFonts w:eastAsia="Times New Roman"/>
                              </w:rPr>
                            </w:pPr>
                          </w:p>
                        </w:txbxContent>
                      </v:textbox>
                    </v:oval>
                  </v:group>
                </v:group>
                <v:group id="Gruppieren 52473" o:spid="_x0000_s1179" style="position:absolute;left:7037;top:13012;width:4746;height:2699" coordorigin="7037,13012"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SujMMcAAADe&#10;AAAADwAAAAAAAAAAAAAAAACqAgAAZHJzL2Rvd25yZXYueG1sUEsFBgAAAAAEAAQA+gAAAJ4DAAAA&#10;AA==&#10;">
                  <v:rect id="Rechteck 52474" o:spid="_x0000_s1180" style="position:absolute;left:7037;top:13552;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CK48MA&#10;AADeAAAADwAAAGRycy9kb3ducmV2LnhtbERPy2rCQBTdF/oPwxXcNRODthIdJRR8dKmNoLtr5poE&#10;M3dCZtT07zuFgsvz5syXvWnEnTpXW1YwimIQxIXVNZcK8u/V2xSE88gaG8uk4IccLBevL3NMtX3w&#10;ju57X4pQwi5FBZX3bSqlKyoy6CLbEgftYjuDPsCulLrDRyg3jUzi+F0arDksVNjSZ0XFdX8zCpL1&#10;OdsGIreHS3PajPLy67jLlBoO+mwGwlPvn+b/9FYrmCTjjzH83QlX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CK48MAAADeAAAADwAAAAAAAAAAAAAAAACYAgAAZHJzL2Rv&#10;d25yZXYueG1sUEsFBgAAAAAEAAQA9QAAAIgDAAAAAA==&#10;" filled="f" stroked="f" strokeweight="2pt">
                    <v:shadow on="t" color="black" opacity="26214f" origin="-.5,-.5" offset=".24944mm,.24944mm"/>
                    <v:textbox inset=".2mm,.2mm,.2mm,.2mm">
                      <w:txbxContent>
                        <w:p w14:paraId="40D3A3BC"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475" o:spid="_x0000_s1181" style="position:absolute;left:9988;top:13012;width:460;height:714" coordorigin="9987,1301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Y6e38cAAADe&#10;AAAADwAAAAAAAAAAAAAAAACqAgAAZHJzL2Rvd25yZXYueG1sUEsFBgAAAAAEAAQA+gAAAJ4DAAAA&#10;AA==&#10;">
                    <v:line id="Gerader Verbinder 101" o:spid="_x0000_s1182" style="position:absolute;flip:x;visibility:visible;mso-wrap-style:square" from="10037,13226" to="10135,13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wlbcQAAADeAAAADwAAAGRycy9kb3ducmV2LnhtbESPwWrDMBBE74H+g9hCbolc4ziJGyU0&#10;gUJupk57X6ytbGqtjKQmzt9XhUKPw8y8YXaHyQ7iSj70jhU8LTMQxK3TPRsF75fXxQZEiMgaB8ek&#10;4E4BDvuH2Q4r7W78RtcmGpEgHCpU0MU4VlKGtiOLYelG4uR9Om8xJumN1B5vCW4HmWdZKS32nBY6&#10;HOnUUfvVfFsFH6Yu0B/DttR1Q5fcFbVZO6Xmj9PLM4hIU/wP/7XPWsEqL9Yl/N5JV0D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TCVtxAAAAN4AAAAPAAAAAAAAAAAA&#10;AAAAAKECAABkcnMvZG93bnJldi54bWxQSwUGAAAAAAQABAD5AAAAkgMAAAAA&#10;" strokecolor="black [3213]" strokeweight=".25pt"/>
                    <v:oval id="Ellipse 52477" o:spid="_x0000_s1183" style="position:absolute;left:9987;top:13012;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dZPccA&#10;AADeAAAADwAAAGRycy9kb3ducmV2LnhtbESPQUsDMRSE74L/ITzBi3SzFm2XbdMiYsGTpdseenxs&#10;Xjerm5eYxHb990YQPA4z8w2zXI92EGcKsXes4L4oQRC3TvfcKTjsN5MKREzIGgfHpOCbIqxX11dL&#10;rLW78I7OTepEhnCsUYFJyddSxtaQxVg4T5y9kwsWU5ahkzrgJcPtIKdlOZMWe84LBj09G2o/mi+r&#10;YHP0s5ew/xzeKufvTHPY7t63Uqnbm/FpASLRmP7Df+1XreBx+jCfw++df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XWT3HAAAA3gAAAA8AAAAAAAAAAAAAAAAAmAIAAGRy&#10;cy9kb3ducmV2LnhtbFBLBQYAAAAABAAEAPUAAACMAwAAAAA=&#10;" filled="f" stroked="f" strokeweight="2pt">
                      <v:shadow on="t" color="black" opacity="26214f" origin="-.5,-.5" offset=".24944mm,.24944mm"/>
                      <v:textbox>
                        <w:txbxContent>
                          <w:p w14:paraId="502BDE33" w14:textId="77777777" w:rsidR="00850BE1" w:rsidRDefault="00850BE1" w:rsidP="00D3743E">
                            <w:pPr>
                              <w:spacing w:after="0"/>
                              <w:jc w:val="center"/>
                              <w:rPr>
                                <w:rFonts w:eastAsia="Times New Roman"/>
                              </w:rPr>
                            </w:pPr>
                          </w:p>
                        </w:txbxContent>
                      </v:textbox>
                    </v:oval>
                    <v:oval id="Ellipse 52478" o:spid="_x0000_s1184" style="position:absolute;left:10094;top:1309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LbMQA&#10;AADeAAAADwAAAGRycy9kb3ducmV2LnhtbERPy04CMRTdm/gPzTVhJx2e4kghxkgiYYNAXF+nl5lq&#10;ezuZ1mHk6+mChOXJec+XnbOipSYYzwoG/QwEceG14VLBYb96nIEIEVmj9UwK/inAcnF/N8dc+xN/&#10;UruLpUghHHJUUMVY51KGoiKHoe9r4sQdfeMwJtiUUjd4SuHOymGWTaVDw6mhwpreKip+d39Owfeh&#10;3Wye5fvaGvM1pTNuf0a2VKr30L2+gIjUxZv46v7QCibD8VPam+6kK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Ni2zEAAAA3gAAAA8AAAAAAAAAAAAAAAAAmAIAAGRycy9k&#10;b3ducmV2LnhtbFBLBQYAAAAABAAEAPUAAACJAwAAAAA=&#10;" filled="f" stroked="f" strokeweight="2pt">
                      <v:textbox>
                        <w:txbxContent>
                          <w:p w14:paraId="72A3A6CF" w14:textId="77777777" w:rsidR="00850BE1" w:rsidRDefault="00850BE1" w:rsidP="00D3743E">
                            <w:pPr>
                              <w:spacing w:after="0"/>
                              <w:jc w:val="center"/>
                              <w:rPr>
                                <w:rFonts w:eastAsia="Times New Roman"/>
                              </w:rPr>
                            </w:pPr>
                          </w:p>
                        </w:txbxContent>
                      </v:textbox>
                    </v:oval>
                  </v:group>
                </v:group>
                <v:group id="Gruppieren 52479" o:spid="_x0000_s1185" style="position:absolute;left:13444;top:11075;width:4747;height:2699" coordorigin="13444,11075"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TDlNrIAAAA&#10;3gAAAA8AAAAAAAAAAAAAAAAAqgIAAGRycy9kb3ducmV2LnhtbFBLBQYAAAAABAAEAPoAAACfAwAA&#10;AAA=&#10;">
                  <v:rect id="Rechteck 52480" o:spid="_x0000_s1186" style="position:absolute;left:13444;top:11615;width:4746;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78x8YA&#10;AADeAAAADwAAAGRycy9kb3ducmV2LnhtbESPwWrCQBCG74W+wzIFb3VjqEVSVwmCrR7VCPY2Zsck&#10;mJ0N2a3Gt+8cCj3OzP9/wzdfDq5VN+pD49nAZJyAIi69bbgyUBzWrzNQISJbbD2TgQcFWC6en+aY&#10;WX/nHd32sVIC4ZChgTrGLtM6lDU5DGPfEcvt4nuHUca+0rbHu8Bdq9MkedcOG5YPNXa0qqm87n+c&#10;gfTznG9kUfjjpf3+mhTV9rTLjRm9DPkHqEhD/A//tTfWwDR9m4mA6IgK6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78x8YAAADeAAAADwAAAAAAAAAAAAAAAACYAgAAZHJz&#10;L2Rvd25yZXYueG1sUEsFBgAAAAAEAAQA9QAAAIsDAAAAAA==&#10;" filled="f" stroked="f" strokeweight="2pt">
                    <v:shadow on="t" color="black" opacity="26214f" origin="-.5,-.5" offset=".24944mm,.24944mm"/>
                    <v:textbox inset=".2mm,.2mm,.2mm,.2mm">
                      <w:txbxContent>
                        <w:p w14:paraId="3192C034"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481" o:spid="_x0000_s1187" style="position:absolute;left:16395;top:11075;width:461;height:698" coordorigin="16396,11076"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2Do+8cAAADe&#10;AAAADwAAAAAAAAAAAAAAAACqAgAAZHJzL2Rvd25yZXYueG1sUEsFBgAAAAAEAAQA+gAAAJ4DAAAA&#10;AA==&#10;">
                    <v:line id="Gerader Verbinder 101" o:spid="_x0000_s1188" style="position:absolute;flip:x;visibility:visible;mso-wrap-style:square" from="16445,11291" to="16543,11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JTScQAAADeAAAADwAAAGRycy9kb3ducmV2LnhtbESPwWrDMBBE74H8g9hAb4lc46aJEyWk&#10;hUJvpnZzX6yNbGqtjKQk7t9XhUKPw8y8YfbHyQ7iRj70jhU8rjIQxK3TPRsFn83bcgMiRGSNg2NS&#10;8E0Bjof5bI+ldnf+oFsdjUgQDiUq6GIcSylD25HFsHIjcfIuzluMSXojtcd7gttB5lm2lhZ7Tgsd&#10;jvTaUftVX62Cs6kK9C9hu9ZVTU3uiso8O6UeFtNpByLSFP/Df+13reApLzY5/N5JV0Ae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olNJxAAAAN4AAAAPAAAAAAAAAAAA&#10;AAAAAKECAABkcnMvZG93bnJldi54bWxQSwUGAAAAAAQABAD5AAAAkgMAAAAA&#10;" strokecolor="black [3213]" strokeweight=".25pt"/>
                    <v:oval id="Ellipse 52483" o:spid="_x0000_s1189" style="position:absolute;left:16396;top:11076;width:356;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kvGccA&#10;AADeAAAADwAAAGRycy9kb3ducmV2LnhtbESPQUsDMRSE70L/Q3gFL2KzVi3LtmkpYsGTpdsePD42&#10;z822m5eYxHb990YQehxm5htmsRpsL84UYudYwcOkAEHcON1xq+Cw39yXIGJC1tg7JgU/FGG1HN0s&#10;sNLuwjs616kVGcKxQgUmJV9JGRtDFuPEeeLsfbpgMWUZWqkDXjLc9nJaFDNpseO8YNDTi6HmVH9b&#10;BZsPP3sN+6/+vXT+ztSH7e64lUrdjof1HESiIV3D/+03reB5+lQ+wt+df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5LxnHAAAA3gAAAA8AAAAAAAAAAAAAAAAAmAIAAGRy&#10;cy9kb3ducmV2LnhtbFBLBQYAAAAABAAEAPUAAACMAwAAAAA=&#10;" filled="f" stroked="f" strokeweight="2pt">
                      <v:shadow on="t" color="black" opacity="26214f" origin="-.5,-.5" offset=".24944mm,.24944mm"/>
                      <v:textbox>
                        <w:txbxContent>
                          <w:p w14:paraId="02BA70FC" w14:textId="77777777" w:rsidR="00850BE1" w:rsidRDefault="00850BE1" w:rsidP="00D3743E">
                            <w:pPr>
                              <w:spacing w:after="0"/>
                              <w:jc w:val="center"/>
                              <w:rPr>
                                <w:rFonts w:eastAsia="Times New Roman"/>
                              </w:rPr>
                            </w:pPr>
                          </w:p>
                        </w:txbxContent>
                      </v:textbox>
                    </v:oval>
                    <v:oval id="Ellipse 52484" o:spid="_x0000_s1190" style="position:absolute;left:16504;top:1116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XxTscA&#10;AADeAAAADwAAAGRycy9kb3ducmV2LnhtbESPQWsCMRSE70L/Q3iF3jRbq2K3RpHSguJFrfT8unnd&#10;TU1elk26rv76piB4HGbmG2a26JwVLTXBeFbwOMhAEBdeGy4VHD7e+1MQISJrtJ5JwZkCLOZ3vRnm&#10;2p94R+0+liJBOOSooIqxzqUMRUUOw8DXxMn79o3DmGRTSt3gKcGdlcMsm0iHhtNChTW9VlQc979O&#10;wdeh3Wye5dvaGvM5oQtuf55sqdTDfbd8ARGpi7fwtb3SCsbD0XQE/3fSF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V8U7HAAAA3gAAAA8AAAAAAAAAAAAAAAAAmAIAAGRy&#10;cy9kb3ducmV2LnhtbFBLBQYAAAAABAAEAPUAAACMAwAAAAA=&#10;" filled="f" stroked="f" strokeweight="2pt">
                      <v:textbox>
                        <w:txbxContent>
                          <w:p w14:paraId="534FC0A8" w14:textId="77777777" w:rsidR="00850BE1" w:rsidRDefault="00850BE1" w:rsidP="00D3743E">
                            <w:pPr>
                              <w:spacing w:after="0"/>
                              <w:jc w:val="center"/>
                              <w:rPr>
                                <w:rFonts w:eastAsia="Times New Roman"/>
                              </w:rPr>
                            </w:pPr>
                          </w:p>
                        </w:txbxContent>
                      </v:textbox>
                    </v:oval>
                  </v:group>
                </v:group>
                <v:group id="Gruppieren 52485" o:spid="_x0000_s1191" style="position:absolute;left:18944;top:9322;width:4747;height:2699" coordorigin="18944,9322"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Fvu+McAAADe&#10;AAAADwAAAAAAAAAAAAAAAACqAgAAZHJzL2Rvd25yZXYueG1sUEsFBgAAAAAEAAQA+gAAAJ4DAAAA&#10;AA==&#10;">
                  <v:rect id="Rechteck 52486" o:spid="_x0000_s1192" style="position:absolute;left:18944;top:9862;width:4746;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BKMIA&#10;AADeAAAADwAAAGRycy9kb3ducmV2LnhtbERPTYvCMBC9L/gfwgh7W1PLKlKNUgRdPep2QW9jM7bF&#10;ZlKarNZ/bwTB4/vmzRadqcWVWldZVjAcRCCIc6srLhRkv6uvCQjnkTXWlknBnRws5r2PGSba3nhH&#10;170vRChhl6CC0vsmkdLlJRl0A9sQB+1sW4M+wLaQusVbKDe1jKNoLA1WHBZKbGhZUn7Z/xsF8fqU&#10;bgKR2b9zffwZZsX2sEuV+ux36RSEp86/za/0RisYxd+TMTzvhCs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O8EowgAAAN4AAAAPAAAAAAAAAAAAAAAAAJgCAABkcnMvZG93&#10;bnJldi54bWxQSwUGAAAAAAQABAD1AAAAhwMAAAAA&#10;" filled="f" stroked="f" strokeweight="2pt">
                    <v:shadow on="t" color="black" opacity="26214f" origin="-.5,-.5" offset=".24944mm,.24944mm"/>
                    <v:textbox inset=".2mm,.2mm,.2mm,.2mm">
                      <w:txbxContent>
                        <w:p w14:paraId="25E17A77"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487" o:spid="_x0000_s1193" style="position:absolute;left:21895;top:9322;width:460;height:698" coordorigin="21898,9323"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8XVFMcAAADe&#10;AAAADwAAAAAAAAAAAAAAAACqAgAAZHJzL2Rvd25yZXYueG1sUEsFBgAAAAAEAAQA+gAAAJ4DAAAA&#10;AA==&#10;">
                    <v:line id="Gerader Verbinder 101" o:spid="_x0000_s1194" style="position:absolute;flip:x;visibility:visible;mso-wrap-style:square" from="21947,9526" to="22045,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pko8EAAADeAAAADwAAAGRycy9kb3ducmV2LnhtbERPyWrDMBC9F/oPYgK9NXKMs9SNbNpC&#10;oDdTJ7kP1lQ2tUZGUhPn76tDoMfH2/f1bEdxIR8GxwpWywwEcef0wEbB6Xh43oEIEVnj6JgU3ChA&#10;XT0+7LHU7spfdGmjESmEQ4kK+hinUsrQ9WQxLN1EnLhv5y3GBL2R2uM1hdtR5lm2kRYHTg09TvTR&#10;U/fT/loFZ9MU6N/Dy0Y3LR1zVzRm65R6WsxvryAizfFffHd/agXrvNilvelOugKy+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SmSjwQAAAN4AAAAPAAAAAAAAAAAAAAAA&#10;AKECAABkcnMvZG93bnJldi54bWxQSwUGAAAAAAQABAD5AAAAjwMAAAAA&#10;" strokecolor="black [3213]" strokeweight=".25pt"/>
                    <v:oval id="Ellipse 52489" o:spid="_x0000_s1195" style="position:absolute;left:21898;top:9323;width:356;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EY88cA&#10;AADeAAAADwAAAGRycy9kb3ducmV2LnhtbESPQUsDMRSE74L/ITzBi7TZFi3rtmkpYsGTpdsePD42&#10;r5vVzUtMYrv+eyMUehxm5htmsRpsL04UYudYwWRcgCBunO64VXDYb0YliJiQNfaOScEvRVgtb28W&#10;WGl35h2d6tSKDOFYoQKTkq+kjI0hi3HsPHH2ji5YTFmGVuqA5wy3vZwWxUxa7DgvGPT0Yqj5qn+s&#10;gs2Hn72G/Xf/Xjr/YOrDdve5lUrd3w3rOYhEQ7qGL+03reBp+lg+w/+dfAX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RGPPHAAAA3gAAAA8AAAAAAAAAAAAAAAAAmAIAAGRy&#10;cy9kb3ducmV2LnhtbFBLBQYAAAAABAAEAPUAAACMAwAAAAA=&#10;" filled="f" stroked="f" strokeweight="2pt">
                      <v:shadow on="t" color="black" opacity="26214f" origin="-.5,-.5" offset=".24944mm,.24944mm"/>
                      <v:textbox>
                        <w:txbxContent>
                          <w:p w14:paraId="39141D38" w14:textId="77777777" w:rsidR="00850BE1" w:rsidRDefault="00850BE1" w:rsidP="00D3743E">
                            <w:pPr>
                              <w:spacing w:after="0"/>
                              <w:jc w:val="center"/>
                              <w:rPr>
                                <w:rFonts w:eastAsia="Times New Roman"/>
                              </w:rPr>
                            </w:pPr>
                          </w:p>
                        </w:txbxContent>
                      </v:textbox>
                    </v:oval>
                    <v:oval id="Ellipse 52490" o:spid="_x0000_s1196" style="position:absolute;left:22013;top:941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dhkMUA&#10;AADeAAAADwAAAGRycy9kb3ducmV2LnhtbESPy2oCMRSG9wXfIRyhu5qpbUVHo5TSQsWNN1wfJ8eZ&#10;tMnJMEnH0ac3i4LLn//GN1t0zoqWmmA8K3geZCCIC68Nlwr2u6+nMYgQkTVaz6TgQgEW897DDHPt&#10;z7yhdhtLkUY45KigirHOpQxFRQ7DwNfEyTv5xmFMsimlbvCcxp2VwywbSYeG00OFNX1UVPxu/5yC&#10;475drSbyc2mNOYzoiuufF1sq9djv3qcgInXxHv5vf2sFb8PXSQJIOAkF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t2GQxQAAAN4AAAAPAAAAAAAAAAAAAAAAAJgCAABkcnMv&#10;ZG93bnJldi54bWxQSwUGAAAAAAQABAD1AAAAigMAAAAA&#10;" filled="f" stroked="f" strokeweight="2pt">
                      <v:textbox>
                        <w:txbxContent>
                          <w:p w14:paraId="653BF2DE" w14:textId="77777777" w:rsidR="00850BE1" w:rsidRDefault="00850BE1" w:rsidP="00D3743E">
                            <w:pPr>
                              <w:spacing w:after="0"/>
                              <w:jc w:val="center"/>
                              <w:rPr>
                                <w:rFonts w:eastAsia="Times New Roman"/>
                              </w:rPr>
                            </w:pPr>
                          </w:p>
                        </w:txbxContent>
                      </v:textbox>
                    </v:oval>
                  </v:group>
                </v:group>
                <v:group id="Gruppieren 52491" o:spid="_x0000_s1197" style="position:absolute;left:14481;top:6194;width:4746;height:2698" coordorigin="14481,6194"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rl+JscAAADe&#10;AAAADwAAAAAAAAAAAAAAAACqAgAAZHJzL2Rvd25yZXYueG1sUEsFBgAAAAAEAAQA+gAAAJ4DAAAA&#10;AA==&#10;">
                  <v:rect id="Rechteck 52492" o:spid="_x0000_s1198" style="position:absolute;left:14481;top:6733;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lR9sIA&#10;AADeAAAADwAAAGRycy9kb3ducmV2LnhtbERPTWvCQBC9F/wPywje6sZgpY2uEgStHtUU6m3Mjkkw&#10;Oxuyq6b/visIHt83b7boTC1u1LrKsoLRMAJBnFtdcaEgO6zeP0E4j6yxtkwK/sjBYt57m2Gi7Z13&#10;dNv7QoQSdgkqKL1vEildXpJBN7QNcdDOtjXoA2wLqVu8h3JTyziKJtJgxWGhxIaWJeWX/dUoiNen&#10;dBOIzP6c6+P3KCu2v7tUqUG/S6cgPHX+ZX6mN1rBRzz+iuFxJ1wB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2VH2wgAAAN4AAAAPAAAAAAAAAAAAAAAAAJgCAABkcnMvZG93&#10;bnJldi54bWxQSwUGAAAAAAQABAD1AAAAhwMAAAAA&#10;" filled="f" stroked="f" strokeweight="2pt">
                    <v:shadow on="t" color="black" opacity="26214f" origin="-.5,-.5" offset=".24944mm,.24944mm"/>
                    <v:textbox inset=".2mm,.2mm,.2mm,.2mm">
                      <w:txbxContent>
                        <w:p w14:paraId="205CE615"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493" o:spid="_x0000_s1199" style="position:absolute;left:17432;top:6194;width:460;height:698" coordorigin="17434,6194"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SdFyscAAADe&#10;AAAADwAAAAAAAAAAAAAAAACqAgAAZHJzL2Rvd25yZXYueG1sUEsFBgAAAAAEAAQA+gAAAJ4DAAAA&#10;AA==&#10;">
                    <v:line id="Gerader Verbinder 101" o:spid="_x0000_s1200" style="position:absolute;flip:x;visibility:visible;mso-wrap-style:square" from="17483,6409" to="17581,6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74e8QAAADeAAAADwAAAGRycy9kb3ducmV2LnhtbESPwWrDMBBE74H8g9hAb4lc46SNGyWk&#10;hUJuJnZ7X6ytbGqtjKQk7t9XhUKOw8y8YXaHyQ7iSj70jhU8rjIQxK3TPRsFH8378hlEiMgaB8ek&#10;4IcCHPbz2Q5L7W58pmsdjUgQDiUq6GIcSylD25HFsHIjcfK+nLcYk/RGao+3BLeDzLNsIy32nBY6&#10;HOmto/a7vlgFn6Yq0L+G7UZXNTW5Kyrz5JR6WEzHFxCRpngP/7dPWsE6L7YF/N1JV0D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3vh7xAAAAN4AAAAPAAAAAAAAAAAA&#10;AAAAAKECAABkcnMvZG93bnJldi54bWxQSwUGAAAAAAQABAD5AAAAkgMAAAAA&#10;" strokecolor="black [3213]" strokeweight=".25pt"/>
                    <v:oval id="Ellipse 52495" o:spid="_x0000_s1201" style="position:absolute;left:17434;top:6194;width:356;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WEK8cA&#10;AADeAAAADwAAAGRycy9kb3ducmV2LnhtbESPQWsCMRSE7wX/Q3iFXkrNKlXs1ihSKvSkuHro8bF5&#10;3Wy7eYlJquu/N0Khx2FmvmHmy9524kQhto4VjIYFCOLa6ZYbBYf9+mkGIiZkjZ1jUnChCMvF4G6O&#10;pXZn3tGpSo3IEI4lKjAp+VLKWBuyGIfOE2fvywWLKcvQSB3wnOG2k+OimEqLLecFg57eDNU/1a9V&#10;sP700/ewP3abmfOPpjpsd99bqdTDfb96BZGoT//hv/aHVjAZP79M4HYnXw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hCvHAAAA3gAAAA8AAAAAAAAAAAAAAAAAmAIAAGRy&#10;cy9kb3ducmV2LnhtbFBLBQYAAAAABAAEAPUAAACMAwAAAAA=&#10;" filled="f" stroked="f" strokeweight="2pt">
                      <v:shadow on="t" color="black" opacity="26214f" origin="-.5,-.5" offset=".24944mm,.24944mm"/>
                      <v:textbox>
                        <w:txbxContent>
                          <w:p w14:paraId="65CF658F" w14:textId="77777777" w:rsidR="00850BE1" w:rsidRDefault="00850BE1" w:rsidP="00D3743E">
                            <w:pPr>
                              <w:spacing w:after="0"/>
                              <w:jc w:val="center"/>
                              <w:rPr>
                                <w:rFonts w:eastAsia="Times New Roman"/>
                              </w:rPr>
                            </w:pPr>
                          </w:p>
                        </w:txbxContent>
                      </v:textbox>
                    </v:oval>
                    <v:oval id="Ellipse 52496" o:spid="_x0000_s1202" style="position:absolute;left:17546;top:627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Jcf8cA&#10;AADeAAAADwAAAGRycy9kb3ducmV2LnhtbESPT0sDMRTE74V+h/AK3tpsW13s2rSIVFB6sX/w/Ny8&#10;7qZNXpZN3K5+eiMIHoeZ+Q2zXPfOio7aYDwrmE4yEMSl14YrBcfD8/geRIjIGq1nUvBFAdar4WCJ&#10;hfZX3lG3j5VIEA4FKqhjbAopQ1mTwzDxDXHyTr51GJNsK6lbvCa4s3KWZbl0aDgt1NjQU03lZf/p&#10;FHwcu+12ITev1pj3nL7x7Ty3lVI3o/7xAUSkPv6H/9ovWsHd7HaRw++dd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SXH/HAAAA3gAAAA8AAAAAAAAAAAAAAAAAmAIAAGRy&#10;cy9kb3ducmV2LnhtbFBLBQYAAAAABAAEAPUAAACMAwAAAAA=&#10;" filled="f" stroked="f" strokeweight="2pt">
                      <v:textbox>
                        <w:txbxContent>
                          <w:p w14:paraId="7B38EDDF" w14:textId="77777777" w:rsidR="00850BE1" w:rsidRDefault="00850BE1" w:rsidP="00D3743E">
                            <w:pPr>
                              <w:spacing w:after="0"/>
                              <w:jc w:val="center"/>
                              <w:rPr>
                                <w:rFonts w:eastAsia="Times New Roman"/>
                              </w:rPr>
                            </w:pPr>
                          </w:p>
                        </w:txbxContent>
                      </v:textbox>
                    </v:oval>
                  </v:group>
                </v:group>
                <v:group id="Gruppieren 52497" o:spid="_x0000_s1203" style="position:absolute;left:23954;top:6798;width:4747;height:2699" coordorigin="23954,6798"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ocQ8nIAAAA&#10;3gAAAA8AAAAAAAAAAAAAAAAAqgIAAGRycy9kb3ducmV2LnhtbFBLBQYAAAAABAAEAPoAAACfAwAA&#10;AAA=&#10;">
                  <v:rect id="Rechteck 52498" o:spid="_x0000_s1204" style="position:absolute;left:23954;top:7338;width:4746;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FmHMcA&#10;AADeAAAADwAAAGRycy9kb3ducmV2LnhtbESPQW/CMAyF70j7D5EncYOUCqatI6Bq0gY7wjoJbl5j&#10;2mqNUzUByr+fD5M42n5+733L9eBadaE+NJ4NzKYJKOLS24YrA8XX++QZVIjIFlvPZOBGAdarh9ES&#10;M+uvvKPLPlZKTDhkaKCOscu0DmVNDsPUd8RyO/neYZSxr7Tt8SrmrtVpkjxphw1LQo0dvdVU/u7P&#10;zkD68ZNvZVH471N73MyK6vOwy40ZPw75K6hIQ7yL/7+31sAinb9IX8ERFN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xZhzHAAAA3gAAAA8AAAAAAAAAAAAAAAAAmAIAAGRy&#10;cy9kb3ducmV2LnhtbFBLBQYAAAAABAAEAPUAAACMAwAAAAA=&#10;" filled="f" stroked="f" strokeweight="2pt">
                    <v:shadow on="t" color="black" opacity="26214f" origin="-.5,-.5" offset=".24944mm,.24944mm"/>
                    <v:textbox inset=".2mm,.2mm,.2mm,.2mm">
                      <w:txbxContent>
                        <w:p w14:paraId="779ECDD0"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499" o:spid="_x0000_s1205" style="position:absolute;left:26905;top:6798;width:460;height:698" coordorigin="26907,6799"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M9yIMcAAADe&#10;AAAADwAAAAAAAAAAAAAAAACqAgAAZHJzL2Rvd25yZXYueG1sUEsFBgAAAAAEAAQA+gAAAJ4DAAAA&#10;AA==&#10;">
                    <v:line id="Gerader Verbinder 101" o:spid="_x0000_s1206" style="position:absolute;flip:x;visibility:visible;mso-wrap-style:square" from="26957,7014" to="27055,7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5kYsIAAADeAAAADwAAAGRycy9kb3ducmV2LnhtbESPy4rCMBSG9wPzDuEMuBvTKV5mqlGc&#10;AcFdser+0BzTMs1JSaLWtzcLweXPf+NbrgfbiSv50DpW8DXOQBDXTrdsFBwP289vECEia+wck4I7&#10;BViv3t+WWGh34z1dq2hEGuFQoIImxr6QMtQNWQxj1xMn7+y8xZikN1J7vKVx28k8y2bSYsvpocGe&#10;/hqq/6uLVXAy5QT9b/iZ6bKiQ+4mpZk7pUYfw2YBItIQX+Fne6cVTPNplgASTkIB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w5kYsIAAADeAAAADwAAAAAAAAAAAAAA&#10;AAChAgAAZHJzL2Rvd25yZXYueG1sUEsFBgAAAAAEAAQA+QAAAJADAAAAAA==&#10;" strokecolor="black [3213]" strokeweight=".25pt"/>
                    <v:oval id="Ellipse 52501" o:spid="_x0000_s1207" style="position:absolute;left:26907;top:6799;width:357;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UYMsYA&#10;AADeAAAADwAAAGRycy9kb3ducmV2LnhtbESPQWsCMRSE70L/Q3gFL1KzCopsjVJKBU8Vdz14fGxe&#10;N9tuXtIk1e2/bwqCx2FmvmHW28H24kIhdo4VzKYFCOLG6Y5bBad697QCEROyxt4xKfilCNvNw2iN&#10;pXZXPtKlSq3IEI4lKjAp+VLK2BiyGKfOE2fvwwWLKcvQSh3wmuG2l/OiWEqLHecFg55eDTVf1Y9V&#10;sDv75Vuov/v3lfMTU50Ox8+DVGr8OLw8g0g0pHv41t5rBYv5opjB/518Be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UYMsYAAADeAAAADwAAAAAAAAAAAAAAAACYAgAAZHJz&#10;L2Rvd25yZXYueG1sUEsFBgAAAAAEAAQA9QAAAIsDAAAAAA==&#10;" filled="f" stroked="f" strokeweight="2pt">
                      <v:shadow on="t" color="black" opacity="26214f" origin="-.5,-.5" offset=".24944mm,.24944mm"/>
                      <v:textbox>
                        <w:txbxContent>
                          <w:p w14:paraId="2207C2C0" w14:textId="77777777" w:rsidR="00850BE1" w:rsidRDefault="00850BE1" w:rsidP="00D3743E">
                            <w:pPr>
                              <w:spacing w:after="0"/>
                              <w:jc w:val="center"/>
                              <w:rPr>
                                <w:rFonts w:eastAsia="Times New Roman"/>
                              </w:rPr>
                            </w:pPr>
                          </w:p>
                        </w:txbxContent>
                      </v:textbox>
                    </v:oval>
                    <v:oval id="Ellipse 52502" o:spid="_x0000_s1208" style="position:absolute;left:27021;top:688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LAZscA&#10;AADeAAAADwAAAGRycy9kb3ducmV2LnhtbESPT2sCMRTE7wW/Q3hCbzXrFkW3RpHSQouX+gfPz83r&#10;btrkZdmk6+qnbwoFj8PM/IZZrHpnRUdtMJ4VjEcZCOLSa8OVgsP+9WEGIkRkjdYzKbhQgNVycLfA&#10;Qvszb6nbxUokCIcCFdQxNoWUoazJYRj5hjh5n751GJNsK6lbPCe4szLPsql0aDgt1NjQc03l9+7H&#10;KTgdus1mLl/erTHHKV3x4+vRVkrdD/v1E4hIfbyF/9tvWsEkn2Q5/N1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CwGbHAAAA3gAAAA8AAAAAAAAAAAAAAAAAmAIAAGRy&#10;cy9kb3ducmV2LnhtbFBLBQYAAAAABAAEAPUAAACMAwAAAAA=&#10;" filled="f" stroked="f" strokeweight="2pt">
                      <v:textbox>
                        <w:txbxContent>
                          <w:p w14:paraId="560B3497" w14:textId="77777777" w:rsidR="00850BE1" w:rsidRDefault="00850BE1" w:rsidP="00D3743E">
                            <w:pPr>
                              <w:spacing w:after="0"/>
                              <w:jc w:val="center"/>
                              <w:rPr>
                                <w:rFonts w:eastAsia="Times New Roman"/>
                              </w:rPr>
                            </w:pPr>
                          </w:p>
                        </w:txbxContent>
                      </v:textbox>
                    </v:oval>
                  </v:group>
                </v:group>
                <v:group id="Gruppieren 52503" o:spid="_x0000_s1209" style="position:absolute;left:23852;top:17783;width:4747;height:2699" coordorigin="23852,17783"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zN/QxgAAAN4A&#10;AAAPAAAAAAAAAAAAAAAAAKoCAABkcnMvZG93bnJldi54bWxQSwUGAAAAAAQABAD6AAAAnQMAAAAA&#10;">
                  <v:rect id="Rechteck 52504" o:spid="_x0000_s1210" style="position:absolute;left:23852;top:18323;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f2A8MA&#10;AADeAAAADwAAAGRycy9kb3ducmV2LnhtbERPTWvCQBC9C/0PyxR6042hikRXCYW26dGYQr1Ns2MS&#10;mp0N2W2S/vuuIHh837zdYTKtGKh3jWUFy0UEgri0uuFKQXF6nW9AOI+ssbVMCv7IwWH/MNthou3I&#10;RxpyX4lQwi5BBbX3XSKlK2sy6Ba2Iw7axfYGfYB9JXWPYyg3rYyjaC0NNhwWauzopabyJ/81CuK3&#10;7zQLRGE/L+35fVlUH1/HVKmnxyndgvA0+bv5ls60glW8ip7heidcAb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f2A8MAAADeAAAADwAAAAAAAAAAAAAAAACYAgAAZHJzL2Rv&#10;d25yZXYueG1sUEsFBgAAAAAEAAQA9QAAAIgDAAAAAA==&#10;" filled="f" stroked="f" strokeweight="2pt">
                    <v:shadow on="t" color="black" opacity="26214f" origin="-.5,-.5" offset=".24944mm,.24944mm"/>
                    <v:textbox inset=".2mm,.2mm,.2mm,.2mm">
                      <w:txbxContent>
                        <w:p w14:paraId="5A680F12"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505" o:spid="_x0000_s1211" style="position:absolute;left:26803;top:17783;width:460;height:715" coordorigin="26805,17782"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niP8YAAADeAAAADwAAAGRycy9kb3ducmV2LnhtbESPQYvCMBSE7wv+h/AE&#10;b2tapYtUo4ioeJCFVUG8PZpnW2xeShPb+u/NwsIeh5n5hlmselOJlhpXWlYQjyMQxJnVJecKLufd&#10;5wyE88gaK8uk4EUOVsvBxwJTbTv+ofbkcxEg7FJUUHhfp1K6rCCDbmxr4uDdbWPQB9nkUjfYBbip&#10;5CSKvqTBksNCgTVtCsoep6dRsO+wW0/jbXt83Dev2zn5vh5jUmo07NdzEJ56/x/+ax+0gmSSRA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aeI/xgAAAN4A&#10;AAAPAAAAAAAAAAAAAAAAAKoCAABkcnMvZG93bnJldi54bWxQSwUGAAAAAAQABAD6AAAAnQMAAAAA&#10;">
                    <v:line id="Gerader Verbinder 101" o:spid="_x0000_s1212" style="position:absolute;flip:x;visibility:visible;mso-wrap-style:square" from="26854,17996" to="26953,18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tZjcQAAADeAAAADwAAAGRycy9kb3ducmV2LnhtbESPQWvCQBSE7wX/w/IK3uqmQaOmrmIF&#10;obfQqPdH9rkJzb4Nu1uN/75bKPQ4zMw3zGY32l7cyIfOsYLXWQaCuHG6Y6PgfDq+rECEiKyxd0wK&#10;HhRgt508bbDU7s6fdKujEQnCoUQFbYxDKWVoWrIYZm4gTt7VeYsxSW+k9nhPcNvLPMsKabHjtNDi&#10;QIeWmq/62yq4mGqO/j2sC13VdMrdvDJLp9T0edy/gYg0xv/wX/tDK1jki6yA3zvpCsjt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q1mNxAAAAN4AAAAPAAAAAAAAAAAA&#10;AAAAAKECAABkcnMvZG93bnJldi54bWxQSwUGAAAAAAQABAD5AAAAkgMAAAAA&#10;" strokecolor="black [3213]" strokeweight=".25pt"/>
                    <v:oval id="Ellipse 52507" o:spid="_x0000_s1213" style="position:absolute;left:26805;top:17782;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l3cYA&#10;AADeAAAADwAAAGRycy9kb3ducmV2LnhtbESPQWsCMRSE74X+h/AKXkrNKmhla5QiCj0prh56fGxe&#10;N9tuXmISdfvvTaHgcZiZb5j5sreduFCIrWMFo2EBgrh2uuVGwfGweZmBiAlZY+eYFPxShOXi8WGO&#10;pXZX3tOlSo3IEI4lKjAp+VLKWBuyGIfOE2fvywWLKcvQSB3wmuG2k+OimEqLLecFg55Whuqf6mwV&#10;bD79dB0Op247c/7ZVMfd/nsnlRo89e9vIBL16R7+b39oBZPxpHiFvzv5Cs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Al3cYAAADeAAAADwAAAAAAAAAAAAAAAACYAgAAZHJz&#10;L2Rvd25yZXYueG1sUEsFBgAAAAAEAAQA9QAAAIsDAAAAAA==&#10;" filled="f" stroked="f" strokeweight="2pt">
                      <v:shadow on="t" color="black" opacity="26214f" origin="-.5,-.5" offset=".24944mm,.24944mm"/>
                      <v:textbox>
                        <w:txbxContent>
                          <w:p w14:paraId="3DC3243F" w14:textId="77777777" w:rsidR="00850BE1" w:rsidRDefault="00850BE1" w:rsidP="00D3743E">
                            <w:pPr>
                              <w:spacing w:after="0"/>
                              <w:jc w:val="center"/>
                              <w:rPr>
                                <w:rFonts w:eastAsia="Times New Roman"/>
                              </w:rPr>
                            </w:pPr>
                          </w:p>
                        </w:txbxContent>
                      </v:textbox>
                    </v:oval>
                    <v:oval id="Ellipse 52508" o:spid="_x0000_s1214" style="position:absolute;left:26918;top:1786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r3jMMA&#10;AADeAAAADwAAAGRycy9kb3ducmV2LnhtbERPz2vCMBS+D/Y/hDfwNtMpylaNMkRhw4vrxPOzebbZ&#10;kpfSxFr9681hsOPH93u+7J0VHbXBeFbwMsxAEJdeG64U7L83z68gQkTWaD2TgisFWC4eH+aYa3/h&#10;L+qKWIkUwiFHBXWMTS5lKGtyGIa+IU7cybcOY4JtJXWLlxTurBxl2VQ6NJwaamxoVVP5W5ydguO+&#10;227f5PrTGnOY0g13P2NbKTV46t9nICL18V/85/7QCiajSZb2pjvpCs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r3jMMAAADeAAAADwAAAAAAAAAAAAAAAACYAgAAZHJzL2Rv&#10;d25yZXYueG1sUEsFBgAAAAAEAAQA9QAAAIgDAAAAAA==&#10;" filled="f" stroked="f" strokeweight="2pt">
                      <v:textbox>
                        <w:txbxContent>
                          <w:p w14:paraId="2E7BA68F" w14:textId="77777777" w:rsidR="00850BE1" w:rsidRDefault="00850BE1" w:rsidP="00D3743E">
                            <w:pPr>
                              <w:spacing w:after="0"/>
                              <w:jc w:val="center"/>
                              <w:rPr>
                                <w:rFonts w:eastAsia="Times New Roman"/>
                              </w:rPr>
                            </w:pPr>
                          </w:p>
                        </w:txbxContent>
                      </v:textbox>
                    </v:oval>
                  </v:group>
                </v:group>
                <v:group id="Gruppieren 52509" o:spid="_x0000_s1215" style="position:absolute;left:22551;top:12679;width:4747;height:2698" coordorigin="22551,12679"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ToOscAAADeAAAADwAAAGRycy9kb3ducmV2LnhtbESPQWvCQBSE7wX/w/KE&#10;3nQTS6RGVxFR8SCFqiDeHtlnEsy+Ddk1if++Wyj0OMzMN8xi1ZtKtNS40rKCeByBIM6sLjlXcDnv&#10;Rp8gnEfWWFkmBS9ysFoO3haYatvxN7Unn4sAYZeigsL7OpXSZQUZdGNbEwfvbhuDPsgml7rBLsBN&#10;JSdRNJUGSw4LBda0KSh7nJ5Gwb7Dbv0Rb9vj47553c7J1/UYk1Lvw349B+Gp9//hv/ZBK0gmSTSD&#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ToOscAAADe&#10;AAAADwAAAAAAAAAAAAAAAACqAgAAZHJzL2Rvd25yZXYueG1sUEsFBgAAAAAEAAQA+gAAAJ4DAAAA&#10;AA==&#10;">
                  <v:rect id="Rechteck 52510" o:spid="_x0000_s1216" style="position:absolute;left:22551;top:13218;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Vm3cUA&#10;AADeAAAADwAAAGRycy9kb3ducmV2LnhtbESPwWrCQBCG7wXfYZmCt7pJwFJSVwkFWz1qU2hvY3ZM&#10;gtnZkF01vn3nIHicmf//hm+xGl2nLjSE1rOBdJaAIq68bbk2UH6vX95AhYhssfNMBm4UYLWcPC0w&#10;t/7KO7rsY60EwiFHA02Mfa51qBpyGGa+J5bb0Q8Oo4xDre2AV4G7TmdJ8qodtiwfGuzpo6HqtD87&#10;A9nnodjIovQ/x+7vKy3r7e+uMGb6PBbvoCKN8RG+tzfWwDybpyIgOqIC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dWbdxQAAAN4AAAAPAAAAAAAAAAAAAAAAAJgCAABkcnMv&#10;ZG93bnJldi54bWxQSwUGAAAAAAQABAD1AAAAigMAAAAA&#10;" filled="f" stroked="f" strokeweight="2pt">
                    <v:shadow on="t" color="black" opacity="26214f" origin="-.5,-.5" offset=".24944mm,.24944mm"/>
                    <v:textbox inset=".2mm,.2mm,.2mm,.2mm">
                      <w:txbxContent>
                        <w:p w14:paraId="308CE665"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511" o:spid="_x0000_s1217" style="position:absolute;left:25502;top:12679;width:460;height:714" coordorigin="25502,1267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i3LhxgAAAN4A&#10;AAAPAAAAAAAAAAAAAAAAAKoCAABkcnMvZG93bnJldi54bWxQSwUGAAAAAAQABAD6AAAAnQMAAAAA&#10;">
                    <v:line id="Gerader Verbinder 101" o:spid="_x0000_s1218" style="position:absolute;flip:x;visibility:visible;mso-wrap-style:square" from="25551,12892" to="25650,13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nJU8QAAADeAAAADwAAAGRycy9kb3ducmV2LnhtbESPT2sCMRTE74LfITyhN826+KfdGsUW&#10;BG9L1/b+2LxmFzcvS5Lq+u2NIPQ4zMxvmM1usJ24kA+tYwXzWQaCuHa6ZaPg+3SYvoIIEVlj55gU&#10;3CjAbjsebbDQ7spfdKmiEQnCoUAFTYx9IWWoG7IYZq4nTt6v8xZjkt5I7fGa4LaTeZatpMWW00KD&#10;PX02VJ+rP6vgx5QL9B/hbaXLik65W5Rm7ZR6mQz7dxCRhvgffraPWsEyX85zeNxJV0B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SclTxAAAAN4AAAAPAAAAAAAAAAAA&#10;AAAAAKECAABkcnMvZG93bnJldi54bWxQSwUGAAAAAAQABAD5AAAAkgMAAAAA&#10;" strokecolor="black [3213]" strokeweight=".25pt"/>
                    <v:oval id="Ellipse 52513" o:spid="_x0000_s1219" style="position:absolute;left:25502;top:12678;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K1A8cA&#10;AADeAAAADwAAAGRycy9kb3ducmV2LnhtbESPQWsCMRSE7wX/Q3hCL6VmtSiyNYpIhZ4qrh56fGxe&#10;N1s3LzFJdfvvG0HocZiZb5jFqreduFCIrWMF41EBgrh2uuVGwfGwfZ6DiAlZY+eYFPxShNVy8LDA&#10;Ursr7+lSpUZkCMcSFZiUfCllrA1ZjCPnibP35YLFlGVopA54zXDbyUlRzKTFlvOCQU8bQ/Wp+rEK&#10;tp9+9hYO5+5j7vyTqY67/fdOKvU47NevIBL16T98b79rBdPJdPwCtzv5Cs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StQPHAAAA3gAAAA8AAAAAAAAAAAAAAAAAmAIAAGRy&#10;cy9kb3ducmV2LnhtbFBLBQYAAAAABAAEAPUAAACMAwAAAAA=&#10;" filled="f" stroked="f" strokeweight="2pt">
                      <v:shadow on="t" color="black" opacity="26214f" origin="-.5,-.5" offset=".24944mm,.24944mm"/>
                      <v:textbox>
                        <w:txbxContent>
                          <w:p w14:paraId="5792F290" w14:textId="77777777" w:rsidR="00850BE1" w:rsidRDefault="00850BE1" w:rsidP="00D3743E">
                            <w:pPr>
                              <w:spacing w:after="0"/>
                              <w:jc w:val="center"/>
                              <w:rPr>
                                <w:rFonts w:eastAsia="Times New Roman"/>
                              </w:rPr>
                            </w:pPr>
                          </w:p>
                        </w:txbxContent>
                      </v:textbox>
                    </v:oval>
                    <v:oval id="Ellipse 52514" o:spid="_x0000_s1220" style="position:absolute;left:25609;top:12757;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5rVMcA&#10;AADeAAAADwAAAGRycy9kb3ducmV2LnhtbESPQWsCMRSE74L/ITyhN81qq7Rbo4gotHixVnp+3bzu&#10;piYvyyau2/56UxB6HGbmG2a+7JwVLTXBeFYwHmUgiAuvDZcKju/b4SOIEJE1Ws+k4IcCLBf93hxz&#10;7S/8Ru0hliJBOOSooIqxzqUMRUUOw8jXxMn78o3DmGRTSt3gJcGdlZMsm0mHhtNChTWtKypOh7NT&#10;8Hlsd7snuXm1xnzM6Bf33/e2VOpu0K2eQUTq4n/41n7RCqaT6fgB/u6kK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a1THAAAA3gAAAA8AAAAAAAAAAAAAAAAAmAIAAGRy&#10;cy9kb3ducmV2LnhtbFBLBQYAAAAABAAEAPUAAACMAwAAAAA=&#10;" filled="f" stroked="f" strokeweight="2pt">
                      <v:textbox>
                        <w:txbxContent>
                          <w:p w14:paraId="62B5C206" w14:textId="77777777" w:rsidR="00850BE1" w:rsidRDefault="00850BE1" w:rsidP="00D3743E">
                            <w:pPr>
                              <w:spacing w:after="0"/>
                              <w:jc w:val="center"/>
                              <w:rPr>
                                <w:rFonts w:eastAsia="Times New Roman"/>
                              </w:rPr>
                            </w:pPr>
                          </w:p>
                        </w:txbxContent>
                      </v:textbox>
                    </v:oval>
                  </v:group>
                </v:group>
                <v:group id="Gruppieren 52515" o:spid="_x0000_s1221" style="position:absolute;left:1984;top:17811;width:4747;height:2699" coordorigin="1984,17811"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B04sYAAADeAAAADwAAAGRycy9kb3ducmV2LnhtbESPQYvCMBSE7wv+h/AE&#10;b2tapYtUo4ioeJCFVUG8PZpnW2xeShPb+u/NwsIeh5n5hlmselOJlhpXWlYQjyMQxJnVJecKLufd&#10;5wyE88gaK8uk4EUOVsvBxwJTbTv+ofbkcxEg7FJUUHhfp1K6rCCDbmxr4uDdbWPQB9nkUjfYBbip&#10;5CSKvqTBksNCgTVtCsoep6dRsO+wW0/jbXt83Dev2zn5vh5jUmo07NdzEJ56/x/+ax+0gmSSxA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sHTixgAAAN4A&#10;AAAPAAAAAAAAAAAAAAAAAKoCAABkcnMvZG93bnJldi54bWxQSwUGAAAAAAQABAD6AAAAnQMAAAAA&#10;">
                  <v:rect id="Rechteck 52516" o:spid="_x0000_s1222" style="position:absolute;left:1984;top:18351;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BbMsEA&#10;AADeAAAADwAAAGRycy9kb3ducmV2LnhtbERPTYvCMBC9C/sfwgjeNG1Bka5RirDqHtUK7m1sxrbY&#10;TEoTtfvvjbCwx/fNW6x604gHda62rCCeRCCIC6trLhXkx6/xHITzyBoby6Tglxyslh+DBabaPnlP&#10;j4MvRShhl6KCyvs2ldIVFRl0E9sSB+1qO4M+wK6UusNnKDeNTKJoJg3WHBYqbGldUXE73I2CZHPJ&#10;doHI7ena/GzjvPw+7zOlRsM++wThqff/5r/0TiuYJtN4Bu874Qr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QWzLBAAAA3gAAAA8AAAAAAAAAAAAAAAAAmAIAAGRycy9kb3du&#10;cmV2LnhtbFBLBQYAAAAABAAEAPUAAACGAwAAAAA=&#10;" filled="f" stroked="f" strokeweight="2pt">
                    <v:shadow on="t" color="black" opacity="26214f" origin="-.5,-.5" offset=".24944mm,.24944mm"/>
                    <v:textbox inset=".2mm,.2mm,.2mm,.2mm">
                      <w:txbxContent>
                        <w:p w14:paraId="6BB77E3D"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517" o:spid="_x0000_s1223" style="position:absolute;left:4935;top:17811;width:461;height:714" coordorigin="4935,17810"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S5PDscAAADe&#10;AAAADwAAAAAAAAAAAAAAAACqAgAAZHJzL2Rvd25yZXYueG1sUEsFBgAAAAAEAAQA+gAAAJ4DAAAA&#10;AA==&#10;">
                    <v:line id="Gerader Verbinder 101" o:spid="_x0000_s1224" style="position:absolute;flip:x;visibility:visible;mso-wrap-style:square" from="4984,18024" to="5082,18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H+ucAAAADeAAAADwAAAGRycy9kb3ducmV2LnhtbERPz2vCMBS+D/wfwhN2m6lFnVajqCDs&#10;Vlbn/dE802LzUpKo3X9vDoMdP77fm91gO/EgH1rHCqaTDARx7XTLRsHP+fSxBBEissbOMSn4pQC7&#10;7ehtg4V2T/6mRxWNSCEcClTQxNgXUoa6IYth4nrixF2dtxgT9EZqj88UbjuZZ9lCWmw5NTTY07Gh&#10;+lbdrYKLKWfoD2G10GVF59zNSvPplHofD/s1iEhD/Bf/ub+0gnk+n6a96U66AnL7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Ch/rnAAAAA3gAAAA8AAAAAAAAAAAAAAAAA&#10;oQIAAGRycy9kb3ducmV2LnhtbFBLBQYAAAAABAAEAPkAAACOAwAAAAA=&#10;" strokecolor="black [3213]" strokeweight=".25pt"/>
                    <v:oval id="Ellipse 52519" o:spid="_x0000_s1225" style="position:absolute;left:4935;top:17810;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qC6ccA&#10;AADeAAAADwAAAGRycy9kb3ducmV2LnhtbESPQWsCMRSE74L/ITyhF6lZBcVujSKi0FPF1UOPj83r&#10;ZtvNS0xS3f77plDocZiZb5jVpreduFGIrWMF00kBgrh2uuVGweV8eFyCiAlZY+eYFHxThM16OFhh&#10;qd2dT3SrUiMyhGOJCkxKvpQy1oYsxonzxNl7d8FiyjI0Uge8Z7jt5KwoFtJiy3nBoKedofqz+rIK&#10;Dm9+sQ/na/e6dH5sqsvx9HGUSj2M+u0ziER9+g//tV+0gvlsPn2C3zv5Cs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6gunHAAAA3gAAAA8AAAAAAAAAAAAAAAAAmAIAAGRy&#10;cy9kb3ducmV2LnhtbFBLBQYAAAAABAAEAPUAAACMAwAAAAA=&#10;" filled="f" stroked="f" strokeweight="2pt">
                      <v:shadow on="t" color="black" opacity="26214f" origin="-.5,-.5" offset=".24944mm,.24944mm"/>
                      <v:textbox>
                        <w:txbxContent>
                          <w:p w14:paraId="48E63FE9" w14:textId="77777777" w:rsidR="00850BE1" w:rsidRDefault="00850BE1" w:rsidP="00D3743E">
                            <w:pPr>
                              <w:spacing w:after="0"/>
                              <w:jc w:val="center"/>
                              <w:rPr>
                                <w:rFonts w:eastAsia="Times New Roman"/>
                              </w:rPr>
                            </w:pPr>
                          </w:p>
                        </w:txbxContent>
                      </v:textbox>
                    </v:oval>
                    <v:oval id="Ellipse 52520" o:spid="_x0000_s1226" style="position:absolute;left:5042;top:1788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n6sUA&#10;AADeAAAADwAAAGRycy9kb3ducmV2LnhtbESPzWoCMRSF90LfIVzBXc04RWmnRimlBcVNa8X1dXI7&#10;E01uhkkcR5++WRRcHs4f33zZOys6aoPxrGAyzkAQl14brhTsfj4fn0GEiKzReiYFVwqwXDwM5lho&#10;f+Fv6raxEmmEQ4EK6hibQspQ1uQwjH1DnLxf3zqMSbaV1C1e0rizMs+ymXRoOD3U2NB7TeVpe3YK&#10;Drtus3mRH2trzH5GN/w6PtlKqdGwf3sFEamP9/B/e6UVTPNpngASTkI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6afqxQAAAN4AAAAPAAAAAAAAAAAAAAAAAJgCAABkcnMv&#10;ZG93bnJldi54bWxQSwUGAAAAAAQABAD1AAAAigMAAAAA&#10;" filled="f" stroked="f" strokeweight="2pt">
                      <v:textbox>
                        <w:txbxContent>
                          <w:p w14:paraId="4DCD86DB" w14:textId="77777777" w:rsidR="00850BE1" w:rsidRDefault="00850BE1" w:rsidP="00D3743E">
                            <w:pPr>
                              <w:spacing w:after="0"/>
                              <w:jc w:val="center"/>
                              <w:rPr>
                                <w:rFonts w:eastAsia="Times New Roman"/>
                              </w:rPr>
                            </w:pPr>
                          </w:p>
                        </w:txbxContent>
                      </v:textbox>
                    </v:oval>
                  </v:group>
                </v:group>
                <v:group id="Gruppieren 52521" o:spid="_x0000_s1227" style="position:absolute;left:6985;top:17795;width:4746;height:2182" coordorigin="6985,17795" coordsize="4745,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7hcxgAAAN4A&#10;AAAPAAAAAAAAAAAAAAAAAKoCAABkcnMvZG93bnJldi54bWxQSwUGAAAAAAQABAD6AAAAnQMAAAAA&#10;">
                  <v:rect id="Rechteck 52522" o:spid="_x0000_s1228" style="position:absolute;left:6985;top:17818;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eXjMEA&#10;AADeAAAADwAAAGRycy9kb3ducmV2LnhtbERPW2vCMBR+H/gfwhF8m6kBx6hGKYK3R10FfTs2x7bY&#10;nJQmavfvl8Fgj9+db77sbSOe1PnasYbJOAFBXDhTc6kh/1q/f4LwAdlg45g0fJOH5WLwNsfUuBcf&#10;6HkMpYgl7FPUUIXQplL6oiKLfuxa4qjdXGcxRNiV0nT4iuW2kSpJPqTFmuNChS2tKirux4fVoDbX&#10;bBeJ3J1uzWU7ycv9+ZBpPRr22QxEoD78m//SO6NhqqZKwe+deAXk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Hl4zBAAAA3gAAAA8AAAAAAAAAAAAAAAAAmAIAAGRycy9kb3du&#10;cmV2LnhtbFBLBQYAAAAABAAEAPUAAACGAwAAAAA=&#10;" filled="f" stroked="f" strokeweight="2pt">
                    <v:shadow on="t" color="black" opacity="26214f" origin="-.5,-.5" offset=".24944mm,.24944mm"/>
                    <v:textbox inset=".2mm,.2mm,.2mm,.2mm">
                      <w:txbxContent>
                        <w:p w14:paraId="0E2DB20F"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523" o:spid="_x0000_s1229" style="position:absolute;left:9936;top:17795;width:460;height:699" coordorigin="9936,17797"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HmDsMcAAADe&#10;AAAADwAAAAAAAAAAAAAAAACqAgAAZHJzL2Rvd25yZXYueG1sUEsFBgAAAAAEAAQA+gAAAJ4DAAAA&#10;AA==&#10;">
                    <v:line id="Gerader Verbinder 101" o:spid="_x0000_s1230" style="position:absolute;flip:x;visibility:visible;mso-wrap-style:square" from="9986,18000" to="10084,18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A+AcQAAADeAAAADwAAAGRycy9kb3ducmV2LnhtbESPQWvCQBSE74L/YXkFb7ppiLZNXcUK&#10;grfQ2N4f2ddNaPZt2N1q/PeuIPQ4zMw3zHo72l6cyYfOsYLnRQaCuHG6Y6Pg63SYv4IIEVlj75gU&#10;XCnAdjOdrLHU7sKfdK6jEQnCoUQFbYxDKWVoWrIYFm4gTt6P8xZjkt5I7fGS4LaXeZatpMWO00KL&#10;A+1ban7rP6vg21QF+o/wttJVTafcFZV5cUrNnsbdO4hIY/wPP9pHrWCZL/MC7nfSFZ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D4BxAAAAN4AAAAPAAAAAAAAAAAA&#10;AAAAAKECAABkcnMvZG93bnJldi54bWxQSwUGAAAAAAQABAD5AAAAkgMAAAAA&#10;" strokecolor="black [3213]" strokeweight=".25pt"/>
                    <v:oval id="Ellipse 52525" o:spid="_x0000_s1231" style="position:absolute;left:9936;top:17797;width:357;height:3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tCUcMA&#10;AADeAAAADwAAAGRycy9kb3ducmV2LnhtbERPTWsCMRS8F/wP4QleSs1WqMjWKFIqeFJcPXh8bJ6b&#10;1c1LmkTd/vumUChzGuaLmS9724k7hdg6VvA6LkAQ10633Cg4HtYvMxAxIWvsHJOCb4qwXAye5lhq&#10;9+A93avUiFzCsUQFJiVfShlrQxbj2HnirJ1dsJgyDY3UAR+53HZyUhRTabHlvGDQ04eh+lrdrIL1&#10;yU8/w+Gr286cfzbVcbe/7KRSo2G/egeRqE//5r/0Rit4m2TA7518Be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tCUcMAAADeAAAADwAAAAAAAAAAAAAAAACYAgAAZHJzL2Rv&#10;d25yZXYueG1sUEsFBgAAAAAEAAQA9QAAAIgDAAAAAA==&#10;" filled="f" stroked="f" strokeweight="2pt">
                      <v:shadow on="t" color="black" opacity="26214f" origin="-.5,-.5" offset=".24944mm,.24944mm"/>
                      <v:textbox>
                        <w:txbxContent>
                          <w:p w14:paraId="536206F1" w14:textId="77777777" w:rsidR="00850BE1" w:rsidRDefault="00850BE1" w:rsidP="00D3743E">
                            <w:pPr>
                              <w:spacing w:after="0"/>
                              <w:jc w:val="center"/>
                              <w:rPr>
                                <w:rFonts w:eastAsia="Times New Roman"/>
                              </w:rPr>
                            </w:pPr>
                          </w:p>
                        </w:txbxContent>
                      </v:textbox>
                    </v:oval>
                    <v:oval id="Ellipse 52526" o:spid="_x0000_s1232" style="position:absolute;left:10046;top:1788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yaBccA&#10;AADeAAAADwAAAGRycy9kb3ducmV2LnhtbESPQUsDMRSE70L/Q3gFbzbblS66Ni1FFJRebC09v26e&#10;u2mTl2UTt9v+eiMIHoeZ+YaZLwdnRU9dMJ4VTCcZCOLKa8O1gt3n690DiBCRNVrPpOBCAZaL0c0c&#10;S+3PvKF+G2uRIBxKVNDE2JZShqohh2HiW+LkffnOYUyyq6Xu8Jzgzso8ywrp0HBaaLCl54aq0/bb&#10;KTjs+vX6Ub68W2P2BV3x43hva6Vux8PqCUSkIf6H/9pvWsEsn+UF/N5JV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MmgXHAAAA3gAAAA8AAAAAAAAAAAAAAAAAmAIAAGRy&#10;cy9kb3ducmV2LnhtbFBLBQYAAAAABAAEAPUAAACMAwAAAAA=&#10;" filled="f" stroked="f" strokeweight="2pt">
                      <v:textbox>
                        <w:txbxContent>
                          <w:p w14:paraId="1297EC1F" w14:textId="77777777" w:rsidR="00850BE1" w:rsidRDefault="00850BE1" w:rsidP="00D3743E">
                            <w:pPr>
                              <w:spacing w:after="0"/>
                              <w:jc w:val="center"/>
                              <w:rPr>
                                <w:rFonts w:eastAsia="Times New Roman"/>
                              </w:rPr>
                            </w:pPr>
                          </w:p>
                        </w:txbxContent>
                      </v:textbox>
                    </v:oval>
                  </v:group>
                </v:group>
                <v:group id="Gruppieren 52527" o:spid="_x0000_s1233" style="position:absolute;left:11906;top:17716;width:4746;height:2699" coordorigin="11906,17716"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0KFs8cAAADe&#10;AAAADwAAAAAAAAAAAAAAAACqAgAAZHJzL2Rvd25yZXYueG1sUEsFBgAAAAAEAAQA+gAAAJ4DAAAA&#10;AA==&#10;">
                  <v:rect id="Rechteck 52528" o:spid="_x0000_s1234" style="position:absolute;left:11906;top:18256;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ZsYA&#10;AADeAAAADwAAAGRycy9kb3ducmV2LnhtbESPQWvCQBCF7wX/wzJCb3VjwCKpqwTB1h7VCPY2Zsck&#10;mJ0N2a2m/75zEDzOzJv33rdYDa5VN+pD49nAdJKAIi69bbgyUBw2b3NQISJbbD2TgT8KsFqOXhaY&#10;WX/nHd32sVJiwiFDA3WMXaZ1KGtyGCa+I5bbxfcOo4x9pW2PdzF3rU6T5F07bFgSauxoXVN53f86&#10;A+nnOd/KovDHS/vzNS2q79MuN+Z1POQfoCIN8Sl+fG+tgVk6S6Wv4AgK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ZsYAAADeAAAADwAAAAAAAAAAAAAAAACYAgAAZHJz&#10;L2Rvd25yZXYueG1sUEsFBgAAAAAEAAQA9QAAAIsDAAAAAA==&#10;" filled="f" stroked="f" strokeweight="2pt">
                    <v:shadow on="t" color="black" opacity="26214f" origin="-.5,-.5" offset=".24944mm,.24944mm"/>
                    <v:textbox inset=".2mm,.2mm,.2mm,.2mm">
                      <w:txbxContent>
                        <w:p w14:paraId="5BCAD428"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529" o:spid="_x0000_s1235" style="position:absolute;left:14857;top:17716;width:460;height:714" coordorigin="14857,1771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ZG0WscAAADe&#10;AAAADwAAAAAAAAAAAAAAAACqAgAAZHJzL2Rvd25yZXYueG1sUEsFBgAAAAAEAAQA+gAAAJ4DAAAA&#10;AA==&#10;">
                    <v:line id="Gerader Verbinder 101" o:spid="_x0000_s1236" style="position:absolute;flip:x;visibility:visible;mso-wrap-style:square" from="14907,17929" to="15005,1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Ku38IAAADeAAAADwAAAGRycy9kb3ducmV2LnhtbESPXWvCMBSG7wf+h3AE72Zq52c1ihMG&#10;uyur8/7QHNNic1KSqN2/Xy4Gu3x5v3h2h8F24kE+tI4VzKYZCOLa6ZaNgu/zx+saRIjIGjvHpOCH&#10;Ahz2o5cdFto9+YseVTQijXAoUEETY19IGeqGLIap64mTd3XeYkzSG6k9PtO47WSeZUtpseX00GBP&#10;p4bqW3W3Ci6mnKN/D5ulLis6525empVTajIejlsQkYb4H/5rf2oFi3zxlgASTkIBu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WKu38IAAADeAAAADwAAAAAAAAAAAAAA&#10;AAChAgAAZHJzL2Rvd25yZXYueG1sUEsFBgAAAAAEAAQA+QAAAJADAAAAAA==&#10;" strokecolor="black [3213]" strokeweight=".25pt"/>
                    <v:oval id="Ellipse 52531" o:spid="_x0000_s1237" style="position:absolute;left:14857;top:17714;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nSj8cA&#10;AADeAAAADwAAAGRycy9kb3ducmV2LnhtbESPQWsCMRSE7wX/Q3hCL6VmtSiyNYpIhZ4qrh56fGxe&#10;N1s3LzFJdfvvG0HocZiZb5jFqreduFCIrWMF41EBgrh2uuVGwfGwfZ6DiAlZY+eYFPxShNVy8LDA&#10;Ursr7+lSpUZkCMcSFZiUfCllrA1ZjCPnibP35YLFlGVopA54zXDbyUlRzKTFlvOCQU8bQ/Wp+rEK&#10;tp9+9hYO5+5j7vyTqY67/fdOKvU47NevIBL16T98b79rBdPJ9GUMtzv5Cs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50o/HAAAA3gAAAA8AAAAAAAAAAAAAAAAAmAIAAGRy&#10;cy9kb3ducmV2LnhtbFBLBQYAAAAABAAEAPUAAACMAwAAAAA=&#10;" filled="f" stroked="f" strokeweight="2pt">
                      <v:shadow on="t" color="black" opacity="26214f" origin="-.5,-.5" offset=".24944mm,.24944mm"/>
                      <v:textbox>
                        <w:txbxContent>
                          <w:p w14:paraId="3B1B2AEC" w14:textId="77777777" w:rsidR="00850BE1" w:rsidRDefault="00850BE1" w:rsidP="00D3743E">
                            <w:pPr>
                              <w:spacing w:after="0"/>
                              <w:jc w:val="center"/>
                              <w:rPr>
                                <w:rFonts w:eastAsia="Times New Roman"/>
                              </w:rPr>
                            </w:pPr>
                          </w:p>
                        </w:txbxContent>
                      </v:textbox>
                    </v:oval>
                    <v:oval id="Ellipse 52532" o:spid="_x0000_s1238" style="position:absolute;left:14966;top:1779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4K28cA&#10;AADeAAAADwAAAGRycy9kb3ducmV2LnhtbESPQWsCMRSE70L/Q3gFb5p1RWm3RhFRULy0Vnp+3bzu&#10;piYvyyau2/76plDocZiZb5jFqndWdNQG41nBZJyBIC69NlwpOL/uRg8gQkTWaD2Tgi8KsFreDRZY&#10;aH/jF+pOsRIJwqFABXWMTSFlKGtyGMa+IU7eh28dxiTbSuoWbwnurMyzbC4dGk4LNTa0qam8nK5O&#10;wfu5Ox4f5fZgjXmb0zc+f05tpdTwvl8/gYjUx//wX3uvFczy2TSH3zvpCs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uCtvHAAAA3gAAAA8AAAAAAAAAAAAAAAAAmAIAAGRy&#10;cy9kb3ducmV2LnhtbFBLBQYAAAAABAAEAPUAAACMAwAAAAA=&#10;" filled="f" stroked="f" strokeweight="2pt">
                      <v:textbox>
                        <w:txbxContent>
                          <w:p w14:paraId="71F2B961" w14:textId="77777777" w:rsidR="00850BE1" w:rsidRDefault="00850BE1" w:rsidP="00D3743E">
                            <w:pPr>
                              <w:spacing w:after="0"/>
                              <w:jc w:val="center"/>
                              <w:rPr>
                                <w:rFonts w:eastAsia="Times New Roman"/>
                              </w:rPr>
                            </w:pPr>
                          </w:p>
                        </w:txbxContent>
                      </v:textbox>
                    </v:oval>
                  </v:group>
                </v:group>
                <v:group id="Gruppieren 52533" o:spid="_x0000_s1239" style="position:absolute;left:2944;top:21238;width:4730;height:2699" coordorigin="2944,21238" coordsize="4729,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oBVtxgAAAN4A&#10;AAAPAAAAAAAAAAAAAAAAAKoCAABkcnMvZG93bnJldi54bWxQSwUGAAAAAAQABAD6AAAAnQMAAAAA&#10;">
                  <v:rect id="Rechteck 52534" o:spid="_x0000_s1240" style="position:absolute;left:2944;top:21778;width:472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8vsMA&#10;AADeAAAADwAAAGRycy9kb3ducmV2LnhtbERPy2rCQBTdC/2H4Rbc6SSxFkkdJRR8LbUR2t1t5pqE&#10;Zu6EzBjTv3cKBZfnzVmuB9OInjpXW1YQTyMQxIXVNZcK8o/NZAHCeWSNjWVS8EsO1qun0RJTbW98&#10;pP7kSxFK2KWooPK+TaV0RUUG3dS2xEG72M6gD7Arpe7wFspNI5MoepUGaw4LFbb0XlHxc7oaBcn2&#10;O9sHIrfnS/O1i/Py8HnMlBo/D9kbCE+Df5j/03utYJ7MZy/wdydcAb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8vsMAAADeAAAADwAAAAAAAAAAAAAAAACYAgAAZHJzL2Rv&#10;d25yZXYueG1sUEsFBgAAAAAEAAQA9QAAAIgDAAAAAA==&#10;" filled="f" stroked="f" strokeweight="2pt">
                    <v:shadow on="t" color="black" opacity="26214f" origin="-.5,-.5" offset=".24944mm,.24944mm"/>
                    <v:textbox inset=".2mm,.2mm,.2mm,.2mm">
                      <w:txbxContent>
                        <w:p w14:paraId="3A7793FD"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535" o:spid="_x0000_s1241" style="position:absolute;left:5863;top:21238;width:461;height:698" coordorigin="5869,21239"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UogsYAAADeAAAADwAAAGRycy9kb3ducmV2LnhtbESPQYvCMBSE7wv+h/AE&#10;b2tapctSjSLiigcRVhfE26N5tsXmpTTZtv57Iwgeh5n5hpkve1OJlhpXWlYQjyMQxJnVJecK/k4/&#10;n98gnEfWWFkmBXdysFwMPuaYatvxL7VHn4sAYZeigsL7OpXSZQUZdGNbEwfvahuDPsgml7rBLsBN&#10;JSdR9CUNlhwWCqxpXVB2O/4bBdsOu9U03rT723V9v5ySw3kfk1KjYb+agfDU+3f41d5pBckkmS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BSiCxgAAAN4A&#10;AAAPAAAAAAAAAAAAAAAAAKoCAABkcnMvZG93bnJldi54bWxQSwUGAAAAAAQABAD6AAAAnQMAAAAA&#10;">
                    <v:line id="Gerader Verbinder 101" o:spid="_x0000_s1242" style="position:absolute;flip:x;visibility:visible;mso-wrap-style:square" from="5918,21453" to="6017,21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TMMQAAADeAAAADwAAAGRycy9kb3ducmV2LnhtbESPQWvCQBSE74X+h+UVvNVNo6YaXaUV&#10;Cr0FY70/ss9NMPs27G41/vtuodDjMDPfMJvdaHtxJR86xwpephkI4sbpjo2Cr+PH8xJEiMgae8ek&#10;4E4BdtvHhw2W2t34QNc6GpEgHEpU0MY4lFKGpiWLYeoG4uSdnbcYk/RGao+3BLe9zLOskBY7Tgst&#10;DrRvqbnU31bByVRz9O9hVeiqpmPu5pV5dUpNnsa3NYhIY/wP/7U/tYJFvpgV8HsnXQG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x5MwxAAAAN4AAAAPAAAAAAAAAAAA&#10;AAAAAKECAABkcnMvZG93bnJldi54bWxQSwUGAAAAAAQABAD5AAAAkgMAAAAA&#10;" strokecolor="black [3213]" strokeweight=".25pt"/>
                    <v:oval id="Ellipse 52537" o:spid="_x0000_s1243" style="position:absolute;left:5869;top:21239;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zvYMcA&#10;AADeAAAADwAAAGRycy9kb3ducmV2LnhtbESPQWsCMRSE70L/Q3iFXqRmtWhla5QiCj1VXD30+Ni8&#10;brbdvMQk1fXfm0Khx2FmvmEWq9524kwhto4VjEcFCOLa6ZYbBcfD9nEOIiZkjZ1jUnClCKvl3WCB&#10;pXYX3tO5So3IEI4lKjAp+VLKWBuyGEfOE2fv0wWLKcvQSB3wkuG2k5OimEmLLecFg57Whurv6scq&#10;2H742SYcTt373PmhqY67/ddOKvVw37++gEjUp//wX/tNK5hOpk/P8HsnXw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c72DHAAAA3gAAAA8AAAAAAAAAAAAAAAAAmAIAAGRy&#10;cy9kb3ducmV2LnhtbFBLBQYAAAAABAAEAPUAAACMAwAAAAA=&#10;" filled="f" stroked="f" strokeweight="2pt">
                      <v:shadow on="t" color="black" opacity="26214f" origin="-.5,-.5" offset=".24944mm,.24944mm"/>
                      <v:textbox>
                        <w:txbxContent>
                          <w:p w14:paraId="62B0B104" w14:textId="77777777" w:rsidR="00850BE1" w:rsidRDefault="00850BE1" w:rsidP="00D3743E">
                            <w:pPr>
                              <w:spacing w:after="0"/>
                              <w:jc w:val="center"/>
                              <w:rPr>
                                <w:rFonts w:eastAsia="Times New Roman"/>
                              </w:rPr>
                            </w:pPr>
                          </w:p>
                        </w:txbxContent>
                      </v:textbox>
                    </v:oval>
                    <v:oval id="Ellipse 52538" o:spid="_x0000_s1244" style="position:absolute;left:5998;top:2132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Y9McMA&#10;AADeAAAADwAAAGRycy9kb3ducmV2LnhtbERPy2oCMRTdF/yHcIXuakZF0dEoIi20uKkPXF8n15lo&#10;cjNM0nHar28WhS4P571cd86KlppgPCsYDjIQxIXXhksFp+PbywxEiMgarWdS8E0B1qve0xJz7R+8&#10;p/YQS5FCOOSooIqxzqUMRUUOw8DXxIm7+sZhTLAppW7wkcKdlaMsm0qHhlNDhTVtKyruhy+n4HJq&#10;d7u5fP2wxpyn9IOft7EtlXrud5sFiEhd/Bf/ud+1gsloMk570510B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Y9McMAAADeAAAADwAAAAAAAAAAAAAAAACYAgAAZHJzL2Rv&#10;d25yZXYueG1sUEsFBgAAAAAEAAQA9QAAAIgDAAAAAA==&#10;" filled="f" stroked="f" strokeweight="2pt">
                      <v:textbox>
                        <w:txbxContent>
                          <w:p w14:paraId="6C7D6E87" w14:textId="77777777" w:rsidR="00850BE1" w:rsidRDefault="00850BE1" w:rsidP="00D3743E">
                            <w:pPr>
                              <w:spacing w:after="0"/>
                              <w:jc w:val="center"/>
                              <w:rPr>
                                <w:rFonts w:eastAsia="Times New Roman"/>
                              </w:rPr>
                            </w:pPr>
                          </w:p>
                        </w:txbxContent>
                      </v:textbox>
                    </v:oval>
                  </v:group>
                </v:group>
                <v:group id="Gruppieren 52539" o:spid="_x0000_s1245" style="position:absolute;left:18308;top:20248;width:4746;height:2699" coordorigin="18308,20248" coordsize="4745,2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Egih8cAAADe&#10;AAAADwAAAAAAAAAAAAAAAACqAgAAZHJzL2Rvd25yZXYueG1sUEsFBgAAAAAEAAQA+gAAAJ4DAAAA&#10;AA==&#10;">
                  <v:rect id="Rechteck 52540" o:spid="_x0000_s1246" style="position:absolute;left:18308;top:20788;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ZJwMYA&#10;AADeAAAADwAAAGRycy9kb3ducmV2LnhtbESPwWrCQBCG74W+wzIFb83GoKVEVwkFrR7VFNrbmB2T&#10;0OxsyG41vn3nUOhxZv7/G77lenSdutIQWs8GpkkKirjytuXaQHnaPL+CChHZYueZDNwpwHr1+LDE&#10;3PobH+h6jLUSCIccDTQx9rnWoWrIYUh8Tyy3ix8cRhmHWtsBbwJ3nc7S9EU7bFk+NNjTW0PV9/HH&#10;Gci252Ini9J/XLqv92lZ7z8PhTGTp7FYgIo0xv/wX3tnDcyz+UwEREdU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ZJwMYAAADeAAAADwAAAAAAAAAAAAAAAACYAgAAZHJz&#10;L2Rvd25yZXYueG1sUEsFBgAAAAAEAAQA9QAAAIsDAAAAAA==&#10;" filled="f" stroked="f" strokeweight="2pt">
                    <v:shadow on="t" color="black" opacity="26214f" origin="-.5,-.5" offset=".24944mm,.24944mm"/>
                    <v:textbox inset=".2mm,.2mm,.2mm,.2mm">
                      <w:txbxContent>
                        <w:p w14:paraId="3DB085AC"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541" o:spid="_x0000_s1247" style="position:absolute;left:21259;top:20248;width:460;height:699" coordorigin="21258,20249"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jhd/McAAADe&#10;AAAADwAAAAAAAAAAAAAAAACqAgAAZHJzL2Rvd25yZXYueG1sUEsFBgAAAAAEAAQA+gAAAJ4DAAAA&#10;AA==&#10;">
                    <v:line id="Gerader Verbinder 101" o:spid="_x0000_s1248" style="position:absolute;flip:x;visibility:visible;mso-wrap-style:square" from="21308,20463" to="21406,20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rmTsQAAADeAAAADwAAAGRycy9kb3ducmV2LnhtbESPQWvCQBSE74L/YXkFb7ppiLZNXcUK&#10;grfQ2N4f2ddNaPZt2N1q/PeuIPQ4zMw3zHo72l6cyYfOsYLnRQaCuHG6Y6Pg63SYv4IIEVlj75gU&#10;XCnAdjOdrLHU7sKfdK6jEQnCoUQFbYxDKWVoWrIYFm4gTt6P8xZjkt5I7fGS4LaXeZatpMWO00KL&#10;A+1ban7rP6vg21QF+o/wttJVTafcFZV5cUrNnsbdO4hIY/wPP9pHrWCZL4sc7nfSFZ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uZOxAAAAN4AAAAPAAAAAAAAAAAA&#10;AAAAAKECAABkcnMvZG93bnJldi54bWxQSwUGAAAAAAQABAD5AAAAkgMAAAAA&#10;" strokecolor="black [3213]" strokeweight=".25pt"/>
                    <v:oval id="Ellipse 52543" o:spid="_x0000_s1249" style="position:absolute;left:21258;top:20249;width:357;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aHscA&#10;AADeAAAADwAAAGRycy9kb3ducmV2LnhtbESPQUsDMRSE74L/ITzBi3SzVluWbdMiYsGTpdseenxs&#10;Xjerm5eYxHb990YQPA4z8w2zXI92EGcKsXes4L4oQRC3TvfcKTjsN5MKREzIGgfHpOCbIqxX11dL&#10;rLW78I7OTepEhnCsUYFJyddSxtaQxVg4T5y9kwsWU5ahkzrgJcPtIKdlOZcWe84LBj09G2o/mi+r&#10;YHP085ew/xzeKufvTHPY7t63Uqnbm/FpASLRmP7Df+1XrWA2nT0+wO+df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hmh7HAAAA3gAAAA8AAAAAAAAAAAAAAAAAmAIAAGRy&#10;cy9kb3ducmV2LnhtbFBLBQYAAAAABAAEAPUAAACMAwAAAAA=&#10;" filled="f" stroked="f" strokeweight="2pt">
                      <v:shadow on="t" color="black" opacity="26214f" origin="-.5,-.5" offset=".24944mm,.24944mm"/>
                      <v:textbox>
                        <w:txbxContent>
                          <w:p w14:paraId="32B8D729" w14:textId="77777777" w:rsidR="00850BE1" w:rsidRDefault="00850BE1" w:rsidP="00D3743E">
                            <w:pPr>
                              <w:spacing w:after="0"/>
                              <w:jc w:val="center"/>
                              <w:rPr>
                                <w:rFonts w:eastAsia="Times New Roman"/>
                              </w:rPr>
                            </w:pPr>
                          </w:p>
                        </w:txbxContent>
                      </v:textbox>
                    </v:oval>
                    <v:oval id="Ellipse 52544" o:spid="_x0000_s1250" style="position:absolute;left:21364;top:2033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1ESccA&#10;AADeAAAADwAAAGRycy9kb3ducmV2LnhtbESPQWsCMRSE7wX/Q3hCbzWrVWlXo5TSQsWLWun5uXnu&#10;RpOXZZOua399Uyh4HGbmG2a+7JwVLTXBeFYwHGQgiAuvDZcK9p/vD08gQkTWaD2TgisFWC56d3PM&#10;tb/wltpdLEWCcMhRQRVjnUsZioochoGviZN39I3DmGRTSt3gJcGdlaMsm0qHhtNChTW9VlScd99O&#10;wWHfrtfP8m1ljfma0g9uTo+2VOq+373MQETq4i383/7QCiajyXgMf3fSF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NREnHAAAA3gAAAA8AAAAAAAAAAAAAAAAAmAIAAGRy&#10;cy9kb3ducmV2LnhtbFBLBQYAAAAABAAEAPUAAACMAwAAAAA=&#10;" filled="f" stroked="f" strokeweight="2pt">
                      <v:textbox>
                        <w:txbxContent>
                          <w:p w14:paraId="71C51F53" w14:textId="77777777" w:rsidR="00850BE1" w:rsidRDefault="00850BE1" w:rsidP="00D3743E">
                            <w:pPr>
                              <w:spacing w:after="0"/>
                              <w:jc w:val="center"/>
                              <w:rPr>
                                <w:rFonts w:eastAsia="Times New Roman"/>
                              </w:rPr>
                            </w:pPr>
                          </w:p>
                        </w:txbxContent>
                      </v:textbox>
                    </v:oval>
                  </v:group>
                </v:group>
                <v:group id="Gruppieren 52545" o:spid="_x0000_s1251" style="position:absolute;left:17674;top:16333;width:4747;height:2700;rotation:-320727fd" coordorigin="17676,16333" coordsize="4745,2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r8CY8cAAADe&#10;AAAADwAAAAAAAAAAAAAAAACqAgAAZHJzL2Rvd25yZXYueG1sUEsFBgAAAAAEAAQA+gAAAJ4DAAAA&#10;AA==&#10;">
                  <v:rect id="Rechteck 52546" o:spid="_x0000_s1252" style="position:absolute;left:17676;top:16874;width:47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0L8MA&#10;AADeAAAADwAAAGRycy9kb3ducmV2LnhtbERPTWvCQBC9F/wPyxS8mY1BQ0ldJQit9hhNob1Ns2MS&#10;mp0N2TWm/75bEHp837zNbjKdGGlwrWUFyygGQVxZ3XKtoDy/LJ5AOI+ssbNMCn7IwW47e9hgpu2N&#10;CxpPvhahhF2GChrv+0xKVzVk0EW2Jw7axQ4GfYBDLfWAt1BuOpnEcSoNthwWGuxp31D1fboaBcnr&#10;V34MRGnfL93nYVnWbx9FrtT8ccqfQXia/L/5nj5qBetkvUrh7064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N0L8MAAADeAAAADwAAAAAAAAAAAAAAAACYAgAAZHJzL2Rv&#10;d25yZXYueG1sUEsFBgAAAAAEAAQA9QAAAIgDAAAAAA==&#10;" filled="f" stroked="f" strokeweight="2pt">
                    <v:shadow on="t" color="black" opacity="26214f" origin="-.5,-.5" offset=".24944mm,.24944mm"/>
                    <v:textbox inset=".2mm,.2mm,.2mm,.2mm">
                      <w:txbxContent>
                        <w:p w14:paraId="35AF06AB"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547" o:spid="_x0000_s1253" style="position:absolute;left:20605;top:16333;width:460;height:690" coordorigin="20611,16341" coordsize="356,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p1gE8cAAADe&#10;AAAADwAAAAAAAAAAAAAAAACqAgAAZHJzL2Rvd25yZXYueG1sUEsFBgAAAAAEAAQA+gAAAJ4DAAAA&#10;AA==&#10;">
                    <v:line id="Gerader Verbinder 101" o:spid="_x0000_s1254" style="position:absolute;flip:x;visibility:visible;mso-wrap-style:square" from="20657,16538" to="20755,16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LRpMEAAADeAAAADwAAAGRycy9kb3ducmV2LnhtbERPW2vCMBR+F/YfwhnsTVNLvVWjbAPB&#10;t7K6vR+aY1psTkqSaffvzYOwx4/vvjuMthc38qFzrGA+y0AQN053bBR8n4/TNYgQkTX2jknBHwU4&#10;7F8mOyy1u/MX3epoRArhUKKCNsahlDI0LVkMMzcQJ+7ivMWYoDdSe7yncNvLPMuW0mLHqaHFgT5b&#10;aq71r1XwY6oC/UfYLHVV0zl3RWVWTqm31/F9CyLSGP/FT/dJK1jkiyLtTXfSFZD7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EtGkwQAAAN4AAAAPAAAAAAAAAAAAAAAA&#10;AKECAABkcnMvZG93bnJldi54bWxQSwUGAAAAAAQABAD5AAAAjwMAAAAA&#10;" strokecolor="black [3213]" strokeweight=".25pt"/>
                    <v:oval id="Ellipse 52549" o:spid="_x0000_s1255" style="position:absolute;left:20611;top:16341;width:357;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mt9McA&#10;AADeAAAADwAAAGRycy9kb3ducmV2LnhtbESPQWsCMRSE7wX/Q3iFXkrNKlXs1ihSKvSkuHro8bF5&#10;3Wy7eYlJquu/N0Khx2FmvmHmy9524kQhto4VjIYFCOLa6ZYbBYf9+mkGIiZkjZ1jUnChCMvF4G6O&#10;pXZn3tGpSo3IEI4lKjAp+VLKWBuyGIfOE2fvywWLKcvQSB3wnOG2k+OimEqLLecFg57eDNU/1a9V&#10;sP700/ewP3abmfOPpjpsd99bqdTDfb96BZGoT//hv/aHVjAZT55f4HYnXw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JrfTHAAAA3gAAAA8AAAAAAAAAAAAAAAAAmAIAAGRy&#10;cy9kb3ducmV2LnhtbFBLBQYAAAAABAAEAPUAAACMAwAAAAA=&#10;" filled="f" stroked="f" strokeweight="2pt">
                      <v:shadow on="t" color="black" opacity="26214f" origin="-.5,-.5" offset=".24944mm,.24944mm"/>
                      <v:textbox>
                        <w:txbxContent>
                          <w:p w14:paraId="0717ED3D" w14:textId="77777777" w:rsidR="00850BE1" w:rsidRDefault="00850BE1" w:rsidP="00D3743E">
                            <w:pPr>
                              <w:spacing w:after="0"/>
                              <w:jc w:val="center"/>
                              <w:rPr>
                                <w:rFonts w:eastAsia="Times New Roman"/>
                              </w:rPr>
                            </w:pPr>
                          </w:p>
                        </w:txbxContent>
                      </v:textbox>
                    </v:oval>
                    <v:oval id="Ellipse 52550" o:spid="_x0000_s1256" style="position:absolute;left:20740;top:1644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l8UA&#10;AADeAAAADwAAAGRycy9kb3ducmV2LnhtbESPzWoCMRSF90LfIVzBXc1oGWmnRimlBcWNteL6Ormd&#10;iSY3wySO0z69WRRcHs4f33zZOys6aoPxrGAyzkAQl14brhTsvz8fn0GEiKzReiYFvxRguXgYzLHQ&#10;/spf1O1iJdIIhwIV1DE2hZShrMlhGPuGOHk/vnUYk2wrqVu8pnFn5TTLZtKh4fRQY0PvNZXn3cUp&#10;OO67zeZFfqytMYcZ/eH29GQrpUbD/u0VRKQ+3sP/7ZVWkE/zPAEknIQ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79SXxQAAAN4AAAAPAAAAAAAAAAAAAAAAAJgCAABkcnMv&#10;ZG93bnJldi54bWxQSwUGAAAAAAQABAD1AAAAigMAAAAA&#10;" filled="f" stroked="f" strokeweight="2pt">
                      <v:textbox>
                        <w:txbxContent>
                          <w:p w14:paraId="40C8B77B" w14:textId="77777777" w:rsidR="00850BE1" w:rsidRDefault="00850BE1" w:rsidP="00D3743E">
                            <w:pPr>
                              <w:spacing w:after="0"/>
                              <w:jc w:val="center"/>
                              <w:rPr>
                                <w:rFonts w:eastAsia="Times New Roman"/>
                              </w:rPr>
                            </w:pPr>
                          </w:p>
                        </w:txbxContent>
                      </v:textbox>
                    </v:oval>
                  </v:group>
                </v:group>
                <v:group id="Gruppieren 52551" o:spid="_x0000_s1257" style="position:absolute;left:8582;top:21620;width:4746;height:2716;rotation:-320727fd" coordorigin="8584,21620" coordsize="4745,2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F2SvccAAADe&#10;AAAADwAAAAAAAAAAAAAAAACqAgAAZHJzL2Rvd25yZXYueG1sUEsFBgAAAAAEAAQA+gAAAJ4DAAAA&#10;AA==&#10;">
                  <v:rect id="Rechteck 52552" o:spid="_x0000_s1258" style="position:absolute;left:8584;top:22162;width:4745;height:21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Hk8cMA&#10;AADeAAAADwAAAGRycy9kb3ducmV2LnhtbERPXWvCMBR9H+w/hDvY25paqEjXKGWw6R7VCtvbXXNN&#10;y5qb0kSt/94Igz2eb065mmwvzjT6zrGCWZKCIG6c7tgoqPfvLwsQPiBr7B2Tgit5WC0fH0ostLvw&#10;ls67YEQsYV+ggjaEoZDSNy1Z9IkbiKN2dKPFEOFopB7xEsttL7M0nUuLHceFFgd6a6n53Z2sguzj&#10;p9pEonaHY/+9ntXm82tbKfX8NFWvIAJN4d/8l95oBXmW5xnc78Qr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Hk8cMAAADeAAAADwAAAAAAAAAAAAAAAACYAgAAZHJzL2Rv&#10;d25yZXYueG1sUEsFBgAAAAAEAAQA9QAAAIgDAAAAAA==&#10;" filled="f" stroked="f" strokeweight="2pt">
                    <v:shadow on="t" color="black" opacity="26214f" origin="-.5,-.5" offset=".24944mm,.24944mm"/>
                    <v:textbox inset=".2mm,.2mm,.2mm,.2mm">
                      <w:txbxContent>
                        <w:p w14:paraId="2D42FB7C" w14:textId="77777777" w:rsidR="00850BE1" w:rsidRDefault="00850BE1" w:rsidP="00D3743E">
                          <w:pPr>
                            <w:pStyle w:val="StandardWeb"/>
                            <w:spacing w:before="0" w:beforeAutospacing="0" w:after="0" w:afterAutospacing="0"/>
                            <w:jc w:val="center"/>
                          </w:pPr>
                          <w:proofErr w:type="spellStart"/>
                          <w:r>
                            <w:rPr>
                              <w:rFonts w:ascii="Andy" w:eastAsia="Calibri" w:hAnsi="Andy" w:cs="Arial"/>
                              <w:color w:val="000000"/>
                              <w:kern w:val="24"/>
                              <w:sz w:val="10"/>
                              <w:szCs w:val="10"/>
                              <w:lang w:val="en-US"/>
                            </w:rPr>
                            <w:t>Qweuih</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iwhfwf</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wefn</w:t>
                          </w:r>
                          <w:proofErr w:type="spellEnd"/>
                          <w:r>
                            <w:rPr>
                              <w:rFonts w:ascii="Andy" w:eastAsia="Calibri" w:hAnsi="Andy" w:cs="Arial"/>
                              <w:color w:val="000000"/>
                              <w:kern w:val="24"/>
                              <w:sz w:val="10"/>
                              <w:szCs w:val="10"/>
                              <w:lang w:val="en-US"/>
                            </w:rPr>
                            <w:t xml:space="preserve"> </w:t>
                          </w:r>
                          <w:proofErr w:type="spellStart"/>
                          <w:r>
                            <w:rPr>
                              <w:rFonts w:ascii="Andy" w:eastAsia="Calibri" w:hAnsi="Andy" w:cs="Arial"/>
                              <w:color w:val="000000"/>
                              <w:kern w:val="24"/>
                              <w:sz w:val="10"/>
                              <w:szCs w:val="10"/>
                              <w:lang w:val="en-US"/>
                            </w:rPr>
                            <w:t>fwjhf</w:t>
                          </w:r>
                          <w:proofErr w:type="spellEnd"/>
                          <w:r>
                            <w:rPr>
                              <w:rFonts w:ascii="Andy" w:eastAsia="Calibri" w:hAnsi="Andy" w:cs="Arial"/>
                              <w:color w:val="000000"/>
                              <w:kern w:val="24"/>
                              <w:sz w:val="10"/>
                              <w:szCs w:val="10"/>
                              <w:lang w:val="en-US"/>
                            </w:rPr>
                            <w:t xml:space="preserve"> f </w:t>
                          </w:r>
                          <w:proofErr w:type="spellStart"/>
                          <w:r>
                            <w:rPr>
                              <w:rFonts w:ascii="Andy" w:eastAsia="Calibri" w:hAnsi="Andy" w:cs="Arial"/>
                              <w:color w:val="000000"/>
                              <w:kern w:val="24"/>
                              <w:sz w:val="10"/>
                              <w:szCs w:val="10"/>
                              <w:lang w:val="en-US"/>
                            </w:rPr>
                            <w:t>fjj</w:t>
                          </w:r>
                          <w:proofErr w:type="spellEnd"/>
                        </w:p>
                      </w:txbxContent>
                    </v:textbox>
                  </v:rect>
                  <v:group id="Gruppieren 52553" o:spid="_x0000_s1259" style="position:absolute;left:11513;top:21620;width:461;height:722" coordorigin="11520,21631" coordsize="356,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wzcYAAADeAAAADwAAAGRycy9kb3ducmV2LnhtbESPQYvCMBSE7wv+h/AE&#10;b2tapctSjSLiigcRVhfE26N5tsXmpTTZtv57Iwgeh5n5hpkve1OJlhpXWlYQjyMQxJnVJecK/k4/&#10;n98gnEfWWFkmBXdysFwMPuaYatvxL7VHn4sAYZeigsL7OpXSZQUZdGNbEwfvahuDPsgml7rBLsBN&#10;JSdR9CUNlhwWCqxpXVB2O/4bBdsOu9U03rT723V9v5ySw3kfk1KjYb+agfDU+3f41d5pBckkSa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f/DNxgAAAN4A&#10;AAAPAAAAAAAAAAAAAAAAAKoCAABkcnMvZG93bnJldi54bWxQSwUGAAAAAAQABAD6AAAAnQMAAAAA&#10;">
                    <v:line id="Gerader Verbinder 101" o:spid="_x0000_s1260" style="position:absolute;flip:x;visibility:visible;mso-wrap-style:square" from="11565,21827" to="11663,22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ZNfMQAAADeAAAADwAAAGRycy9kb3ducmV2LnhtbESPzWrDMBCE74W+g9hCb41cY+fHiRLa&#10;QqE3Uye5L9ZGNrFWRlIT9+2rQKDHYWa+YTa7yQ7iQj70jhW8zjIQxK3TPRsFh/3nyxJEiMgaB8ek&#10;4JcC7LaPDxustLvyN12aaESCcKhQQRfjWEkZ2o4shpkbiZN3ct5iTNIbqT1eE9wOMs+yubTYc1ro&#10;cKSPjtpz82MVHE1doH8Pq7muG9rnrqjNwin1/DS9rUFEmuJ/+N7+0grKvCwLuN1JV0B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hk18xAAAAN4AAAAPAAAAAAAAAAAA&#10;AAAAAKECAABkcnMvZG93bnJldi54bWxQSwUGAAAAAAQABAD5AAAAkgMAAAAA&#10;" strokecolor="black [3213]" strokeweight=".25pt"/>
                    <v:oval id="Ellipse 52555" o:spid="_x0000_s1261" style="position:absolute;left:11520;top:21631;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0xLMYA&#10;AADeAAAADwAAAGRycy9kb3ducmV2LnhtbESPQWsCMRSE74X+h/AKvRTNVliR1SilVOip4urB42Pz&#10;3KxuXtIk1e2/N0Khx2FmvmEWq8H24kIhdo4VvI4LEMSN0x23Cva79WgGIiZkjb1jUvBLEVbLx4cF&#10;VtpdeUuXOrUiQzhWqMCk5CspY2PIYhw7T5y9owsWU5ahlTrgNcNtLydFMZUWO84LBj29G2rO9Y9V&#10;sD746UfYffdfM+dfTL3fbE8bqdTz0/A2B5FoSP/hv/anVlBOyrKE+518Be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0xLMYAAADeAAAADwAAAAAAAAAAAAAAAACYAgAAZHJz&#10;L2Rvd25yZXYueG1sUEsFBgAAAAAEAAQA9QAAAIsDAAAAAA==&#10;" filled="f" stroked="f" strokeweight="2pt">
                      <v:shadow on="t" color="black" opacity="26214f" origin="-.5,-.5" offset=".24944mm,.24944mm"/>
                      <v:textbox>
                        <w:txbxContent>
                          <w:p w14:paraId="61F09DD7" w14:textId="77777777" w:rsidR="00850BE1" w:rsidRDefault="00850BE1" w:rsidP="00D3743E">
                            <w:pPr>
                              <w:spacing w:after="0"/>
                              <w:jc w:val="center"/>
                              <w:rPr>
                                <w:rFonts w:eastAsia="Times New Roman"/>
                              </w:rPr>
                            </w:pPr>
                          </w:p>
                        </w:txbxContent>
                      </v:textbox>
                    </v:oval>
                    <v:oval id="Ellipse 52556" o:spid="_x0000_s1262" style="position:absolute;left:11651;top:2174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rpeMYA&#10;AADeAAAADwAAAGRycy9kb3ducmV2LnhtbESPQUvDQBSE7wX/w/IEb+3GSoLGbIqUCkovtpaeX7PP&#10;ZHX3bciuafTXu4LgcZiZb5hqNTkrRhqC8azgepGBIG68NtwqOLw+zm9BhIis0XomBV8UYFVfzCos&#10;tT/zjsZ9bEWCcChRQRdjX0oZmo4choXviZP35geHMcmhlXrAc4I7K5dZVkiHhtNChz2tO2o+9p9O&#10;wekwbrd3cvNsjTkW9I0v7ze2Verqcnq4BxFpiv/hv/aTVpAv87yA3zvpCs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0rpeMYAAADeAAAADwAAAAAAAAAAAAAAAACYAgAAZHJz&#10;L2Rvd25yZXYueG1sUEsFBgAAAAAEAAQA9QAAAIsDAAAAAA==&#10;" filled="f" stroked="f" strokeweight="2pt">
                      <v:textbox>
                        <w:txbxContent>
                          <w:p w14:paraId="5D2BCB0F" w14:textId="77777777" w:rsidR="00850BE1" w:rsidRDefault="00850BE1" w:rsidP="00D3743E">
                            <w:pPr>
                              <w:spacing w:after="0"/>
                              <w:jc w:val="center"/>
                              <w:rPr>
                                <w:rFonts w:eastAsia="Times New Roman"/>
                              </w:rPr>
                            </w:pPr>
                          </w:p>
                        </w:txbxContent>
                      </v:textbox>
                    </v:oval>
                  </v:group>
                </v:group>
                <w10:wrap type="square"/>
              </v:group>
            </w:pict>
          </mc:Fallback>
        </mc:AlternateContent>
      </w:r>
      <w:r w:rsidR="00D3743E" w:rsidRPr="00685B67">
        <w:rPr>
          <w:rStyle w:val="hps"/>
        </w:rPr>
        <w:t>Securing resources (10')</w:t>
      </w:r>
    </w:p>
    <w:p w14:paraId="4AF73B29" w14:textId="77777777" w:rsidR="00D3743E" w:rsidRPr="00940162" w:rsidRDefault="00D3743E" w:rsidP="00E23AB0">
      <w:pPr>
        <w:pStyle w:val="Trainer"/>
        <w:ind w:left="426"/>
        <w:rPr>
          <w:rStyle w:val="hps"/>
        </w:rPr>
      </w:pPr>
      <w:r w:rsidRPr="00940162">
        <w:t>The trainers ask the participants to "write on green cards the mediator’s good actions and methods that you never want to forget". Please collect these cards on the pin board under the term models, and then e</w:t>
      </w:r>
      <w:r w:rsidRPr="00940162">
        <w:t>x</w:t>
      </w:r>
      <w:r w:rsidRPr="00940162">
        <w:t>plain them</w:t>
      </w:r>
      <w:r w:rsidRPr="00940162">
        <w:rPr>
          <w:rStyle w:val="hps"/>
        </w:rPr>
        <w:t>.</w:t>
      </w:r>
    </w:p>
    <w:p w14:paraId="09A57934" w14:textId="77777777" w:rsidR="00D3743E" w:rsidRPr="00685B67" w:rsidRDefault="00D3743E" w:rsidP="00C63820">
      <w:pPr>
        <w:pStyle w:val="Listenabsatz"/>
        <w:keepLines w:val="0"/>
        <w:numPr>
          <w:ilvl w:val="2"/>
          <w:numId w:val="19"/>
        </w:numPr>
        <w:ind w:left="426" w:hanging="142"/>
        <w:rPr>
          <w:rStyle w:val="hps"/>
        </w:rPr>
      </w:pPr>
      <w:r w:rsidRPr="00E87A2F">
        <w:rPr>
          <w:rStyle w:val="hps"/>
        </w:rPr>
        <w:t>Collecti</w:t>
      </w:r>
      <w:r>
        <w:rPr>
          <w:rStyle w:val="hps"/>
        </w:rPr>
        <w:t>ng</w:t>
      </w:r>
      <w:r w:rsidRPr="00685B67">
        <w:rPr>
          <w:rStyle w:val="hps"/>
        </w:rPr>
        <w:t xml:space="preserve"> challenges </w:t>
      </w:r>
      <w:r w:rsidRPr="00E87A2F">
        <w:rPr>
          <w:rStyle w:val="hps"/>
        </w:rPr>
        <w:t>for the final</w:t>
      </w:r>
      <w:r w:rsidRPr="00685B67">
        <w:rPr>
          <w:rStyle w:val="hps"/>
        </w:rPr>
        <w:t xml:space="preserve"> </w:t>
      </w:r>
      <w:r w:rsidRPr="00E87A2F">
        <w:rPr>
          <w:rStyle w:val="hps"/>
        </w:rPr>
        <w:t>evaluation</w:t>
      </w:r>
      <w:r w:rsidRPr="00685B67">
        <w:rPr>
          <w:rStyle w:val="hps"/>
        </w:rPr>
        <w:t xml:space="preserve"> </w:t>
      </w:r>
      <w:r w:rsidRPr="00E87A2F">
        <w:rPr>
          <w:rStyle w:val="hps"/>
        </w:rPr>
        <w:t>(see below; 10</w:t>
      </w:r>
      <w:r>
        <w:rPr>
          <w:rStyle w:val="hps"/>
        </w:rPr>
        <w:t>'</w:t>
      </w:r>
      <w:r w:rsidRPr="00E87A2F">
        <w:rPr>
          <w:rStyle w:val="hps"/>
        </w:rPr>
        <w:t>)</w:t>
      </w:r>
    </w:p>
    <w:p w14:paraId="2C27632F" w14:textId="77777777" w:rsidR="00D3743E" w:rsidRPr="00940162" w:rsidRDefault="00D3743E" w:rsidP="00E23AB0">
      <w:pPr>
        <w:pStyle w:val="Trainer"/>
        <w:ind w:left="426"/>
      </w:pPr>
      <w:r>
        <w:t xml:space="preserve">All of us, </w:t>
      </w:r>
      <w:r w:rsidRPr="00E87A2F">
        <w:t xml:space="preserve">the role players </w:t>
      </w:r>
      <w:r>
        <w:t>and</w:t>
      </w:r>
      <w:r w:rsidRPr="00E87A2F">
        <w:t xml:space="preserve"> the mediators</w:t>
      </w:r>
      <w:r>
        <w:t xml:space="preserve"> please</w:t>
      </w:r>
      <w:r w:rsidRPr="00E87A2F">
        <w:t xml:space="preserve"> name challenges of </w:t>
      </w:r>
      <w:r>
        <w:t xml:space="preserve">this </w:t>
      </w:r>
      <w:r w:rsidRPr="00E87A2F">
        <w:t>mediation</w:t>
      </w:r>
      <w:r>
        <w:t xml:space="preserve"> process, i.e. </w:t>
      </w:r>
      <w:r w:rsidRPr="00E87A2F">
        <w:t>difficu</w:t>
      </w:r>
      <w:r w:rsidRPr="00E87A2F">
        <w:t>l</w:t>
      </w:r>
      <w:r w:rsidRPr="00E87A2F">
        <w:t xml:space="preserve">ties </w:t>
      </w:r>
      <w:r>
        <w:t>you</w:t>
      </w:r>
      <w:r w:rsidRPr="00E87A2F">
        <w:t xml:space="preserve"> have experien</w:t>
      </w:r>
      <w:r>
        <w:t>ced while working on the case. Write t</w:t>
      </w:r>
      <w:r w:rsidRPr="00E87A2F">
        <w:t xml:space="preserve">hese </w:t>
      </w:r>
      <w:r>
        <w:t>challenges</w:t>
      </w:r>
      <w:r w:rsidRPr="00E87A2F">
        <w:t xml:space="preserve"> on yellow cards </w:t>
      </w:r>
      <w:r>
        <w:t>as</w:t>
      </w:r>
      <w:r w:rsidRPr="00E87A2F">
        <w:t xml:space="preserve"> short </w:t>
      </w:r>
      <w:r>
        <w:t>stat</w:t>
      </w:r>
      <w:r>
        <w:t>e</w:t>
      </w:r>
      <w:r>
        <w:t>ments. I will collect them for further work in the plenary</w:t>
      </w:r>
      <w:r w:rsidRPr="00E87A2F">
        <w:t>.</w:t>
      </w:r>
    </w:p>
    <w:p w14:paraId="7E14CAC0" w14:textId="77777777" w:rsidR="00D3743E" w:rsidRPr="00685B67" w:rsidRDefault="00D3743E" w:rsidP="00685B67">
      <w:pPr>
        <w:pStyle w:val="berschrift4"/>
        <w:rPr>
          <w:rStyle w:val="hps"/>
        </w:rPr>
      </w:pPr>
      <w:bookmarkStart w:id="35" w:name="_Toc383113829"/>
      <w:r w:rsidRPr="00685B67">
        <w:rPr>
          <w:rStyle w:val="hps"/>
        </w:rPr>
        <w:t>Break (15')</w:t>
      </w:r>
      <w:bookmarkEnd w:id="35"/>
    </w:p>
    <w:p w14:paraId="7EB32F4B" w14:textId="77777777" w:rsidR="00D3743E" w:rsidRPr="00E87A2F" w:rsidRDefault="00D3743E" w:rsidP="00E761F7">
      <w:pPr>
        <w:pStyle w:val="berschrift4"/>
      </w:pPr>
      <w:bookmarkStart w:id="36" w:name="_Toc383113830"/>
      <w:r w:rsidRPr="00E87A2F">
        <w:rPr>
          <w:rStyle w:val="hps"/>
        </w:rPr>
        <w:t>Working on the second</w:t>
      </w:r>
      <w:r w:rsidRPr="00685B67">
        <w:rPr>
          <w:rStyle w:val="hps"/>
        </w:rPr>
        <w:t xml:space="preserve"> case as on the first one</w:t>
      </w:r>
      <w:r w:rsidRPr="00E87A2F">
        <w:rPr>
          <w:rStyle w:val="shorttext"/>
        </w:rPr>
        <w:t xml:space="preserve"> </w:t>
      </w:r>
      <w:r w:rsidR="00284340">
        <w:rPr>
          <w:rStyle w:val="hps"/>
        </w:rPr>
        <w:t>(8</w:t>
      </w:r>
      <w:r w:rsidRPr="00E87A2F">
        <w:rPr>
          <w:rStyle w:val="hps"/>
        </w:rPr>
        <w:t>5')</w:t>
      </w:r>
      <w:bookmarkEnd w:id="36"/>
    </w:p>
    <w:p w14:paraId="3B2A40B7" w14:textId="77777777" w:rsidR="00D3743E" w:rsidRPr="00E87A2F" w:rsidRDefault="00D3743E" w:rsidP="00C63820">
      <w:pPr>
        <w:pStyle w:val="Listenabsatz"/>
        <w:keepLines w:val="0"/>
        <w:numPr>
          <w:ilvl w:val="2"/>
          <w:numId w:val="19"/>
        </w:numPr>
        <w:ind w:left="567" w:hanging="142"/>
        <w:rPr>
          <w:rStyle w:val="hps"/>
        </w:rPr>
      </w:pPr>
      <w:r w:rsidRPr="00E87A2F">
        <w:rPr>
          <w:rStyle w:val="hps"/>
        </w:rPr>
        <w:t>Preparation (15'</w:t>
      </w:r>
      <w:r w:rsidRPr="00685B67">
        <w:rPr>
          <w:rStyle w:val="hps"/>
        </w:rPr>
        <w:t xml:space="preserve"> </w:t>
      </w:r>
    </w:p>
    <w:p w14:paraId="5F0178AE" w14:textId="77777777" w:rsidR="00D3743E" w:rsidRPr="00E87A2F" w:rsidRDefault="00D3743E" w:rsidP="00C63820">
      <w:pPr>
        <w:pStyle w:val="Listenabsatz"/>
        <w:keepLines w:val="0"/>
        <w:numPr>
          <w:ilvl w:val="2"/>
          <w:numId w:val="19"/>
        </w:numPr>
        <w:ind w:left="567" w:hanging="142"/>
        <w:rPr>
          <w:rStyle w:val="hps"/>
        </w:rPr>
      </w:pPr>
      <w:r w:rsidRPr="00E87A2F">
        <w:rPr>
          <w:rStyle w:val="hps"/>
        </w:rPr>
        <w:t>Role</w:t>
      </w:r>
      <w:r w:rsidRPr="00685B67">
        <w:rPr>
          <w:rStyle w:val="hps"/>
        </w:rPr>
        <w:t xml:space="preserve"> </w:t>
      </w:r>
      <w:r w:rsidRPr="00E87A2F">
        <w:rPr>
          <w:rStyle w:val="hps"/>
        </w:rPr>
        <w:t>play</w:t>
      </w:r>
      <w:r w:rsidRPr="00685B67">
        <w:rPr>
          <w:rStyle w:val="hps"/>
        </w:rPr>
        <w:t xml:space="preserve"> for defining </w:t>
      </w:r>
      <w:r w:rsidRPr="00E87A2F">
        <w:rPr>
          <w:rStyle w:val="hps"/>
        </w:rPr>
        <w:t>conflict issues (30')</w:t>
      </w:r>
    </w:p>
    <w:p w14:paraId="567FA0FF" w14:textId="77777777" w:rsidR="00D3743E" w:rsidRPr="00685B67" w:rsidRDefault="00D3743E" w:rsidP="00C63820">
      <w:pPr>
        <w:pStyle w:val="Listenabsatz"/>
        <w:keepLines w:val="0"/>
        <w:numPr>
          <w:ilvl w:val="2"/>
          <w:numId w:val="19"/>
        </w:numPr>
        <w:ind w:left="567" w:hanging="142"/>
        <w:rPr>
          <w:rStyle w:val="hps"/>
        </w:rPr>
      </w:pPr>
      <w:r w:rsidRPr="00685B67">
        <w:rPr>
          <w:rStyle w:val="hps"/>
        </w:rPr>
        <w:t>Evaluation (30')</w:t>
      </w:r>
    </w:p>
    <w:p w14:paraId="79504527" w14:textId="77777777" w:rsidR="00D3743E" w:rsidRPr="00E87A2F" w:rsidRDefault="00D3743E" w:rsidP="00C63820">
      <w:pPr>
        <w:pStyle w:val="Listenabsatz"/>
        <w:keepLines w:val="0"/>
        <w:numPr>
          <w:ilvl w:val="2"/>
          <w:numId w:val="19"/>
        </w:numPr>
        <w:ind w:left="851" w:hanging="142"/>
        <w:jc w:val="left"/>
      </w:pPr>
      <w:r w:rsidRPr="00E87A2F">
        <w:rPr>
          <w:rStyle w:val="hps"/>
        </w:rPr>
        <w:t xml:space="preserve">Mediators’ first </w:t>
      </w:r>
      <w:r>
        <w:rPr>
          <w:rStyle w:val="hps"/>
        </w:rPr>
        <w:t>im</w:t>
      </w:r>
      <w:r w:rsidRPr="00E87A2F">
        <w:rPr>
          <w:rStyle w:val="hps"/>
        </w:rPr>
        <w:t>pressions (</w:t>
      </w:r>
      <w:r w:rsidR="00284340">
        <w:rPr>
          <w:rStyle w:val="hps"/>
        </w:rPr>
        <w:t>20</w:t>
      </w:r>
      <w:r>
        <w:rPr>
          <w:rStyle w:val="hps"/>
        </w:rPr>
        <w:t>')</w:t>
      </w:r>
    </w:p>
    <w:p w14:paraId="1779E64D" w14:textId="77777777" w:rsidR="00D3743E" w:rsidRPr="00E87A2F" w:rsidRDefault="00D3743E" w:rsidP="00C63820">
      <w:pPr>
        <w:pStyle w:val="Listenabsatz"/>
        <w:keepLines w:val="0"/>
        <w:numPr>
          <w:ilvl w:val="2"/>
          <w:numId w:val="19"/>
        </w:numPr>
        <w:ind w:left="851" w:hanging="142"/>
        <w:jc w:val="left"/>
      </w:pPr>
      <w:r w:rsidRPr="00E87A2F">
        <w:t>Securing resources (10</w:t>
      </w:r>
      <w:r>
        <w:t>')</w:t>
      </w:r>
    </w:p>
    <w:p w14:paraId="3A84D8A3" w14:textId="77777777" w:rsidR="00D3743E" w:rsidRPr="00E87A2F" w:rsidRDefault="00D3743E" w:rsidP="00C63820">
      <w:pPr>
        <w:pStyle w:val="Listenabsatz"/>
        <w:keepLines w:val="0"/>
        <w:numPr>
          <w:ilvl w:val="2"/>
          <w:numId w:val="19"/>
        </w:numPr>
        <w:ind w:left="851" w:hanging="142"/>
        <w:jc w:val="left"/>
      </w:pPr>
      <w:r w:rsidRPr="00E87A2F">
        <w:rPr>
          <w:rStyle w:val="hps"/>
        </w:rPr>
        <w:t>Collecti</w:t>
      </w:r>
      <w:r>
        <w:rPr>
          <w:rStyle w:val="hps"/>
        </w:rPr>
        <w:t>ng</w:t>
      </w:r>
      <w:r w:rsidRPr="00E87A2F">
        <w:t xml:space="preserve"> </w:t>
      </w:r>
      <w:r>
        <w:t>challenges</w:t>
      </w:r>
      <w:r w:rsidRPr="00E87A2F">
        <w:t xml:space="preserve"> </w:t>
      </w:r>
      <w:r w:rsidRPr="00E87A2F">
        <w:rPr>
          <w:rStyle w:val="hps"/>
        </w:rPr>
        <w:t>for the final</w:t>
      </w:r>
      <w:r w:rsidRPr="00E87A2F">
        <w:t xml:space="preserve"> </w:t>
      </w:r>
      <w:r w:rsidRPr="00E87A2F">
        <w:rPr>
          <w:rStyle w:val="hps"/>
        </w:rPr>
        <w:t>evaluation</w:t>
      </w:r>
      <w:r w:rsidRPr="00E87A2F">
        <w:t xml:space="preserve"> </w:t>
      </w:r>
      <w:r w:rsidRPr="00E87A2F">
        <w:rPr>
          <w:rStyle w:val="hps"/>
        </w:rPr>
        <w:t>(10</w:t>
      </w:r>
      <w:r>
        <w:rPr>
          <w:rStyle w:val="hps"/>
        </w:rPr>
        <w:t>'</w:t>
      </w:r>
      <w:r w:rsidRPr="00E87A2F">
        <w:rPr>
          <w:rStyle w:val="hps"/>
        </w:rPr>
        <w:t>)</w:t>
      </w:r>
    </w:p>
    <w:p w14:paraId="1577B5B1" w14:textId="77777777" w:rsidR="00D3743E" w:rsidRPr="00E23AB0" w:rsidRDefault="00D3743E" w:rsidP="00AA0DA1">
      <w:pPr>
        <w:pStyle w:val="berschrift4"/>
        <w:keepNext w:val="0"/>
        <w:ind w:left="714" w:hanging="357"/>
        <w:rPr>
          <w:rStyle w:val="hps"/>
        </w:rPr>
      </w:pPr>
      <w:bookmarkStart w:id="37" w:name="_Toc383113831"/>
      <w:r w:rsidRPr="00E23AB0">
        <w:rPr>
          <w:rStyle w:val="hps"/>
        </w:rPr>
        <w:t>Break (15‘)</w:t>
      </w:r>
      <w:bookmarkEnd w:id="37"/>
    </w:p>
    <w:p w14:paraId="2C81FDED" w14:textId="77777777" w:rsidR="00D3743E" w:rsidRPr="00E23AB0" w:rsidRDefault="00D3743E" w:rsidP="00E761F7">
      <w:pPr>
        <w:pStyle w:val="berschrift4"/>
        <w:rPr>
          <w:rStyle w:val="hps"/>
        </w:rPr>
      </w:pPr>
      <w:bookmarkStart w:id="38" w:name="_Toc383113832"/>
      <w:r w:rsidRPr="00E87A2F">
        <w:rPr>
          <w:rStyle w:val="hps"/>
        </w:rPr>
        <w:t>Working on the third</w:t>
      </w:r>
      <w:r w:rsidR="00E761F7">
        <w:rPr>
          <w:rStyle w:val="hps"/>
        </w:rPr>
        <w:t xml:space="preserve"> case as on the first one</w:t>
      </w:r>
      <w:r w:rsidRPr="00E23AB0">
        <w:rPr>
          <w:rStyle w:val="hps"/>
        </w:rPr>
        <w:t xml:space="preserve"> </w:t>
      </w:r>
      <w:r w:rsidR="00284340">
        <w:rPr>
          <w:rStyle w:val="hps"/>
        </w:rPr>
        <w:t>(8</w:t>
      </w:r>
      <w:r w:rsidRPr="00E87A2F">
        <w:rPr>
          <w:rStyle w:val="hps"/>
        </w:rPr>
        <w:t>5')</w:t>
      </w:r>
      <w:bookmarkEnd w:id="38"/>
    </w:p>
    <w:p w14:paraId="11F73089" w14:textId="77777777" w:rsidR="00284340" w:rsidRPr="00E87A2F" w:rsidRDefault="00284340" w:rsidP="00AA0DA1">
      <w:pPr>
        <w:pStyle w:val="Listenabsatz"/>
        <w:keepNext/>
        <w:numPr>
          <w:ilvl w:val="2"/>
          <w:numId w:val="19"/>
        </w:numPr>
        <w:ind w:left="567" w:hanging="142"/>
        <w:rPr>
          <w:rStyle w:val="hps"/>
        </w:rPr>
      </w:pPr>
      <w:r w:rsidRPr="00E87A2F">
        <w:rPr>
          <w:rStyle w:val="hps"/>
        </w:rPr>
        <w:t>Preparation (15'</w:t>
      </w:r>
      <w:r w:rsidRPr="00685B67">
        <w:rPr>
          <w:rStyle w:val="hps"/>
        </w:rPr>
        <w:t xml:space="preserve"> </w:t>
      </w:r>
    </w:p>
    <w:p w14:paraId="530DBD87" w14:textId="77777777" w:rsidR="00284340" w:rsidRPr="00E87A2F" w:rsidRDefault="00284340" w:rsidP="00C63820">
      <w:pPr>
        <w:pStyle w:val="Listenabsatz"/>
        <w:keepLines w:val="0"/>
        <w:numPr>
          <w:ilvl w:val="2"/>
          <w:numId w:val="19"/>
        </w:numPr>
        <w:ind w:left="567" w:hanging="142"/>
        <w:rPr>
          <w:rStyle w:val="hps"/>
        </w:rPr>
      </w:pPr>
      <w:r w:rsidRPr="00E87A2F">
        <w:rPr>
          <w:rStyle w:val="hps"/>
        </w:rPr>
        <w:t>Role</w:t>
      </w:r>
      <w:r w:rsidRPr="00685B67">
        <w:rPr>
          <w:rStyle w:val="hps"/>
        </w:rPr>
        <w:t xml:space="preserve"> </w:t>
      </w:r>
      <w:r w:rsidRPr="00E87A2F">
        <w:rPr>
          <w:rStyle w:val="hps"/>
        </w:rPr>
        <w:t>play</w:t>
      </w:r>
      <w:r w:rsidRPr="00685B67">
        <w:rPr>
          <w:rStyle w:val="hps"/>
        </w:rPr>
        <w:t xml:space="preserve"> for defining </w:t>
      </w:r>
      <w:r w:rsidRPr="00E87A2F">
        <w:rPr>
          <w:rStyle w:val="hps"/>
        </w:rPr>
        <w:t>conflict issues (30')</w:t>
      </w:r>
    </w:p>
    <w:p w14:paraId="512CC201" w14:textId="77777777" w:rsidR="00284340" w:rsidRPr="00685B67" w:rsidRDefault="00284340" w:rsidP="00C63820">
      <w:pPr>
        <w:pStyle w:val="Listenabsatz"/>
        <w:keepLines w:val="0"/>
        <w:numPr>
          <w:ilvl w:val="2"/>
          <w:numId w:val="19"/>
        </w:numPr>
        <w:ind w:left="567" w:hanging="142"/>
        <w:rPr>
          <w:rStyle w:val="hps"/>
        </w:rPr>
      </w:pPr>
      <w:r w:rsidRPr="00685B67">
        <w:rPr>
          <w:rStyle w:val="hps"/>
        </w:rPr>
        <w:t>Evaluation (30')</w:t>
      </w:r>
    </w:p>
    <w:p w14:paraId="3D1B71A9" w14:textId="77777777" w:rsidR="00284340" w:rsidRPr="00E87A2F" w:rsidRDefault="00284340" w:rsidP="00C63820">
      <w:pPr>
        <w:pStyle w:val="Listenabsatz"/>
        <w:keepLines w:val="0"/>
        <w:numPr>
          <w:ilvl w:val="2"/>
          <w:numId w:val="19"/>
        </w:numPr>
        <w:ind w:left="851" w:hanging="142"/>
        <w:jc w:val="left"/>
      </w:pPr>
      <w:r w:rsidRPr="00E87A2F">
        <w:rPr>
          <w:rStyle w:val="hps"/>
        </w:rPr>
        <w:lastRenderedPageBreak/>
        <w:t xml:space="preserve">Mediators’ first </w:t>
      </w:r>
      <w:r>
        <w:rPr>
          <w:rStyle w:val="hps"/>
        </w:rPr>
        <w:t>im</w:t>
      </w:r>
      <w:r w:rsidRPr="00E87A2F">
        <w:rPr>
          <w:rStyle w:val="hps"/>
        </w:rPr>
        <w:t>pressions (</w:t>
      </w:r>
      <w:r>
        <w:rPr>
          <w:rStyle w:val="hps"/>
        </w:rPr>
        <w:t>20')</w:t>
      </w:r>
    </w:p>
    <w:p w14:paraId="60E43D4E" w14:textId="77777777" w:rsidR="00284340" w:rsidRPr="00E87A2F" w:rsidRDefault="00284340" w:rsidP="00C63820">
      <w:pPr>
        <w:pStyle w:val="Listenabsatz"/>
        <w:keepLines w:val="0"/>
        <w:numPr>
          <w:ilvl w:val="2"/>
          <w:numId w:val="19"/>
        </w:numPr>
        <w:ind w:left="851" w:hanging="142"/>
        <w:jc w:val="left"/>
      </w:pPr>
      <w:r w:rsidRPr="00E87A2F">
        <w:t>Securing resources (10</w:t>
      </w:r>
      <w:r>
        <w:t>')</w:t>
      </w:r>
    </w:p>
    <w:p w14:paraId="2F10BC2B" w14:textId="77777777" w:rsidR="00284340" w:rsidRPr="00E87A2F" w:rsidRDefault="00284340" w:rsidP="00C63820">
      <w:pPr>
        <w:pStyle w:val="Listenabsatz"/>
        <w:keepLines w:val="0"/>
        <w:numPr>
          <w:ilvl w:val="2"/>
          <w:numId w:val="19"/>
        </w:numPr>
        <w:ind w:left="851" w:hanging="142"/>
        <w:jc w:val="left"/>
      </w:pPr>
      <w:r w:rsidRPr="00E87A2F">
        <w:rPr>
          <w:rStyle w:val="hps"/>
        </w:rPr>
        <w:t>Collecti</w:t>
      </w:r>
      <w:r>
        <w:rPr>
          <w:rStyle w:val="hps"/>
        </w:rPr>
        <w:t>ng</w:t>
      </w:r>
      <w:r w:rsidRPr="00E87A2F">
        <w:t xml:space="preserve"> </w:t>
      </w:r>
      <w:r>
        <w:t>challenges</w:t>
      </w:r>
      <w:r w:rsidRPr="00E87A2F">
        <w:t xml:space="preserve"> </w:t>
      </w:r>
      <w:r w:rsidRPr="00E87A2F">
        <w:rPr>
          <w:rStyle w:val="hps"/>
        </w:rPr>
        <w:t>for the final</w:t>
      </w:r>
      <w:r w:rsidRPr="00E87A2F">
        <w:t xml:space="preserve"> </w:t>
      </w:r>
      <w:r w:rsidRPr="00E87A2F">
        <w:rPr>
          <w:rStyle w:val="hps"/>
        </w:rPr>
        <w:t>evaluation</w:t>
      </w:r>
      <w:r w:rsidRPr="00E87A2F">
        <w:t xml:space="preserve"> </w:t>
      </w:r>
      <w:r w:rsidRPr="00E87A2F">
        <w:rPr>
          <w:rStyle w:val="hps"/>
        </w:rPr>
        <w:t>(10</w:t>
      </w:r>
      <w:r>
        <w:rPr>
          <w:rStyle w:val="hps"/>
        </w:rPr>
        <w:t>'</w:t>
      </w:r>
      <w:r w:rsidRPr="00E87A2F">
        <w:rPr>
          <w:rStyle w:val="hps"/>
        </w:rPr>
        <w:t>)</w:t>
      </w:r>
    </w:p>
    <w:p w14:paraId="300F8780" w14:textId="77777777" w:rsidR="00D3743E" w:rsidRPr="00284340" w:rsidRDefault="00D3743E" w:rsidP="00E761F7">
      <w:pPr>
        <w:pStyle w:val="berschrift4"/>
        <w:rPr>
          <w:rStyle w:val="hps"/>
        </w:rPr>
      </w:pPr>
      <w:bookmarkStart w:id="39" w:name="_Toc383113833"/>
      <w:r w:rsidRPr="00284340">
        <w:rPr>
          <w:rStyle w:val="hps"/>
        </w:rPr>
        <w:t xml:space="preserve">Plenary: Final evaluation </w:t>
      </w:r>
      <w:r w:rsidR="00284340" w:rsidRPr="00284340">
        <w:rPr>
          <w:rStyle w:val="hps"/>
        </w:rPr>
        <w:t>(60</w:t>
      </w:r>
      <w:r w:rsidRPr="00284340">
        <w:rPr>
          <w:rStyle w:val="hps"/>
        </w:rPr>
        <w:t>')</w:t>
      </w:r>
      <w:bookmarkEnd w:id="39"/>
    </w:p>
    <w:p w14:paraId="5ECE1715" w14:textId="77777777" w:rsidR="00D3743E" w:rsidRPr="00E87A2F" w:rsidRDefault="00284340" w:rsidP="00C63820">
      <w:pPr>
        <w:pStyle w:val="Listenabsatz"/>
        <w:keepLines w:val="0"/>
        <w:numPr>
          <w:ilvl w:val="0"/>
          <w:numId w:val="20"/>
        </w:numPr>
        <w:ind w:hanging="294"/>
        <w:jc w:val="left"/>
      </w:pPr>
      <w:r>
        <w:rPr>
          <w:noProof/>
          <w:lang w:val="de-DE"/>
        </w:rPr>
        <mc:AlternateContent>
          <mc:Choice Requires="wpg">
            <w:drawing>
              <wp:anchor distT="0" distB="0" distL="114300" distR="114300" simplePos="0" relativeHeight="251682816" behindDoc="0" locked="0" layoutInCell="1" allowOverlap="1" wp14:anchorId="30FE3A17" wp14:editId="24074C70">
                <wp:simplePos x="0" y="0"/>
                <wp:positionH relativeFrom="column">
                  <wp:posOffset>3443605</wp:posOffset>
                </wp:positionH>
                <wp:positionV relativeFrom="paragraph">
                  <wp:posOffset>78740</wp:posOffset>
                </wp:positionV>
                <wp:extent cx="2332355" cy="2162175"/>
                <wp:effectExtent l="57150" t="57150" r="48895" b="66675"/>
                <wp:wrapSquare wrapText="bothSides"/>
                <wp:docPr id="52267" name="Gruppieren 52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32355" cy="2162175"/>
                          <a:chOff x="0" y="0"/>
                          <a:chExt cx="2075180" cy="1697355"/>
                        </a:xfrm>
                      </wpg:grpSpPr>
                      <wps:wsp>
                        <wps:cNvPr id="52268" name="Abgerundetes Rechteck 3"/>
                        <wps:cNvSpPr/>
                        <wps:spPr bwMode="auto">
                          <a:xfrm>
                            <a:off x="3761" y="0"/>
                            <a:ext cx="2019704" cy="1655202"/>
                          </a:xfrm>
                          <a:prstGeom prst="roundRect">
                            <a:avLst>
                              <a:gd name="adj" fmla="val 1964"/>
                            </a:avLst>
                          </a:prstGeom>
                          <a:solidFill>
                            <a:srgbClr val="C6B994"/>
                          </a:solidFill>
                          <a:ln w="38100" cap="flat" cmpd="sng" algn="ctr">
                            <a:solidFill>
                              <a:srgbClr val="DDDDDD"/>
                            </a:solidFill>
                            <a:prstDash val="solid"/>
                          </a:ln>
                          <a:effectLst>
                            <a:outerShdw blurRad="50800" dist="38100" dir="2700000" algn="tl" rotWithShape="0">
                              <a:prstClr val="black">
                                <a:alpha val="40000"/>
                              </a:prstClr>
                            </a:outerShdw>
                          </a:effectLst>
                        </wps:spPr>
                        <wps:txbx>
                          <w:txbxContent>
                            <w:p w14:paraId="22A77139" w14:textId="77777777" w:rsidR="00850BE1" w:rsidRDefault="00850BE1" w:rsidP="00D3743E">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s:wsp>
                        <wps:cNvPr id="52269" name="Rechteck 4"/>
                        <wps:cNvSpPr/>
                        <wps:spPr bwMode="auto">
                          <a:xfrm>
                            <a:off x="424351" y="112692"/>
                            <a:ext cx="1050556" cy="133664"/>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3FC0EF42" w14:textId="77777777" w:rsidR="00850BE1" w:rsidRDefault="00850BE1" w:rsidP="00D3743E">
                              <w:pPr>
                                <w:pStyle w:val="StandardWeb"/>
                                <w:spacing w:before="0" w:beforeAutospacing="0" w:after="0" w:afterAutospacing="0"/>
                                <w:jc w:val="center"/>
                                <w:textAlignment w:val="baseline"/>
                              </w:pPr>
                              <w:r>
                                <w:rPr>
                                  <w:rFonts w:ascii="Andy" w:eastAsia="Calibri" w:hAnsi="Andy" w:cs="Arial"/>
                                  <w:color w:val="000000"/>
                                  <w:kern w:val="24"/>
                                  <w:sz w:val="20"/>
                                  <w:szCs w:val="20"/>
                                  <w:lang w:val="en-US"/>
                                </w:rPr>
                                <w:t>Challenges</w:t>
                              </w:r>
                            </w:p>
                          </w:txbxContent>
                        </wps:txbx>
                        <wps:bodyPr lIns="7200" tIns="7200" rIns="7200" bIns="7200" anchor="ctr"/>
                      </wps:wsp>
                      <wpg:grpSp>
                        <wpg:cNvPr id="52270" name="Gruppieren 5"/>
                        <wpg:cNvGrpSpPr>
                          <a:grpSpLocks/>
                        </wpg:cNvGrpSpPr>
                        <wpg:grpSpPr bwMode="auto">
                          <a:xfrm>
                            <a:off x="1417472" y="112688"/>
                            <a:ext cx="31028" cy="33720"/>
                            <a:chOff x="1417550" y="112690"/>
                            <a:chExt cx="36176" cy="53392"/>
                          </a:xfrm>
                          <a:solidFill>
                            <a:sysClr val="windowText" lastClr="000000"/>
                          </a:solidFill>
                        </wpg:grpSpPr>
                        <wps:wsp>
                          <wps:cNvPr id="52271" name="Gerader Verbinder 61"/>
                          <wps:cNvCnPr/>
                          <wps:spPr>
                            <a:xfrm flipH="1">
                              <a:off x="1426320" y="134937"/>
                              <a:ext cx="8770" cy="31145"/>
                            </a:xfrm>
                            <a:prstGeom prst="line">
                              <a:avLst/>
                            </a:prstGeom>
                            <a:grpFill/>
                            <a:ln w="3175" cap="flat" cmpd="sng" algn="ctr">
                              <a:solidFill>
                                <a:sysClr val="windowText" lastClr="000000"/>
                              </a:solidFill>
                              <a:prstDash val="solid"/>
                            </a:ln>
                            <a:effectLst/>
                          </wps:spPr>
                          <wps:bodyPr/>
                        </wps:wsp>
                        <wps:wsp>
                          <wps:cNvPr id="52272" name="Ellipse 52272"/>
                          <wps:cNvSpPr/>
                          <wps:spPr>
                            <a:xfrm>
                              <a:off x="1417550" y="112690"/>
                              <a:ext cx="36176" cy="34112"/>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229F3146" w14:textId="77777777" w:rsidR="00850BE1" w:rsidRDefault="00850BE1" w:rsidP="00D3743E">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s:wsp>
                          <wps:cNvPr id="52273" name="Ellipse 52273"/>
                          <wps:cNvSpPr/>
                          <wps:spPr>
                            <a:xfrm>
                              <a:off x="1428609" y="120202"/>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2936FB55" w14:textId="77777777" w:rsidR="00850BE1" w:rsidRDefault="00850BE1" w:rsidP="00D3743E">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g:grpSp>
                      <wpg:grpSp>
                        <wpg:cNvPr id="52274" name="Gruppieren 6"/>
                        <wpg:cNvGrpSpPr>
                          <a:grpSpLocks/>
                        </wpg:cNvGrpSpPr>
                        <wpg:grpSpPr bwMode="auto">
                          <a:xfrm>
                            <a:off x="514581" y="110818"/>
                            <a:ext cx="60906" cy="43138"/>
                            <a:chOff x="514610" y="110819"/>
                            <a:chExt cx="71012" cy="68073"/>
                          </a:xfrm>
                          <a:solidFill>
                            <a:sysClr val="windowText" lastClr="000000"/>
                          </a:solidFill>
                        </wpg:grpSpPr>
                        <wps:wsp>
                          <wps:cNvPr id="52275" name="Gerader Verbinder 58"/>
                          <wps:cNvCnPr/>
                          <wps:spPr>
                            <a:xfrm flipH="1">
                              <a:off x="514611" y="144895"/>
                              <a:ext cx="8770" cy="33997"/>
                            </a:xfrm>
                            <a:prstGeom prst="line">
                              <a:avLst/>
                            </a:prstGeom>
                            <a:grpFill/>
                            <a:ln w="3175" cap="flat" cmpd="sng" algn="ctr">
                              <a:solidFill>
                                <a:sysClr val="windowText" lastClr="000000"/>
                              </a:solidFill>
                              <a:prstDash val="solid"/>
                            </a:ln>
                            <a:effectLst/>
                          </wps:spPr>
                          <wps:bodyPr/>
                        </wps:wsp>
                        <wps:wsp>
                          <wps:cNvPr id="52276" name="Ellipse 52276"/>
                          <wps:cNvSpPr/>
                          <wps:spPr>
                            <a:xfrm>
                              <a:off x="514610" y="110819"/>
                              <a:ext cx="35079" cy="3547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781536CE" w14:textId="77777777" w:rsidR="00850BE1" w:rsidRDefault="00850BE1" w:rsidP="00D3743E">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s:wsp>
                          <wps:cNvPr id="52277" name="Ellipse 52277"/>
                          <wps:cNvSpPr/>
                          <wps:spPr>
                            <a:xfrm>
                              <a:off x="578422" y="118570"/>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38F9B63E" w14:textId="77777777" w:rsidR="00850BE1" w:rsidRDefault="00850BE1" w:rsidP="00D3743E">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g:grpSp>
                      <wps:wsp>
                        <wps:cNvPr id="52278" name="Freihandform 7"/>
                        <wps:cNvSpPr/>
                        <wps:spPr bwMode="auto">
                          <a:xfrm>
                            <a:off x="0" y="1545605"/>
                            <a:ext cx="2075180" cy="151750"/>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ysClr val="window" lastClr="FFFFFF"/>
                          </a:solidFill>
                          <a:ln w="25400" cap="flat" cmpd="sng" algn="ctr">
                            <a:solidFill>
                              <a:sysClr val="window" lastClr="FFFFFF"/>
                            </a:solidFill>
                            <a:prstDash val="solid"/>
                          </a:ln>
                          <a:effectLst/>
                        </wps:spPr>
                        <wps:txbx>
                          <w:txbxContent>
                            <w:p w14:paraId="1B61ED2D" w14:textId="77777777" w:rsidR="00850BE1" w:rsidRDefault="00850BE1" w:rsidP="00284340">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wps:txbx>
                        <wps:bodyPr anchor="ctr"/>
                      </wps:wsp>
                      <wps:wsp>
                        <wps:cNvPr id="52279" name="Rechteck 8"/>
                        <wps:cNvSpPr/>
                        <wps:spPr bwMode="auto">
                          <a:xfrm>
                            <a:off x="135400" y="646344"/>
                            <a:ext cx="281141" cy="128332"/>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76EC43A2"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280" name="Gruppieren 9"/>
                        <wpg:cNvGrpSpPr>
                          <a:grpSpLocks/>
                        </wpg:cNvGrpSpPr>
                        <wpg:grpSpPr bwMode="auto">
                          <a:xfrm>
                            <a:off x="310263" y="614489"/>
                            <a:ext cx="27266" cy="43088"/>
                            <a:chOff x="310272" y="614500"/>
                            <a:chExt cx="35629" cy="54792"/>
                          </a:xfrm>
                          <a:solidFill>
                            <a:sysClr val="windowText" lastClr="000000"/>
                          </a:solidFill>
                        </wpg:grpSpPr>
                        <wps:wsp>
                          <wps:cNvPr id="52281" name="Gerader Verbinder 101"/>
                          <wps:cNvCnPr/>
                          <wps:spPr>
                            <a:xfrm flipH="1">
                              <a:off x="315187" y="635940"/>
                              <a:ext cx="9829" cy="33352"/>
                            </a:xfrm>
                            <a:prstGeom prst="line">
                              <a:avLst/>
                            </a:prstGeom>
                            <a:grpFill/>
                            <a:ln w="3175" cap="flat" cmpd="sng" algn="ctr">
                              <a:solidFill>
                                <a:sysClr val="windowText" lastClr="000000"/>
                              </a:solidFill>
                              <a:prstDash val="solid"/>
                            </a:ln>
                            <a:effectLst/>
                          </wps:spPr>
                          <wps:bodyPr/>
                        </wps:wsp>
                        <wps:wsp>
                          <wps:cNvPr id="52282" name="Ellipse 52282"/>
                          <wps:cNvSpPr/>
                          <wps:spPr>
                            <a:xfrm>
                              <a:off x="310272" y="614500"/>
                              <a:ext cx="35629"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4B4EE312"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283" name="Ellipse 52283"/>
                          <wps:cNvSpPr/>
                          <wps:spPr>
                            <a:xfrm>
                              <a:off x="320860" y="623191"/>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793E9B59"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284" name="Rechteck 10"/>
                        <wps:cNvSpPr/>
                        <wps:spPr bwMode="auto">
                          <a:xfrm>
                            <a:off x="153264" y="428086"/>
                            <a:ext cx="28020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6B1335B1"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285" name="Gruppieren 11"/>
                        <wpg:cNvGrpSpPr>
                          <a:grpSpLocks/>
                        </wpg:cNvGrpSpPr>
                        <wpg:grpSpPr bwMode="auto">
                          <a:xfrm>
                            <a:off x="326243" y="396233"/>
                            <a:ext cx="27267" cy="42152"/>
                            <a:chOff x="326252" y="396240"/>
                            <a:chExt cx="35630" cy="53602"/>
                          </a:xfrm>
                          <a:solidFill>
                            <a:sysClr val="windowText" lastClr="000000"/>
                          </a:solidFill>
                        </wpg:grpSpPr>
                        <wps:wsp>
                          <wps:cNvPr id="52286" name="Gerader Verbinder 101"/>
                          <wps:cNvCnPr/>
                          <wps:spPr>
                            <a:xfrm flipH="1">
                              <a:off x="331166" y="417680"/>
                              <a:ext cx="9829" cy="32162"/>
                            </a:xfrm>
                            <a:prstGeom prst="line">
                              <a:avLst/>
                            </a:prstGeom>
                            <a:grpFill/>
                            <a:ln w="3175" cap="flat" cmpd="sng" algn="ctr">
                              <a:solidFill>
                                <a:sysClr val="windowText" lastClr="000000"/>
                              </a:solidFill>
                              <a:prstDash val="solid"/>
                            </a:ln>
                            <a:effectLst/>
                          </wps:spPr>
                          <wps:bodyPr/>
                        </wps:wsp>
                        <wps:wsp>
                          <wps:cNvPr id="52287" name="Ellipse 52287"/>
                          <wps:cNvSpPr/>
                          <wps:spPr>
                            <a:xfrm>
                              <a:off x="326252" y="396240"/>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1DC41D95"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416" name="Ellipse 52416"/>
                          <wps:cNvSpPr/>
                          <wps:spPr>
                            <a:xfrm>
                              <a:off x="339118" y="403880"/>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7947CE11"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417" name="Rechteck 12"/>
                        <wps:cNvSpPr/>
                        <wps:spPr bwMode="auto">
                          <a:xfrm>
                            <a:off x="706145" y="866476"/>
                            <a:ext cx="281142"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2C285E9C"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418" name="Gruppieren 13"/>
                        <wpg:cNvGrpSpPr>
                          <a:grpSpLocks/>
                        </wpg:cNvGrpSpPr>
                        <wpg:grpSpPr bwMode="auto">
                          <a:xfrm>
                            <a:off x="880968" y="834657"/>
                            <a:ext cx="27267" cy="42155"/>
                            <a:chOff x="880992" y="834642"/>
                            <a:chExt cx="35630" cy="53603"/>
                          </a:xfrm>
                          <a:solidFill>
                            <a:sysClr val="windowText" lastClr="000000"/>
                          </a:solidFill>
                        </wpg:grpSpPr>
                        <wps:wsp>
                          <wps:cNvPr id="52419" name="Gerader Verbinder 101"/>
                          <wps:cNvCnPr/>
                          <wps:spPr>
                            <a:xfrm flipH="1">
                              <a:off x="885906" y="856083"/>
                              <a:ext cx="9829" cy="32162"/>
                            </a:xfrm>
                            <a:prstGeom prst="line">
                              <a:avLst/>
                            </a:prstGeom>
                            <a:grpFill/>
                            <a:ln w="3175" cap="flat" cmpd="sng" algn="ctr">
                              <a:solidFill>
                                <a:sysClr val="windowText" lastClr="000000"/>
                              </a:solidFill>
                              <a:prstDash val="solid"/>
                            </a:ln>
                            <a:effectLst/>
                          </wps:spPr>
                          <wps:bodyPr/>
                        </wps:wsp>
                        <wps:wsp>
                          <wps:cNvPr id="52420" name="Ellipse 52420"/>
                          <wps:cNvSpPr/>
                          <wps:spPr>
                            <a:xfrm>
                              <a:off x="880992" y="834642"/>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733F7049"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421" name="Ellipse 52421"/>
                          <wps:cNvSpPr/>
                          <wps:spPr>
                            <a:xfrm>
                              <a:off x="892146" y="842837"/>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6033AAD2"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422" name="Rechteck 14"/>
                        <wps:cNvSpPr/>
                        <wps:spPr bwMode="auto">
                          <a:xfrm>
                            <a:off x="492262" y="536696"/>
                            <a:ext cx="281141"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14698522"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423" name="Gruppieren 15"/>
                        <wpg:cNvGrpSpPr>
                          <a:grpSpLocks/>
                        </wpg:cNvGrpSpPr>
                        <wpg:grpSpPr bwMode="auto">
                          <a:xfrm>
                            <a:off x="667103" y="504850"/>
                            <a:ext cx="27266" cy="42154"/>
                            <a:chOff x="667122" y="504841"/>
                            <a:chExt cx="35629" cy="53602"/>
                          </a:xfrm>
                          <a:solidFill>
                            <a:srgbClr val="99FFCC"/>
                          </a:solidFill>
                        </wpg:grpSpPr>
                        <wps:wsp>
                          <wps:cNvPr id="52424" name="Gerader Verbinder 101"/>
                          <wps:cNvCnPr/>
                          <wps:spPr>
                            <a:xfrm flipH="1">
                              <a:off x="672036" y="526282"/>
                              <a:ext cx="9829" cy="32161"/>
                            </a:xfrm>
                            <a:prstGeom prst="line">
                              <a:avLst/>
                            </a:prstGeom>
                            <a:grpFill/>
                            <a:ln w="3175" cap="flat" cmpd="sng" algn="ctr">
                              <a:solidFill>
                                <a:sysClr val="windowText" lastClr="000000"/>
                              </a:solidFill>
                              <a:prstDash val="solid"/>
                            </a:ln>
                            <a:effectLst/>
                          </wps:spPr>
                          <wps:bodyPr/>
                        </wps:wsp>
                        <wps:wsp>
                          <wps:cNvPr id="52425" name="Ellipse 52425"/>
                          <wps:cNvSpPr/>
                          <wps:spPr>
                            <a:xfrm>
                              <a:off x="667122" y="504841"/>
                              <a:ext cx="35629" cy="35735"/>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3F930E62"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426" name="Ellipse 52426"/>
                          <wps:cNvSpPr/>
                          <wps:spPr>
                            <a:xfrm>
                              <a:off x="678363" y="512515"/>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78F59B92"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427" name="Rechteck 16"/>
                        <wps:cNvSpPr/>
                        <wps:spPr bwMode="auto">
                          <a:xfrm>
                            <a:off x="112833" y="873032"/>
                            <a:ext cx="281141"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16B25D96"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428" name="Gruppieren 17"/>
                        <wpg:cNvGrpSpPr>
                          <a:grpSpLocks/>
                        </wpg:cNvGrpSpPr>
                        <wpg:grpSpPr bwMode="auto">
                          <a:xfrm>
                            <a:off x="287698" y="841189"/>
                            <a:ext cx="27266" cy="42154"/>
                            <a:chOff x="287706" y="841173"/>
                            <a:chExt cx="35629" cy="53602"/>
                          </a:xfrm>
                          <a:solidFill>
                            <a:srgbClr val="99FFCC"/>
                          </a:solidFill>
                        </wpg:grpSpPr>
                        <wps:wsp>
                          <wps:cNvPr id="52429" name="Gerader Verbinder 101"/>
                          <wps:cNvCnPr/>
                          <wps:spPr>
                            <a:xfrm flipH="1">
                              <a:off x="292620" y="862614"/>
                              <a:ext cx="9829" cy="32161"/>
                            </a:xfrm>
                            <a:prstGeom prst="line">
                              <a:avLst/>
                            </a:prstGeom>
                            <a:grpFill/>
                            <a:ln w="3175" cap="flat" cmpd="sng" algn="ctr">
                              <a:solidFill>
                                <a:sysClr val="windowText" lastClr="000000"/>
                              </a:solidFill>
                              <a:prstDash val="solid"/>
                            </a:ln>
                            <a:effectLst/>
                          </wps:spPr>
                          <wps:bodyPr/>
                        </wps:wsp>
                        <wps:wsp>
                          <wps:cNvPr id="52557" name="Ellipse 52557"/>
                          <wps:cNvSpPr/>
                          <wps:spPr>
                            <a:xfrm>
                              <a:off x="287706" y="841173"/>
                              <a:ext cx="35629" cy="35735"/>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127E0F3A"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58" name="Ellipse 52558"/>
                          <wps:cNvSpPr/>
                          <wps:spPr>
                            <a:xfrm>
                              <a:off x="298895" y="849194"/>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697D9CFB"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59" name="Rechteck 18"/>
                        <wps:cNvSpPr/>
                        <wps:spPr bwMode="auto">
                          <a:xfrm>
                            <a:off x="416803" y="799658"/>
                            <a:ext cx="281142"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718FE40B"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560" name="Gruppieren 19"/>
                        <wpg:cNvGrpSpPr>
                          <a:grpSpLocks/>
                        </wpg:cNvGrpSpPr>
                        <wpg:grpSpPr bwMode="auto">
                          <a:xfrm>
                            <a:off x="591645" y="767837"/>
                            <a:ext cx="27267" cy="42155"/>
                            <a:chOff x="591661" y="767823"/>
                            <a:chExt cx="35630" cy="53603"/>
                          </a:xfrm>
                          <a:solidFill>
                            <a:sysClr val="windowText" lastClr="000000"/>
                          </a:solidFill>
                        </wpg:grpSpPr>
                        <wps:wsp>
                          <wps:cNvPr id="52561" name="Gerader Verbinder 101"/>
                          <wps:cNvCnPr/>
                          <wps:spPr>
                            <a:xfrm flipH="1">
                              <a:off x="596575" y="789264"/>
                              <a:ext cx="9829" cy="32162"/>
                            </a:xfrm>
                            <a:prstGeom prst="line">
                              <a:avLst/>
                            </a:prstGeom>
                            <a:grpFill/>
                            <a:ln w="3175" cap="flat" cmpd="sng" algn="ctr">
                              <a:solidFill>
                                <a:sysClr val="windowText" lastClr="000000"/>
                              </a:solidFill>
                              <a:prstDash val="solid"/>
                            </a:ln>
                            <a:effectLst/>
                          </wps:spPr>
                          <wps:bodyPr/>
                        </wps:wsp>
                        <wps:wsp>
                          <wps:cNvPr id="52562" name="Ellipse 52562"/>
                          <wps:cNvSpPr/>
                          <wps:spPr>
                            <a:xfrm>
                              <a:off x="591661" y="767823"/>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1A144DD6"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63" name="Ellipse 52563"/>
                          <wps:cNvSpPr/>
                          <wps:spPr>
                            <a:xfrm>
                              <a:off x="602275" y="776018"/>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0ACD4B98"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64" name="Rechteck 20"/>
                        <wps:cNvSpPr/>
                        <wps:spPr bwMode="auto">
                          <a:xfrm>
                            <a:off x="796340" y="685378"/>
                            <a:ext cx="281142"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3DB27C72"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565" name="Gruppieren 21"/>
                        <wpg:cNvGrpSpPr>
                          <a:grpSpLocks/>
                        </wpg:cNvGrpSpPr>
                        <wpg:grpSpPr bwMode="auto">
                          <a:xfrm>
                            <a:off x="971155" y="653524"/>
                            <a:ext cx="27267" cy="41216"/>
                            <a:chOff x="971183" y="653524"/>
                            <a:chExt cx="35630" cy="52411"/>
                          </a:xfrm>
                          <a:solidFill>
                            <a:sysClr val="windowText" lastClr="000000"/>
                          </a:solidFill>
                        </wpg:grpSpPr>
                        <wps:wsp>
                          <wps:cNvPr id="52566" name="Gerader Verbinder 101"/>
                          <wps:cNvCnPr/>
                          <wps:spPr>
                            <a:xfrm flipH="1">
                              <a:off x="976098" y="674965"/>
                              <a:ext cx="9829" cy="30970"/>
                            </a:xfrm>
                            <a:prstGeom prst="line">
                              <a:avLst/>
                            </a:prstGeom>
                            <a:grpFill/>
                            <a:ln w="3175" cap="flat" cmpd="sng" algn="ctr">
                              <a:solidFill>
                                <a:sysClr val="windowText" lastClr="000000"/>
                              </a:solidFill>
                              <a:prstDash val="solid"/>
                            </a:ln>
                            <a:effectLst/>
                          </wps:spPr>
                          <wps:bodyPr/>
                        </wps:wsp>
                        <wps:wsp>
                          <wps:cNvPr id="52567" name="Ellipse 52567"/>
                          <wps:cNvSpPr/>
                          <wps:spPr>
                            <a:xfrm>
                              <a:off x="971183" y="653524"/>
                              <a:ext cx="35630" cy="34544"/>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20FA6B6F"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68" name="Ellipse 52568"/>
                          <wps:cNvSpPr/>
                          <wps:spPr>
                            <a:xfrm>
                              <a:off x="982012" y="662013"/>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6B112281"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69" name="Rechteck 22"/>
                        <wps:cNvSpPr/>
                        <wps:spPr bwMode="auto">
                          <a:xfrm>
                            <a:off x="1122097" y="581927"/>
                            <a:ext cx="281142"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53119DED"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570" name="Gruppieren 23"/>
                        <wpg:cNvGrpSpPr>
                          <a:grpSpLocks/>
                        </wpg:cNvGrpSpPr>
                        <wpg:grpSpPr bwMode="auto">
                          <a:xfrm>
                            <a:off x="1296891" y="550085"/>
                            <a:ext cx="27267" cy="41217"/>
                            <a:chOff x="1296927" y="550085"/>
                            <a:chExt cx="35630" cy="52411"/>
                          </a:xfrm>
                          <a:solidFill>
                            <a:srgbClr val="99FFCC"/>
                          </a:solidFill>
                        </wpg:grpSpPr>
                        <wps:wsp>
                          <wps:cNvPr id="52571" name="Gerader Verbinder 101"/>
                          <wps:cNvCnPr/>
                          <wps:spPr>
                            <a:xfrm flipH="1">
                              <a:off x="1301842" y="570334"/>
                              <a:ext cx="9829" cy="32162"/>
                            </a:xfrm>
                            <a:prstGeom prst="line">
                              <a:avLst/>
                            </a:prstGeom>
                            <a:grpFill/>
                            <a:ln w="3175" cap="flat" cmpd="sng" algn="ctr">
                              <a:solidFill>
                                <a:sysClr val="windowText" lastClr="000000"/>
                              </a:solidFill>
                              <a:prstDash val="solid"/>
                            </a:ln>
                            <a:effectLst/>
                          </wps:spPr>
                          <wps:bodyPr/>
                        </wps:wsp>
                        <wps:wsp>
                          <wps:cNvPr id="52572" name="Ellipse 52572"/>
                          <wps:cNvSpPr/>
                          <wps:spPr>
                            <a:xfrm>
                              <a:off x="1296927" y="550085"/>
                              <a:ext cx="35630" cy="34543"/>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097B5244"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73" name="Ellipse 52573"/>
                          <wps:cNvSpPr/>
                          <wps:spPr>
                            <a:xfrm>
                              <a:off x="1308409" y="558747"/>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013B67AD"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74" name="Rechteck 24"/>
                        <wps:cNvSpPr/>
                        <wps:spPr bwMode="auto">
                          <a:xfrm>
                            <a:off x="857722" y="397344"/>
                            <a:ext cx="281142"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5D9377B7"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s:wsp>
                        <wps:cNvPr id="52575" name="Gerader Verbinder 101"/>
                        <wps:cNvCnPr/>
                        <wps:spPr bwMode="auto">
                          <a:xfrm flipH="1">
                            <a:off x="1036324" y="382356"/>
                            <a:ext cx="7522" cy="24355"/>
                          </a:xfrm>
                          <a:prstGeom prst="line">
                            <a:avLst/>
                          </a:prstGeom>
                          <a:solidFill>
                            <a:sysClr val="windowText" lastClr="000000"/>
                          </a:solidFill>
                          <a:ln w="3175" cap="flat" cmpd="sng" algn="ctr">
                            <a:solidFill>
                              <a:sysClr val="windowText" lastClr="000000"/>
                            </a:solidFill>
                            <a:prstDash val="solid"/>
                          </a:ln>
                          <a:effectLst/>
                        </wps:spPr>
                        <wps:bodyPr/>
                      </wps:wsp>
                      <wps:wsp>
                        <wps:cNvPr id="52576" name="Ellipse 26"/>
                        <wps:cNvSpPr/>
                        <wps:spPr bwMode="auto">
                          <a:xfrm>
                            <a:off x="1032563" y="365495"/>
                            <a:ext cx="27268" cy="27165"/>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157CA48C"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77" name="Ellipse 27"/>
                        <wps:cNvSpPr/>
                        <wps:spPr bwMode="auto">
                          <a:xfrm>
                            <a:off x="1041187" y="372103"/>
                            <a:ext cx="5510" cy="5662"/>
                          </a:xfrm>
                          <a:prstGeom prst="ellipse">
                            <a:avLst/>
                          </a:prstGeom>
                          <a:solidFill>
                            <a:sysClr val="windowText" lastClr="000000"/>
                          </a:solidFill>
                          <a:ln w="25400" cap="flat" cmpd="sng" algn="ctr">
                            <a:noFill/>
                            <a:prstDash val="solid"/>
                          </a:ln>
                          <a:effectLst>
                            <a:glow rad="12700">
                              <a:sysClr val="window" lastClr="FFFFFF">
                                <a:alpha val="58000"/>
                              </a:sysClr>
                            </a:glow>
                          </a:effectLst>
                        </wps:spPr>
                        <wps:txbx>
                          <w:txbxContent>
                            <w:p w14:paraId="38AA116E"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78" name="Rechteck 28"/>
                        <wps:cNvSpPr/>
                        <wps:spPr bwMode="auto">
                          <a:xfrm>
                            <a:off x="1418843" y="433004"/>
                            <a:ext cx="28114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07A02584"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579" name="Gruppieren 29"/>
                        <wpg:cNvGrpSpPr>
                          <a:grpSpLocks/>
                        </wpg:cNvGrpSpPr>
                        <wpg:grpSpPr bwMode="auto">
                          <a:xfrm>
                            <a:off x="1593629" y="401152"/>
                            <a:ext cx="27266" cy="41216"/>
                            <a:chOff x="1593674" y="401152"/>
                            <a:chExt cx="35629" cy="52411"/>
                          </a:xfrm>
                          <a:solidFill>
                            <a:sysClr val="windowText" lastClr="000000"/>
                          </a:solidFill>
                        </wpg:grpSpPr>
                        <wps:wsp>
                          <wps:cNvPr id="52580" name="Gerader Verbinder 101"/>
                          <wps:cNvCnPr/>
                          <wps:spPr>
                            <a:xfrm flipH="1">
                              <a:off x="1598589" y="422593"/>
                              <a:ext cx="9829" cy="30970"/>
                            </a:xfrm>
                            <a:prstGeom prst="line">
                              <a:avLst/>
                            </a:prstGeom>
                            <a:grpFill/>
                            <a:ln w="3175" cap="flat" cmpd="sng" algn="ctr">
                              <a:solidFill>
                                <a:sysClr val="windowText" lastClr="000000"/>
                              </a:solidFill>
                              <a:prstDash val="solid"/>
                            </a:ln>
                            <a:effectLst/>
                          </wps:spPr>
                          <wps:bodyPr/>
                        </wps:wsp>
                        <wps:wsp>
                          <wps:cNvPr id="52581" name="Ellipse 52581"/>
                          <wps:cNvSpPr/>
                          <wps:spPr>
                            <a:xfrm>
                              <a:off x="1593674" y="401152"/>
                              <a:ext cx="35629" cy="34544"/>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19851D4B"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82" name="Ellipse 52582"/>
                          <wps:cNvSpPr/>
                          <wps:spPr>
                            <a:xfrm>
                              <a:off x="1605030" y="409686"/>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75392AED"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83" name="Rechteck 30"/>
                        <wps:cNvSpPr/>
                        <wps:spPr bwMode="auto">
                          <a:xfrm>
                            <a:off x="1412795" y="1081184"/>
                            <a:ext cx="281142"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40D2E523"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584" name="Gruppieren 31"/>
                        <wpg:cNvGrpSpPr>
                          <a:grpSpLocks/>
                        </wpg:cNvGrpSpPr>
                        <wpg:grpSpPr bwMode="auto">
                          <a:xfrm>
                            <a:off x="1587570" y="1049374"/>
                            <a:ext cx="27267" cy="42155"/>
                            <a:chOff x="1587614" y="1049355"/>
                            <a:chExt cx="35630" cy="53603"/>
                          </a:xfrm>
                          <a:solidFill>
                            <a:srgbClr val="99FFCC"/>
                          </a:solidFill>
                        </wpg:grpSpPr>
                        <wps:wsp>
                          <wps:cNvPr id="52585" name="Gerader Verbinder 101"/>
                          <wps:cNvCnPr/>
                          <wps:spPr>
                            <a:xfrm flipH="1">
                              <a:off x="1592528" y="1070796"/>
                              <a:ext cx="9829" cy="32162"/>
                            </a:xfrm>
                            <a:prstGeom prst="line">
                              <a:avLst/>
                            </a:prstGeom>
                            <a:grpFill/>
                            <a:ln w="3175" cap="flat" cmpd="sng" algn="ctr">
                              <a:solidFill>
                                <a:sysClr val="windowText" lastClr="000000"/>
                              </a:solidFill>
                              <a:prstDash val="solid"/>
                            </a:ln>
                            <a:effectLst/>
                          </wps:spPr>
                          <wps:bodyPr/>
                        </wps:wsp>
                        <wps:wsp>
                          <wps:cNvPr id="52586" name="Ellipse 52586"/>
                          <wps:cNvSpPr/>
                          <wps:spPr>
                            <a:xfrm>
                              <a:off x="1587614" y="1049355"/>
                              <a:ext cx="35630" cy="35735"/>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13984203"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87" name="Ellipse 52587"/>
                          <wps:cNvSpPr/>
                          <wps:spPr>
                            <a:xfrm>
                              <a:off x="1598894" y="1057191"/>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6C6E655D"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88" name="Rechteck 32"/>
                        <wps:cNvSpPr/>
                        <wps:spPr bwMode="auto">
                          <a:xfrm>
                            <a:off x="1335732" y="779993"/>
                            <a:ext cx="28114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6D081174"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589" name="Gruppieren 33"/>
                        <wpg:cNvGrpSpPr>
                          <a:grpSpLocks/>
                        </wpg:cNvGrpSpPr>
                        <wpg:grpSpPr bwMode="auto">
                          <a:xfrm>
                            <a:off x="1510523" y="748172"/>
                            <a:ext cx="27266" cy="42155"/>
                            <a:chOff x="1510566" y="748158"/>
                            <a:chExt cx="35629" cy="53603"/>
                          </a:xfrm>
                          <a:solidFill>
                            <a:sysClr val="windowText" lastClr="000000"/>
                          </a:solidFill>
                        </wpg:grpSpPr>
                        <wps:wsp>
                          <wps:cNvPr id="52590" name="Gerader Verbinder 101"/>
                          <wps:cNvCnPr/>
                          <wps:spPr>
                            <a:xfrm flipH="1">
                              <a:off x="1515481" y="769599"/>
                              <a:ext cx="9829" cy="32162"/>
                            </a:xfrm>
                            <a:prstGeom prst="line">
                              <a:avLst/>
                            </a:prstGeom>
                            <a:grpFill/>
                            <a:ln w="3175" cap="flat" cmpd="sng" algn="ctr">
                              <a:solidFill>
                                <a:sysClr val="windowText" lastClr="000000"/>
                              </a:solidFill>
                              <a:prstDash val="solid"/>
                            </a:ln>
                            <a:effectLst/>
                          </wps:spPr>
                          <wps:bodyPr/>
                        </wps:wsp>
                        <wps:wsp>
                          <wps:cNvPr id="52591" name="Ellipse 52591"/>
                          <wps:cNvSpPr/>
                          <wps:spPr>
                            <a:xfrm>
                              <a:off x="1510566" y="748158"/>
                              <a:ext cx="35629"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35C01E3B"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92" name="Ellipse 52592"/>
                          <wps:cNvSpPr/>
                          <wps:spPr>
                            <a:xfrm>
                              <a:off x="1521240" y="756066"/>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1758BD4D"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93" name="Rechteck 34"/>
                        <wps:cNvSpPr/>
                        <wps:spPr bwMode="auto">
                          <a:xfrm>
                            <a:off x="117534" y="1082860"/>
                            <a:ext cx="281142"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6937E40A"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594" name="Gruppieren 35"/>
                        <wpg:cNvGrpSpPr>
                          <a:grpSpLocks/>
                        </wpg:cNvGrpSpPr>
                        <wpg:grpSpPr bwMode="auto">
                          <a:xfrm>
                            <a:off x="292397" y="1051017"/>
                            <a:ext cx="27267" cy="42154"/>
                            <a:chOff x="292405" y="1050998"/>
                            <a:chExt cx="35630" cy="53602"/>
                          </a:xfrm>
                          <a:solidFill>
                            <a:sysClr val="windowText" lastClr="000000"/>
                          </a:solidFill>
                        </wpg:grpSpPr>
                        <wps:wsp>
                          <wps:cNvPr id="52595" name="Gerader Verbinder 101"/>
                          <wps:cNvCnPr/>
                          <wps:spPr>
                            <a:xfrm flipH="1">
                              <a:off x="297319" y="1072439"/>
                              <a:ext cx="9829" cy="32161"/>
                            </a:xfrm>
                            <a:prstGeom prst="line">
                              <a:avLst/>
                            </a:prstGeom>
                            <a:grpFill/>
                            <a:ln w="3175" cap="flat" cmpd="sng" algn="ctr">
                              <a:solidFill>
                                <a:sysClr val="windowText" lastClr="000000"/>
                              </a:solidFill>
                              <a:prstDash val="solid"/>
                            </a:ln>
                            <a:effectLst/>
                          </wps:spPr>
                          <wps:bodyPr/>
                        </wps:wsp>
                        <wps:wsp>
                          <wps:cNvPr id="52596" name="Ellipse 67"/>
                          <wps:cNvSpPr/>
                          <wps:spPr>
                            <a:xfrm>
                              <a:off x="292405" y="1050998"/>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0FE3488D"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597" name="Ellipse 68"/>
                          <wps:cNvSpPr/>
                          <wps:spPr>
                            <a:xfrm>
                              <a:off x="303111" y="1058638"/>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799F0F88"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598" name="Rechteck 36"/>
                        <wps:cNvSpPr/>
                        <wps:spPr bwMode="auto">
                          <a:xfrm>
                            <a:off x="413720" y="1051432"/>
                            <a:ext cx="281141"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07BFD513"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599" name="Gruppieren 37"/>
                        <wpg:cNvGrpSpPr>
                          <a:grpSpLocks/>
                        </wpg:cNvGrpSpPr>
                        <wpg:grpSpPr bwMode="auto">
                          <a:xfrm>
                            <a:off x="588567" y="1050047"/>
                            <a:ext cx="27266" cy="41215"/>
                            <a:chOff x="588583" y="1050067"/>
                            <a:chExt cx="35629" cy="52411"/>
                          </a:xfrm>
                          <a:solidFill>
                            <a:sysClr val="windowText" lastClr="000000"/>
                          </a:solidFill>
                        </wpg:grpSpPr>
                        <wps:wsp>
                          <wps:cNvPr id="52600" name="Gerader Verbinder 101"/>
                          <wps:cNvCnPr/>
                          <wps:spPr>
                            <a:xfrm flipH="1">
                              <a:off x="593497" y="1070317"/>
                              <a:ext cx="9829" cy="32161"/>
                            </a:xfrm>
                            <a:prstGeom prst="line">
                              <a:avLst/>
                            </a:prstGeom>
                            <a:grpFill/>
                            <a:ln w="3175" cap="flat" cmpd="sng" algn="ctr">
                              <a:solidFill>
                                <a:sysClr val="windowText" lastClr="000000"/>
                              </a:solidFill>
                              <a:prstDash val="solid"/>
                            </a:ln>
                            <a:effectLst/>
                          </wps:spPr>
                          <wps:bodyPr/>
                        </wps:wsp>
                        <wps:wsp>
                          <wps:cNvPr id="52601" name="Ellipse 64"/>
                          <wps:cNvSpPr/>
                          <wps:spPr>
                            <a:xfrm>
                              <a:off x="588583" y="1050067"/>
                              <a:ext cx="35629" cy="34544"/>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606288A8"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02" name="Ellipse 65"/>
                          <wps:cNvSpPr/>
                          <wps:spPr>
                            <a:xfrm>
                              <a:off x="599530" y="1058727"/>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0458E824"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603" name="Rechteck 38"/>
                        <wps:cNvSpPr/>
                        <wps:spPr bwMode="auto">
                          <a:xfrm>
                            <a:off x="705205" y="1077240"/>
                            <a:ext cx="28114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4352B0AA"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604" name="Gruppieren 39"/>
                        <wpg:cNvGrpSpPr>
                          <a:grpSpLocks/>
                        </wpg:cNvGrpSpPr>
                        <wpg:grpSpPr bwMode="auto">
                          <a:xfrm>
                            <a:off x="880036" y="1045405"/>
                            <a:ext cx="27266" cy="42153"/>
                            <a:chOff x="880060" y="1045385"/>
                            <a:chExt cx="35629" cy="53601"/>
                          </a:xfrm>
                          <a:solidFill>
                            <a:sysClr val="windowText" lastClr="000000"/>
                          </a:solidFill>
                        </wpg:grpSpPr>
                        <wps:wsp>
                          <wps:cNvPr id="52605" name="Gerader Verbinder 101"/>
                          <wps:cNvCnPr/>
                          <wps:spPr>
                            <a:xfrm flipH="1">
                              <a:off x="884974" y="1066825"/>
                              <a:ext cx="9829" cy="32161"/>
                            </a:xfrm>
                            <a:prstGeom prst="line">
                              <a:avLst/>
                            </a:prstGeom>
                            <a:grpFill/>
                            <a:ln w="3175" cap="flat" cmpd="sng" algn="ctr">
                              <a:solidFill>
                                <a:sysClr val="windowText" lastClr="000000"/>
                              </a:solidFill>
                              <a:prstDash val="solid"/>
                            </a:ln>
                            <a:effectLst/>
                          </wps:spPr>
                          <wps:bodyPr/>
                        </wps:wsp>
                        <wps:wsp>
                          <wps:cNvPr id="52606" name="Ellipse 61"/>
                          <wps:cNvSpPr/>
                          <wps:spPr>
                            <a:xfrm>
                              <a:off x="880060" y="1045385"/>
                              <a:ext cx="35629"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62B959AC"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07" name="Ellipse 62"/>
                          <wps:cNvSpPr/>
                          <wps:spPr>
                            <a:xfrm>
                              <a:off x="890940" y="1053067"/>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768A5266"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608" name="Rechteck 40"/>
                        <wps:cNvSpPr/>
                        <wps:spPr bwMode="auto">
                          <a:xfrm>
                            <a:off x="174376" y="1285057"/>
                            <a:ext cx="28020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029787EC"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609" name="Gruppieren 41"/>
                        <wpg:cNvGrpSpPr>
                          <a:grpSpLocks/>
                        </wpg:cNvGrpSpPr>
                        <wpg:grpSpPr bwMode="auto">
                          <a:xfrm>
                            <a:off x="347357" y="1253199"/>
                            <a:ext cx="27266" cy="41216"/>
                            <a:chOff x="347366" y="1253199"/>
                            <a:chExt cx="35629" cy="52411"/>
                          </a:xfrm>
                          <a:solidFill>
                            <a:sysClr val="windowText" lastClr="000000"/>
                          </a:solidFill>
                        </wpg:grpSpPr>
                        <wps:wsp>
                          <wps:cNvPr id="52610" name="Gerader Verbinder 101"/>
                          <wps:cNvCnPr/>
                          <wps:spPr>
                            <a:xfrm flipH="1">
                              <a:off x="352280" y="1274640"/>
                              <a:ext cx="9829" cy="30970"/>
                            </a:xfrm>
                            <a:prstGeom prst="line">
                              <a:avLst/>
                            </a:prstGeom>
                            <a:grpFill/>
                            <a:ln w="3175" cap="flat" cmpd="sng" algn="ctr">
                              <a:solidFill>
                                <a:sysClr val="windowText" lastClr="000000"/>
                              </a:solidFill>
                              <a:prstDash val="solid"/>
                            </a:ln>
                            <a:effectLst/>
                          </wps:spPr>
                          <wps:bodyPr/>
                        </wps:wsp>
                        <wps:wsp>
                          <wps:cNvPr id="52611" name="Ellipse 58"/>
                          <wps:cNvSpPr/>
                          <wps:spPr>
                            <a:xfrm>
                              <a:off x="347366" y="1253199"/>
                              <a:ext cx="35629"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3EFCF20F"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12" name="Ellipse 59"/>
                          <wps:cNvSpPr/>
                          <wps:spPr>
                            <a:xfrm>
                              <a:off x="360222" y="1261595"/>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6DFDEA02"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613" name="Rechteck 42"/>
                        <wps:cNvSpPr/>
                        <wps:spPr bwMode="auto">
                          <a:xfrm>
                            <a:off x="1084385" y="1226661"/>
                            <a:ext cx="281141" cy="127396"/>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4C6C803F"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614" name="Gruppieren 43"/>
                        <wpg:cNvGrpSpPr>
                          <a:grpSpLocks/>
                        </wpg:cNvGrpSpPr>
                        <wpg:grpSpPr bwMode="auto">
                          <a:xfrm>
                            <a:off x="1259192" y="1194812"/>
                            <a:ext cx="27266" cy="41216"/>
                            <a:chOff x="1259227" y="1194812"/>
                            <a:chExt cx="35629" cy="52410"/>
                          </a:xfrm>
                          <a:solidFill>
                            <a:sysClr val="windowText" lastClr="000000"/>
                          </a:solidFill>
                        </wpg:grpSpPr>
                        <wps:wsp>
                          <wps:cNvPr id="52615" name="Gerader Verbinder 101"/>
                          <wps:cNvCnPr/>
                          <wps:spPr>
                            <a:xfrm flipH="1">
                              <a:off x="1264141" y="1216252"/>
                              <a:ext cx="9829" cy="30970"/>
                            </a:xfrm>
                            <a:prstGeom prst="line">
                              <a:avLst/>
                            </a:prstGeom>
                            <a:grpFill/>
                            <a:ln w="3175" cap="flat" cmpd="sng" algn="ctr">
                              <a:solidFill>
                                <a:sysClr val="windowText" lastClr="000000"/>
                              </a:solidFill>
                              <a:prstDash val="solid"/>
                            </a:ln>
                            <a:effectLst/>
                          </wps:spPr>
                          <wps:bodyPr/>
                        </wps:wsp>
                        <wps:wsp>
                          <wps:cNvPr id="52616" name="Ellipse 55"/>
                          <wps:cNvSpPr/>
                          <wps:spPr>
                            <a:xfrm>
                              <a:off x="1259227" y="1194812"/>
                              <a:ext cx="35629" cy="34543"/>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5F4C97F4"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17" name="Ellipse 56"/>
                          <wps:cNvSpPr/>
                          <wps:spPr>
                            <a:xfrm>
                              <a:off x="1269785" y="1203215"/>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5B497BE3"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618" name="Rechteck 44"/>
                        <wps:cNvSpPr/>
                        <wps:spPr bwMode="auto">
                          <a:xfrm rot="21306366">
                            <a:off x="1048246" y="995671"/>
                            <a:ext cx="281141" cy="127395"/>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2279B0AA"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619" name="Gruppieren 45"/>
                        <wpg:cNvGrpSpPr>
                          <a:grpSpLocks/>
                        </wpg:cNvGrpSpPr>
                        <wpg:grpSpPr bwMode="auto">
                          <a:xfrm rot="21306366">
                            <a:off x="1215149" y="960063"/>
                            <a:ext cx="27267" cy="40725"/>
                            <a:chOff x="1215181" y="960042"/>
                            <a:chExt cx="35630" cy="51785"/>
                          </a:xfrm>
                          <a:solidFill>
                            <a:sysClr val="windowText" lastClr="000000"/>
                          </a:solidFill>
                        </wpg:grpSpPr>
                        <wps:wsp>
                          <wps:cNvPr id="52620" name="Gerader Verbinder 101"/>
                          <wps:cNvCnPr/>
                          <wps:spPr>
                            <a:xfrm flipH="1">
                              <a:off x="1219724" y="979666"/>
                              <a:ext cx="9829" cy="32161"/>
                            </a:xfrm>
                            <a:prstGeom prst="line">
                              <a:avLst/>
                            </a:prstGeom>
                            <a:grpFill/>
                            <a:ln w="3175" cap="flat" cmpd="sng" algn="ctr">
                              <a:solidFill>
                                <a:sysClr val="windowText" lastClr="000000"/>
                              </a:solidFill>
                              <a:prstDash val="solid"/>
                            </a:ln>
                            <a:effectLst/>
                          </wps:spPr>
                          <wps:bodyPr/>
                        </wps:wsp>
                        <wps:wsp>
                          <wps:cNvPr id="52621" name="Ellipse 52"/>
                          <wps:cNvSpPr/>
                          <wps:spPr>
                            <a:xfrm>
                              <a:off x="1215181" y="960042"/>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5D61FE58"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22" name="Ellipse 53"/>
                          <wps:cNvSpPr/>
                          <wps:spPr>
                            <a:xfrm>
                              <a:off x="1228054" y="970685"/>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7F16F6BA"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s:wsp>
                        <wps:cNvPr id="52623" name="Rechteck 46"/>
                        <wps:cNvSpPr/>
                        <wps:spPr bwMode="auto">
                          <a:xfrm rot="21306366">
                            <a:off x="509689" y="1307653"/>
                            <a:ext cx="281141" cy="128332"/>
                          </a:xfrm>
                          <a:prstGeom prst="rect">
                            <a:avLst/>
                          </a:prstGeom>
                          <a:solidFill>
                            <a:srgbClr val="FFFF99"/>
                          </a:solidFill>
                          <a:ln w="25400" cap="flat" cmpd="sng" algn="ctr">
                            <a:noFill/>
                            <a:prstDash val="solid"/>
                          </a:ln>
                          <a:effectLst>
                            <a:outerShdw blurRad="50800" dist="12700" dir="2700000" algn="tl" rotWithShape="0">
                              <a:prstClr val="black">
                                <a:alpha val="40000"/>
                              </a:prstClr>
                            </a:outerShdw>
                          </a:effectLst>
                        </wps:spPr>
                        <wps:txbx>
                          <w:txbxContent>
                            <w:p w14:paraId="5146E0BA"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wps:txbx>
                        <wps:bodyPr lIns="7200" tIns="7200" rIns="7200" bIns="7200" anchor="ctr"/>
                      </wps:wsp>
                      <wpg:grpSp>
                        <wpg:cNvPr id="52624" name="Gruppieren 47"/>
                        <wpg:cNvGrpSpPr>
                          <a:grpSpLocks/>
                        </wpg:cNvGrpSpPr>
                        <wpg:grpSpPr bwMode="auto">
                          <a:xfrm rot="21306366">
                            <a:off x="676708" y="1272036"/>
                            <a:ext cx="27267" cy="42595"/>
                            <a:chOff x="676725" y="1272011"/>
                            <a:chExt cx="35630" cy="54163"/>
                          </a:xfrm>
                          <a:solidFill>
                            <a:sysClr val="windowText" lastClr="000000"/>
                          </a:solidFill>
                        </wpg:grpSpPr>
                        <wps:wsp>
                          <wps:cNvPr id="52625" name="Gerader Verbinder 101"/>
                          <wps:cNvCnPr/>
                          <wps:spPr>
                            <a:xfrm flipH="1">
                              <a:off x="681164" y="1291630"/>
                              <a:ext cx="9829" cy="34544"/>
                            </a:xfrm>
                            <a:prstGeom prst="line">
                              <a:avLst/>
                            </a:prstGeom>
                            <a:grpFill/>
                            <a:ln w="3175" cap="flat" cmpd="sng" algn="ctr">
                              <a:solidFill>
                                <a:sysClr val="windowText" lastClr="000000"/>
                              </a:solidFill>
                              <a:prstDash val="solid"/>
                            </a:ln>
                            <a:effectLst/>
                          </wps:spPr>
                          <wps:bodyPr/>
                        </wps:wsp>
                        <wps:wsp>
                          <wps:cNvPr id="52626" name="Ellipse 49"/>
                          <wps:cNvSpPr/>
                          <wps:spPr>
                            <a:xfrm>
                              <a:off x="676725" y="1272011"/>
                              <a:ext cx="35630" cy="35735"/>
                            </a:xfrm>
                            <a:prstGeom prst="ellipse">
                              <a:avLst/>
                            </a:prstGeom>
                            <a:grpFill/>
                            <a:ln w="25400" cap="flat" cmpd="sng" algn="ctr">
                              <a:noFill/>
                              <a:prstDash val="solid"/>
                            </a:ln>
                            <a:effectLst>
                              <a:outerShdw blurRad="12700" dist="12700" dir="2700000" algn="tl" rotWithShape="0">
                                <a:prstClr val="black">
                                  <a:alpha val="40000"/>
                                </a:prstClr>
                              </a:outerShdw>
                            </a:effectLst>
                          </wps:spPr>
                          <wps:txbx>
                            <w:txbxContent>
                              <w:p w14:paraId="49B3F3AF"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s:wsp>
                          <wps:cNvPr id="52627" name="Ellipse 50"/>
                          <wps:cNvSpPr/>
                          <wps:spPr>
                            <a:xfrm>
                              <a:off x="689837" y="1283224"/>
                              <a:ext cx="7200" cy="7200"/>
                            </a:xfrm>
                            <a:prstGeom prst="ellipse">
                              <a:avLst/>
                            </a:prstGeom>
                            <a:grpFill/>
                            <a:ln w="25400" cap="flat" cmpd="sng" algn="ctr">
                              <a:noFill/>
                              <a:prstDash val="solid"/>
                            </a:ln>
                            <a:effectLst>
                              <a:glow rad="12700">
                                <a:sysClr val="window" lastClr="FFFFFF">
                                  <a:alpha val="58000"/>
                                </a:sysClr>
                              </a:glow>
                            </a:effectLst>
                          </wps:spPr>
                          <wps:txbx>
                            <w:txbxContent>
                              <w:p w14:paraId="4D3B6A60"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wps:txbx>
                          <wps:bodyPr anchor="ctr"/>
                        </wps:wsp>
                      </wpg:grpSp>
                    </wpg:wgp>
                  </a:graphicData>
                </a:graphic>
                <wp14:sizeRelH relativeFrom="page">
                  <wp14:pctWidth>0</wp14:pctWidth>
                </wp14:sizeRelH>
                <wp14:sizeRelV relativeFrom="page">
                  <wp14:pctHeight>0</wp14:pctHeight>
                </wp14:sizeRelV>
              </wp:anchor>
            </w:drawing>
          </mc:Choice>
          <mc:Fallback>
            <w:pict>
              <v:group id="Gruppieren 52267" o:spid="_x0000_s1263" style="position:absolute;left:0;text-align:left;margin-left:271.15pt;margin-top:6.2pt;width:183.65pt;height:170.25pt;z-index:251682816;mso-position-horizontal-relative:text;mso-position-vertical-relative:text" coordsize="20751,16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">
                <v:roundrect id="Abgerundetes Rechteck 3" o:spid="_x0000_s1264" style="position:absolute;left:37;width:20197;height:16552;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VycsQA&#10;AADeAAAADwAAAGRycy9kb3ducmV2LnhtbERPy4rCMBTdD/gP4Q64G1OLilRTGUQZF4L42Li7Nte2&#10;2NzUJlPrfP1kIbg8nPd80ZlKtNS40rKC4SACQZxZXXKu4HRcf01BOI+ssbJMCp7kYJH2PuaYaPvg&#10;PbUHn4sQwi5BBYX3dSKlywoy6Aa2Jg7c1TYGfYBNLnWDjxBuKhlH0UQaLDk0FFjTsqDsdvg1CswG&#10;/+6lf9bL1fbncjrvRrvj0CrV/+y+ZyA8df4tfrk3WsE4jidhb7gTroB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VcnLEAAAA3gAAAA8AAAAAAAAAAAAAAAAAmAIAAGRycy9k&#10;b3ducmV2LnhtbFBLBQYAAAAABAAEAPUAAACJAwAAAAA=&#10;" fillcolor="#c6b994" strokecolor="#ddd" strokeweight="3pt">
                  <v:shadow on="t" color="black" opacity="26214f" origin="-.5,-.5" offset=".74836mm,.74836mm"/>
                  <v:textbox>
                    <w:txbxContent>
                      <w:p w14:paraId="22A77139" w14:textId="77777777" w:rsidR="00850BE1" w:rsidRDefault="00850BE1" w:rsidP="00D3743E">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roundrect>
                <v:rect id="Rechteck 4" o:spid="_x0000_s1265" style="position:absolute;left:4243;top:1126;width:10506;height:13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GBWsUA&#10;AADeAAAADwAAAGRycy9kb3ducmV2LnhtbERPy2rCQBTdC/2H4Rbc6aSBik2dBGksPnbaaunukrlN&#10;gpk7MTNq+vcdQejycN6zrDeNuFDnassKnsYRCOLC6ppLBZ8f76MpCOeRNTaWScEvOcjSh8EME22v&#10;vKXLzpcihLBLUEHlfZtI6YqKDLqxbYkD92M7gz7ArpS6w2sIN42Mo2giDdYcGips6a2i4rg7GwXn&#10;djHfF3lz/K5zzDfr09fyEOap4WM/fwXhqff/4rt7pRU8x/HkBW53whW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sYFaxQAAAN4AAAAPAAAAAAAAAAAAAAAAAJgCAABkcnMv&#10;ZG93bnJldi54bWxQSwUGAAAAAAQABAD1AAAAigMAAAAA&#10;" fillcolor="#ff9" stroked="f" strokeweight="2pt">
                  <v:shadow on="t" color="black" opacity="26214f" origin="-.5,-.5" offset=".24944mm,.24944mm"/>
                  <v:textbox inset=".2mm,.2mm,.2mm,.2mm">
                    <w:txbxContent>
                      <w:p w14:paraId="3FC0EF42" w14:textId="77777777" w:rsidR="00850BE1" w:rsidRDefault="00850BE1" w:rsidP="00D3743E">
                        <w:pPr>
                          <w:pStyle w:val="StandardWeb"/>
                          <w:spacing w:before="0" w:beforeAutospacing="0" w:after="0" w:afterAutospacing="0"/>
                          <w:jc w:val="center"/>
                          <w:textAlignment w:val="baseline"/>
                        </w:pPr>
                        <w:r>
                          <w:rPr>
                            <w:rFonts w:ascii="Andy" w:eastAsia="Calibri" w:hAnsi="Andy" w:cs="Arial"/>
                            <w:color w:val="000000"/>
                            <w:kern w:val="24"/>
                            <w:sz w:val="20"/>
                            <w:szCs w:val="20"/>
                            <w:lang w:val="en-US"/>
                          </w:rPr>
                          <w:t>Challenges</w:t>
                        </w:r>
                      </w:p>
                    </w:txbxContent>
                  </v:textbox>
                </v:rect>
                <v:group id="Gruppieren 5" o:spid="_x0000_s1266" style="position:absolute;left:14174;top:1126;width:311;height:338" coordorigin="14175,1126" coordsize="36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Oy/7/FAAAA3gAA&#10;AA8AAAAAAAAAAAAAAAAAqgIAAGRycy9kb3ducmV2LnhtbFBLBQYAAAAABAAEAPoAAACcAwAAAAA=&#10;">
                  <v:line id="Gerader Verbinder 61" o:spid="_x0000_s1267" style="position:absolute;flip:x;visibility:visible;mso-wrap-style:square" from="14263,1349" to="14350,1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YgRccAAADeAAAADwAAAGRycy9kb3ducmV2LnhtbESPQUvDQBSE74L/YXlCb3aTSNXGbIsK&#10;pXqQklrw+si+ZEN334bsto3/3hUEj8PMfMNU68lZcaYx9J4V5PMMBHHjdc+dgsPn5vYRRIjIGq1n&#10;UvBNAdar66sKS+0vXNN5HzuRIBxKVGBiHEopQ2PIYZj7gTh5rR8dxiTHTuoRLwnurCyy7F467Dkt&#10;GBzo1VBz3J+cAqqP7S7fGmtfFnf1e/ha7ij7UGp2Mz0/gYg0xf/wX/tNK1gUxUMOv3fSFZC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FiBFxwAAAN4AAAAPAAAAAAAA&#10;AAAAAAAAAKECAABkcnMvZG93bnJldi54bWxQSwUGAAAAAAQABAD5AAAAlQMAAAAA&#10;" strokecolor="windowText" strokeweight=".25pt"/>
                  <v:oval id="Ellipse 52272" o:spid="_x0000_s1268" style="position:absolute;left:14175;top:1126;width:362;height:3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s4XccA&#10;AADeAAAADwAAAGRycy9kb3ducmV2LnhtbESPQWsCMRSE70L/Q3gFL1KzXaiVrVFKUfBUcfXQ42Pz&#10;utl285ImUbf/vhGEHoeZ+YZZrAbbizOF2DlW8DgtQBA3TnfcKjgeNg9zEDEha+wdk4JfirBa3o0W&#10;WGl34T2d69SKDOFYoQKTkq+kjI0hi3HqPHH2Pl2wmLIMrdQBLxlue1kWxUxa7DgvGPT0Zqj5rk9W&#10;webDz9bh8NO/z52fmPq423/tpFLj++H1BUSiIf2Hb+2tVvBUls8lXO/kK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rOF3HAAAA3gAAAA8AAAAAAAAAAAAAAAAAmAIAAGRy&#10;cy9kb3ducmV2LnhtbFBLBQYAAAAABAAEAPUAAACMAwAAAAA=&#10;" filled="f" stroked="f" strokeweight="2pt">
                    <v:shadow on="t" color="black" opacity="26214f" origin="-.5,-.5" offset=".24944mm,.24944mm"/>
                    <v:textbox>
                      <w:txbxContent>
                        <w:p w14:paraId="229F3146" w14:textId="77777777" w:rsidR="00850BE1" w:rsidRDefault="00850BE1" w:rsidP="00D3743E">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oval>
                  <v:oval id="Ellipse 52273" o:spid="_x0000_s1269" style="position:absolute;left:14286;top:120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Lb5ccA&#10;AADeAAAADwAAAGRycy9kb3ducmV2LnhtbESPQWsCMRSE74L/ITyht5rtSm27NYqIguKltdLz6+Z1&#10;NzV5WTbpuvXXN4WCx2FmvmFmi95Z0VEbjGcFd+MMBHHpteFKwfFtc/sIIkRkjdYzKfihAIv5cDDD&#10;Qvszv1J3iJVIEA4FKqhjbAopQ1mTwzD2DXHyPn3rMCbZVlK3eE5wZ2WeZVPp0HBaqLGhVU3l6fDt&#10;FHwcu/3+Sa531pj3KV3w5WtiK6VuRv3yGUSkPl7D/+2tVnCf5w8T+LuTr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i2+XHAAAA3gAAAA8AAAAAAAAAAAAAAAAAmAIAAGRy&#10;cy9kb3ducmV2LnhtbFBLBQYAAAAABAAEAPUAAACMAwAAAAA=&#10;" filled="f" stroked="f" strokeweight="2pt">
                    <v:textbox>
                      <w:txbxContent>
                        <w:p w14:paraId="2936FB55" w14:textId="77777777" w:rsidR="00850BE1" w:rsidRDefault="00850BE1" w:rsidP="00D3743E">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oval>
                </v:group>
                <v:group id="Gruppieren 6" o:spid="_x0000_s1270" style="position:absolute;left:5145;top:1108;width:609;height:431" coordorigin="5146,1108" coordsize="710,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yJ+bzIAAAA&#10;3gAAAA8AAAAAAAAAAAAAAAAAqgIAAGRycy9kb3ducmV2LnhtbFBLBQYAAAAABAAEAPoAAACfAwAA&#10;AAA=&#10;">
                  <v:line id="Gerader Verbinder 58" o:spid="_x0000_s1271" style="position:absolute;flip:x;visibility:visible;mso-wrap-style:square" from="5146,1448" to="5233,1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0mRscAAADeAAAADwAAAGRycy9kb3ducmV2LnhtbESPQWsCMRSE7wX/Q3iCt5p1y7a6NUpb&#10;ENtDkVWh18fmuVlMXpZN1O2/bwqFHoeZ+YZZrgdnxZX60HpWMJtmIIhrr1tuFBwPm/s5iBCRNVrP&#10;pOCbAqxXo7slltrfuKLrPjYiQTiUqMDE2JVShtqQwzD1HXHyTr53GJPsG6l7vCW4szLPskfpsOW0&#10;YLCjN0P1eX9xCqg6n3azrbH2tXioPsLXYkfZp1KT8fDyDCLSEP/Df+13raDI86cCfu+kKyB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LSZGxwAAAN4AAAAPAAAAAAAA&#10;AAAAAAAAAKECAABkcnMvZG93bnJldi54bWxQSwUGAAAAAAQABAD5AAAAlQMAAAAA&#10;" strokecolor="windowText" strokeweight=".25pt"/>
                  <v:oval id="Ellipse 52276" o:spid="_x0000_s1272" style="position:absolute;left:5146;top:1108;width:350;height: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scA&#10;AADeAAAADwAAAGRycy9kb3ducmV2LnhtbESPQUsDMRSE70L/Q3gFL2KzLriWbdNSxIInS7c9eHxs&#10;Xjerm5c0ie36740geBxm5htmuR7tIC4UYu9YwcOsAEHcOt1zp+B42N7PQcSErHFwTAq+KcJ6NblZ&#10;Yq3dlfd0aVInMoRjjQpMSr6WMraGLMaZ88TZO7lgMWUZOqkDXjPcDrIsikpa7DkvGPT0bKj9bL6s&#10;gu27r17C4Ty8zZ2/M81xt//YSaVup+NmASLRmP7Df+1XreCxLJ8q+L2Tr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QPl7HAAAA3gAAAA8AAAAAAAAAAAAAAAAAmAIAAGRy&#10;cy9kb3ducmV2LnhtbFBLBQYAAAAABAAEAPUAAACMAwAAAAA=&#10;" filled="f" stroked="f" strokeweight="2pt">
                    <v:shadow on="t" color="black" opacity="26214f" origin="-.5,-.5" offset=".24944mm,.24944mm"/>
                    <v:textbox>
                      <w:txbxContent>
                        <w:p w14:paraId="781536CE" w14:textId="77777777" w:rsidR="00850BE1" w:rsidRDefault="00850BE1" w:rsidP="00D3743E">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oval>
                  <v:oval id="Ellipse 52277" o:spid="_x0000_s1273" style="position:absolute;left:5784;top:118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nd5scA&#10;AADeAAAADwAAAGRycy9kb3ducmV2LnhtbESPQWsCMRSE74L/ITyhN812S7XdGkVEocVLa6Xn183r&#10;bmrysmziuu2vNwWhx2FmvmHmy95Z0VEbjGcFt5MMBHHpteFKweF9O34AESKyRuuZFPxQgOViOJhj&#10;of2Z36jbx0okCIcCFdQxNoWUoazJYZj4hjh5X751GJNsK6lbPCe4szLPsql0aDgt1NjQuqbyuD85&#10;BZ+Hbrd7lJsXa8zHlH7x9fvOVkrdjPrVE4hIffwPX9vPWsF9ns9m8HcnXQG5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Z3ebHAAAA3gAAAA8AAAAAAAAAAAAAAAAAmAIAAGRy&#10;cy9kb3ducmV2LnhtbFBLBQYAAAAABAAEAPUAAACMAwAAAAA=&#10;" filled="f" stroked="f" strokeweight="2pt">
                    <v:textbox>
                      <w:txbxContent>
                        <w:p w14:paraId="38F9B63E" w14:textId="77777777" w:rsidR="00850BE1" w:rsidRDefault="00850BE1" w:rsidP="00D3743E">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oval>
                </v:group>
                <v:shape id="Freihandform 7" o:spid="_x0000_s1274" style="position:absolute;top:15456;width:20751;height:1517;visibility:visible;mso-wrap-style:square;v-text-anchor:middle" coordsize="2816127,2580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HRCcAA&#10;AADeAAAADwAAAGRycy9kb3ducmV2LnhtbERPzYrCMBC+C75DGGFvmlpQl2oUERQvC9rtA4zN2Aab&#10;SWmirW+/OSx4/Pj+N7vBNuJFnTeOFcxnCQji0mnDlYLi9zj9BuEDssbGMSl4k4fddjzaYKZdz1d6&#10;5aESMYR9hgrqENpMSl/WZNHPXEscubvrLIYIu0rqDvsYbhuZJslSWjQcG2ps6VBT+cifVoF8X2zg&#10;n5NePgqzb/pbXsjUKPU1GfZrEIGG8BH/u89awSJNV3FvvBOvgN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GHRCcAAAADeAAAADwAAAAAAAAAAAAAAAACYAgAAZHJzL2Rvd25y&#10;ZXYueG1sUEsFBgAAAAAEAAQA9QAAAIUDAAAAAA==&#10;" adj="-11796480,,540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indow" strokecolor="window" strokeweight="2pt">
                  <v:stroke joinstyle="miter"/>
                  <v:formulas/>
                  <v:path arrowok="t" o:connecttype="custom" o:connectlocs="0,95669;124014,32989;173620,69277;235628,42886;310037,72576;351375,36288;438185,79174;458854,39587;483657,79174;587003,42886;640743,62680;686215,26392;735821,72576;801962,46185;855702,82473;925977,29690;971449,79174;1041724,32989;1103732,59381;1120267,29690;1165739,72576;1186408,29690;1248415,89070;1293887,29690;1397233,82473;1417902,32989;1438571,75875;1546051,39587;1566720,85771;1603924,46185;1661798,62680;1674199,26392;1723805,82473;1769277,23093;1810615,72576;1843686,32989;1897426,59381;1930497,19794;1971835,69277;2075180,0;2075180,151750;0,148451;0,95669" o:connectangles="0,0,0,0,0,0,0,0,0,0,0,0,0,0,0,0,0,0,0,0,0,0,0,0,0,0,0,0,0,0,0,0,0,0,0,0,0,0,0,0,0,0,0" textboxrect="0,0,2816127,258052"/>
                  <v:textbox>
                    <w:txbxContent>
                      <w:p w14:paraId="1B61ED2D" w14:textId="77777777" w:rsidR="00850BE1" w:rsidRDefault="00850BE1" w:rsidP="00284340">
                        <w:pPr>
                          <w:pStyle w:val="StandardWeb"/>
                          <w:spacing w:before="0" w:beforeAutospacing="0" w:after="0" w:afterAutospacing="0"/>
                          <w:jc w:val="center"/>
                          <w:textAlignment w:val="baseline"/>
                        </w:pPr>
                        <w:r w:rsidRPr="00F61C73">
                          <w:rPr>
                            <w:rFonts w:ascii="Arial" w:hAnsi="Arial" w:cs="Arial"/>
                            <w:color w:val="FFFFFF"/>
                            <w:kern w:val="24"/>
                            <w:sz w:val="22"/>
                            <w:szCs w:val="22"/>
                          </w:rPr>
                          <w:t> </w:t>
                        </w:r>
                      </w:p>
                    </w:txbxContent>
                  </v:textbox>
                </v:shape>
                <v:rect id="Rechteck 8" o:spid="_x0000_s1275" style="position:absolute;left:1354;top:6463;width:2811;height:1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gXh8QA&#10;AADeAAAADwAAAGRycy9kb3ducmV2LnhtbERPy2rCQBTdF/yH4Qru6sSAraaOIsZS685n6e6SuU2C&#10;mTsxM2r8+06h4PJw3pNZaypxpcaVlhUM+hEI4szqknMF+9378wiE88gaK8uk4E4OZtPO0wQTbW+8&#10;oevW5yKEsEtQQeF9nUjpsoIMur6tiQP3YxuDPsAml7rBWwg3lYyj6EUaLDk0FFjToqDstL0YBZd6&#10;OT9kaXX6LlNM15/nr49jmKd63Xb+BsJT6x/if/dKKxjG8esY/u6EKyC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oF4fEAAAA3gAAAA8AAAAAAAAAAAAAAAAAmAIAAGRycy9k&#10;b3ducmV2LnhtbFBLBQYAAAAABAAEAPUAAACJAwAAAAA=&#10;" fillcolor="#ff9" stroked="f" strokeweight="2pt">
                  <v:shadow on="t" color="black" opacity="26214f" origin="-.5,-.5" offset=".24944mm,.24944mm"/>
                  <v:textbox inset=".2mm,.2mm,.2mm,.2mm">
                    <w:txbxContent>
                      <w:p w14:paraId="76EC43A2"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9" o:spid="_x0000_s1276" style="position:absolute;left:3102;top:6144;width:273;height:431" coordorigin="3102,6145" coordsize="356,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ePmMQAAADeAAAA&#10;DwAAAAAAAAAAAAAAAACqAgAAZHJzL2Rvd25yZXYueG1sUEsFBgAAAAAEAAQA+gAAAJsDAAAAAA==&#10;">
                  <v:line id="Gerader Verbinder 101" o:spid="_x0000_s1277" style="position:absolute;flip:x;visibility:visible;mso-wrap-style:square" from="3151,6359" to="3250,6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NQYsYAAADeAAAADwAAAGRycy9kb3ducmV2LnhtbESPQWsCMRSE74X+h/AKvdXsbrHY1Sit&#10;UFoPRVYLXh+b52YxeVk2Ubf/3giCx2FmvmFmi8FZcaI+tJ4V5KMMBHHtdcuNgr/t18sERIjIGq1n&#10;UvBPARbzx4cZltqfuaLTJjYiQTiUqMDE2JVShtqQwzDyHXHy9r53GJPsG6l7PCe4s7LIsjfpsOW0&#10;YLCjpaH6sDk6BVQd9uv821j7OX6tVmH3vqbsV6nnp+FjCiLSEO/hW/tHKxgXxSSH6510BeT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DUGLGAAAA3gAAAA8AAAAAAAAA&#10;AAAAAAAAoQIAAGRycy9kb3ducmV2LnhtbFBLBQYAAAAABAAEAPkAAACUAwAAAAA=&#10;" strokecolor="windowText" strokeweight=".25pt"/>
                  <v:oval id="Ellipse 52282" o:spid="_x0000_s1278" style="position:absolute;left:3102;top:6145;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IescA&#10;AADeAAAADwAAAGRycy9kb3ducmV2LnhtbESPQWsCMRSE74X+h/AKvRTNdqGyrEYpUqGniqsHj4/N&#10;c7N28xKTVLf/vikUehxm5htmsRrtIK4UYu9YwfO0AEHcOt1zp+Cw30wqEDEhaxwck4JvirBa3t8t&#10;sNbuxju6NqkTGcKxRgUmJV9LGVtDFuPUeeLsnVywmLIMndQBbxluB1kWxUxa7DkvGPS0NtR+Nl9W&#10;weboZ29hfxk+KuefTHPY7s5bqdTjw/g6B5FoTP/hv/a7VvBSllUJv3fyF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SHrHAAAA3gAAAA8AAAAAAAAAAAAAAAAAmAIAAGRy&#10;cy9kb3ducmV2LnhtbFBLBQYAAAAABAAEAPUAAACMAwAAAAA=&#10;" filled="f" stroked="f" strokeweight="2pt">
                    <v:shadow on="t" color="black" opacity="26214f" origin="-.5,-.5" offset=".24944mm,.24944mm"/>
                    <v:textbox>
                      <w:txbxContent>
                        <w:p w14:paraId="4B4EE312"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283" o:spid="_x0000_s1279" style="position:absolute;left:3208;top:623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rwscA&#10;AADeAAAADwAAAGRycy9kb3ducmV2LnhtbESPQWsCMRSE7wX/Q3hCbzXrSsWuRpHSQouX1orn5+a5&#10;mzZ5WTbpuvrrjVDocZiZb5jFqndWdNQG41nBeJSBIC69Nlwp2H29PsxAhIis0XomBWcKsFoO7hZY&#10;aH/iT+q2sRIJwqFABXWMTSFlKGtyGEa+IU7e0bcOY5JtJXWLpwR3VuZZNpUODaeFGht6rqn82f46&#10;BYddt9k8yZd3a8x+Shf8+J7YSqn7Yb+eg4jUx//wX/tNK3jM89kEbnfSFZ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3q8LHAAAA3gAAAA8AAAAAAAAAAAAAAAAAmAIAAGRy&#10;cy9kb3ducmV2LnhtbFBLBQYAAAAABAAEAPUAAACMAwAAAAA=&#10;" filled="f" stroked="f" strokeweight="2pt">
                    <v:textbox>
                      <w:txbxContent>
                        <w:p w14:paraId="793E9B59"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10" o:spid="_x0000_s1280" style="position:absolute;left:1532;top:4280;width:280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zIPsQA&#10;AADeAAAADwAAAGRycy9kb3ducmV2LnhtbERPTWvCQBC9F/wPywi91Y2hFUndBDGWtt601eJtyI5J&#10;MDsbs6um/75bEDw+3vcs600jLtS52rKC8SgCQVxYXXOp4Pvr7WkKwnlkjY1lUvBLDrJ08DDDRNsr&#10;r+my8aUIIewSVFB53yZSuqIig25kW+LAHWxn0AfYlVJ3eA3hppFxFE2kwZpDQ4UtLSoqjpuzUXBu&#10;l/NtkTfHfZ1jvvo8/bzvwjz1OOznryA89f4uvrk/tIKXOJ4+w/+dcAV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yD7EAAAA3gAAAA8AAAAAAAAAAAAAAAAAmAIAAGRycy9k&#10;b3ducmV2LnhtbFBLBQYAAAAABAAEAPUAAACJAwAAAAA=&#10;" fillcolor="#ff9" stroked="f" strokeweight="2pt">
                  <v:shadow on="t" color="black" opacity="26214f" origin="-.5,-.5" offset=".24944mm,.24944mm"/>
                  <v:textbox inset=".2mm,.2mm,.2mm,.2mm">
                    <w:txbxContent>
                      <w:p w14:paraId="6B1335B1"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11" o:spid="_x0000_s1281" style="position:absolute;left:3262;top:3962;width:273;height:421" coordorigin="326252,396240" coordsize="35630,53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hAsAMcAAADe&#10;AAAADwAAAAAAAAAAAAAAAACqAgAAZHJzL2Rvd25yZXYueG1sUEsFBgAAAAAEAAQA+gAAAJ4DAAAA&#10;AA==&#10;">
                  <v:line id="Gerader Verbinder 101" o:spid="_x0000_s1282" style="position:absolute;flip:x;visibility:visible;mso-wrap-style:square" from="331166,417680" to="340995,44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rIFsYAAADeAAAADwAAAGRycy9kb3ducmV2LnhtbESPQWsCMRSE74X+h/AKvdWsW5Tt1ihV&#10;KLUHkbWC18fmuVlMXpZNqtt/bwqCx2FmvmFmi8FZcaY+tJ4VjEcZCOLa65YbBfufz5cCRIjIGq1n&#10;UvBHARbzx4cZltpfuKLzLjYiQTiUqMDE2JVShtqQwzDyHXHyjr53GJPsG6l7vCS4szLPsql02HJa&#10;MNjRylB92v06BVSdjtvxl7F2OXmtvsPhbUvZRqnnp+HjHUSkId7Dt/ZaK5jkeTGF/zvpCs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qyBbGAAAA3gAAAA8AAAAAAAAA&#10;AAAAAAAAoQIAAGRycy9kb3ducmV2LnhtbFBLBQYAAAAABAAEAPkAAACUAwAAAAA=&#10;" strokecolor="windowText" strokeweight=".25pt"/>
                  <v:oval id="Ellipse 52287" o:spid="_x0000_s1283" style="position:absolute;left:326252;top:396240;width:35630;height:35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nr4scA&#10;AADeAAAADwAAAGRycy9kb3ducmV2LnhtbESPQUsDMRSE70L/Q3gFL2KzLliXbdNSxIInS7c9eHxs&#10;Xjerm5c0ie36740geBxm5htmuR7tIC4UYu9YwcOsAEHcOt1zp+B42N5XIGJC1jg4JgXfFGG9mtws&#10;sdbuynu6NKkTGcKxRgUmJV9LGVtDFuPMeeLsnVywmLIMndQBrxluB1kWxVxa7DkvGPT0bKj9bL6s&#10;gu27n7+Ew3l4q5y/M81xt//YSaVup+NmASLRmP7Df+1XreCxLKsn+L2Tr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J6+LHAAAA3gAAAA8AAAAAAAAAAAAAAAAAmAIAAGRy&#10;cy9kb3ducmV2LnhtbFBLBQYAAAAABAAEAPUAAACMAwAAAAA=&#10;" filled="f" stroked="f" strokeweight="2pt">
                    <v:shadow on="t" color="black" opacity="26214f" origin="-.5,-.5" offset=".24944mm,.24944mm"/>
                    <v:textbox>
                      <w:txbxContent>
                        <w:p w14:paraId="1DC41D95"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416" o:spid="_x0000_s1284" style="position:absolute;left:339118;top:403880;width:72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FfJccA&#10;AADeAAAADwAAAGRycy9kb3ducmV2LnhtbESPQWsCMRSE7wX/Q3iCt5rV2qXdGqWUCoqX1krPr5vX&#10;3Wjysmziuvrrm0Khx2FmvmHmy95Z0VEbjGcFk3EGgrj02nClYP+xun0AESKyRuuZFFwowHIxuJlj&#10;of2Z36nbxUokCIcCFdQxNoWUoazJYRj7hjh53751GJNsK6lbPCe4s3KaZbl0aDgt1NjQS03lcXdy&#10;Cr723Xb7KF831pjPnK74drizlVKjYf/8BCJSH//Df+21VnA/nU1y+L2Tro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BXyXHAAAA3gAAAA8AAAAAAAAAAAAAAAAAmAIAAGRy&#10;cy9kb3ducmV2LnhtbFBLBQYAAAAABAAEAPUAAACMAwAAAAA=&#10;" filled="f" stroked="f" strokeweight="2pt">
                    <v:textbox>
                      <w:txbxContent>
                        <w:p w14:paraId="7947CE11"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12" o:spid="_x0000_s1285" style="position:absolute;left:7061;top:8664;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8BNsUA&#10;AADeAAAADwAAAGRycy9kb3ducmV2LnhtbERPy2rCQBTdF/oPwxXc1UnEWolORJqKrTtfLe4umWsS&#10;zNxJM6Omf98pCF0ezns270wtrtS6yrKCeBCBIM6trrhQsN8tnyYgnEfWWFsmBT/kYJ4+Psww0fbG&#10;G7pufSFCCLsEFZTeN4mULi/JoBvYhjhwJ9sa9AG2hdQt3kK4qeUwisbSYMWhocSGXkvKz9uLUXBp&#10;3haHPKvPxyrDbP3x/bX6DPNUv9ctpiA8df5ffHe/awXPw1H8An93whW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wE2xQAAAN4AAAAPAAAAAAAAAAAAAAAAAJgCAABkcnMv&#10;ZG93bnJldi54bWxQSwUGAAAAAAQABAD1AAAAigMAAAAA&#10;" fillcolor="#ff9" stroked="f" strokeweight="2pt">
                  <v:shadow on="t" color="black" opacity="26214f" origin="-.5,-.5" offset=".24944mm,.24944mm"/>
                  <v:textbox inset=".2mm,.2mm,.2mm,.2mm">
                    <w:txbxContent>
                      <w:p w14:paraId="2C285E9C"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13" o:spid="_x0000_s1286" style="position:absolute;left:8809;top:8346;width:273;height:422" coordorigin="8809,8346"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ZQ1OHFAAAA3gAA&#10;AA8AAAAAAAAAAAAAAAAAqgIAAGRycy9kb3ducmV2LnhtbFBLBQYAAAAABAAEAPoAAACcAwAAAAA=&#10;">
                  <v:line id="Gerader Verbinder 101" o:spid="_x0000_s1287" style="position:absolute;flip:x;visibility:visible;mso-wrap-style:square" from="8859,8560" to="8957,8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LG8cAAADeAAAADwAAAGRycy9kb3ducmV2LnhtbESPT2sCMRTE70K/Q3iF3mp2/VPqapRW&#10;ENuDyNqC18fmuVlMXpZNquu3bwoFj8PM/IZZrHpnxYW60HhWkA8zEMSV1w3XCr6/Ns+vIEJE1mg9&#10;k4IbBVgtHwYLLLS/ckmXQ6xFgnAoUIGJsS2kDJUhh2HoW+LknXznMCbZ1VJ3eE1wZ+Uoy16kw4bT&#10;gsGW1oaq8+HHKaDyfNrnW2Pt+3RcfobjbE/ZTqmnx/5tDiJSH+/h//aHVjAdTfIZ/N1JV0Au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9AsbxwAAAN4AAAAPAAAAAAAA&#10;AAAAAAAAAKECAABkcnMvZG93bnJldi54bWxQSwUGAAAAAAQABAD5AAAAlQMAAAAA&#10;" strokecolor="windowText" strokeweight=".25pt"/>
                  <v:oval id="Ellipse 52420" o:spid="_x0000_s1288" style="position:absolute;left:8809;top:8346;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3uVMYA&#10;AADeAAAADwAAAGRycy9kb3ducmV2LnhtbESPzWoCMRSF90LfIdxCN1IzHVRkapQiFbpSHF24vExu&#10;J9NObmKS6vTtm0XB5eH88S3Xg+3FlULsHCt4mRQgiBunO24VnI7b5wWImJA19o5JwS9FWK8eRkus&#10;tLvxga51akUe4VihApOSr6SMjSGLceI8cfY+XbCYsgyt1AFvedz2siyKubTYcX4w6GljqPmuf6yC&#10;7dnP38Px0u8Wzo9NfdofvvZSqafH4e0VRKIh3cP/7Q+tYFZOywyQcTI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3uVMYAAADeAAAADwAAAAAAAAAAAAAAAACYAgAAZHJz&#10;L2Rvd25yZXYueG1sUEsFBgAAAAAEAAQA9QAAAIsDAAAAAA==&#10;" filled="f" stroked="f" strokeweight="2pt">
                    <v:shadow on="t" color="black" opacity="26214f" origin="-.5,-.5" offset=".24944mm,.24944mm"/>
                    <v:textbox>
                      <w:txbxContent>
                        <w:p w14:paraId="733F7049"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421" o:spid="_x0000_s1289" style="position:absolute;left:8921;top:8428;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QN7McA&#10;AADeAAAADwAAAGRycy9kb3ducmV2LnhtbESPQWsCMRSE7wX/Q3iF3mrWrRXdGqWUFiperBXPz83r&#10;bmrysmzSdfXXN4WCx2FmvmHmy95Z0VEbjGcFo2EGgrj02nClYPf5dj8FESKyRuuZFJwpwHIxuJlj&#10;of2JP6jbxkokCIcCFdQxNoWUoazJYRj6hjh5X751GJNsK6lbPCW4szLPsol0aDgt1NjQS03lcfvj&#10;FBx23Xo9k68ra8x+QhfcfD/YSqm72/75CUSkPl7D/+13reAxH+cj+LuTr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EDezHAAAA3gAAAA8AAAAAAAAAAAAAAAAAmAIAAGRy&#10;cy9kb3ducmV2LnhtbFBLBQYAAAAABAAEAPUAAACMAwAAAAA=&#10;" filled="f" stroked="f" strokeweight="2pt">
                    <v:textbox>
                      <w:txbxContent>
                        <w:p w14:paraId="6033AAD2"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14" o:spid="_x0000_s1290" style="position:absolute;left:4922;top:5366;width:281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RoE8QA&#10;AADeAAAADwAAAGRycy9kb3ducmV2LnhtbERPy2rCQBTdC/2H4Rbc6aRBi0QnQZoWH7tqq7i7ZG6T&#10;YOZOmhk1/fuOUOjycN6LrDeNuFLnassKnsYRCOLC6ppLBR/7t9EMhPPIGhvLpOCHHGTpw2CBibY3&#10;fqfrzpcihLBLUEHlfZtI6YqKDLqxbYkD92U7gz7ArpS6w1sIN42Mo+hZGqw5NFTY0ktFxXl3MQou&#10;7evys8ib86nOMd9uvo+rQ5inho/9cg7CU+//xX/utVYwjSdxDPc74Qr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0aBPEAAAA3gAAAA8AAAAAAAAAAAAAAAAAmAIAAGRycy9k&#10;b3ducmV2LnhtbFBLBQYAAAAABAAEAPUAAACJAwAAAAA=&#10;" fillcolor="#ff9" stroked="f" strokeweight="2pt">
                  <v:shadow on="t" color="black" opacity="26214f" origin="-.5,-.5" offset=".24944mm,.24944mm"/>
                  <v:textbox inset=".2mm,.2mm,.2mm,.2mm">
                    <w:txbxContent>
                      <w:p w14:paraId="14698522"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15" o:spid="_x0000_s1291" style="position:absolute;left:6671;top:5048;width:272;height:422" coordorigin="6671,504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piMLccAAADe&#10;AAAADwAAAAAAAAAAAAAAAACqAgAAZHJzL2Rvd25yZXYueG1sUEsFBgAAAAAEAAQA+gAAAJ4DAAAA&#10;AA==&#10;">
                  <v:line id="Gerader Verbinder 101" o:spid="_x0000_s1292" style="position:absolute;flip:x;visibility:visible;mso-wrap-style:square" from="6720,5262" to="6818,5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luOMYAAADeAAAADwAAAGRycy9kb3ducmV2LnhtbESPQWsCMRSE70L/Q3hCbzXrVktdjVKF&#10;0vYgsip4fWyem8XkZdmkuv33TaHgcZiZb5jFqndWXKkLjWcF41EGgrjyuuFawfHw/vQKIkRkjdYz&#10;KfihAKvlw2CBhfY3Lum6j7VIEA4FKjAxtoWUoTLkMIx8S5y8s+8cxiS7WuoObwnurMyz7EU6bDgt&#10;GGxpY6i67L+dAiov5934w1i7nj6XX+E021G2Vepx2L/NQUTq4z383/7UCqb5JJ/A3510Be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ZbjjGAAAA3gAAAA8AAAAAAAAA&#10;AAAAAAAAoQIAAGRycy9kb3ducmV2LnhtbFBLBQYAAAAABAAEAPkAAACUAwAAAAA=&#10;" strokecolor="windowText" strokeweight=".25pt"/>
                  <v:oval id="Ellipse 52425" o:spid="_x0000_s1293" style="position:absolute;left:6671;top:5048;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UumcYA&#10;AADeAAAADwAAAGRycy9kb3ducmV2LnhtbESPT2vCQBTE74LfYXlCb7prqFJSN1JsC7n0YKzS42v2&#10;5Q9m34bsVtNv7xYKHoeZ+Q2z2Y62ExcafOtYw3KhQBCXzrRca/g8vM+fQPiAbLBzTBp+ycM2m042&#10;mBp35T1dilCLCGGfooYmhD6V0pcNWfQL1xNHr3KDxRDlUEsz4DXCbScTpdbSYstxocGedg2V5+LH&#10;asjtq2x7ZT6K/Pjm66/T+buSSuuH2fjyDCLQGO7h/3ZuNKySx2QFf3fiFZD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UumcYAAADeAAAADwAAAAAAAAAAAAAAAACYAgAAZHJz&#10;L2Rvd25yZXYueG1sUEsFBgAAAAAEAAQA9QAAAIsDAAAAAA==&#10;" fillcolor="windowText" stroked="f" strokeweight="2pt">
                    <v:shadow on="t" color="black" opacity="26214f" origin="-.5,-.5" offset=".24944mm,.24944mm"/>
                    <v:textbox>
                      <w:txbxContent>
                        <w:p w14:paraId="3F930E62"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426" o:spid="_x0000_s1294" style="position:absolute;left:6783;top:512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2VmMcA&#10;AADeAAAADwAAAGRycy9kb3ducmV2LnhtbESPQUsDMRSE7wX/Q3iCtzbrVpd227SIVFB6qW3p+XXz&#10;3I0mL8smbld/vREEj8PMfMMs14OzoqcuGM8KbicZCOLKa8O1guPhaTwDESKyRuuZFHxRgPXqarTE&#10;UvsLv1K/j7VIEA4lKmhibEspQ9WQwzDxLXHy3nznMCbZ1VJ3eElwZ2WeZYV0aDgtNNjSY0PVx/7T&#10;KTgf++12Ljcv1phTQd+4e5/aWqmb6+FhASLSEP/Df+1nreA+v8sL+L2Tr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tlZjHAAAA3gAAAA8AAAAAAAAAAAAAAAAAmAIAAGRy&#10;cy9kb3ducmV2LnhtbFBLBQYAAAAABAAEAPUAAACMAwAAAAA=&#10;" filled="f" stroked="f" strokeweight="2pt">
                    <v:textbox>
                      <w:txbxContent>
                        <w:p w14:paraId="78F59B92"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16" o:spid="_x0000_s1295" style="position:absolute;left:1128;top:8730;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PLi8QA&#10;AADeAAAADwAAAGRycy9kb3ducmV2LnhtbERPy2rCQBTdF/yH4Qru6sRgq6SOIsZS685n6e6SuU2C&#10;mTsxM2r8+06h4PJw3pNZaypxpcaVlhUM+hEI4szqknMF+9378xiE88gaK8uk4E4OZtPO0wQTbW+8&#10;oevW5yKEsEtQQeF9nUjpsoIMur6tiQP3YxuDPsAml7rBWwg3lYyj6FUaLDk0FFjToqDstL0YBZd6&#10;OT9kaXX6LlNM15/nr49jmKd63Xb+BsJT6x/if/dKK3iJh/EI/u6EKyC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Dy4vEAAAA3gAAAA8AAAAAAAAAAAAAAAAAmAIAAGRycy9k&#10;b3ducmV2LnhtbFBLBQYAAAAABAAEAPUAAACJAwAAAAA=&#10;" fillcolor="#ff9" stroked="f" strokeweight="2pt">
                  <v:shadow on="t" color="black" opacity="26214f" origin="-.5,-.5" offset=".24944mm,.24944mm"/>
                  <v:textbox inset=".2mm,.2mm,.2mm,.2mm">
                    <w:txbxContent>
                      <w:p w14:paraId="16B25D96"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17" o:spid="_x0000_s1296" style="position:absolute;left:2876;top:8411;width:273;height:422" coordorigin="2877,841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weXMQAAADeAAAA&#10;DwAAAAAAAAAAAAAAAACqAgAAZHJzL2Rvd25yZXYueG1sUEsFBgAAAAAEAAQA+gAAAJsDAAAAAA==&#10;">
                  <v:line id="Gerader Verbinder 101" o:spid="_x0000_s1297" style="position:absolute;flip:x;visibility:visible;mso-wrap-style:square" from="2926,8626" to="3024,8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jBpsYAAADeAAAADwAAAGRycy9kb3ducmV2LnhtbESPQWsCMRSE74L/ITyht5p1q6WuRmkL&#10;pe1BZFXw+tg8N4vJy7JJdf33TaHgcZiZb5jlundWXKgLjWcFk3EGgrjyuuFawWH/8fgCIkRkjdYz&#10;KbhRgPVqOFhiof2VS7rsYi0ShEOBCkyMbSFlqAw5DGPfEifv5DuHMcmulrrDa4I7K/Mse5YOG04L&#10;Blt6N1Sddz9OAZXn03byaax9mz2V3+E431K2Ueph1L8uQETq4z383/7SCmb5NJ/D3510Be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YwabGAAAA3gAAAA8AAAAAAAAA&#10;AAAAAAAAoQIAAGRycy9kb3ducmV2LnhtbFBLBQYAAAAABAAEAPkAAACUAwAAAAA=&#10;" strokecolor="windowText" strokeweight=".25pt"/>
                  <v:oval id="Ellipse 52557" o:spid="_x0000_s1298" style="position:absolute;left:2877;top:841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xplcYA&#10;AADeAAAADwAAAGRycy9kb3ducmV2LnhtbESPQWvCQBSE70L/w/IK3nS3QrSkrqG0FXLxYGxLj6/Z&#10;ZxKSfRuyq8Z/7xYKHoeZ+YZZZ6PtxJkG3zjW8DRXIIhLZxquNHwetrNnED4gG+wck4Yrecg2D5M1&#10;psZdeE/nIlQiQtinqKEOoU+l9GVNFv3c9cTRO7rBYohyqKQZ8BLhtpMLpZbSYsNxocae3moq2+Jk&#10;NeT2XTa9Mrsi//rw1c93+3uUSuvp4/j6AiLQGO7h/3ZuNCSLJFnB3514Be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xplcYAAADeAAAADwAAAAAAAAAAAAAAAACYAgAAZHJz&#10;L2Rvd25yZXYueG1sUEsFBgAAAAAEAAQA9QAAAIsDAAAAAA==&#10;" fillcolor="windowText" stroked="f" strokeweight="2pt">
                    <v:shadow on="t" color="black" opacity="26214f" origin="-.5,-.5" offset=".24944mm,.24944mm"/>
                    <v:textbox>
                      <w:txbxContent>
                        <w:p w14:paraId="127E0F3A"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58" o:spid="_x0000_s1299" style="position:absolute;left:2988;top:849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nYkcMA&#10;AADeAAAADwAAAGRycy9kb3ducmV2LnhtbERPz2vCMBS+C/sfwhO8zVRHZeuMMsYGihfnxPOzeWuj&#10;yUtpYu3215vDwOPH93u+7J0VHbXBeFYwGWcgiEuvDVcK9t+fj88gQkTWaD2Tgl8KsFw8DOZYaH/l&#10;L+p2sRIphEOBCuoYm0LKUNbkMIx9Q5y4H986jAm2ldQtXlO4s3KaZTPp0HBqqLGh95rK8+7iFBz3&#10;3WbzIj/W1pjDjP5we3qylVKjYf/2CiJSH+/if/dKK8ineZ72pjvpCs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nYkcMAAADeAAAADwAAAAAAAAAAAAAAAACYAgAAZHJzL2Rv&#10;d25yZXYueG1sUEsFBgAAAAAEAAQA9QAAAIgDAAAAAA==&#10;" filled="f" stroked="f" strokeweight="2pt">
                    <v:textbox>
                      <w:txbxContent>
                        <w:p w14:paraId="697D9CFB"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18" o:spid="_x0000_s1300" style="position:absolute;left:4168;top:7996;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eGgsQA&#10;AADeAAAADwAAAGRycy9kb3ducmV2LnhtbERPy2rCQBTdF/oPwxW6qxOFlDY6ijSWtu584+6SuSbB&#10;zJ2YGZP07ztCocvDeU/nvalES40rLSsYDSMQxJnVJecKdtuP51cQziNrrCyTgh9yMJ89Pkwx0bbj&#10;NbUbn4sQwi5BBYX3dSKlywoy6Ia2Jg7c2TYGfYBNLnWDXQg3lRxH0Ys0WHJoKLCm94Kyy+ZmFNzq&#10;5WKfpdXlVKaYrr6vx89DmKeeBv1iAsJT7//Ff+4vrSAex/Eb3O+EKy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3hoLEAAAA3gAAAA8AAAAAAAAAAAAAAAAAmAIAAGRycy9k&#10;b3ducmV2LnhtbFBLBQYAAAAABAAEAPUAAACJAwAAAAA=&#10;" fillcolor="#ff9" stroked="f" strokeweight="2pt">
                  <v:shadow on="t" color="black" opacity="26214f" origin="-.5,-.5" offset=".24944mm,.24944mm"/>
                  <v:textbox inset=".2mm,.2mm,.2mm,.2mm">
                    <w:txbxContent>
                      <w:p w14:paraId="718FE40B"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19" o:spid="_x0000_s1301" style="position:absolute;left:5916;top:7678;width:273;height:421" coordorigin="5916,7678"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BpAfFAAAA3gAA&#10;AA8AAAAAAAAAAAAAAAAAqgIAAGRycy9kb3ducmV2LnhtbFBLBQYAAAAABAAEAPoAAACcAwAAAAA=&#10;">
                  <v:line id="Gerader Verbinder 101" o:spid="_x0000_s1302" style="position:absolute;flip:x;visibility:visible;mso-wrap-style:square" from="5965,7892" to="6064,8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V7/cYAAADeAAAADwAAAGRycy9kb3ducmV2LnhtbESPQWsCMRSE74L/IbxCb5pdy0q7NYot&#10;SOuhyFrB62Pz3CwmL8sm6vbfN0Khx2FmvmEWq8FZcaU+tJ4V5NMMBHHtdcuNgsP3ZvIMIkRkjdYz&#10;KfihAKvleLTAUvsbV3Tdx0YkCIcSFZgYu1LKUBtyGKa+I07eyfcOY5J9I3WPtwR3Vs6ybC4dtpwW&#10;DHb0bqg+7y9OAVXn0y7/MNa+FU/VNhxfdpR9KfX4MKxfQUQa4n/4r/2pFRSzYp7D/U6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le/3GAAAA3gAAAA8AAAAAAAAA&#10;AAAAAAAAoQIAAGRycy9kb3ducmV2LnhtbFBLBQYAAAAABAAEAPkAAACUAwAAAAA=&#10;" strokecolor="windowText" strokeweight=".25pt"/>
                  <v:oval id="Ellipse 52562" o:spid="_x0000_s1303" style="position:absolute;left:5916;top:7678;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hj5ccA&#10;AADeAAAADwAAAGRycy9kb3ducmV2LnhtbESPQWsCMRSE7wX/Q3hCL6Vmu+AiW6OIVOip4uqhx8fm&#10;dbO6eUmTVLf/vikUehxm5htmuR7tIK4UYu9YwdOsAEHcOt1zp+B03D0uQMSErHFwTAq+KcJ6Nblb&#10;Yq3djQ90bVInMoRjjQpMSr6WMraGLMaZ88TZ+3DBYsoydFIHvGW4HWRZFJW02HNeMOhpa6i9NF9W&#10;we7dVy/h+Dm8LZx/MM1pfzjvpVL303HzDCLRmP7Df+1XrWBezqsSfu/kK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YY+XHAAAA3gAAAA8AAAAAAAAAAAAAAAAAmAIAAGRy&#10;cy9kb3ducmV2LnhtbFBLBQYAAAAABAAEAPUAAACMAwAAAAA=&#10;" filled="f" stroked="f" strokeweight="2pt">
                    <v:shadow on="t" color="black" opacity="26214f" origin="-.5,-.5" offset=".24944mm,.24944mm"/>
                    <v:textbox>
                      <w:txbxContent>
                        <w:p w14:paraId="1A144DD6"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63" o:spid="_x0000_s1304" style="position:absolute;left:6022;top:776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GAXccA&#10;AADeAAAADwAAAGRycy9kb3ducmV2LnhtbESPQUsDMRSE7wX/Q3iCt262LV10bVpKaaGlF63F83Pz&#10;3I1NXpZN3K7+eiMIHoeZ+YZZrAZnRU9dMJ4VTLIcBHHlteFawfllN74HESKyRuuZFHxRgNXyZrTA&#10;UvsrP1N/irVIEA4lKmhibEspQ9WQw5D5ljh5775zGJPsaqk7vCa4s3Ka54V0aDgtNNjSpqHqcvp0&#10;Ct7O/fH4ILcHa8xrQd/49DGztVJ3t8P6EUSkIf6H/9p7rWA+nRcz+L2Tro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RgF3HAAAA3gAAAA8AAAAAAAAAAAAAAAAAmAIAAGRy&#10;cy9kb3ducmV2LnhtbFBLBQYAAAAABAAEAPUAAACMAwAAAAA=&#10;" filled="f" stroked="f" strokeweight="2pt">
                    <v:textbox>
                      <w:txbxContent>
                        <w:p w14:paraId="0ACD4B98"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20" o:spid="_x0000_s1305" style="position:absolute;left:7963;top:6853;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rjocQA&#10;AADeAAAADwAAAGRycy9kb3ducmV2LnhtbERPy2rCQBTdF/oPwy1010yUKhKdBGla2rrzjbtL5poE&#10;M3fSzKjp33cKgsvDec+y3jTiQp2rLSsYRDEI4sLqmksFm/XHywSE88gaG8uk4JccZOnjwwwTba+8&#10;pMvKlyKEsEtQQeV9m0jpiooMusi2xIE72s6gD7Arpe7wGsJNI4dxPJYGaw4NFbb0VlFxWp2NgnP7&#10;Pt8WeXM61Dnmi++f/ecuzFPPT/18CsJT7+/im/tLKxgNR+NX+L8Tr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a46HEAAAA3gAAAA8AAAAAAAAAAAAAAAAAmAIAAGRycy9k&#10;b3ducmV2LnhtbFBLBQYAAAAABAAEAPUAAACJAwAAAAA=&#10;" fillcolor="#ff9" stroked="f" strokeweight="2pt">
                  <v:shadow on="t" color="black" opacity="26214f" origin="-.5,-.5" offset=".24944mm,.24944mm"/>
                  <v:textbox inset=".2mm,.2mm,.2mm,.2mm">
                    <w:txbxContent>
                      <w:p w14:paraId="3DB27C72"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21" o:spid="_x0000_s1306" style="position:absolute;left:9711;top:6535;width:273;height:412" coordorigin="9711,6535"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YHn8YAAADeAAAADwAAAGRycy9kb3ducmV2LnhtbESPQYvCMBSE7wv+h/AE&#10;b2tapbJUo4i44kGE1QXx9miebbF5KU22rf/eCMIeh5n5hlmselOJlhpXWlYQjyMQxJnVJecKfs/f&#10;n18gnEfWWFkmBQ9ysFoOPhaYatvxD7Unn4sAYZeigsL7OpXSZQUZdGNbEwfvZhuDPsgml7rBLsBN&#10;JSdRNJMGSw4LBda0KSi7n/6Mgl2H3Xoab9vD/bZ5XM/J8XKISanRsF/PQXjq/X/43d5rBckkmSX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tgefxgAAAN4A&#10;AAAPAAAAAAAAAAAAAAAAAKoCAABkcnMvZG93bnJldi54bWxQSwUGAAAAAAQABAD6AAAAnQMAAAAA&#10;">
                  <v:line id="Gerader Verbinder 101" o:spid="_x0000_s1307" style="position:absolute;flip:x;visibility:visible;mso-wrap-style:square" from="9760,6749" to="9859,7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zjicYAAADeAAAADwAAAGRycy9kb3ducmV2LnhtbESPQWsCMRSE74X+h/AKvdWsll3arVHa&#10;QlEPImsFr4/Nc7OYvCybVNd/bwShx2FmvmGm88FZcaI+tJ4VjEcZCOLa65YbBbvfn5c3ECEia7Se&#10;ScGFAsxnjw9TLLU/c0WnbWxEgnAoUYGJsSulDLUhh2HkO+LkHXzvMCbZN1L3eE5wZ+UkywrpsOW0&#10;YLCjb0P1cfvnFFB1PGzGC2PtV/5arcL+fUPZWqnnp+HzA0SkIf6H7+2lVpBP8qKA2510BeTs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M44nGAAAA3gAAAA8AAAAAAAAA&#10;AAAAAAAAoQIAAGRycy9kb3ducmV2LnhtbFBLBQYAAAAABAAEAPkAAACUAwAAAAA=&#10;" strokecolor="windowText" strokeweight=".25pt"/>
                  <v:oval id="Ellipse 52567" o:spid="_x0000_s1308" style="position:absolute;left:9711;top:6535;width:357;height:3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AfccA&#10;AADeAAAADwAAAGRycy9kb3ducmV2LnhtbESPQWsCMRSE7wX/Q3hCL6VmK7iVrVGkVOip4uqhx8fm&#10;uVndvKRJqtt/3xQKHoeZ+YZZrAbbiwuF2DlW8DQpQBA3TnfcKjjsN49zEDEha+wdk4IfirBaju4W&#10;WGl35R1d6tSKDOFYoQKTkq+kjI0hi3HiPHH2ji5YTFmGVuqA1wy3vZwWRSktdpwXDHp6NdSc62+r&#10;YPPpy7ew/+o/5s4/mPqw3Z22Uqn78bB+AZFoSLfwf/tdK5hNZ+Uz/N3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vwH3HAAAA3gAAAA8AAAAAAAAAAAAAAAAAmAIAAGRy&#10;cy9kb3ducmV2LnhtbFBLBQYAAAAABAAEAPUAAACMAwAAAAA=&#10;" filled="f" stroked="f" strokeweight="2pt">
                    <v:shadow on="t" color="black" opacity="26214f" origin="-.5,-.5" offset=".24944mm,.24944mm"/>
                    <v:textbox>
                      <w:txbxContent>
                        <w:p w14:paraId="20FA6B6F"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68" o:spid="_x0000_s1309" style="position:absolute;left:9820;top:662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SLMMA&#10;AADeAAAADwAAAGRycy9kb3ducmV2LnhtbERPz2vCMBS+D/Y/hCd4m6kOi+uMMsTBhhd14vnZvLXR&#10;5KU0sXb7681hsOPH93u+7J0VHbXBeFYwHmUgiEuvDVcKDl/vTzMQISJrtJ5JwQ8FWC4eH+ZYaH/j&#10;HXX7WIkUwqFABXWMTSFlKGtyGEa+IU7ct28dxgTbSuoWbyncWTnJslw6NJwaamxoVVN52V+dgtOh&#10;22xe5PrTGnPM6Re352dbKTUc9G+vICL18V/85/7QCqaTaZ72pjvpCs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SLMMAAADeAAAADwAAAAAAAAAAAAAAAACYAgAAZHJzL2Rv&#10;d25yZXYueG1sUEsFBgAAAAAEAAQA9QAAAIgDAAAAAA==&#10;" filled="f" stroked="f" strokeweight="2pt">
                    <v:textbox>
                      <w:txbxContent>
                        <w:p w14:paraId="6B112281"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22" o:spid="_x0000_s1310" style="position:absolute;left:11220;top:5819;width:281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MP8MA&#10;AADeAAAADwAAAGRycy9kb3ducmV2LnhtbERPy2rCQBTdC/2H4Rbc6aSCotFRpKnYducbd5fMbRLM&#10;3ImZUePfOwXB5eG8J7PGlOJKtSssK/joRiCIU6sLzhRsN4vOEITzyBpLy6TgTg5m07fWBGNtb7yi&#10;69pnIoSwi1FB7n0VS+nSnAy6rq2IA/dna4M+wDqTusZbCDel7EXRQBosODTkWNFnTulpfTEKLtXX&#10;fJcm5elYJJj8/pwPy32Yp9rvzXwMwlPjX+Kn+1sr6Pf6gxH83wlXQE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tMP8MAAADeAAAADwAAAAAAAAAAAAAAAACYAgAAZHJzL2Rv&#10;d25yZXYueG1sUEsFBgAAAAAEAAQA9QAAAIgDAAAAAA==&#10;" fillcolor="#ff9" stroked="f" strokeweight="2pt">
                  <v:shadow on="t" color="black" opacity="26214f" origin="-.5,-.5" offset=".24944mm,.24944mm"/>
                  <v:textbox inset=".2mm,.2mm,.2mm,.2mm">
                    <w:txbxContent>
                      <w:p w14:paraId="53119DED"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23" o:spid="_x0000_s1311" style="position:absolute;left:12968;top:5500;width:273;height:413" coordorigin="12969,5500"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YMtrFAAAA3gAA&#10;AA8AAAAAAAAAAAAAAAAAqgIAAGRycy9kb3ducmV2LnhtbFBLBQYAAAAABAAEAPoAAACcAwAAAAA=&#10;">
                  <v:line id="Gerader Verbinder 101" o:spid="_x0000_s1312" style="position:absolute;flip:x;visibility:visible;mso-wrap-style:square" from="13018,5703" to="13116,6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ztIMcAAADeAAAADwAAAGRycy9kb3ducmV2LnhtbESPQUvDQBSE7wX/w/IEb3aTSlobuy0q&#10;iPZQQmrB6yP7mg3dfRuyaxv/vSsIPQ4z8w2z2ozOijMNofOsIJ9mIIgbrztuFRw+3+4fQYSIrNF6&#10;JgU/FGCzvpmssNT+wjWd97EVCcKhRAUmxr6UMjSGHIap74mTd/SDw5jk0Eo94CXBnZWzLJtLhx2n&#10;BYM9vRpqTvtvp4Dq07HK3421L8VDvQ1fy4qynVJ3t+PzE4hIY7yG/9sfWkExKxY5/N1JV0Cu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vO0gxwAAAN4AAAAPAAAAAAAA&#10;AAAAAAAAAKECAABkcnMvZG93bnJldi54bWxQSwUGAAAAAAQABAD5AAAAlQMAAAAA&#10;" strokecolor="windowText" strokeweight=".25pt"/>
                  <v:oval id="Ellipse 52572" o:spid="_x0000_s1313" style="position:absolute;left:12969;top:5500;width:356;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6WbcYA&#10;AADeAAAADwAAAGRycy9kb3ducmV2LnhtbESPQWvCQBSE70L/w/IK3nS3AbWkrqG0FXLxYGxLj6/Z&#10;ZxKSfRuyq8Z/7xYKHoeZ+YZZZ6PtxJkG3zjW8DRXIIhLZxquNHwetrNnED4gG+wck4Yrecg2D5M1&#10;psZdeE/nIlQiQtinqKEOoU+l9GVNFv3c9cTRO7rBYohyqKQZ8BLhtpOJUktpseG4UGNPbzWVbXGy&#10;GnL7LptemV2Rf3346ue7/T1KpfX0cXx9ARFoDPfwfzs3GhbJYpXA3514Be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6WbcYAAADeAAAADwAAAAAAAAAAAAAAAACYAgAAZHJz&#10;L2Rvd25yZXYueG1sUEsFBgAAAAAEAAQA9QAAAIsDAAAAAA==&#10;" fillcolor="windowText" stroked="f" strokeweight="2pt">
                    <v:shadow on="t" color="black" opacity="26214f" origin="-.5,-.5" offset=".24944mm,.24944mm"/>
                    <v:textbox>
                      <w:txbxContent>
                        <w:p w14:paraId="097B5244"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73" o:spid="_x0000_s1314" style="position:absolute;left:13084;top:5587;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WgMcA&#10;AADeAAAADwAAAGRycy9kb3ducmV2LnhtbESPQWsCMRSE74X+h/AEbzWrorZbo5SiUPGiVnp+3bzu&#10;pk1elk1ct/56IxR6HGbmG2a+7JwVLTXBeFYwHGQgiAuvDZcKju/rh0cQISJrtJ5JwS8FWC7u7+aY&#10;a3/mPbWHWIoE4ZCjgirGOpcyFBU5DANfEyfvyzcOY5JNKXWD5wR3Vo6ybCodGk4LFdb0WlHxczg5&#10;BZ/Hdrt9kquNNeZjShfcfY9tqVS/1708g4jUxf/wX/tNK5iMJrMx3O6kK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IFoDHAAAA3gAAAA8AAAAAAAAAAAAAAAAAmAIAAGRy&#10;cy9kb3ducmV2LnhtbFBLBQYAAAAABAAEAPUAAACMAwAAAAA=&#10;" filled="f" stroked="f" strokeweight="2pt">
                    <v:textbox>
                      <w:txbxContent>
                        <w:p w14:paraId="013B67AD"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24" o:spid="_x0000_s1315" style="position:absolute;left:8577;top:3973;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N1fMUA&#10;AADeAAAADwAAAGRycy9kb3ducmV2LnhtbERPy2rCQBTdC/2H4Ra604lSrUQnQZqWVne+WtxdMtck&#10;mLmTZkZN/74jCF0eznuedqYWF2pdZVnBcBCBIM6trrhQsNu+96cgnEfWWFsmBb/kIE0eenOMtb3y&#10;mi4bX4gQwi5GBaX3TSyly0sy6Aa2IQ7c0bYGfYBtIXWL1xBuajmKook0WHFoKLGh15Ly0+ZsFJyb&#10;t8U+z+rTocowWy1/vj++wjz19NgtZiA8df5ffHd/agXj0fjlGW53whWQy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w3V8xQAAAN4AAAAPAAAAAAAAAAAAAAAAAJgCAABkcnMv&#10;ZG93bnJldi54bWxQSwUGAAAAAAQABAD1AAAAigMAAAAA&#10;" fillcolor="#ff9" stroked="f" strokeweight="2pt">
                  <v:shadow on="t" color="black" opacity="26214f" origin="-.5,-.5" offset=".24944mm,.24944mm"/>
                  <v:textbox inset=".2mm,.2mm,.2mm,.2mm">
                    <w:txbxContent>
                      <w:p w14:paraId="5D9377B7"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line id="Gerader Verbinder 101" o:spid="_x0000_s1316" style="position:absolute;flip:x;visibility:visible;mso-wrap-style:square" from="10363,3823" to="10438,4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M1A8YAAADeAAAADwAAAGRycy9kb3ducmV2LnhtbESP0WoCMRRE3wX/IdxCX6RmK6yWrVFs&#10;qeCbq/UDbje3m62bmyVJdduvN4Lg4zAzZ5j5sretOJEPjWMFz+MMBHHldMO1gsPn+ukFRIjIGlvH&#10;pOCPAiwXw8EcC+3OvKPTPtYiQTgUqMDE2BVShsqQxTB2HXHyvp23GJP0tdQezwluWznJsqm02HBa&#10;MNjRu6HquP+1CvDg5Xb9c0RTbr7e/tu87D9GpVKPD/3qFUSkPt7Dt/ZGK8gn+SyH6510BeTi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NQPGAAAA3gAAAA8AAAAAAAAA&#10;AAAAAAAAoQIAAGRycy9kb3ducmV2LnhtbFBLBQYAAAAABAAEAPkAAACUAwAAAAA=&#10;" filled="t" fillcolor="windowText" strokecolor="windowText" strokeweight=".25pt"/>
                <v:oval id="Ellipse 26" o:spid="_x0000_s1317" style="position:absolute;left:10325;top:3654;width:273;height: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WQbscA&#10;AADeAAAADwAAAGRycy9kb3ducmV2LnhtbESPT2vCQBTE7wW/w/IEb7pbwT9EN6FohVx6aNTS4zP7&#10;TILZtyG71fTbdwuFHoeZ+Q2zzQbbijv1vnGs4XmmQBCXzjRcaTgdD9M1CB+QDbaOScM3ecjS0dMW&#10;E+Me/E73IlQiQtgnqKEOoUuk9GVNFv3MdcTRu7reYoiyr6Tp8RHhtpVzpZbSYsNxocaOdjWVt+LL&#10;asjtXjadMm9Ffn711efH7XKVSuvJeHjZgAg0hP/wXzs3GhbzxWoJv3fiFZD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FkG7HAAAA3gAAAA8AAAAAAAAAAAAAAAAAmAIAAGRy&#10;cy9kb3ducmV2LnhtbFBLBQYAAAAABAAEAPUAAACMAwAAAAA=&#10;" fillcolor="windowText" stroked="f" strokeweight="2pt">
                  <v:shadow on="t" color="black" opacity="26214f" origin="-.5,-.5" offset=".24944mm,.24944mm"/>
                  <v:textbox>
                    <w:txbxContent>
                      <w:p w14:paraId="157CA48C"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27" o:spid="_x0000_s1318" style="position:absolute;left:10411;top:3721;width:55;height: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0FYcgA&#10;AADeAAAADwAAAGRycy9kb3ducmV2LnhtbESP3WrCQBSE7wu+w3KE3tWNkVSJrlJrC4VSxZ8HOGSP&#10;STR7NuxuTdqn7xYKvRxm5htmsepNI27kfG1ZwXiUgCAurK65VHA6vj7MQPiArLGxTAq+yMNqObhb&#10;YK5tx3u6HUIpIoR9jgqqENpcSl9UZNCPbEscvbN1BkOUrpTaYRfhppFpkjxKgzXHhQpbeq6ouB4+&#10;jYJZmnWT9XvvXr679ZZ29Sb90Bel7of90xxEoD78h//ab1pBlmbTKfzeiVd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DQVhyAAAAN4AAAAPAAAAAAAAAAAAAAAAAJgCAABk&#10;cnMvZG93bnJldi54bWxQSwUGAAAAAAQABAD1AAAAjQMAAAAA&#10;" fillcolor="windowText" stroked="f" strokeweight="2pt">
                  <v:textbox>
                    <w:txbxContent>
                      <w:p w14:paraId="38AA116E"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rect id="Rechteck 28" o:spid="_x0000_s1319" style="position:absolute;left:14188;top:4330;width:2811;height:1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5/ecQA&#10;AADeAAAADwAAAGRycy9kb3ducmV2LnhtbERPS2vCQBC+F/oflil4q5sKWomuIkbR9lZfpbchO02C&#10;2dmYXTX9951DoceP7z2dd65WN2pD5dnASz8BRZx7W3Fh4LBfP49BhYhssfZMBn4owHz2+DDF1Po7&#10;f9BtFwslIRxSNFDG2KRah7wkh6HvG2Lhvn3rMApsC21bvEu4q/UgSUbaYcXSUGJDy5Ly8+7qDFyb&#10;1eKYZ/X5q8owe3+7fG5OMs/0nrrFBFSkLv6L/9xba2A4GL7KXrkjV0DP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Of3nEAAAA3gAAAA8AAAAAAAAAAAAAAAAAmAIAAGRycy9k&#10;b3ducmV2LnhtbFBLBQYAAAAABAAEAPUAAACJAwAAAAA=&#10;" fillcolor="#ff9" stroked="f" strokeweight="2pt">
                  <v:shadow on="t" color="black" opacity="26214f" origin="-.5,-.5" offset=".24944mm,.24944mm"/>
                  <v:textbox inset=".2mm,.2mm,.2mm,.2mm">
                    <w:txbxContent>
                      <w:p w14:paraId="07A02584"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29" o:spid="_x0000_s1320" style="position:absolute;left:15936;top:4011;width:272;height:412" coordorigin="15936,4011"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iKbR8cAAADe&#10;AAAADwAAAAAAAAAAAAAAAACqAgAAZHJzL2Rvd25yZXYueG1sUEsFBgAAAAAEAAQA+gAAAJ4DAAAA&#10;AA==&#10;">
                  <v:line id="Gerader Verbinder 101" o:spid="_x0000_s1321" style="position:absolute;flip:x;visibility:visible;mso-wrap-style:square" from="15985,4225" to="16084,4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U4nMUAAADeAAAADwAAAGRycy9kb3ducmV2LnhtbESPXWvCMBSG74X9h3AGu9NUR0W7RtHB&#10;2HYhUhV2e2hOm2JyUppMu3+/XAx2+fJ+8ZTb0VlxoyF0nhXMZxkI4trrjlsFl/PbdAUiRGSN1jMp&#10;+KEA283DpMRC+ztXdDvFVqQRDgUqMDH2hZShNuQwzHxPnLzGDw5jkkMr9YD3NO6sXGTZUjrsOD0Y&#10;7OnVUH09fTsFVF2b4/zdWLvPn6vP8LU+UnZQ6ulx3L2AiDTG//Bf+0MryBf5KgEknIQ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U4nMUAAADeAAAADwAAAAAAAAAA&#10;AAAAAAChAgAAZHJzL2Rvd25yZXYueG1sUEsFBgAAAAAEAAQA+QAAAJMDAAAAAA==&#10;" strokecolor="windowText" strokeweight=".25pt"/>
                  <v:oval id="Ellipse 52581" o:spid="_x0000_s1322" style="position:absolute;left:15936;top:4011;width:357;height:3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YbaMYA&#10;AADeAAAADwAAAGRycy9kb3ducmV2LnhtbESPQWsCMRSE7wX/Q3hCL0WzCsqyGqWUCj1VXD14fGye&#10;m7WblzRJdfvvm0Khx2FmvmHW28H24kYhdo4VzKYFCOLG6Y5bBafjblKCiAlZY++YFHxThO1m9LDG&#10;Srs7H+hWp1ZkCMcKFZiUfCVlbAxZjFPnibN3ccFiyjK0Uge8Z7jt5bwoltJix3nBoKcXQ81H/WUV&#10;7M5++RqOn/176fyTqU/7w3UvlXocD88rEImG9B/+a79pBYv5opzB7518BeTm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YbaMYAAADeAAAADwAAAAAAAAAAAAAAAACYAgAAZHJz&#10;L2Rvd25yZXYueG1sUEsFBgAAAAAEAAQA9QAAAIsDAAAAAA==&#10;" filled="f" stroked="f" strokeweight="2pt">
                    <v:shadow on="t" color="black" opacity="26214f" origin="-.5,-.5" offset=".24944mm,.24944mm"/>
                    <v:textbox>
                      <w:txbxContent>
                        <w:p w14:paraId="19851D4B"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82" o:spid="_x0000_s1323" style="position:absolute;left:16050;top:409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HDPMcA&#10;AADeAAAADwAAAGRycy9kb3ducmV2LnhtbESPQWsCMRSE70L/Q3iCN826RbFbo5TSguKltdLz6+Z1&#10;N23ysmziuvrrjVDocZiZb5jlundWdNQG41nBdJKBIC69NlwpOHy8jhcgQkTWaD2TgjMFWK/uBkss&#10;tD/xO3X7WIkE4VCggjrGppAylDU5DBPfECfv27cOY5JtJXWLpwR3VuZZNpcODaeFGht6rqn83R+d&#10;gq9Dt9s9yJetNeZzThd8+7m3lVKjYf/0CCJSH//Df+2NVjDLZ4scbnfSF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RwzzHAAAA3gAAAA8AAAAAAAAAAAAAAAAAmAIAAGRy&#10;cy9kb3ducmV2LnhtbFBLBQYAAAAABAAEAPUAAACMAwAAAAA=&#10;" filled="f" stroked="f" strokeweight="2pt">
                    <v:textbox>
                      <w:txbxContent>
                        <w:p w14:paraId="75392AED"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30" o:spid="_x0000_s1324" style="position:absolute;left:14127;top:10811;width:281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dL8QA&#10;AADeAAAADwAAAGRycy9kb3ducmV2LnhtbERPy2rCQBTdF/yH4QrdNRMtFkmdBDFKHzu1rbi7ZK5J&#10;MHMnZkZN/75TEFweznuW9aYRF+pcbVnBKIpBEBdW11wq+NqunqYgnEfW2FgmBb/kIEsHDzNMtL3y&#10;mi4bX4oQwi5BBZX3bSKlKyoy6CLbEgfuYDuDPsCulLrDawg3jRzH8Ys0WHNoqLClRUXFcXM2Cs7t&#10;cv5d5M1xX+eYf36cdm8/YZ56HPbzVxCeen8X39zvWsFkPJk+w/+dcAV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nS/EAAAA3gAAAA8AAAAAAAAAAAAAAAAAmAIAAGRycy9k&#10;b3ducmV2LnhtbFBLBQYAAAAABAAEAPUAAACJAwAAAAA=&#10;" fillcolor="#ff9" stroked="f" strokeweight="2pt">
                  <v:shadow on="t" color="black" opacity="26214f" origin="-.5,-.5" offset=".24944mm,.24944mm"/>
                  <v:textbox inset=".2mm,.2mm,.2mm,.2mm">
                    <w:txbxContent>
                      <w:p w14:paraId="40D2E523"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31" o:spid="_x0000_s1325" style="position:absolute;left:15875;top:10493;width:273;height:422" coordorigin="15876,1049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fZE/scAAADe&#10;AAAADwAAAAAAAAAAAAAAAACqAgAAZHJzL2Rvd25yZXYueG1sUEsFBgAAAAAEAAQA+gAAAJ4DAAAA&#10;AA==&#10;">
                  <v:line id="Gerader Verbinder 101" o:spid="_x0000_s1326" style="position:absolute;flip:x;visibility:visible;mso-wrap-style:square" from="15925,10707" to="16023,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KbBMYAAADeAAAADwAAAGRycy9kb3ducmV2LnhtbESPQWsCMRSE7wX/Q3hCbzWrssVujaKC&#10;tB6KrC30+tg8N4vJy7KJuv33RhB6HGbmG2a+7J0VF+pC41nBeJSBIK68brhW8PO9fZmBCBFZo/VM&#10;Cv4owHIxeJpjof2VS7ocYi0ShEOBCkyMbSFlqAw5DCPfEifv6DuHMcmulrrDa4I7KydZ9iodNpwW&#10;DLa0MVSdDmengMrTcT/+MNau82m5C79ve8q+lHoe9qt3EJH6+B9+tD+1gnySz3K430lX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SmwTGAAAA3gAAAA8AAAAAAAAA&#10;AAAAAAAAoQIAAGRycy9kb3ducmV2LnhtbFBLBQYAAAAABAAEAPkAAACUAwAAAAA=&#10;" strokecolor="windowText" strokeweight=".25pt"/>
                  <v:oval id="Ellipse 52586" o:spid="_x0000_s1327" style="position:absolute;left:15876;top:10493;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DgScUA&#10;AADeAAAADwAAAGRycy9kb3ducmV2LnhtbESPT4vCMBTE7wt+h/AEb2uioEg1iugu9LKHrX/w+Gye&#10;bbF5KU3U7rffCILHYWZ+wyxWna3FnVpfOdYwGioQxLkzFRca9rvvzxkIH5AN1o5Jwx95WC17HwtM&#10;jHvwL92zUIgIYZ+ghjKEJpHS5yVZ9EPXEEfv4lqLIcq2kKbFR4TbWo6VmkqLFceFEhvalJRfs5vV&#10;kNqtrBplfrL08OWL0/F6vkil9aDfrecgAnXhHX61U6NhMp7MpvC8E6+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kOBJxQAAAN4AAAAPAAAAAAAAAAAAAAAAAJgCAABkcnMv&#10;ZG93bnJldi54bWxQSwUGAAAAAAQABAD1AAAAigMAAAAA&#10;" fillcolor="windowText" stroked="f" strokeweight="2pt">
                    <v:shadow on="t" color="black" opacity="26214f" origin="-.5,-.5" offset=".24944mm,.24944mm"/>
                    <v:textbox>
                      <w:txbxContent>
                        <w:p w14:paraId="13984203"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87" o:spid="_x0000_s1328" style="position:absolute;left:15988;top:1057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gpMcA&#10;AADeAAAADwAAAGRycy9kb3ducmV2LnhtbESPT2sCMRTE70K/Q3iF3mq2Fv90axQRhRYvaqXn183r&#10;bmrysmziuu2nN0LB4zAzv2Gm885Z0VITjGcFT/0MBHHhteFSweFj/TgBESKyRuuZFPxSgPnsrjfF&#10;XPsz76jdx1IkCIccFVQx1rmUoajIYej7mjh5375xGJNsSqkbPCe4s3KQZSPp0HBaqLCmZUXFcX9y&#10;Cr4O7WbzIlfv1pjPEf3h9ufZlko93HeLVxCRungL/7fftILhYDgZw/VOugJyd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mYKTHAAAA3gAAAA8AAAAAAAAAAAAAAAAAmAIAAGRy&#10;cy9kb3ducmV2LnhtbFBLBQYAAAAABAAEAPUAAACMAwAAAAA=&#10;" filled="f" stroked="f" strokeweight="2pt">
                    <v:textbox>
                      <w:txbxContent>
                        <w:p w14:paraId="6C6E655D"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32" o:spid="_x0000_s1329" style="position:absolute;left:13357;top:7799;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PXsMA&#10;AADeAAAADwAAAGRycy9kb3ducmV2LnhtbERPTWvCQBC9C/0PyxS86aaCItFVpGmx9aZVS29DdpoE&#10;s7NpdtX4752D0OPjfc+XnavVhdpQeTbwMkxAEefeVlwY2H+9D6agQkS2WHsmAzcKsFw89eaYWn/l&#10;LV12sVASwiFFA2WMTap1yEtyGIa+IRbu17cOo8C20LbFq4S7Wo+SZKIdViwNJTb0WlJ+2p2dgXPz&#10;tjrkWX36qTLMNp9/3+ujzDP95241AxWpi//ih/vDGhiPxlPZK3fkCu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sPXsMAAADeAAAADwAAAAAAAAAAAAAAAACYAgAAZHJzL2Rv&#10;d25yZXYueG1sUEsFBgAAAAAEAAQA9QAAAIgDAAAAAA==&#10;" fillcolor="#ff9" stroked="f" strokeweight="2pt">
                  <v:shadow on="t" color="black" opacity="26214f" origin="-.5,-.5" offset=".24944mm,.24944mm"/>
                  <v:textbox inset=".2mm,.2mm,.2mm,.2mm">
                    <w:txbxContent>
                      <w:p w14:paraId="6D081174"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33" o:spid="_x0000_s1330" style="position:absolute;left:15105;top:7481;width:272;height:422" coordorigin="15105,7481"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rYMcAAADe&#10;AAAADwAAAAAAAAAAAAAAAACqAgAAZHJzL2Rvd25yZXYueG1sUEsFBgAAAAAEAAQA+gAAAJ4DAAAA&#10;AA==&#10;">
                  <v:line id="Gerader Verbinder 101" o:spid="_x0000_s1331" style="position:absolute;flip:x;visibility:visible;mso-wrap-style:square" from="15154,7695" to="15253,8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yuQcUAAADeAAAADwAAAGRycy9kb3ducmV2LnhtbESPzWoCMRSF9wXfIVzBXc1omaKjUbRQ&#10;tIsio4Lby+Q6GUxuhkmq49s3i0KXh/PHt1z3zoo7daHxrGAyzkAQV143XCs4nz5fZyBCRNZoPZOC&#10;JwVYrwYvSyy0f3BJ92OsRRrhUKACE2NbSBkqQw7D2LfEybv6zmFMsqul7vCRxp2V0yx7lw4bTg8G&#10;W/owVN2OP04BlbfrYbIz1m7zt/IrXOYHyr6VGg37zQJEpD7+h//ae60gn+bzBJBwEgr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fyuQcUAAADeAAAADwAAAAAAAAAA&#10;AAAAAAChAgAAZHJzL2Rvd25yZXYueG1sUEsFBgAAAAAEAAQA+QAAAJMDAAAAAA==&#10;" strokecolor="windowText" strokeweight=".25pt"/>
                  <v:oval id="Ellipse 52591" o:spid="_x0000_s1332" style="position:absolute;left:15105;top:7481;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NtccA&#10;AADeAAAADwAAAGRycy9kb3ducmV2LnhtbESPQWsCMRSE74L/ITyhF6lZBcVujSKi0FPF1UOPj83r&#10;ZtvNS0xS3f77plDocZiZb5jVpreduFGIrWMF00kBgrh2uuVGweV8eFyCiAlZY+eYFHxThM16OFhh&#10;qd2dT3SrUiMyhGOJCkxKvpQy1oYsxonzxNl7d8FiyjI0Uge8Z7jt5KwoFtJiy3nBoKedofqz+rIK&#10;Dm9+sQ/na/e6dH5sqsvx9HGUSj2M+u0ziER9+g//tV+0gvls/jSF3zv5Cs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fjbXHAAAA3gAAAA8AAAAAAAAAAAAAAAAAmAIAAGRy&#10;cy9kb3ducmV2LnhtbFBLBQYAAAAABAAEAPUAAACMAwAAAAA=&#10;" filled="f" stroked="f" strokeweight="2pt">
                    <v:shadow on="t" color="black" opacity="26214f" origin="-.5,-.5" offset=".24944mm,.24944mm"/>
                    <v:textbox>
                      <w:txbxContent>
                        <w:p w14:paraId="35C01E3B"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2592" o:spid="_x0000_s1333" style="position:absolute;left:15212;top:756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hV4ccA&#10;AADeAAAADwAAAGRycy9kb3ducmV2LnhtbESPQWsCMRSE70L/Q3iCN826Ralbo5TSguKltdLz6+Z1&#10;N23ysmziuvrrjVDocZiZb5jlundWdNQG41nBdJKBIC69NlwpOHy8jh9AhIis0XomBWcKsF7dDZZY&#10;aH/id+r2sRIJwqFABXWMTSFlKGtyGCa+IU7et28dxiTbSuoWTwnurMyzbC4dGk4LNTb0XFP5uz86&#10;BV+HbrdbyJetNeZzThd8+7m3lVKjYf/0CCJSH//Df+2NVjDLZ4scbnfSF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VeHHAAAA3gAAAA8AAAAAAAAAAAAAAAAAmAIAAGRy&#10;cy9kb3ducmV2LnhtbFBLBQYAAAAABAAEAPUAAACMAwAAAAA=&#10;" filled="f" stroked="f" strokeweight="2pt">
                    <v:textbox>
                      <w:txbxContent>
                        <w:p w14:paraId="1758BD4D"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34" o:spid="_x0000_s1334" style="position:absolute;left:1175;top:10828;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YL8sUA&#10;AADeAAAADwAAAGRycy9kb3ducmV2LnhtbERPy2rCQBTdC/2H4Ra604kWpUYnQZqWVne+WtxdMtck&#10;mLmTZkZN/74jCF0eznuedqYWF2pdZVnBcBCBIM6trrhQsNu+919AOI+ssbZMCn7JQZo89OYYa3vl&#10;NV02vhAhhF2MCkrvm1hKl5dk0A1sQxy4o20N+gDbQuoWryHc1HIURRNpsOLQUGJDryXlp83ZKDg3&#10;b4t9ntWnQ5Vhtlr+fH98hXnq6bFbzEB46vy/+O7+1ArGo/H0GW53whWQy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JgvyxQAAAN4AAAAPAAAAAAAAAAAAAAAAAJgCAABkcnMv&#10;ZG93bnJldi54bWxQSwUGAAAAAAQABAD1AAAAigMAAAAA&#10;" fillcolor="#ff9" stroked="f" strokeweight="2pt">
                  <v:shadow on="t" color="black" opacity="26214f" origin="-.5,-.5" offset=".24944mm,.24944mm"/>
                  <v:textbox inset=".2mm,.2mm,.2mm,.2mm">
                    <w:txbxContent>
                      <w:p w14:paraId="6937E40A"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35" o:spid="_x0000_s1335" style="position:absolute;left:2923;top:10510;width:273;height:421" coordorigin="2924,10509"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C/SI8cAAADe&#10;AAAADwAAAAAAAAAAAAAAAACqAgAAZHJzL2Rvd25yZXYueG1sUEsFBgAAAAAEAAQA+gAAAJ4DAAAA&#10;AA==&#10;">
                  <v:line id="Gerader Verbinder 101" o:spid="_x0000_s1336" style="position:absolute;flip:x;visibility:visible;mso-wrap-style:square" from="2973,10724" to="3071,11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sN2cYAAADeAAAADwAAAGRycy9kb3ducmV2LnhtbESPQWsCMRSE7wX/Q3hCbzWrsqVujaKC&#10;tB6KrC30+tg8N4vJy7KJuv33RhB6HGbmG2a+7J0VF+pC41nBeJSBIK68brhW8PO9fXkDESKyRuuZ&#10;FPxRgOVi8DTHQvsrl3Q5xFokCIcCFZgY20LKUBlyGEa+JU7e0XcOY5JdLXWH1wR3Vk6y7FU6bDgt&#10;GGxpY6g6Hc5OAZWn4378Yaxd59NyF35ne8q+lHoe9qt3EJH6+B9+tD+1gnySz3K430lX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LDdnGAAAA3gAAAA8AAAAAAAAA&#10;AAAAAAAAoQIAAGRycy9kb3ducmV2LnhtbFBLBQYAAAAABAAEAPkAAACUAwAAAAA=&#10;" strokecolor="windowText" strokeweight=".25pt"/>
                  <v:oval id="Ellipse 67" o:spid="_x0000_s1337" style="position:absolute;left:2924;top:10509;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YVwccA&#10;AADeAAAADwAAAGRycy9kb3ducmV2LnhtbESPQWsCMRSE7wX/Q3hCL6VmK7jYrVGkVOip4uqhx8fm&#10;uVndvKRJqtt/3xQKHoeZ+YZZrAbbiwuF2DlW8DQpQBA3TnfcKjjsN49zEDEha+wdk4IfirBaju4W&#10;WGl35R1d6tSKDOFYoQKTkq+kjI0hi3HiPHH2ji5YTFmGVuqA1wy3vZwWRSktdpwXDHp6NdSc62+r&#10;YPPpy7ew/+o/5s4/mPqw3Z22Uqn78bB+AZFoSLfwf/tdK5hNZ88l/N3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2FcHHAAAA3gAAAA8AAAAAAAAAAAAAAAAAmAIAAGRy&#10;cy9kb3ducmV2LnhtbFBLBQYAAAAABAAEAPUAAACMAwAAAAA=&#10;" filled="f" stroked="f" strokeweight="2pt">
                    <v:shadow on="t" color="black" opacity="26214f" origin="-.5,-.5" offset=".24944mm,.24944mm"/>
                    <v:textbox>
                      <w:txbxContent>
                        <w:p w14:paraId="0FE3488D"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68" o:spid="_x0000_s1338" style="position:absolute;left:3031;top:1058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2eccA&#10;AADeAAAADwAAAGRycy9kb3ducmV2LnhtbESPQWsCMRSE70L/Q3iF3mq2FrVujSKi0OJFrfT8unnd&#10;TU1elk1ct/31Rih4HGbmG2Y675wVLTXBeFbw1M9AEBdeGy4VHD7Wjy8gQkTWaD2Tgl8KMJ/d9aaY&#10;a3/mHbX7WIoE4ZCjgirGOpcyFBU5DH1fEyfv2zcOY5JNKXWD5wR3Vg6ybCQdGk4LFda0rKg47k9O&#10;wdeh3WwmcvVujfkc0R9uf55tqdTDfbd4BRGpi7fwf/tNKxgOhpMxXO+kK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nnHAAAA3gAAAA8AAAAAAAAAAAAAAAAAmAIAAGRy&#10;cy9kb3ducmV2LnhtbFBLBQYAAAAABAAEAPUAAACMAwAAAAA=&#10;" filled="f" stroked="f" strokeweight="2pt">
                    <v:textbox>
                      <w:txbxContent>
                        <w:p w14:paraId="799F0F88"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36" o:spid="_x0000_s1339" style="position:absolute;left:4137;top:10514;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Zg8QA&#10;AADeAAAADwAAAGRycy9kb3ducmV2LnhtbERPS2vCQBC+F/oflil4q5sKSo2uIkbR9lZfpbchO02C&#10;2dmYXTX9951DoceP7z2dd65WN2pD5dnASz8BRZx7W3Fh4LBfP7+CChHZYu2ZDPxQgPns8WGKqfV3&#10;/qDbLhZKQjikaKCMsUm1DnlJDkPfN8TCffvWYRTYFtq2eJdwV+tBkoy0w4qlocSGliXl593VGbg2&#10;q8Uxz+rzV5Vh9v52+dycZJ7pPXWLCahIXfwX/7m31sBwMBzLXrkjV0DP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CmYPEAAAA3gAAAA8AAAAAAAAAAAAAAAAAmAIAAGRycy9k&#10;b3ducmV2LnhtbFBLBQYAAAAABAAEAPUAAACJAwAAAAA=&#10;" fillcolor="#ff9" stroked="f" strokeweight="2pt">
                  <v:shadow on="t" color="black" opacity="26214f" origin="-.5,-.5" offset=".24944mm,.24944mm"/>
                  <v:textbox inset=".2mm,.2mm,.2mm,.2mm">
                    <w:txbxContent>
                      <w:p w14:paraId="07BFD513"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37" o:spid="_x0000_s1340" style="position:absolute;left:5885;top:10500;width:273;height:412" coordorigin="5885,10500"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Iufb3IAAAA&#10;3gAAAA8AAAAAAAAAAAAAAAAAqgIAAGRycy9kb3ducmV2LnhtbFBLBQYAAAAABAAEAPoAAACfAwAA&#10;AAA=&#10;">
                  <v:line id="Gerader Verbinder 101" o:spid="_x0000_s1341" style="position:absolute;flip:x;visibility:visible;mso-wrap-style:square" from="5934,10703" to="6033,11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NausQAAADeAAAADwAAAGRycy9kb3ducmV2LnhtbESPzWoCMRSF90LfIdyCO01UFDs1ShVK&#10;24XIWMHtZXKdDCY3wyTV6ds3i4LLw/njW21678SNutgE1jAZKxDEVTAN1xpO3++jJYiYkA26wKTh&#10;lyJs1k+DFRYm3Lmk2zHVIo9wLFCDTaktpIyVJY9xHFri7F1C5zFl2dXSdHjP497JqVIL6bHh/GCx&#10;pZ2l6nr88RqovF4Okw/r3HY+K7/i+eVAaq/18Ll/ewWRqE+P8H/702iYTxcqA2Scj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01q6xAAAAN4AAAAPAAAAAAAAAAAA&#10;AAAAAKECAABkcnMvZG93bnJldi54bWxQSwUGAAAAAAQABAD5AAAAkgMAAAAA&#10;" strokecolor="windowText" strokeweight=".25pt"/>
                  <v:oval id="Ellipse 64" o:spid="_x0000_s1342" style="position:absolute;left:5885;top:10500;width:357;height: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B5TsYA&#10;AADeAAAADwAAAGRycy9kb3ducmV2LnhtbESPQWsCMRSE74X+h/AKvZSaVXCRrVFKUeip4uqhx8fm&#10;dbO6eYlJqtt/3wiCx2FmvmHmy8H24kwhdo4VjEcFCOLG6Y5bBfvd+nUGIiZkjb1jUvBHEZaLx4c5&#10;VtpdeEvnOrUiQzhWqMCk5CspY2PIYhw5T5y9HxcspixDK3XAS4bbXk6KopQWO84LBj19GGqO9a9V&#10;sP725SrsTv3XzPkXU+8328NGKvX8NLy/gUg0pHv41v7UCqaTshjD9U6+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B5TsYAAADeAAAADwAAAAAAAAAAAAAAAACYAgAAZHJz&#10;L2Rvd25yZXYueG1sUEsFBgAAAAAEAAQA9QAAAIsDAAAAAA==&#10;" filled="f" stroked="f" strokeweight="2pt">
                    <v:shadow on="t" color="black" opacity="26214f" origin="-.5,-.5" offset=".24944mm,.24944mm"/>
                    <v:textbox>
                      <w:txbxContent>
                        <w:p w14:paraId="606288A8"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65" o:spid="_x0000_s1343" style="position:absolute;left:5995;top:10587;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ehGscA&#10;AADeAAAADwAAAGRycy9kb3ducmV2LnhtbESPQUsDMRSE74L/ITzBm812xcVum5ZSWlB6qbX0/Lp5&#10;7sYmL8smbld/vREKHoeZ+YaZLQZnRU9dMJ4VjEcZCOLKa8O1gsP75uEZRIjIGq1nUvBNARbz25sZ&#10;ltpf+I36faxFgnAoUUETY1tKGaqGHIaRb4mT9+E7hzHJrpa6w0uCOyvzLCukQ8NpocGWVg1V5/2X&#10;U3A69NvtRK5frTHHgn5w9/loa6Xu74blFESkIf6Hr+0XreApL7Ic/u6k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noRrHAAAA3gAAAA8AAAAAAAAAAAAAAAAAmAIAAGRy&#10;cy9kb3ducmV2LnhtbFBLBQYAAAAABAAEAPUAAACMAwAAAAA=&#10;" filled="f" stroked="f" strokeweight="2pt">
                    <v:textbox>
                      <w:txbxContent>
                        <w:p w14:paraId="0458E824"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38" o:spid="_x0000_s1344" style="position:absolute;left:7052;top:10772;width:2811;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n/CcMA&#10;AADeAAAADwAAAGRycy9kb3ducmV2LnhtbERPy2rCQBTdF/yH4Qrd1YkWpURHEWOpducbd5fMNQlm&#10;7sTMqPHvHaHQ5eG8R5PGlOJGtSssK+h2IhDEqdUFZwq2m++PLxDOI2ssLZOCBzmYjFtvI4y1vfOK&#10;bmufiRDCLkYFufdVLKVLczLoOrYiDtzJ1gZ9gHUmdY33EG5K2YuigTRYcGjIsaJZTul5fTUKrtV8&#10;ukuT8nwsEkx+l5fDzz7MU+/tZjoE4anx/+I/90Ir6PcG0Se87oQrIM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n/CcMAAADeAAAADwAAAAAAAAAAAAAAAACYAgAAZHJzL2Rv&#10;d25yZXYueG1sUEsFBgAAAAAEAAQA9QAAAIgDAAAAAA==&#10;" fillcolor="#ff9" stroked="f" strokeweight="2pt">
                  <v:shadow on="t" color="black" opacity="26214f" origin="-.5,-.5" offset=".24944mm,.24944mm"/>
                  <v:textbox inset=".2mm,.2mm,.2mm,.2mm">
                    <w:txbxContent>
                      <w:p w14:paraId="4352B0AA"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39" o:spid="_x0000_s1345" style="position:absolute;left:8800;top:10454;width:273;height:421" coordorigin="8800,1045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Am2McAAADeAAAADwAAAGRycy9kb3ducmV2LnhtbESPT4vCMBTE7wt+h/CE&#10;va1pXRWpRhHZXTyI4B8Qb4/m2Rabl9Jk2/rtjSB4HGbmN8x82ZlSNFS7wrKCeBCBIE6tLjhTcDr+&#10;fk1BOI+ssbRMCu7kYLnofcwx0bblPTUHn4kAYZeggtz7KpHSpTkZdANbEQfvamuDPsg6k7rGNsBN&#10;KYdRNJEGCw4LOVa0zim9Hf6Ngr8W29V3/NNsb9f1/XIc787bmJT67HerGQhPnX+HX+2NVjAeTqIR&#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Am2McAAADe&#10;AAAADwAAAAAAAAAAAAAAAACqAgAAZHJzL2Rvd25yZXYueG1sUEsFBgAAAAAEAAQA+gAAAJ4DAAAA&#10;AA==&#10;">
                  <v:line id="Gerader Verbinder 101" o:spid="_x0000_s1346" style="position:absolute;flip:x;visibility:visible;mso-wrap-style:square" from="8849,10668" to="8948,10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T5IsYAAADeAAAADwAAAGRycy9kb3ducmV2LnhtbESPQWsCMRSE74X+h/AK3mqismK3RmkL&#10;pfYgsrbQ62Pz3CwmL8sm1e2/NwXB4zAz3zDL9eCdOFEf28AaJmMFgrgOpuVGw/fX++MCREzIBl1g&#10;0vBHEdar+7slliacuaLTPjUiQziWqMGm1JVSxtqSxzgOHXH2DqH3mLLsG2l6PGe4d3Kq1Fx6bDkv&#10;WOzozVJ93P96DVQdD7vJh3XutZhVn/HnaUdqq/XoYXh5BpFoSLfwtb0xGorpXBXwfydfAbm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k+SLGAAAA3gAAAA8AAAAAAAAA&#10;AAAAAAAAoQIAAGRycy9kb3ducmV2LnhtbFBLBQYAAAAABAAEAPkAAACUAwAAAAA=&#10;" strokecolor="windowText" strokeweight=".25pt"/>
                  <v:oval id="Ellipse 61" o:spid="_x0000_s1347" style="position:absolute;left:8800;top:10453;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nhOsYA&#10;AADeAAAADwAAAGRycy9kb3ducmV2LnhtbESPQWsCMRSE70L/Q3iFXqRmK7jI1ihFKvRUcfXg8bF5&#10;3Wy7eYlJquu/N0Khx2FmvmEWq8H24kwhdo4VvEwKEMSN0x23Cg77zfMcREzIGnvHpOBKEVbLh9EC&#10;K+0uvKNznVqRIRwrVGBS8pWUsTFkMU6cJ87elwsWU5ahlTrgJcNtL6dFUUqLHecFg57Whpqf+tcq&#10;2Bx9+R72p/5z7vzY1Ift7nsrlXp6HN5eQSQa0n/4r/2hFcymZVHC/U6+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nhOsYAAADeAAAADwAAAAAAAAAAAAAAAACYAgAAZHJz&#10;L2Rvd25yZXYueG1sUEsFBgAAAAAEAAQA9QAAAIsDAAAAAA==&#10;" filled="f" stroked="f" strokeweight="2pt">
                    <v:shadow on="t" color="black" opacity="26214f" origin="-.5,-.5" offset=".24944mm,.24944mm"/>
                    <v:textbox>
                      <w:txbxContent>
                        <w:p w14:paraId="62B959AC"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62" o:spid="_x0000_s1348" style="position:absolute;left:8909;top:1053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ACgscA&#10;AADeAAAADwAAAGRycy9kb3ducmV2LnhtbESPT0sDMRTE74LfIbxCbzbbitt2bVpEFCy99B89PzfP&#10;3WjysmzS7dpPbwTB4zAzv2EWq95Z0VEbjGcF41EGgrj02nCl4Hh4vZuBCBFZo/VMCr4pwGp5e7PA&#10;QvsL76jbx0okCIcCFdQxNoWUoazJYRj5hjh5H751GJNsK6lbvCS4s3KSZbl0aDgt1NjQc03l1/7s&#10;FLwfu81mLl/W1phTTlfcft7bSqnhoH96BBGpj//hv/abVvAwybMp/N5JV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QAoLHAAAA3gAAAA8AAAAAAAAAAAAAAAAAmAIAAGRy&#10;cy9kb3ducmV2LnhtbFBLBQYAAAAABAAEAPUAAACMAwAAAAA=&#10;" filled="f" stroked="f" strokeweight="2pt">
                    <v:textbox>
                      <w:txbxContent>
                        <w:p w14:paraId="768A5266"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40" o:spid="_x0000_s1349" style="position:absolute;left:1743;top:12850;width:280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1teMMA&#10;AADeAAAADwAAAGRycy9kb3ducmV2LnhtbERPTWvCQBC9F/wPywi91Y1CpURXEaPY9lZbFW9DdkyC&#10;2dmYXTX9951DwePjfU/nnavVjdpQeTYwHCSgiHNvKy4M/HyvX95AhYhssfZMBn4pwHzWe5piav2d&#10;v+i2jYWSEA4pGihjbFKtQ16SwzDwDbFwJ986jALbQtsW7xLuaj1KkrF2WLE0lNjQsqT8vL06A9dm&#10;tdjlWX0+Vhlmnx+Xw2Yv88xzv1tMQEXq4kP87363Bl5H40T2yh25Anr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1teMMAAADeAAAADwAAAAAAAAAAAAAAAACYAgAAZHJzL2Rv&#10;d25yZXYueG1sUEsFBgAAAAAEAAQA9QAAAIgDAAAAAA==&#10;" fillcolor="#ff9" stroked="f" strokeweight="2pt">
                  <v:shadow on="t" color="black" opacity="26214f" origin="-.5,-.5" offset=".24944mm,.24944mm"/>
                  <v:textbox inset=".2mm,.2mm,.2mm,.2mm">
                    <w:txbxContent>
                      <w:p w14:paraId="029787EC"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41" o:spid="_x0000_s1350" style="position:absolute;left:3473;top:12531;width:273;height:413" coordorigin="3473,12531"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QGJRscAAADe&#10;AAAADwAAAAAAAAAAAAAAAACqAgAAZHJzL2Rvd25yZXYueG1sUEsFBgAAAAAEAAQA+gAAAJ4DAAAA&#10;AA==&#10;">
                  <v:line id="Gerader Verbinder 101" o:spid="_x0000_s1351" style="position:absolute;flip:x;visibility:visible;mso-wrap-style:square" from="3522,12746" to="3621,13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rMZ8UAAADeAAAADwAAAGRycy9kb3ducmV2LnhtbESPzWoCMRSF94LvEG6hO82MRdGpUVSQ&#10;1kWR0UK3l8l1MpjcDJOo07dvFkKXh/PHt1z3zoo7daHxrCAfZyCIK68brhV8n/ejOYgQkTVaz6Tg&#10;lwKsV8PBEgvtH1zS/RRrkUY4FKjAxNgWUobKkMMw9i1x8i6+cxiT7GqpO3ykcWflJMtm0mHD6cFg&#10;SztD1fV0cwqovF6O+Yexdjt9Kw/hZ3Gk7Eup15d+8w4iUh//w8/2p1YwnczyBJBwEgr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rMZ8UAAADeAAAADwAAAAAAAAAA&#10;AAAAAAChAgAAZHJzL2Rvd25yZXYueG1sUEsFBgAAAAAEAAQA+QAAAJMDAAAAAA==&#10;" strokecolor="windowText" strokeweight=".25pt"/>
                  <v:oval id="Ellipse 58" o:spid="_x0000_s1352" style="position:absolute;left:3473;top:12531;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nvk8cA&#10;AADeAAAADwAAAGRycy9kb3ducmV2LnhtbESPQWsCMRSE7wX/Q3hCL6VmV+giW6OIVOip4uqhx8fm&#10;dbO6eUmTVLf/vikUehxm5htmuR7tIK4UYu9YQTkrQBC3TvfcKTgdd48LEDEhaxwck4JvirBeTe6W&#10;WGt34wNdm9SJDOFYowKTkq+ljK0hi3HmPHH2PlywmLIMndQBbxluBzkvikpa7DkvGPS0NdRemi+r&#10;YPfuq5dw/BzeFs4/mOa0P5z3Uqn76bh5BpFoTP/hv/arVvA0r8oSfu/kK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p75PHAAAA3gAAAA8AAAAAAAAAAAAAAAAAmAIAAGRy&#10;cy9kb3ducmV2LnhtbFBLBQYAAAAABAAEAPUAAACMAwAAAAA=&#10;" filled="f" stroked="f" strokeweight="2pt">
                    <v:shadow on="t" color="black" opacity="26214f" origin="-.5,-.5" offset=".24944mm,.24944mm"/>
                    <v:textbox>
                      <w:txbxContent>
                        <w:p w14:paraId="3EFCF20F"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9" o:spid="_x0000_s1353" style="position:absolute;left:3602;top:1261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43x8YA&#10;AADeAAAADwAAAGRycy9kb3ducmV2LnhtbESPQUvDQBSE74L/YXmCN7tpxKAxmyLSgtKLraXn1+wz&#10;Wd19G7JrmvbXu4LgcZiZb5hqMTkrRhqC8axgPstAEDdeG24V7N5XN/cgQkTWaD2TghMFWNSXFxWW&#10;2h95Q+M2tiJBOJSooIuxL6UMTUcOw8z3xMn78IPDmOTQSj3gMcGdlXmWFdKh4bTQYU/PHTVf22+n&#10;4LAb1+sHuXy1xuwLOuPb561tlbq+mp4eQUSa4n/4r/2iFdzlxTyH3zvpCs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43x8YAAADeAAAADwAAAAAAAAAAAAAAAACYAgAAZHJz&#10;L2Rvd25yZXYueG1sUEsFBgAAAAAEAAQA9QAAAIsDAAAAAA==&#10;" filled="f" stroked="f" strokeweight="2pt">
                    <v:textbox>
                      <w:txbxContent>
                        <w:p w14:paraId="6DFDEA02"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42" o:spid="_x0000_s1354" style="position:absolute;left:10843;top:12266;width:2812;height:1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Bp1MQA&#10;AADeAAAADwAAAGRycy9kb3ducmV2LnhtbERPTWvCQBC9F/wPywi9NZtYKpK6BjEtrb2pbcXbkB2T&#10;YHY2za4a/70rFDw+3vc0600jTtS52rKCJIpBEBdW11wq+N68P01AOI+ssbFMCi7kIJsNHqaYanvm&#10;FZ3WvhQhhF2KCirv21RKV1Rk0EW2JQ7c3nYGfYBdKXWH5xBuGjmK47E0WHNoqLClRUXFYX00Co7t&#10;2/ynyJvDrs4x/1r+bT9+wzz1OOznryA89f4u/nd/agUvo3HyDLc74Qr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QadTEAAAA3gAAAA8AAAAAAAAAAAAAAAAAmAIAAGRycy9k&#10;b3ducmV2LnhtbFBLBQYAAAAABAAEAPUAAACJAwAAAAA=&#10;" fillcolor="#ff9" stroked="f" strokeweight="2pt">
                  <v:shadow on="t" color="black" opacity="26214f" origin="-.5,-.5" offset=".24944mm,.24944mm"/>
                  <v:textbox inset=".2mm,.2mm,.2mm,.2mm">
                    <w:txbxContent>
                      <w:p w14:paraId="4C6C803F"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43" o:spid="_x0000_s1355" style="position:absolute;left:12591;top:11948;width:273;height:412" coordorigin="12592,11948" coordsize="356,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mwBccAAADeAAAADwAAAGRycy9kb3ducmV2LnhtbESPT4vCMBTE7wt+h/CE&#10;va1pXRWpRhHZXTyI4B8Qb4/m2Rabl9Jk2/rtjSB4HGbmN8x82ZlSNFS7wrKCeBCBIE6tLjhTcDr+&#10;fk1BOI+ssbRMCu7kYLnofcwx0bblPTUHn4kAYZeggtz7KpHSpTkZdANbEQfvamuDPsg6k7rGNsBN&#10;KYdRNJEGCw4LOVa0zim9Hf6Ngr8W29V3/NNsb9f1/XIc787bmJT67HerGQhPnX+HX+2NVjAeTuIR&#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tmwBccAAADe&#10;AAAADwAAAAAAAAAAAAAAAACqAgAAZHJzL2Rvd25yZXYueG1sUEsFBgAAAAAEAAQA+gAAAJ4DAAAA&#10;AA==&#10;">
                  <v:line id="Gerader Verbinder 101" o:spid="_x0000_s1356" style="position:absolute;flip:x;visibility:visible;mso-wrap-style:square" from="12641,12162" to="12739,12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1v/8YAAADeAAAADwAAAGRycy9kb3ducmV2LnhtbESPQWsCMRSE74L/IbxCb5pdy0q7NYot&#10;SOuhyFrB62Pz3CwmL8sm6vbfN0Khx2FmvmEWq8FZcaU+tJ4V5NMMBHHtdcuNgsP3ZvIMIkRkjdYz&#10;KfihAKvleLTAUvsbV3Tdx0YkCIcSFZgYu1LKUBtyGKa+I07eyfcOY5J9I3WPtwR3Vs6ybC4dtpwW&#10;DHb0bqg+7y9OAVXn0y7/MNa+FU/VNhxfdpR9KfX4MKxfQUQa4n/4r/2pFRSzeV7A/U6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9b//GAAAA3gAAAA8AAAAAAAAA&#10;AAAAAAAAoQIAAGRycy9kb3ducmV2LnhtbFBLBQYAAAAABAAEAPkAAACUAwAAAAA=&#10;" strokecolor="windowText" strokeweight=".25pt"/>
                  <v:oval id="Ellipse 55" o:spid="_x0000_s1357" style="position:absolute;left:12592;top:11948;width:356;height:3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B358YA&#10;AADeAAAADwAAAGRycy9kb3ducmV2LnhtbESPQWsCMRSE74X+h/AKvZSaVXCRrVFKUeip4uqhx8fm&#10;dbO6eYlJqtt/3wiCx2FmvmHmy8H24kwhdo4VjEcFCOLG6Y5bBfvd+nUGIiZkjb1jUvBHEZaLx4c5&#10;VtpdeEvnOrUiQzhWqMCk5CspY2PIYhw5T5y9HxcspixDK3XAS4bbXk6KopQWO84LBj19GGqO9a9V&#10;sP725SrsTv3XzPkXU+8328NGKvX8NLy/gUg0pHv41v7UCqaTclzC9U6+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B358YAAADeAAAADwAAAAAAAAAAAAAAAACYAgAAZHJz&#10;L2Rvd25yZXYueG1sUEsFBgAAAAAEAAQA9QAAAIsDAAAAAA==&#10;" filled="f" stroked="f" strokeweight="2pt">
                    <v:shadow on="t" color="black" opacity="26214f" origin="-.5,-.5" offset=".24944mm,.24944mm"/>
                    <v:textbox>
                      <w:txbxContent>
                        <w:p w14:paraId="5F4C97F4"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6" o:spid="_x0000_s1358" style="position:absolute;left:12697;top:1203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X8cA&#10;AADeAAAADwAAAGRycy9kb3ducmV2LnhtbESPQWsCMRSE7wX/Q3iCt5rV4rbdGqWUCoqX1krPr5vX&#10;3Wjysmziuvrrm0Khx2FmvmHmy95Z0VEbjGcFk3EGgrj02nClYP+xun0AESKyRuuZFFwowHIxuJlj&#10;of2Z36nbxUokCIcCFdQxNoWUoazJYRj7hjh53751GJNsK6lbPCe4s3KaZbl0aDgt1NjQS03lcXdy&#10;Cr723Xb7KF831pjPnK74drizlVKjYf/8BCJSH//Df+21VjCb5pN7+L2Tro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JlF/HAAAA3gAAAA8AAAAAAAAAAAAAAAAAmAIAAGRy&#10;cy9kb3ducmV2LnhtbFBLBQYAAAAABAAEAPUAAACMAwAAAAA=&#10;" filled="f" stroked="f" strokeweight="2pt">
                    <v:textbox>
                      <w:txbxContent>
                        <w:p w14:paraId="5B497BE3"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44" o:spid="_x0000_s1359" style="position:absolute;left:10482;top:9956;width:2811;height:1274;rotation:-32072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ESv8MA&#10;AADeAAAADwAAAGRycy9kb3ducmV2LnhtbERPy4rCMBTdC/MP4Qqz01QHRapRZEBnVoqtm9ndaa5t&#10;sbkpTezj781CcHk4782uN5VoqXGlZQWzaQSCOLO65FzBNT1MViCcR9ZYWSYFAznYbT9GG4y17fhC&#10;beJzEULYxaig8L6OpXRZQQbd1NbEgbvZxqAPsMmlbrAL4aaS8yhaSoMlh4YCa/ouKLsnD6Og/Rly&#10;99X/H9vz8e+UnIf7Ku0ipT7H/X4NwlPv3+KX+1crWMyXs7A33AlX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ESv8MAAADeAAAADwAAAAAAAAAAAAAAAACYAgAAZHJzL2Rv&#10;d25yZXYueG1sUEsFBgAAAAAEAAQA9QAAAIgDAAAAAA==&#10;" fillcolor="#ff9" stroked="f" strokeweight="2pt">
                  <v:shadow on="t" color="black" opacity="26214f" origin="-.5,-.5" offset=".24944mm,.24944mm"/>
                  <v:textbox inset=".2mm,.2mm,.2mm,.2mm">
                    <w:txbxContent>
                      <w:p w14:paraId="2279B0AA"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45" o:spid="_x0000_s1360" style="position:absolute;left:12151;top:9600;width:273;height:407;rotation:-320727fd" coordorigin="12151,9600" coordsize="356,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2RGB8cAAADe&#10;AAAADwAAAAAAAAAAAAAAAACqAgAAZHJzL2Rvd25yZXYueG1sUEsFBgAAAAAEAAQA+gAAAJ4DAAAA&#10;AA==&#10;">
                  <v:line id="Gerader Verbinder 101" o:spid="_x0000_s1361" style="position:absolute;flip:x;visibility:visible;mso-wrap-style:square" from="12197,9796" to="12295,10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YG2sUAAADeAAAADwAAAGRycy9kb3ducmV2LnhtbESPzWoCMRSF94LvEG6hO804RdGpUVSQ&#10;1kWR0UK3l8l1MpjcDJOo07dvFkKXh/PHt1z3zoo7daHxrGAyzkAQV143XCv4Pu9HcxAhImu0nknB&#10;LwVYr4aDJRbaP7ik+ynWIo1wKFCBibEtpAyVIYdh7Fvi5F185zAm2dVSd/hI487KPMtm0mHD6cFg&#10;SztD1fV0cwqovF6Okw9j7Xb6Vh7Cz+JI2ZdSry/95h1EpD7+h5/tT61gms/yBJBwEgr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WYG2sUAAADeAAAADwAAAAAAAAAA&#10;AAAAAAChAgAAZHJzL2Rvd25yZXYueG1sUEsFBgAAAAAEAAQA+QAAAJMDAAAAAA==&#10;" strokecolor="windowText" strokeweight=".25pt"/>
                  <v:oval id="Ellipse 52" o:spid="_x0000_s1362" style="position:absolute;left:12151;top:9600;width:357;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UlLscA&#10;AADeAAAADwAAAGRycy9kb3ducmV2LnhtbESPQWsCMRSE7wX/Q3hCL6VmXegiW6OIVOip4uqhx8fm&#10;dbO6eUmTVLf/vikUehxm5htmuR7tIK4UYu9YwXxWgCBune65U3A67h4XIGJC1jg4JgXfFGG9mtwt&#10;sdbuxge6NqkTGcKxRgUmJV9LGVtDFuPMeeLsfbhgMWUZOqkD3jLcDrIsikpa7DkvGPS0NdRemi+r&#10;YPfuq5dw/BzeFs4/mOa0P5z3Uqn76bh5BpFoTP/hv/arVvBUVuUcfu/kK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FJS7HAAAA3gAAAA8AAAAAAAAAAAAAAAAAmAIAAGRy&#10;cy9kb3ducmV2LnhtbFBLBQYAAAAABAAEAPUAAACMAwAAAAA=&#10;" filled="f" stroked="f" strokeweight="2pt">
                    <v:shadow on="t" color="black" opacity="26214f" origin="-.5,-.5" offset=".24944mm,.24944mm"/>
                    <v:textbox>
                      <w:txbxContent>
                        <w:p w14:paraId="5D61FE58"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3" o:spid="_x0000_s1363" style="position:absolute;left:12280;top:970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L9escA&#10;AADeAAAADwAAAGRycy9kb3ducmV2LnhtbESPQUsDMRSE74L/ITzBm812xcVum5ZSWlB6qbX0/Lp5&#10;7sYmL8smbld/vREKHoeZ+YaZLQZnRU9dMJ4VjEcZCOLKa8O1gsP75uEZRIjIGq1nUvBNARbz25sZ&#10;ltpf+I36faxFgnAoUUETY1tKGaqGHIaRb4mT9+E7hzHJrpa6w0uCOyvzLCukQ8NpocGWVg1V5/2X&#10;U3A69NvtRK5frTHHgn5w9/loa6Xu74blFESkIf6Hr+0XreApL/Ic/u6k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S/XrHAAAA3gAAAA8AAAAAAAAAAAAAAAAAmAIAAGRy&#10;cy9kb3ducmV2LnhtbFBLBQYAAAAABAAEAPUAAACMAwAAAAA=&#10;" filled="f" stroked="f" strokeweight="2pt">
                    <v:textbox>
                      <w:txbxContent>
                        <w:p w14:paraId="7F16F6BA"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v:rect id="Rechteck 46" o:spid="_x0000_s1364" style="position:absolute;left:5096;top:13076;width:2812;height:1283;rotation:-32072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Kc8YA&#10;AADeAAAADwAAAGRycy9kb3ducmV2LnhtbESPT2vCQBTE74LfYXmCN90YqUh0FRGqPVWMvfT2zD6T&#10;YPZtyG7z59t3CwWPw8z8htnue1OJlhpXWlawmEcgiDOrS84VfN3eZ2sQziNrrCyTgoEc7Hfj0RYT&#10;bTu+Upv6XAQIuwQVFN7XiZQuK8igm9uaOHgP2xj0QTa51A12AW4qGUfRShosOSwUWNOxoOyZ/hgF&#10;7XnI3bK/n9rL6fszvQzP9a2LlJpO+sMGhKfev8L/7Q+t4C1exUv4uxOugN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lKc8YAAADeAAAADwAAAAAAAAAAAAAAAACYAgAAZHJz&#10;L2Rvd25yZXYueG1sUEsFBgAAAAAEAAQA9QAAAIsDAAAAAA==&#10;" fillcolor="#ff9" stroked="f" strokeweight="2pt">
                  <v:shadow on="t" color="black" opacity="26214f" origin="-.5,-.5" offset=".24944mm,.24944mm"/>
                  <v:textbox inset=".2mm,.2mm,.2mm,.2mm">
                    <w:txbxContent>
                      <w:p w14:paraId="5146E0BA" w14:textId="77777777" w:rsidR="00850BE1" w:rsidRDefault="00850BE1" w:rsidP="00D3743E">
                        <w:pPr>
                          <w:pStyle w:val="StandardWeb"/>
                          <w:spacing w:before="0" w:beforeAutospacing="0" w:after="0" w:afterAutospacing="0"/>
                          <w:jc w:val="center"/>
                          <w:textAlignment w:val="baseline"/>
                        </w:pPr>
                        <w:proofErr w:type="spellStart"/>
                        <w:r>
                          <w:rPr>
                            <w:rFonts w:ascii="Andy" w:eastAsia="Calibri" w:hAnsi="Andy" w:cs="Arial"/>
                            <w:color w:val="000000"/>
                            <w:kern w:val="24"/>
                            <w:sz w:val="6"/>
                            <w:szCs w:val="6"/>
                            <w:lang w:val="en-US"/>
                          </w:rPr>
                          <w:t>Qweuih</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iwhfwf</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wefn</w:t>
                        </w:r>
                        <w:proofErr w:type="spellEnd"/>
                        <w:r>
                          <w:rPr>
                            <w:rFonts w:ascii="Andy" w:eastAsia="Calibri" w:hAnsi="Andy" w:cs="Arial"/>
                            <w:color w:val="000000"/>
                            <w:kern w:val="24"/>
                            <w:sz w:val="6"/>
                            <w:szCs w:val="6"/>
                            <w:lang w:val="en-US"/>
                          </w:rPr>
                          <w:t xml:space="preserve"> </w:t>
                        </w:r>
                        <w:proofErr w:type="spellStart"/>
                        <w:r>
                          <w:rPr>
                            <w:rFonts w:ascii="Andy" w:eastAsia="Calibri" w:hAnsi="Andy" w:cs="Arial"/>
                            <w:color w:val="000000"/>
                            <w:kern w:val="24"/>
                            <w:sz w:val="6"/>
                            <w:szCs w:val="6"/>
                            <w:lang w:val="en-US"/>
                          </w:rPr>
                          <w:t>fwjhf</w:t>
                        </w:r>
                        <w:proofErr w:type="spellEnd"/>
                        <w:r>
                          <w:rPr>
                            <w:rFonts w:ascii="Andy" w:eastAsia="Calibri" w:hAnsi="Andy" w:cs="Arial"/>
                            <w:color w:val="000000"/>
                            <w:kern w:val="24"/>
                            <w:sz w:val="6"/>
                            <w:szCs w:val="6"/>
                            <w:lang w:val="en-US"/>
                          </w:rPr>
                          <w:t xml:space="preserve"> f </w:t>
                        </w:r>
                        <w:proofErr w:type="spellStart"/>
                        <w:r>
                          <w:rPr>
                            <w:rFonts w:ascii="Andy" w:eastAsia="Calibri" w:hAnsi="Andy" w:cs="Arial"/>
                            <w:color w:val="000000"/>
                            <w:kern w:val="24"/>
                            <w:sz w:val="6"/>
                            <w:szCs w:val="6"/>
                            <w:lang w:val="en-US"/>
                          </w:rPr>
                          <w:t>fjj</w:t>
                        </w:r>
                        <w:proofErr w:type="spellEnd"/>
                      </w:p>
                    </w:txbxContent>
                  </v:textbox>
                </v:rect>
                <v:group id="Gruppieren 47" o:spid="_x0000_s1365" style="position:absolute;left:6767;top:12720;width:272;height:426;rotation:-320727fd" coordorigin="6767,12720" coordsize="356,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kjJMcAAADe&#10;AAAADwAAAAAAAAAAAAAAAACqAgAAZHJzL2Rvd25yZXYueG1sUEsFBgAAAAAEAAQA+gAAAJ4DAAAA&#10;AA==&#10;">
                  <v:line id="Gerader Verbinder 101" o:spid="_x0000_s1366" style="position:absolute;flip:x;visibility:visible;mso-wrap-style:square" from="6811,12916" to="6909,13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GlQsYAAADeAAAADwAAAGRycy9kb3ducmV2LnhtbESPQWsCMRSE74X+h/AEbzXrykpdjdIW&#10;SuuhyKrg9bF5bhaTl2WT6vbfN0Khx2FmvmFWm8FZcaU+tJ4VTCcZCOLa65YbBcfD+9MziBCRNVrP&#10;pOCHAmzWjw8rLLW/cUXXfWxEgnAoUYGJsSulDLUhh2HiO+LknX3vMCbZN1L3eEtwZ2WeZXPpsOW0&#10;YLCjN0P1Zf/tFFB1Oe+mH8ba12JWbcNpsaPsS6nxaHhZgog0xP/wX/tTKyjyeV7A/U66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RpULGAAAA3gAAAA8AAAAAAAAA&#10;AAAAAAAAoQIAAGRycy9kb3ducmV2LnhtbFBLBQYAAAAABAAEAPkAAACUAwAAAAA=&#10;" strokecolor="windowText" strokeweight=".25pt"/>
                  <v:oval id="Ellipse 49" o:spid="_x0000_s1367" style="position:absolute;left:6767;top:12720;width:356;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y9WscA&#10;AADeAAAADwAAAGRycy9kb3ducmV2LnhtbESPQWsCMRSE74X+h/AKvRTNdqGLrEYpUqGniqsHj4/N&#10;c7N28xKTVLf/vikUehxm5htmsRrtIK4UYu9YwfO0AEHcOt1zp+Cw30xmIGJC1jg4JgXfFGG1vL9b&#10;YK3djXd0bVInMoRjjQpMSr6WMraGLMap88TZO7lgMWUZOqkD3jLcDrIsikpa7DkvGPS0NtR+Nl9W&#10;weboq7ewvwwfM+efTHPY7s5bqdTjw/g6B5FoTP/hv/a7VvBSVmUFv3fyF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svVrHAAAA3gAAAA8AAAAAAAAAAAAAAAAAmAIAAGRy&#10;cy9kb3ducmV2LnhtbFBLBQYAAAAABAAEAPUAAACMAwAAAAA=&#10;" filled="f" stroked="f" strokeweight="2pt">
                    <v:shadow on="t" color="black" opacity="26214f" origin="-.5,-.5" offset=".24944mm,.24944mm"/>
                    <v:textbox>
                      <w:txbxContent>
                        <w:p w14:paraId="49B3F3AF"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oval id="Ellipse 50" o:spid="_x0000_s1368" style="position:absolute;left:6898;top:1283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Ve4scA&#10;AADeAAAADwAAAGRycy9kb3ducmV2LnhtbESPQUsDMRSE70L/Q3gFbzbbFbd2bVpEFJRe2lp6fm5e&#10;d9MmL8smbld/vREEj8PMfMMsVoOzoqcuGM8KppMMBHHlteFawf795eYeRIjIGq1nUvBFAVbL0dUC&#10;S+0vvKV+F2uRIBxKVNDE2JZShqohh2HiW+LkHX3nMCbZ1VJ3eElwZ2WeZYV0aDgtNNjSU0PVeffp&#10;FHzs+/V6Lp/frDGHgr5xc7q1tVLX4+HxAUSkIf6H/9qvWsFdXuQz+L2Tro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XuLHAAAA3gAAAA8AAAAAAAAAAAAAAAAAmAIAAGRy&#10;cy9kb3ducmV2LnhtbFBLBQYAAAAABAAEAPUAAACMAwAAAAA=&#10;" filled="f" stroked="f" strokeweight="2pt">
                    <v:textbox>
                      <w:txbxContent>
                        <w:p w14:paraId="4D3B6A60" w14:textId="77777777" w:rsidR="00850BE1" w:rsidRDefault="00850BE1" w:rsidP="00D3743E">
                          <w:pPr>
                            <w:pStyle w:val="StandardWeb"/>
                            <w:spacing w:before="0" w:beforeAutospacing="0" w:after="0" w:afterAutospacing="0"/>
                            <w:jc w:val="center"/>
                            <w:textAlignment w:val="baseline"/>
                          </w:pPr>
                          <w:r w:rsidRPr="00F61C73">
                            <w:rPr>
                              <w:rFonts w:ascii="Andy" w:hAnsi="Andy" w:cs="Arial"/>
                              <w:color w:val="FFFFFF"/>
                              <w:kern w:val="24"/>
                              <w:sz w:val="6"/>
                              <w:szCs w:val="6"/>
                            </w:rPr>
                            <w:t> </w:t>
                          </w:r>
                        </w:p>
                      </w:txbxContent>
                    </v:textbox>
                  </v:oval>
                </v:group>
                <w10:wrap type="square"/>
              </v:group>
            </w:pict>
          </mc:Fallback>
        </mc:AlternateContent>
      </w:r>
      <w:r w:rsidR="00D3743E" w:rsidRPr="00E87A2F">
        <w:rPr>
          <w:rStyle w:val="hps"/>
        </w:rPr>
        <w:t>Compilation of the</w:t>
      </w:r>
      <w:r w:rsidR="00D3743E" w:rsidRPr="00E87A2F">
        <w:t xml:space="preserve"> </w:t>
      </w:r>
      <w:r w:rsidR="00D3743E">
        <w:rPr>
          <w:rStyle w:val="hps"/>
        </w:rPr>
        <w:t>challenges</w:t>
      </w:r>
      <w:r w:rsidR="00D3743E" w:rsidRPr="00E87A2F">
        <w:rPr>
          <w:rStyle w:val="hps"/>
        </w:rPr>
        <w:t xml:space="preserve"> (10</w:t>
      </w:r>
      <w:r w:rsidR="00D3743E">
        <w:rPr>
          <w:rStyle w:val="hps"/>
        </w:rPr>
        <w:t>'</w:t>
      </w:r>
      <w:r w:rsidR="00D3743E" w:rsidRPr="00E87A2F">
        <w:rPr>
          <w:rStyle w:val="hps"/>
        </w:rPr>
        <w:t xml:space="preserve">): The trainers show the yellow cards of the three cases on a pin board and </w:t>
      </w:r>
      <w:r w:rsidR="00D3743E">
        <w:rPr>
          <w:rStyle w:val="hps"/>
        </w:rPr>
        <w:t>have</w:t>
      </w:r>
      <w:r w:rsidR="00D3743E" w:rsidRPr="00E87A2F">
        <w:rPr>
          <w:rStyle w:val="hps"/>
        </w:rPr>
        <w:t xml:space="preserve"> them e</w:t>
      </w:r>
      <w:r w:rsidR="00D3743E" w:rsidRPr="00E87A2F">
        <w:rPr>
          <w:rStyle w:val="hps"/>
        </w:rPr>
        <w:t>x</w:t>
      </w:r>
      <w:r w:rsidR="00D3743E" w:rsidRPr="00E87A2F">
        <w:rPr>
          <w:rStyle w:val="hps"/>
        </w:rPr>
        <w:t>plain</w:t>
      </w:r>
      <w:r w:rsidR="00D3743E">
        <w:rPr>
          <w:rStyle w:val="hps"/>
        </w:rPr>
        <w:t>ed</w:t>
      </w:r>
      <w:r w:rsidR="00D3743E" w:rsidRPr="00E87A2F">
        <w:rPr>
          <w:rStyle w:val="hps"/>
        </w:rPr>
        <w:t xml:space="preserve"> by </w:t>
      </w:r>
      <w:r w:rsidR="00D3743E">
        <w:rPr>
          <w:rStyle w:val="hps"/>
        </w:rPr>
        <w:t>those who wrote them</w:t>
      </w:r>
      <w:r w:rsidR="00D3743E" w:rsidRPr="00E87A2F">
        <w:rPr>
          <w:rStyle w:val="hps"/>
        </w:rPr>
        <w:t xml:space="preserve">. </w:t>
      </w:r>
    </w:p>
    <w:p w14:paraId="23587BD0" w14:textId="77777777" w:rsidR="00D3743E" w:rsidRPr="00E87A2F" w:rsidRDefault="00D3743E" w:rsidP="00C63820">
      <w:pPr>
        <w:pStyle w:val="Listenabsatz"/>
        <w:keepLines w:val="0"/>
        <w:numPr>
          <w:ilvl w:val="0"/>
          <w:numId w:val="20"/>
        </w:numPr>
        <w:ind w:hanging="294"/>
        <w:jc w:val="left"/>
      </w:pPr>
      <w:r w:rsidRPr="00E87A2F">
        <w:rPr>
          <w:rStyle w:val="hps"/>
        </w:rPr>
        <w:t>Working</w:t>
      </w:r>
      <w:r w:rsidRPr="00E87A2F">
        <w:t xml:space="preserve"> on </w:t>
      </w:r>
      <w:r w:rsidRPr="00E87A2F">
        <w:rPr>
          <w:rStyle w:val="hps"/>
        </w:rPr>
        <w:t>solutions</w:t>
      </w:r>
      <w:r w:rsidRPr="00E87A2F">
        <w:t xml:space="preserve"> </w:t>
      </w:r>
      <w:r w:rsidRPr="00E87A2F">
        <w:rPr>
          <w:rStyle w:val="hps"/>
        </w:rPr>
        <w:t>to</w:t>
      </w:r>
      <w:r w:rsidRPr="00E87A2F">
        <w:t xml:space="preserve"> </w:t>
      </w:r>
      <w:r w:rsidRPr="00E87A2F">
        <w:rPr>
          <w:rStyle w:val="hps"/>
        </w:rPr>
        <w:t>each</w:t>
      </w:r>
      <w:r w:rsidRPr="00E87A2F">
        <w:t xml:space="preserve"> </w:t>
      </w:r>
      <w:r w:rsidRPr="00E87A2F">
        <w:rPr>
          <w:rStyle w:val="hps"/>
        </w:rPr>
        <w:t>difficulty</w:t>
      </w:r>
      <w:r w:rsidR="00284340">
        <w:t xml:space="preserve"> (10</w:t>
      </w:r>
      <w:r>
        <w:t>'</w:t>
      </w:r>
      <w:r w:rsidRPr="00E87A2F">
        <w:t xml:space="preserve">): </w:t>
      </w:r>
      <w:r>
        <w:t>In</w:t>
      </w:r>
      <w:r w:rsidRPr="00E87A2F">
        <w:t xml:space="preserve"> two person group</w:t>
      </w:r>
      <w:r>
        <w:t>s</w:t>
      </w:r>
      <w:r w:rsidRPr="00E87A2F">
        <w:t xml:space="preserve"> (</w:t>
      </w:r>
      <w:r>
        <w:t>"</w:t>
      </w:r>
      <w:r w:rsidRPr="00E87A2F">
        <w:t>tandem</w:t>
      </w:r>
      <w:r>
        <w:t>s"</w:t>
      </w:r>
      <w:r w:rsidRPr="00E87A2F">
        <w:t xml:space="preserve">) </w:t>
      </w:r>
      <w:r>
        <w:t>the partic</w:t>
      </w:r>
      <w:r>
        <w:t>i</w:t>
      </w:r>
      <w:r>
        <w:t xml:space="preserve">pants </w:t>
      </w:r>
      <w:r w:rsidRPr="00E87A2F">
        <w:t xml:space="preserve">work on </w:t>
      </w:r>
      <w:r>
        <w:t xml:space="preserve">a </w:t>
      </w:r>
      <w:r w:rsidRPr="00E87A2F">
        <w:t xml:space="preserve">yellow card </w:t>
      </w:r>
      <w:r>
        <w:t xml:space="preserve">of their choice </w:t>
      </w:r>
      <w:r w:rsidRPr="00E87A2F">
        <w:t>to develop a solution for th</w:t>
      </w:r>
      <w:r>
        <w:t>e</w:t>
      </w:r>
      <w:r w:rsidRPr="00E87A2F">
        <w:t xml:space="preserve"> specific problem</w:t>
      </w:r>
      <w:r>
        <w:t xml:space="preserve"> that</w:t>
      </w:r>
      <w:r w:rsidRPr="00E87A2F">
        <w:t xml:space="preserve"> th</w:t>
      </w:r>
      <w:r>
        <w:t>is</w:t>
      </w:r>
      <w:r w:rsidRPr="00E87A2F">
        <w:t xml:space="preserve"> card </w:t>
      </w:r>
      <w:r>
        <w:t>indicates</w:t>
      </w:r>
      <w:r w:rsidRPr="00E87A2F">
        <w:t>.</w:t>
      </w:r>
    </w:p>
    <w:p w14:paraId="1492A5B8" w14:textId="77777777" w:rsidR="00D3743E" w:rsidRPr="00DF786A" w:rsidRDefault="00284340" w:rsidP="00C63820">
      <w:pPr>
        <w:pStyle w:val="Listenabsatz"/>
        <w:keepLines w:val="0"/>
        <w:numPr>
          <w:ilvl w:val="0"/>
          <w:numId w:val="20"/>
        </w:numPr>
        <w:ind w:hanging="294"/>
        <w:jc w:val="left"/>
      </w:pPr>
      <w:r>
        <w:t>Actstorming (4</w:t>
      </w:r>
      <w:r w:rsidR="00D3743E" w:rsidRPr="00E87A2F">
        <w:t>0</w:t>
      </w:r>
      <w:r w:rsidR="00D3743E">
        <w:t>'</w:t>
      </w:r>
      <w:r w:rsidR="00D3743E" w:rsidRPr="00E87A2F">
        <w:t xml:space="preserve">): The tandems demonstrate their solutions just by playing activities of </w:t>
      </w:r>
      <w:r w:rsidR="00D3743E">
        <w:t>a</w:t>
      </w:r>
      <w:r w:rsidR="00D3743E" w:rsidRPr="00E87A2F">
        <w:t xml:space="preserve"> mediator</w:t>
      </w:r>
      <w:r w:rsidR="00D3743E">
        <w:t xml:space="preserve"> like an introduction of a method or a well-formed question</w:t>
      </w:r>
      <w:r w:rsidR="00D3743E" w:rsidRPr="00E87A2F">
        <w:t xml:space="preserve">. The other participants can guess which yellow card is addressed by </w:t>
      </w:r>
      <w:r w:rsidR="00D3743E">
        <w:t>that</w:t>
      </w:r>
      <w:r w:rsidR="00D3743E" w:rsidRPr="00E87A2F">
        <w:t xml:space="preserve"> solution.</w:t>
      </w:r>
    </w:p>
    <w:p w14:paraId="58EC3E70" w14:textId="77777777" w:rsidR="00B6488E" w:rsidRPr="00A1267D" w:rsidRDefault="00B6488E" w:rsidP="006D3300"/>
    <w:sectPr w:rsidR="00B6488E" w:rsidRPr="00A1267D" w:rsidSect="00D3743E">
      <w:headerReference w:type="default" r:id="rId3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8ABF55" w14:textId="77777777" w:rsidR="00AD1688" w:rsidRDefault="00AD1688" w:rsidP="00130177">
      <w:r>
        <w:separator/>
      </w:r>
    </w:p>
  </w:endnote>
  <w:endnote w:type="continuationSeparator" w:id="0">
    <w:p w14:paraId="5B9DAABB" w14:textId="77777777" w:rsidR="00AD1688" w:rsidRDefault="00AD1688" w:rsidP="00130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heSans UHH">
    <w:altName w:val="Arial"/>
    <w:charset w:val="00"/>
    <w:family w:val="swiss"/>
    <w:pitch w:val="variable"/>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ndy">
    <w:panose1 w:val="03080602030302030203"/>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13F09A" w14:textId="77777777" w:rsidR="00AD1688" w:rsidRDefault="00AD1688" w:rsidP="00130177">
      <w:r>
        <w:separator/>
      </w:r>
    </w:p>
  </w:footnote>
  <w:footnote w:type="continuationSeparator" w:id="0">
    <w:p w14:paraId="772FC860" w14:textId="77777777" w:rsidR="00AD1688" w:rsidRDefault="00AD1688" w:rsidP="00130177">
      <w:r>
        <w:continuationSeparator/>
      </w:r>
    </w:p>
  </w:footnote>
  <w:footnote w:id="1">
    <w:p w14:paraId="10E03411" w14:textId="77777777" w:rsidR="00850BE1" w:rsidRPr="00E761F7" w:rsidRDefault="00850BE1" w:rsidP="00D3743E">
      <w:pPr>
        <w:pStyle w:val="Funotentext"/>
      </w:pPr>
      <w:r w:rsidRPr="00E761F7">
        <w:rPr>
          <w:rStyle w:val="Funotenzeichen"/>
        </w:rPr>
        <w:footnoteRef/>
      </w:r>
      <w:r w:rsidRPr="00E761F7">
        <w:t xml:space="preserve"> Redlich, A. (2012). Konfliktmoderation in Gruppen. Hamburg: Windmühle (pp. 38ff)</w:t>
      </w:r>
    </w:p>
    <w:p w14:paraId="043A39D6" w14:textId="77777777" w:rsidR="00850BE1" w:rsidRDefault="00850BE1" w:rsidP="00D3743E">
      <w:pPr>
        <w:pStyle w:val="Funotentext"/>
        <w:pageBreakBefor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1B1DA0" w14:textId="77777777" w:rsidR="00850BE1" w:rsidRPr="008A0117" w:rsidRDefault="00850BE1" w:rsidP="00130177">
    <w:r w:rsidRPr="008A0117">
      <w:rPr>
        <w:noProof/>
        <w:lang w:val="de-DE"/>
      </w:rPr>
      <mc:AlternateContent>
        <mc:Choice Requires="wps">
          <w:drawing>
            <wp:anchor distT="0" distB="0" distL="114300" distR="114300" simplePos="0" relativeHeight="251782144" behindDoc="0" locked="0" layoutInCell="0" allowOverlap="1" wp14:anchorId="4ECF2FD9" wp14:editId="7D6B6BF9">
              <wp:simplePos x="0" y="0"/>
              <wp:positionH relativeFrom="page">
                <wp:posOffset>899795</wp:posOffset>
              </wp:positionH>
              <wp:positionV relativeFrom="page">
                <wp:posOffset>368935</wp:posOffset>
              </wp:positionV>
              <wp:extent cx="5756275" cy="160655"/>
              <wp:effectExtent l="0" t="0" r="0" b="0"/>
              <wp:wrapNone/>
              <wp:docPr id="90"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BA5A6" w14:textId="77777777" w:rsidR="00850BE1" w:rsidRPr="007D5ED5" w:rsidRDefault="00850BE1" w:rsidP="00987A99">
                          <w:pPr>
                            <w:spacing w:after="0"/>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369" type="#_x0000_t202" style="position:absolute;left:0;text-align:left;margin-left:70.85pt;margin-top:29.05pt;width:453.25pt;height:12.65pt;z-index:25178214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dazrQIAAJ4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" o:allowincell="f" filled="f" stroked="f">
              <v:textbox style="mso-fit-shape-to-text:t" inset=",0,,0">
                <w:txbxContent>
                  <w:p w14:paraId="336BA5A6" w14:textId="77777777" w:rsidR="00850BE1" w:rsidRPr="007D5ED5" w:rsidRDefault="00850BE1" w:rsidP="00987A99">
                    <w:pPr>
                      <w:spacing w:after="0"/>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81120" behindDoc="0" locked="0" layoutInCell="0" allowOverlap="1" wp14:anchorId="1D1A2EFD" wp14:editId="10895962">
              <wp:simplePos x="0" y="0"/>
              <wp:positionH relativeFrom="page">
                <wp:posOffset>0</wp:posOffset>
              </wp:positionH>
              <wp:positionV relativeFrom="page">
                <wp:posOffset>368935</wp:posOffset>
              </wp:positionV>
              <wp:extent cx="899795" cy="160655"/>
              <wp:effectExtent l="0" t="0" r="0" b="0"/>
              <wp:wrapNone/>
              <wp:docPr id="91"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00EFC7B3" w14:textId="77777777" w:rsidR="00850BE1" w:rsidRPr="00434E1C" w:rsidRDefault="00850BE1">
                          <w:pPr>
                            <w:spacing w:after="0"/>
                            <w:jc w:val="right"/>
                            <w:rPr>
                              <w:color w:val="FFFFFF"/>
                            </w:rPr>
                          </w:pPr>
                          <w:r w:rsidRPr="00434E1C">
                            <w:fldChar w:fldCharType="begin"/>
                          </w:r>
                          <w:r w:rsidRPr="00434E1C">
                            <w:instrText>PAGE   \* MERGEFORMAT</w:instrText>
                          </w:r>
                          <w:r w:rsidRPr="00434E1C">
                            <w:fldChar w:fldCharType="separate"/>
                          </w:r>
                          <w:r w:rsidRPr="002F72DA">
                            <w:rPr>
                              <w:noProof/>
                              <w:color w:val="FFFFFF"/>
                              <w:lang w:val="de-DE"/>
                            </w:rPr>
                            <w:t>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Textfeld 474" o:spid="_x0000_s1370" type="#_x0000_t202" style="position:absolute;left:0;text-align:left;margin-left:0;margin-top:29.05pt;width:70.85pt;height:12.65pt;z-index:25178112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" o:allowincell="f" fillcolor="#4f81bd" stroked="f">
              <v:textbox style="mso-fit-shape-to-text:t" inset=",0,,0">
                <w:txbxContent>
                  <w:p w14:paraId="00EFC7B3" w14:textId="77777777" w:rsidR="00850BE1" w:rsidRPr="00434E1C" w:rsidRDefault="00850BE1">
                    <w:pPr>
                      <w:spacing w:after="0"/>
                      <w:jc w:val="right"/>
                      <w:rPr>
                        <w:color w:val="FFFFFF"/>
                      </w:rPr>
                    </w:pPr>
                    <w:r w:rsidRPr="00434E1C">
                      <w:fldChar w:fldCharType="begin"/>
                    </w:r>
                    <w:r w:rsidRPr="00434E1C">
                      <w:instrText>PAGE   \* MERGEFORMAT</w:instrText>
                    </w:r>
                    <w:r w:rsidRPr="00434E1C">
                      <w:fldChar w:fldCharType="separate"/>
                    </w:r>
                    <w:r w:rsidRPr="002F72DA">
                      <w:rPr>
                        <w:noProof/>
                        <w:color w:val="FFFFFF"/>
                        <w:lang w:val="de-DE"/>
                      </w:rPr>
                      <w:t>2</w:t>
                    </w:r>
                    <w:r w:rsidRPr="00434E1C">
                      <w:rPr>
                        <w:color w:val="FFFFFF"/>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249D98" w14:textId="77777777" w:rsidR="00850BE1" w:rsidRPr="00407566" w:rsidRDefault="00850BE1" w:rsidP="00A671DB">
    <w:pPr>
      <w:pStyle w:val="Kopfzeile"/>
      <w:tabs>
        <w:tab w:val="clear" w:pos="4536"/>
      </w:tabs>
      <w:jc w:val="center"/>
      <w:rPr>
        <w:lang w:val="de-DE"/>
      </w:rPr>
    </w:pPr>
    <w:r>
      <w:rPr>
        <w:noProof/>
        <w:lang w:val="de-DE"/>
      </w:rPr>
      <mc:AlternateContent>
        <mc:Choice Requires="wps">
          <w:drawing>
            <wp:anchor distT="0" distB="0" distL="114300" distR="114300" simplePos="0" relativeHeight="251780096" behindDoc="0" locked="0" layoutInCell="0" allowOverlap="1" wp14:anchorId="0036C44B" wp14:editId="501533DB">
              <wp:simplePos x="0" y="0"/>
              <wp:positionH relativeFrom="page">
                <wp:posOffset>899795</wp:posOffset>
              </wp:positionH>
              <wp:positionV relativeFrom="page">
                <wp:posOffset>368935</wp:posOffset>
              </wp:positionV>
              <wp:extent cx="5756275" cy="160655"/>
              <wp:effectExtent l="0" t="0" r="0" b="0"/>
              <wp:wrapNone/>
              <wp:docPr id="7"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4E6FF" w14:textId="77777777" w:rsidR="00850BE1" w:rsidRPr="00AB58FD" w:rsidRDefault="00850BE1" w:rsidP="00AB58FD">
                          <w:pPr>
                            <w:spacing w:after="0"/>
                            <w:jc w:val="center"/>
                          </w:pPr>
                          <w:r w:rsidRPr="00AB58FD">
                            <w:t>C</w:t>
                          </w:r>
                          <w:r>
                            <w:t>reating overview</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371" type="#_x0000_t202" style="position:absolute;left:0;text-align:left;margin-left:70.85pt;margin-top:29.05pt;width:453.25pt;height:12.65pt;z-index:25178009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TUGsgIAAKQ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" o:allowincell="f" filled="f" stroked="f">
              <v:textbox style="mso-fit-shape-to-text:t" inset=",0,,0">
                <w:txbxContent>
                  <w:p w14:paraId="12A4E6FF" w14:textId="77777777" w:rsidR="00850BE1" w:rsidRPr="00AB58FD" w:rsidRDefault="00850BE1" w:rsidP="00AB58FD">
                    <w:pPr>
                      <w:spacing w:after="0"/>
                      <w:jc w:val="center"/>
                    </w:pPr>
                    <w:r w:rsidRPr="00AB58FD">
                      <w:t>C</w:t>
                    </w:r>
                    <w:r>
                      <w:t>reating overview</w:t>
                    </w:r>
                  </w:p>
                </w:txbxContent>
              </v:textbox>
              <w10:wrap anchorx="page" anchory="page"/>
            </v:shape>
          </w:pict>
        </mc:Fallback>
      </mc:AlternateContent>
    </w:r>
    <w:r>
      <w:rPr>
        <w:noProof/>
        <w:lang w:val="de-DE"/>
      </w:rPr>
      <mc:AlternateContent>
        <mc:Choice Requires="wps">
          <w:drawing>
            <wp:anchor distT="0" distB="0" distL="114300" distR="114300" simplePos="0" relativeHeight="251779072" behindDoc="0" locked="0" layoutInCell="0" allowOverlap="1" wp14:anchorId="587344C1" wp14:editId="5921936D">
              <wp:simplePos x="0" y="0"/>
              <wp:positionH relativeFrom="page">
                <wp:posOffset>6660515</wp:posOffset>
              </wp:positionH>
              <wp:positionV relativeFrom="page">
                <wp:posOffset>368935</wp:posOffset>
              </wp:positionV>
              <wp:extent cx="899795" cy="160655"/>
              <wp:effectExtent l="0" t="0" r="0" b="0"/>
              <wp:wrapNone/>
              <wp:docPr id="5"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05D0BAF1" w14:textId="77777777" w:rsidR="00850BE1" w:rsidRPr="00987A99" w:rsidRDefault="00850BE1">
                          <w:pPr>
                            <w:spacing w:after="0"/>
                            <w:rPr>
                              <w:color w:val="FFFFFF"/>
                            </w:rPr>
                          </w:pPr>
                          <w:r w:rsidRPr="00987A99">
                            <w:fldChar w:fldCharType="begin"/>
                          </w:r>
                          <w:r w:rsidRPr="00987A99">
                            <w:instrText>PAGE   \* MERGEFORMAT</w:instrText>
                          </w:r>
                          <w:r w:rsidRPr="00987A99">
                            <w:fldChar w:fldCharType="separate"/>
                          </w:r>
                          <w:r w:rsidR="00912356" w:rsidRPr="00912356">
                            <w:rPr>
                              <w:noProof/>
                              <w:color w:val="FFFFFF"/>
                              <w:lang w:val="de-DE"/>
                            </w:rPr>
                            <w:t>3</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76" o:spid="_x0000_s1372" type="#_x0000_t202" style="position:absolute;left:0;text-align:left;margin-left:524.45pt;margin-top:29.05pt;width:70.85pt;height:12.65pt;z-index:25177907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" o:allowincell="f" fillcolor="#4f81bd" stroked="f">
              <v:textbox style="mso-fit-shape-to-text:t" inset=",0,,0">
                <w:txbxContent>
                  <w:p w14:paraId="05D0BAF1" w14:textId="77777777" w:rsidR="00850BE1" w:rsidRPr="00987A99" w:rsidRDefault="00850BE1">
                    <w:pPr>
                      <w:spacing w:after="0"/>
                      <w:rPr>
                        <w:color w:val="FFFFFF"/>
                      </w:rPr>
                    </w:pPr>
                    <w:r w:rsidRPr="00987A99">
                      <w:fldChar w:fldCharType="begin"/>
                    </w:r>
                    <w:r w:rsidRPr="00987A99">
                      <w:instrText>PAGE   \* MERGEFORMAT</w:instrText>
                    </w:r>
                    <w:r w:rsidRPr="00987A99">
                      <w:fldChar w:fldCharType="separate"/>
                    </w:r>
                    <w:r w:rsidR="00912356" w:rsidRPr="00912356">
                      <w:rPr>
                        <w:noProof/>
                        <w:color w:val="FFFFFF"/>
                        <w:lang w:val="de-DE"/>
                      </w:rPr>
                      <w:t>3</w:t>
                    </w:r>
                    <w:r w:rsidRPr="00987A99">
                      <w:rPr>
                        <w:color w:val="FFFFFF"/>
                      </w:rP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E4B839" w14:textId="77777777" w:rsidR="00850BE1" w:rsidRPr="008A0117" w:rsidRDefault="00850BE1" w:rsidP="00130177">
    <w:r w:rsidRPr="008A0117">
      <w:rPr>
        <w:noProof/>
        <w:lang w:val="de-DE"/>
      </w:rPr>
      <mc:AlternateContent>
        <mc:Choice Requires="wps">
          <w:drawing>
            <wp:anchor distT="0" distB="0" distL="114300" distR="114300" simplePos="0" relativeHeight="251764736" behindDoc="0" locked="0" layoutInCell="0" allowOverlap="1" wp14:anchorId="7821AB57" wp14:editId="3EB71447">
              <wp:simplePos x="0" y="0"/>
              <wp:positionH relativeFrom="page">
                <wp:posOffset>899795</wp:posOffset>
              </wp:positionH>
              <wp:positionV relativeFrom="page">
                <wp:posOffset>368935</wp:posOffset>
              </wp:positionV>
              <wp:extent cx="5756275" cy="160655"/>
              <wp:effectExtent l="0" t="0" r="0" b="0"/>
              <wp:wrapNone/>
              <wp:docPr id="57"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5866B" w14:textId="77777777" w:rsidR="00850BE1" w:rsidRPr="00AB58FD" w:rsidRDefault="00850BE1" w:rsidP="00A87262">
                          <w:pPr>
                            <w:spacing w:after="0"/>
                            <w:jc w:val="center"/>
                          </w:pPr>
                          <w:r w:rsidRPr="00AB58FD">
                            <w:t>Chapter 4: Step 3 – Defining conflict issues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73" type="#_x0000_t202" style="position:absolute;left:0;text-align:left;margin-left:70.85pt;margin-top:29.05pt;width:453.25pt;height:12.65pt;z-index:25176473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" o:allowincell="f" filled="f" stroked="f">
              <v:textbox style="mso-fit-shape-to-text:t" inset=",0,,0">
                <w:txbxContent>
                  <w:p w14:paraId="2985866B" w14:textId="77777777" w:rsidR="00850BE1" w:rsidRPr="00AB58FD" w:rsidRDefault="00850BE1" w:rsidP="00A87262">
                    <w:pPr>
                      <w:spacing w:after="0"/>
                      <w:jc w:val="center"/>
                    </w:pPr>
                    <w:r w:rsidRPr="00AB58FD">
                      <w:t>Chapter 4: Step 3 – Defining conflict issues</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63712" behindDoc="0" locked="0" layoutInCell="0" allowOverlap="1" wp14:anchorId="1091C262" wp14:editId="42DAF43B">
              <wp:simplePos x="0" y="0"/>
              <wp:positionH relativeFrom="page">
                <wp:posOffset>0</wp:posOffset>
              </wp:positionH>
              <wp:positionV relativeFrom="page">
                <wp:posOffset>368935</wp:posOffset>
              </wp:positionV>
              <wp:extent cx="899795" cy="160655"/>
              <wp:effectExtent l="0" t="0" r="0" b="0"/>
              <wp:wrapNone/>
              <wp:docPr id="58"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61CBF7C4" w14:textId="77777777" w:rsidR="00850BE1" w:rsidRPr="00434E1C" w:rsidRDefault="00850BE1">
                          <w:pPr>
                            <w:spacing w:after="0"/>
                            <w:jc w:val="right"/>
                            <w:rPr>
                              <w:color w:val="FFFFFF"/>
                            </w:rPr>
                          </w:pPr>
                          <w:r w:rsidRPr="00434E1C">
                            <w:fldChar w:fldCharType="begin"/>
                          </w:r>
                          <w:r w:rsidRPr="00434E1C">
                            <w:instrText>PAGE   \* MERGEFORMAT</w:instrText>
                          </w:r>
                          <w:r w:rsidRPr="00434E1C">
                            <w:fldChar w:fldCharType="separate"/>
                          </w:r>
                          <w:r w:rsidR="00912356" w:rsidRPr="00912356">
                            <w:rPr>
                              <w:noProof/>
                              <w:color w:val="FFFFFF"/>
                              <w:lang w:val="de-DE"/>
                            </w:rPr>
                            <w:t>14</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_x0000_s1374" type="#_x0000_t202" style="position:absolute;left:0;text-align:left;margin-left:0;margin-top:29.05pt;width:70.85pt;height:12.65pt;z-index:25176371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" o:allowincell="f" fillcolor="#4f81bd" stroked="f">
              <v:textbox style="mso-fit-shape-to-text:t" inset=",0,,0">
                <w:txbxContent>
                  <w:p w14:paraId="61CBF7C4" w14:textId="77777777" w:rsidR="00850BE1" w:rsidRPr="00434E1C" w:rsidRDefault="00850BE1">
                    <w:pPr>
                      <w:spacing w:after="0"/>
                      <w:jc w:val="right"/>
                      <w:rPr>
                        <w:color w:val="FFFFFF"/>
                      </w:rPr>
                    </w:pPr>
                    <w:r w:rsidRPr="00434E1C">
                      <w:fldChar w:fldCharType="begin"/>
                    </w:r>
                    <w:r w:rsidRPr="00434E1C">
                      <w:instrText>PAGE   \* MERGEFORMAT</w:instrText>
                    </w:r>
                    <w:r w:rsidRPr="00434E1C">
                      <w:fldChar w:fldCharType="separate"/>
                    </w:r>
                    <w:r w:rsidR="00912356" w:rsidRPr="00912356">
                      <w:rPr>
                        <w:noProof/>
                        <w:color w:val="FFFFFF"/>
                        <w:lang w:val="de-DE"/>
                      </w:rPr>
                      <w:t>14</w:t>
                    </w:r>
                    <w:r w:rsidRPr="00434E1C">
                      <w:rPr>
                        <w:color w:val="FFFFFF"/>
                      </w:rP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262FD0" w14:textId="77777777" w:rsidR="00850BE1" w:rsidRDefault="00850BE1">
    <w:pPr>
      <w:pStyle w:val="Kopfzeile"/>
    </w:pPr>
    <w:r>
      <w:rPr>
        <w:noProof/>
        <w:lang w:val="de-DE"/>
      </w:rPr>
      <mc:AlternateContent>
        <mc:Choice Requires="wps">
          <w:drawing>
            <wp:anchor distT="0" distB="0" distL="114300" distR="114300" simplePos="0" relativeHeight="251767808" behindDoc="0" locked="0" layoutInCell="0" allowOverlap="1" wp14:anchorId="64D851F9" wp14:editId="59CDB5CA">
              <wp:simplePos x="0" y="0"/>
              <wp:positionH relativeFrom="margin">
                <wp:align>left</wp:align>
              </wp:positionH>
              <wp:positionV relativeFrom="topMargin">
                <wp:align>center</wp:align>
              </wp:positionV>
              <wp:extent cx="5760720" cy="160655"/>
              <wp:effectExtent l="0" t="0" r="0" b="1905"/>
              <wp:wrapNone/>
              <wp:docPr id="59" name="Textfeld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21AEE" w14:textId="77777777" w:rsidR="00850BE1" w:rsidRPr="00A87262" w:rsidRDefault="00850BE1" w:rsidP="00A87262">
                          <w:pPr>
                            <w:spacing w:after="0"/>
                            <w:jc w:val="center"/>
                            <w:rPr>
                              <w:lang w:val="de-DE"/>
                            </w:rPr>
                          </w:pPr>
                          <w:r w:rsidRPr="007546F3">
                            <w:t>Moderation</w:t>
                          </w:r>
                          <w:r>
                            <w:t xml:space="preserve"> of dialogues: structuring the process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9" o:spid="_x0000_s1375" type="#_x0000_t202" style="position:absolute;margin-left:0;margin-top:0;width:453.6pt;height:12.65pt;z-index:25176780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" o:allowincell="f" filled="f" stroked="f">
              <v:textbox style="mso-fit-shape-to-text:t" inset=",0,,0">
                <w:txbxContent>
                  <w:p w14:paraId="6A321AEE" w14:textId="77777777" w:rsidR="00850BE1" w:rsidRPr="00A87262" w:rsidRDefault="00850BE1" w:rsidP="00A87262">
                    <w:pPr>
                      <w:spacing w:after="0"/>
                      <w:jc w:val="center"/>
                      <w:rPr>
                        <w:lang w:val="de-DE"/>
                      </w:rPr>
                    </w:pPr>
                    <w:r w:rsidRPr="007546F3">
                      <w:t>Moderation</w:t>
                    </w:r>
                    <w:r>
                      <w:t xml:space="preserve"> of dialogues: structuring the process</w:t>
                    </w:r>
                  </w:p>
                </w:txbxContent>
              </v:textbox>
              <w10:wrap anchorx="margin" anchory="margin"/>
            </v:shape>
          </w:pict>
        </mc:Fallback>
      </mc:AlternateContent>
    </w:r>
    <w:r>
      <w:rPr>
        <w:noProof/>
        <w:lang w:val="de-DE"/>
      </w:rPr>
      <mc:AlternateContent>
        <mc:Choice Requires="wps">
          <w:drawing>
            <wp:anchor distT="0" distB="0" distL="114300" distR="114300" simplePos="0" relativeHeight="251766784" behindDoc="0" locked="0" layoutInCell="0" allowOverlap="1" wp14:anchorId="43C3FBA5" wp14:editId="5099CD0B">
              <wp:simplePos x="0" y="0"/>
              <wp:positionH relativeFrom="page">
                <wp:align>right</wp:align>
              </wp:positionH>
              <wp:positionV relativeFrom="topMargin">
                <wp:align>center</wp:align>
              </wp:positionV>
              <wp:extent cx="899795" cy="160655"/>
              <wp:effectExtent l="0" t="0" r="0" b="0"/>
              <wp:wrapNone/>
              <wp:docPr id="60" name="Textfeld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76739BA3" w14:textId="77777777" w:rsidR="00850BE1" w:rsidRDefault="00850BE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12356" w:rsidRPr="00912356">
                            <w:rPr>
                              <w:noProof/>
                              <w:color w:val="FFFFFF" w:themeColor="background1"/>
                              <w:lang w:val="de-DE"/>
                              <w14:numForm w14:val="lining"/>
                            </w:rPr>
                            <w:t>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0" o:spid="_x0000_s1376" type="#_x0000_t202" style="position:absolute;margin-left:19.65pt;margin-top:0;width:70.85pt;height:12.65pt;z-index:25176678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" o:allowincell="f" fillcolor="#4f81bd [3204]" stroked="f">
              <v:textbox style="mso-fit-shape-to-text:t" inset=",0,,0">
                <w:txbxContent>
                  <w:p w14:paraId="76739BA3" w14:textId="77777777" w:rsidR="00850BE1" w:rsidRDefault="00850BE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12356" w:rsidRPr="00912356">
                      <w:rPr>
                        <w:noProof/>
                        <w:color w:val="FFFFFF" w:themeColor="background1"/>
                        <w:lang w:val="de-DE"/>
                        <w14:numForm w14:val="lining"/>
                      </w:rPr>
                      <w:t>5</w:t>
                    </w:r>
                    <w:r>
                      <w:rPr>
                        <w:color w:val="FFFFFF" w:themeColor="background1"/>
                        <w14:numForm w14:val="lining"/>
                      </w:rPr>
                      <w:fldChar w:fldCharType="end"/>
                    </w:r>
                  </w:p>
                </w:txbxContent>
              </v:textbox>
              <w10:wrap anchorx="page"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A365D7" w14:textId="77777777" w:rsidR="00850BE1" w:rsidRDefault="00850BE1">
    <w:pPr>
      <w:pStyle w:val="Kopfzeile"/>
    </w:pPr>
    <w:r>
      <w:rPr>
        <w:noProof/>
        <w:lang w:val="de-DE"/>
      </w:rPr>
      <mc:AlternateContent>
        <mc:Choice Requires="wps">
          <w:drawing>
            <wp:anchor distT="0" distB="0" distL="114300" distR="114300" simplePos="0" relativeHeight="251770880" behindDoc="0" locked="0" layoutInCell="0" allowOverlap="1" wp14:anchorId="375C129C" wp14:editId="6242CEED">
              <wp:simplePos x="0" y="0"/>
              <wp:positionH relativeFrom="margin">
                <wp:align>left</wp:align>
              </wp:positionH>
              <wp:positionV relativeFrom="topMargin">
                <wp:align>center</wp:align>
              </wp:positionV>
              <wp:extent cx="5760720" cy="160655"/>
              <wp:effectExtent l="0" t="0" r="0" b="1905"/>
              <wp:wrapNone/>
              <wp:docPr id="61" name="Textfeld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8E23A" w14:textId="77777777" w:rsidR="00850BE1" w:rsidRPr="00A87262" w:rsidRDefault="00850BE1" w:rsidP="00A87262">
                          <w:pPr>
                            <w:spacing w:after="0"/>
                            <w:jc w:val="center"/>
                            <w:rPr>
                              <w:lang w:val="de-DE"/>
                            </w:rPr>
                          </w:pPr>
                          <w:r w:rsidRPr="00A5294F">
                            <w:rPr>
                              <w:rStyle w:val="hps"/>
                            </w:rPr>
                            <w:t>Exercise:</w:t>
                          </w:r>
                          <w:r w:rsidRPr="00A5294F">
                            <w:rPr>
                              <w:rStyle w:val="longtext"/>
                            </w:rPr>
                            <w:t xml:space="preserve"> s</w:t>
                          </w:r>
                          <w:r w:rsidRPr="00A5294F">
                            <w:rPr>
                              <w:rStyle w:val="hps"/>
                            </w:rPr>
                            <w:t>pecific concerns</w:t>
                          </w:r>
                          <w:r w:rsidRPr="00A5294F">
                            <w:rPr>
                              <w:rStyle w:val="longtext"/>
                            </w:rPr>
                            <w:t xml:space="preserve">, general </w:t>
                          </w:r>
                          <w:r w:rsidRPr="00A5294F">
                            <w:rPr>
                              <w:rStyle w:val="hps"/>
                            </w:rPr>
                            <w:t>topics and</w:t>
                          </w:r>
                          <w:r w:rsidRPr="00A5294F">
                            <w:rPr>
                              <w:rStyle w:val="longtext"/>
                            </w:rPr>
                            <w:t xml:space="preserve"> conflict </w:t>
                          </w:r>
                          <w:r w:rsidRPr="00A5294F">
                            <w:rPr>
                              <w:rStyle w:val="hps"/>
                            </w:rPr>
                            <w:t>issues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1" o:spid="_x0000_s1377" type="#_x0000_t202" style="position:absolute;margin-left:0;margin-top:0;width:453.6pt;height:12.65pt;z-index:25177088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" o:allowincell="f" filled="f" stroked="f">
              <v:textbox style="mso-fit-shape-to-text:t" inset=",0,,0">
                <w:txbxContent>
                  <w:p w14:paraId="0578E23A" w14:textId="77777777" w:rsidR="00850BE1" w:rsidRPr="00A87262" w:rsidRDefault="00850BE1" w:rsidP="00A87262">
                    <w:pPr>
                      <w:spacing w:after="0"/>
                      <w:jc w:val="center"/>
                      <w:rPr>
                        <w:lang w:val="de-DE"/>
                      </w:rPr>
                    </w:pPr>
                    <w:r w:rsidRPr="00A5294F">
                      <w:rPr>
                        <w:rStyle w:val="hps"/>
                      </w:rPr>
                      <w:t>Exercise:</w:t>
                    </w:r>
                    <w:r w:rsidRPr="00A5294F">
                      <w:rPr>
                        <w:rStyle w:val="longtext"/>
                      </w:rPr>
                      <w:t xml:space="preserve"> s</w:t>
                    </w:r>
                    <w:r w:rsidRPr="00A5294F">
                      <w:rPr>
                        <w:rStyle w:val="hps"/>
                      </w:rPr>
                      <w:t>pecific concerns</w:t>
                    </w:r>
                    <w:r w:rsidRPr="00A5294F">
                      <w:rPr>
                        <w:rStyle w:val="longtext"/>
                      </w:rPr>
                      <w:t xml:space="preserve">, general </w:t>
                    </w:r>
                    <w:r w:rsidRPr="00A5294F">
                      <w:rPr>
                        <w:rStyle w:val="hps"/>
                      </w:rPr>
                      <w:t>topics and</w:t>
                    </w:r>
                    <w:r w:rsidRPr="00A5294F">
                      <w:rPr>
                        <w:rStyle w:val="longtext"/>
                      </w:rPr>
                      <w:t xml:space="preserve"> conflict </w:t>
                    </w:r>
                    <w:r w:rsidRPr="00A5294F">
                      <w:rPr>
                        <w:rStyle w:val="hps"/>
                      </w:rPr>
                      <w:t>issues</w:t>
                    </w:r>
                  </w:p>
                </w:txbxContent>
              </v:textbox>
              <w10:wrap anchorx="margin" anchory="margin"/>
            </v:shape>
          </w:pict>
        </mc:Fallback>
      </mc:AlternateContent>
    </w:r>
    <w:r>
      <w:rPr>
        <w:noProof/>
        <w:lang w:val="de-DE"/>
      </w:rPr>
      <mc:AlternateContent>
        <mc:Choice Requires="wps">
          <w:drawing>
            <wp:anchor distT="0" distB="0" distL="114300" distR="114300" simplePos="0" relativeHeight="251769856" behindDoc="0" locked="0" layoutInCell="0" allowOverlap="1" wp14:anchorId="38093549" wp14:editId="544E0D88">
              <wp:simplePos x="0" y="0"/>
              <wp:positionH relativeFrom="page">
                <wp:align>right</wp:align>
              </wp:positionH>
              <wp:positionV relativeFrom="topMargin">
                <wp:align>center</wp:align>
              </wp:positionV>
              <wp:extent cx="899795" cy="160655"/>
              <wp:effectExtent l="0" t="0" r="0" b="0"/>
              <wp:wrapNone/>
              <wp:docPr id="62" name="Textfeld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44BC927A" w14:textId="77777777" w:rsidR="00850BE1" w:rsidRDefault="00850BE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12356" w:rsidRPr="00912356">
                            <w:rPr>
                              <w:noProof/>
                              <w:color w:val="FFFFFF" w:themeColor="background1"/>
                              <w:lang w:val="de-DE"/>
                              <w14:numForm w14:val="lining"/>
                            </w:rPr>
                            <w:t>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2" o:spid="_x0000_s1378" type="#_x0000_t202" style="position:absolute;margin-left:19.65pt;margin-top:0;width:70.85pt;height:12.65pt;z-index:25176985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" o:allowincell="f" fillcolor="#4f81bd [3204]" stroked="f">
              <v:textbox style="mso-fit-shape-to-text:t" inset=",0,,0">
                <w:txbxContent>
                  <w:p w14:paraId="44BC927A" w14:textId="77777777" w:rsidR="00850BE1" w:rsidRDefault="00850BE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12356" w:rsidRPr="00912356">
                      <w:rPr>
                        <w:noProof/>
                        <w:color w:val="FFFFFF" w:themeColor="background1"/>
                        <w:lang w:val="de-DE"/>
                        <w14:numForm w14:val="lining"/>
                      </w:rPr>
                      <w:t>7</w:t>
                    </w:r>
                    <w:r>
                      <w:rPr>
                        <w:color w:val="FFFFFF" w:themeColor="background1"/>
                        <w14:numForm w14:val="lining"/>
                      </w:rPr>
                      <w:fldChar w:fldCharType="end"/>
                    </w:r>
                  </w:p>
                </w:txbxContent>
              </v:textbox>
              <w10:wrap anchorx="page" anchory="margin"/>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D1039A" w14:textId="77777777" w:rsidR="00850BE1" w:rsidRDefault="00850BE1">
    <w:pPr>
      <w:pStyle w:val="Kopfzeile"/>
    </w:pPr>
    <w:r>
      <w:rPr>
        <w:noProof/>
        <w:lang w:val="de-DE"/>
      </w:rPr>
      <mc:AlternateContent>
        <mc:Choice Requires="wps">
          <w:drawing>
            <wp:anchor distT="0" distB="0" distL="114300" distR="114300" simplePos="0" relativeHeight="251773952" behindDoc="0" locked="0" layoutInCell="0" allowOverlap="1" wp14:anchorId="5169F658" wp14:editId="691C62EF">
              <wp:simplePos x="0" y="0"/>
              <wp:positionH relativeFrom="margin">
                <wp:align>left</wp:align>
              </wp:positionH>
              <wp:positionV relativeFrom="topMargin">
                <wp:align>center</wp:align>
              </wp:positionV>
              <wp:extent cx="5760720" cy="160655"/>
              <wp:effectExtent l="0" t="0" r="0" b="1905"/>
              <wp:wrapNone/>
              <wp:docPr id="63" name="Textfeld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6B241" w14:textId="77777777" w:rsidR="00850BE1" w:rsidRPr="00A87262" w:rsidRDefault="00850BE1" w:rsidP="00A87262">
                          <w:pPr>
                            <w:spacing w:after="0"/>
                            <w:jc w:val="center"/>
                            <w:rPr>
                              <w:lang w:val="de-DE"/>
                            </w:rPr>
                          </w:pPr>
                          <w:r w:rsidRPr="00E87A2F">
                            <w:rPr>
                              <w:rStyle w:val="hps"/>
                            </w:rPr>
                            <w:t>Exercise:</w:t>
                          </w:r>
                          <w:r w:rsidRPr="00E87A2F">
                            <w:rPr>
                              <w:rStyle w:val="shorttext"/>
                            </w:rPr>
                            <w:t xml:space="preserve"> </w:t>
                          </w:r>
                          <w:r w:rsidRPr="00E87A2F">
                            <w:rPr>
                              <w:rStyle w:val="hps"/>
                            </w:rPr>
                            <w:t>making</w:t>
                          </w:r>
                          <w:r w:rsidRPr="00E87A2F">
                            <w:rPr>
                              <w:rStyle w:val="shorttext"/>
                            </w:rPr>
                            <w:t xml:space="preserve"> </w:t>
                          </w:r>
                          <w:r w:rsidRPr="00E87A2F">
                            <w:rPr>
                              <w:rStyle w:val="hps"/>
                            </w:rPr>
                            <w:t>arguments</w:t>
                          </w:r>
                          <w:r w:rsidRPr="00E87A2F">
                            <w:rPr>
                              <w:rStyle w:val="shorttext"/>
                            </w:rPr>
                            <w:t xml:space="preserve"> </w:t>
                          </w:r>
                          <w:r w:rsidRPr="00E87A2F">
                            <w:rPr>
                              <w:rStyle w:val="hps"/>
                            </w:rPr>
                            <w:t>to topics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3" o:spid="_x0000_s1379" type="#_x0000_t202" style="position:absolute;margin-left:0;margin-top:0;width:453.6pt;height:12.65pt;z-index:25177395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" o:allowincell="f" filled="f" stroked="f">
              <v:textbox style="mso-fit-shape-to-text:t" inset=",0,,0">
                <w:txbxContent>
                  <w:p w14:paraId="2F86B241" w14:textId="77777777" w:rsidR="00850BE1" w:rsidRPr="00A87262" w:rsidRDefault="00850BE1" w:rsidP="00A87262">
                    <w:pPr>
                      <w:spacing w:after="0"/>
                      <w:jc w:val="center"/>
                      <w:rPr>
                        <w:lang w:val="de-DE"/>
                      </w:rPr>
                    </w:pPr>
                    <w:r w:rsidRPr="00E87A2F">
                      <w:rPr>
                        <w:rStyle w:val="hps"/>
                      </w:rPr>
                      <w:t>Exercise:</w:t>
                    </w:r>
                    <w:r w:rsidRPr="00E87A2F">
                      <w:rPr>
                        <w:rStyle w:val="shorttext"/>
                      </w:rPr>
                      <w:t xml:space="preserve"> </w:t>
                    </w:r>
                    <w:r w:rsidRPr="00E87A2F">
                      <w:rPr>
                        <w:rStyle w:val="hps"/>
                      </w:rPr>
                      <w:t>making</w:t>
                    </w:r>
                    <w:r w:rsidRPr="00E87A2F">
                      <w:rPr>
                        <w:rStyle w:val="shorttext"/>
                      </w:rPr>
                      <w:t xml:space="preserve"> </w:t>
                    </w:r>
                    <w:r w:rsidRPr="00E87A2F">
                      <w:rPr>
                        <w:rStyle w:val="hps"/>
                      </w:rPr>
                      <w:t>arguments</w:t>
                    </w:r>
                    <w:r w:rsidRPr="00E87A2F">
                      <w:rPr>
                        <w:rStyle w:val="shorttext"/>
                      </w:rPr>
                      <w:t xml:space="preserve"> </w:t>
                    </w:r>
                    <w:r w:rsidRPr="00E87A2F">
                      <w:rPr>
                        <w:rStyle w:val="hps"/>
                      </w:rPr>
                      <w:t>to topics</w:t>
                    </w:r>
                  </w:p>
                </w:txbxContent>
              </v:textbox>
              <w10:wrap anchorx="margin" anchory="margin"/>
            </v:shape>
          </w:pict>
        </mc:Fallback>
      </mc:AlternateContent>
    </w:r>
    <w:r>
      <w:rPr>
        <w:noProof/>
        <w:lang w:val="de-DE"/>
      </w:rPr>
      <mc:AlternateContent>
        <mc:Choice Requires="wps">
          <w:drawing>
            <wp:anchor distT="0" distB="0" distL="114300" distR="114300" simplePos="0" relativeHeight="251772928" behindDoc="0" locked="0" layoutInCell="0" allowOverlap="1" wp14:anchorId="010C6A48" wp14:editId="5455FE82">
              <wp:simplePos x="0" y="0"/>
              <wp:positionH relativeFrom="page">
                <wp:align>right</wp:align>
              </wp:positionH>
              <wp:positionV relativeFrom="topMargin">
                <wp:align>center</wp:align>
              </wp:positionV>
              <wp:extent cx="899795" cy="160655"/>
              <wp:effectExtent l="0" t="0" r="0" b="0"/>
              <wp:wrapNone/>
              <wp:docPr id="64" name="Textfeld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58EC5EB9" w14:textId="77777777" w:rsidR="00850BE1" w:rsidRDefault="00850BE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12356" w:rsidRPr="00912356">
                            <w:rPr>
                              <w:noProof/>
                              <w:color w:val="FFFFFF" w:themeColor="background1"/>
                              <w:lang w:val="de-DE"/>
                              <w14:numForm w14:val="lining"/>
                            </w:rPr>
                            <w:t>11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4" o:spid="_x0000_s1380" type="#_x0000_t202" style="position:absolute;margin-left:19.65pt;margin-top:0;width:70.85pt;height:12.65pt;z-index:25177292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" o:allowincell="f" fillcolor="#4f81bd [3204]" stroked="f">
              <v:textbox style="mso-fit-shape-to-text:t" inset=",0,,0">
                <w:txbxContent>
                  <w:p w14:paraId="58EC5EB9" w14:textId="77777777" w:rsidR="00850BE1" w:rsidRDefault="00850BE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12356" w:rsidRPr="00912356">
                      <w:rPr>
                        <w:noProof/>
                        <w:color w:val="FFFFFF" w:themeColor="background1"/>
                        <w:lang w:val="de-DE"/>
                        <w14:numForm w14:val="lining"/>
                      </w:rPr>
                      <w:t>11</w:t>
                    </w:r>
                    <w:r>
                      <w:rPr>
                        <w:color w:val="FFFFFF" w:themeColor="background1"/>
                        <w14:numForm w14:val="lining"/>
                      </w:rPr>
                      <w:fldChar w:fldCharType="end"/>
                    </w:r>
                  </w:p>
                </w:txbxContent>
              </v:textbox>
              <w10:wrap anchorx="page" anchory="margin"/>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0B69EC" w14:textId="77777777" w:rsidR="00850BE1" w:rsidRDefault="00850BE1">
    <w:pPr>
      <w:pStyle w:val="Kopfzeile"/>
    </w:pPr>
    <w:r>
      <w:rPr>
        <w:noProof/>
        <w:lang w:val="de-DE"/>
      </w:rPr>
      <mc:AlternateContent>
        <mc:Choice Requires="wps">
          <w:drawing>
            <wp:anchor distT="0" distB="0" distL="114300" distR="114300" simplePos="0" relativeHeight="251777024" behindDoc="0" locked="0" layoutInCell="0" allowOverlap="1" wp14:anchorId="02119D78" wp14:editId="78D2B42C">
              <wp:simplePos x="0" y="0"/>
              <wp:positionH relativeFrom="margin">
                <wp:align>left</wp:align>
              </wp:positionH>
              <wp:positionV relativeFrom="topMargin">
                <wp:align>center</wp:align>
              </wp:positionV>
              <wp:extent cx="5760720" cy="160655"/>
              <wp:effectExtent l="0" t="0" r="0" b="1905"/>
              <wp:wrapNone/>
              <wp:docPr id="65" name="Textfeld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EEAE1" w14:textId="77777777" w:rsidR="00850BE1" w:rsidRPr="00A87262" w:rsidRDefault="00850BE1" w:rsidP="00A87262">
                          <w:pPr>
                            <w:spacing w:after="0"/>
                            <w:jc w:val="center"/>
                            <w:rPr>
                              <w:lang w:val="de-DE"/>
                            </w:rPr>
                          </w:pPr>
                          <w:r w:rsidRPr="003E5AF1">
                            <w:t xml:space="preserve">Exercise: </w:t>
                          </w:r>
                          <w:r>
                            <w:t>thoroughly</w:t>
                          </w:r>
                          <w:r w:rsidRPr="003E5AF1">
                            <w:t xml:space="preserve"> and clearly working </w:t>
                          </w:r>
                          <w:r w:rsidRPr="00E160E6">
                            <w:t>out</w:t>
                          </w:r>
                          <w:r w:rsidRPr="003E5AF1">
                            <w:t xml:space="preserve"> conflict contra</w:t>
                          </w:r>
                          <w:r>
                            <w:t>dictions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5" o:spid="_x0000_s1381" type="#_x0000_t202" style="position:absolute;margin-left:0;margin-top:0;width:453.6pt;height:12.65pt;z-index:25177702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" o:allowincell="f" filled="f" stroked="f">
              <v:textbox style="mso-fit-shape-to-text:t" inset=",0,,0">
                <w:txbxContent>
                  <w:p w14:paraId="744EEAE1" w14:textId="77777777" w:rsidR="00850BE1" w:rsidRPr="00A87262" w:rsidRDefault="00850BE1" w:rsidP="00A87262">
                    <w:pPr>
                      <w:spacing w:after="0"/>
                      <w:jc w:val="center"/>
                      <w:rPr>
                        <w:lang w:val="de-DE"/>
                      </w:rPr>
                    </w:pPr>
                    <w:r w:rsidRPr="003E5AF1">
                      <w:t xml:space="preserve">Exercise: </w:t>
                    </w:r>
                    <w:r>
                      <w:t>thoroughly</w:t>
                    </w:r>
                    <w:r w:rsidRPr="003E5AF1">
                      <w:t xml:space="preserve"> and clearly working </w:t>
                    </w:r>
                    <w:r w:rsidRPr="00E160E6">
                      <w:t>out</w:t>
                    </w:r>
                    <w:r w:rsidRPr="003E5AF1">
                      <w:t xml:space="preserve"> conflict contra</w:t>
                    </w:r>
                    <w:r>
                      <w:t>dictions</w:t>
                    </w:r>
                  </w:p>
                </w:txbxContent>
              </v:textbox>
              <w10:wrap anchorx="margin" anchory="margin"/>
            </v:shape>
          </w:pict>
        </mc:Fallback>
      </mc:AlternateContent>
    </w:r>
    <w:r>
      <w:rPr>
        <w:noProof/>
        <w:lang w:val="de-DE"/>
      </w:rPr>
      <mc:AlternateContent>
        <mc:Choice Requires="wps">
          <w:drawing>
            <wp:anchor distT="0" distB="0" distL="114300" distR="114300" simplePos="0" relativeHeight="251776000" behindDoc="0" locked="0" layoutInCell="0" allowOverlap="1" wp14:anchorId="4656E2F0" wp14:editId="0E4CF1C6">
              <wp:simplePos x="0" y="0"/>
              <wp:positionH relativeFrom="page">
                <wp:align>right</wp:align>
              </wp:positionH>
              <wp:positionV relativeFrom="topMargin">
                <wp:align>center</wp:align>
              </wp:positionV>
              <wp:extent cx="899795" cy="160655"/>
              <wp:effectExtent l="0" t="0" r="0" b="0"/>
              <wp:wrapNone/>
              <wp:docPr id="66" name="Textfeld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1652D58F" w14:textId="77777777" w:rsidR="00850BE1" w:rsidRDefault="00850BE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12356" w:rsidRPr="00912356">
                            <w:rPr>
                              <w:noProof/>
                              <w:color w:val="FFFFFF" w:themeColor="background1"/>
                              <w:lang w:val="de-DE"/>
                              <w14:numForm w14:val="lining"/>
                            </w:rPr>
                            <w:t>13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6" o:spid="_x0000_s1382" type="#_x0000_t202" style="position:absolute;margin-left:19.65pt;margin-top:0;width:70.85pt;height:12.65pt;z-index:25177600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" o:allowincell="f" fillcolor="#4f81bd [3204]" stroked="f">
              <v:textbox style="mso-fit-shape-to-text:t" inset=",0,,0">
                <w:txbxContent>
                  <w:p w14:paraId="1652D58F" w14:textId="77777777" w:rsidR="00850BE1" w:rsidRDefault="00850BE1">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12356" w:rsidRPr="00912356">
                      <w:rPr>
                        <w:noProof/>
                        <w:color w:val="FFFFFF" w:themeColor="background1"/>
                        <w:lang w:val="de-DE"/>
                        <w14:numForm w14:val="lining"/>
                      </w:rPr>
                      <w:t>13</w:t>
                    </w:r>
                    <w:r>
                      <w:rPr>
                        <w:color w:val="FFFFFF" w:themeColor="background1"/>
                        <w14:numForm w14:val="lining"/>
                      </w:rPr>
                      <w:fldChar w:fldCharType="end"/>
                    </w:r>
                  </w:p>
                </w:txbxContent>
              </v:textbox>
              <w10:wrap anchorx="page" anchory="margin"/>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DE357F" w14:textId="77777777" w:rsidR="00850BE1" w:rsidRPr="00407566" w:rsidRDefault="00850BE1" w:rsidP="00D3743E">
    <w:pPr>
      <w:pStyle w:val="Kopfzeile"/>
      <w:tabs>
        <w:tab w:val="clear" w:pos="4536"/>
      </w:tabs>
      <w:jc w:val="center"/>
      <w:rPr>
        <w:lang w:val="de-DE"/>
      </w:rPr>
    </w:pPr>
    <w:r>
      <w:rPr>
        <w:noProof/>
        <w:lang w:val="de-DE"/>
      </w:rPr>
      <mc:AlternateContent>
        <mc:Choice Requires="wps">
          <w:drawing>
            <wp:anchor distT="0" distB="0" distL="114300" distR="114300" simplePos="0" relativeHeight="251758592" behindDoc="0" locked="0" layoutInCell="0" allowOverlap="1" wp14:anchorId="38E3F194" wp14:editId="1BB77A88">
              <wp:simplePos x="0" y="0"/>
              <wp:positionH relativeFrom="page">
                <wp:posOffset>899795</wp:posOffset>
              </wp:positionH>
              <wp:positionV relativeFrom="page">
                <wp:posOffset>368935</wp:posOffset>
              </wp:positionV>
              <wp:extent cx="5756275" cy="160655"/>
              <wp:effectExtent l="0" t="0" r="0" b="0"/>
              <wp:wrapNone/>
              <wp:docPr id="52676"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34651" w14:textId="77777777" w:rsidR="00850BE1" w:rsidRPr="00D3743E" w:rsidRDefault="00850BE1" w:rsidP="00D3743E">
                          <w:pPr>
                            <w:spacing w:after="0"/>
                            <w:jc w:val="center"/>
                            <w:rPr>
                              <w:lang w:val="de-DE"/>
                            </w:rPr>
                          </w:pPr>
                          <w:r w:rsidRPr="00E87A2F">
                            <w:rPr>
                              <w:rStyle w:val="hps"/>
                            </w:rPr>
                            <w:t>Case exercises</w:t>
                          </w:r>
                          <w:r w:rsidRPr="00E87A2F">
                            <w:rPr>
                              <w:rStyle w:val="shorttext"/>
                            </w:rPr>
                            <w:t xml:space="preserve"> </w:t>
                          </w:r>
                          <w:r w:rsidRPr="00E87A2F">
                            <w:rPr>
                              <w:rStyle w:val="hps"/>
                            </w:rPr>
                            <w:t>for defining conflict issues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xmlns:mv="urn:schemas-microsoft-com:mac:vml" xmlns:mo="http://schemas.microsoft.com/office/mac/office/2008/main">
          <w:pict>
            <v:shapetype id="_x0000_t202" coordsize="21600,21600" o:spt="202" path="m,l,21600r21600,l21600,xe">
              <v:stroke joinstyle="miter"/>
              <v:path gradientshapeok="t" o:connecttype="rect"/>
            </v:shapetype>
            <v:shape id="_x0000_s1383" type="#_x0000_t202" style="position:absolute;left:0;text-align:left;margin-left:70.85pt;margin-top:29.05pt;width:453.25pt;height:12.65pt;z-index:2517585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" o:allowincell="f" filled="f" stroked="f">
              <v:textbox style="mso-fit-shape-to-text:t" inset=",0,,0">
                <w:txbxContent>
                  <w:p w:rsidR="00CE2294" w:rsidRPr="00D3743E" w:rsidRDefault="00CE2294" w:rsidP="00D3743E">
                    <w:pPr>
                      <w:spacing w:after="0"/>
                      <w:jc w:val="center"/>
                      <w:rPr>
                        <w:lang w:val="de-DE"/>
                      </w:rPr>
                    </w:pPr>
                    <w:r w:rsidRPr="00E87A2F">
                      <w:rPr>
                        <w:rStyle w:val="hps"/>
                      </w:rPr>
                      <w:t>Case exercises</w:t>
                    </w:r>
                    <w:r w:rsidRPr="00E87A2F">
                      <w:rPr>
                        <w:rStyle w:val="shorttext"/>
                      </w:rPr>
                      <w:t xml:space="preserve"> </w:t>
                    </w:r>
                    <w:r w:rsidRPr="00E87A2F">
                      <w:rPr>
                        <w:rStyle w:val="hps"/>
                      </w:rPr>
                      <w:t>for defining conflict issues</w:t>
                    </w:r>
                  </w:p>
                </w:txbxContent>
              </v:textbox>
              <w10:wrap anchorx="page" anchory="page"/>
            </v:shape>
          </w:pict>
        </mc:Fallback>
      </mc:AlternateContent>
    </w:r>
    <w:r>
      <w:rPr>
        <w:noProof/>
        <w:lang w:val="de-DE"/>
      </w:rPr>
      <mc:AlternateContent>
        <mc:Choice Requires="wps">
          <w:drawing>
            <wp:anchor distT="0" distB="0" distL="114300" distR="114300" simplePos="0" relativeHeight="251757568" behindDoc="0" locked="0" layoutInCell="0" allowOverlap="1" wp14:anchorId="68E47CFC" wp14:editId="209BB7A0">
              <wp:simplePos x="0" y="0"/>
              <wp:positionH relativeFrom="page">
                <wp:posOffset>6660515</wp:posOffset>
              </wp:positionH>
              <wp:positionV relativeFrom="page">
                <wp:posOffset>368935</wp:posOffset>
              </wp:positionV>
              <wp:extent cx="899795" cy="160655"/>
              <wp:effectExtent l="0" t="0" r="0" b="0"/>
              <wp:wrapNone/>
              <wp:docPr id="52677"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5D7ECED3" w14:textId="77777777" w:rsidR="00850BE1" w:rsidRPr="00987A99" w:rsidRDefault="00850BE1" w:rsidP="00D3743E">
                          <w:pPr>
                            <w:spacing w:after="0"/>
                            <w:rPr>
                              <w:color w:val="FFFFFF"/>
                            </w:rPr>
                          </w:pPr>
                          <w:r w:rsidRPr="00987A99">
                            <w:fldChar w:fldCharType="begin"/>
                          </w:r>
                          <w:r w:rsidRPr="00987A99">
                            <w:instrText>PAGE   \* MERGEFORMAT</w:instrText>
                          </w:r>
                          <w:r w:rsidRPr="00987A99">
                            <w:fldChar w:fldCharType="separate"/>
                          </w:r>
                          <w:r w:rsidR="00912356" w:rsidRPr="00912356">
                            <w:rPr>
                              <w:noProof/>
                              <w:color w:val="FFFFFF"/>
                              <w:lang w:val="de-DE"/>
                            </w:rPr>
                            <w:t>15</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84" type="#_x0000_t202" style="position:absolute;left:0;text-align:left;margin-left:524.45pt;margin-top:29.05pt;width:70.85pt;height:12.65pt;z-index:25175756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" o:allowincell="f" fillcolor="#4f81bd" stroked="f">
              <v:textbox style="mso-fit-shape-to-text:t" inset=",0,,0">
                <w:txbxContent>
                  <w:p w14:paraId="5D7ECED3" w14:textId="77777777" w:rsidR="00850BE1" w:rsidRPr="00987A99" w:rsidRDefault="00850BE1" w:rsidP="00D3743E">
                    <w:pPr>
                      <w:spacing w:after="0"/>
                      <w:rPr>
                        <w:color w:val="FFFFFF"/>
                      </w:rPr>
                    </w:pPr>
                    <w:r w:rsidRPr="00987A99">
                      <w:fldChar w:fldCharType="begin"/>
                    </w:r>
                    <w:r w:rsidRPr="00987A99">
                      <w:instrText>PAGE   \* MERGEFORMAT</w:instrText>
                    </w:r>
                    <w:r w:rsidRPr="00987A99">
                      <w:fldChar w:fldCharType="separate"/>
                    </w:r>
                    <w:r w:rsidR="00912356" w:rsidRPr="00912356">
                      <w:rPr>
                        <w:noProof/>
                        <w:color w:val="FFFFFF"/>
                        <w:lang w:val="de-DE"/>
                      </w:rPr>
                      <w:t>15</w:t>
                    </w:r>
                    <w:r w:rsidRPr="00987A99">
                      <w:rPr>
                        <w:color w:val="FFFFFF"/>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1">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2">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nsid w:val="00000005"/>
    <w:multiLevelType w:val="singleLevel"/>
    <w:tmpl w:val="00000005"/>
    <w:name w:val="WW8Num5"/>
    <w:lvl w:ilvl="0">
      <w:start w:val="1"/>
      <w:numFmt w:val="decimal"/>
      <w:lvlText w:val="%1."/>
      <w:lvlJc w:val="left"/>
      <w:pPr>
        <w:tabs>
          <w:tab w:val="num" w:pos="0"/>
        </w:tabs>
        <w:ind w:left="720" w:hanging="360"/>
      </w:pPr>
    </w:lvl>
  </w:abstractNum>
  <w:abstractNum w:abstractNumId="4">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6">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8">
    <w:nsid w:val="0000000B"/>
    <w:multiLevelType w:val="singleLevel"/>
    <w:tmpl w:val="0000000B"/>
    <w:name w:val="WW8Num11"/>
    <w:lvl w:ilvl="0">
      <w:start w:val="1"/>
      <w:numFmt w:val="decimal"/>
      <w:lvlText w:val="%1."/>
      <w:lvlJc w:val="left"/>
      <w:pPr>
        <w:tabs>
          <w:tab w:val="num" w:pos="0"/>
        </w:tabs>
        <w:ind w:left="720" w:hanging="360"/>
      </w:pPr>
      <w:rPr>
        <w:rFonts w:cs="Arial"/>
      </w:rPr>
    </w:lvl>
  </w:abstractNum>
  <w:abstractNum w:abstractNumId="9">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nsid w:val="0000000D"/>
    <w:multiLevelType w:val="multilevel"/>
    <w:tmpl w:val="F2960F30"/>
    <w:name w:val="WW8Num13"/>
    <w:lvl w:ilvl="0">
      <w:start w:val="1"/>
      <w:numFmt w:val="decimal"/>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ascii="TheSans UHH" w:hAnsi="TheSans UHH" w:cs="TheSans UHH"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1">
    <w:nsid w:val="095C3F8A"/>
    <w:multiLevelType w:val="hybridMultilevel"/>
    <w:tmpl w:val="A3100900"/>
    <w:lvl w:ilvl="0" w:tplc="BBF06638">
      <w:start w:val="1"/>
      <w:numFmt w:val="decimal"/>
      <w:lvlText w:val="3.%1"/>
      <w:lvlJc w:val="left"/>
      <w:pPr>
        <w:ind w:left="360" w:hanging="360"/>
      </w:pPr>
      <w:rPr>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0B463949"/>
    <w:multiLevelType w:val="hybridMultilevel"/>
    <w:tmpl w:val="FA948530"/>
    <w:lvl w:ilvl="0" w:tplc="D1483D4C">
      <w:start w:val="1"/>
      <w:numFmt w:val="decimal"/>
      <w:lvlText w:val="%1."/>
      <w:lvlJc w:val="left"/>
      <w:pPr>
        <w:ind w:left="1065" w:hanging="705"/>
      </w:pPr>
      <w:rPr>
        <w:rFonts w:ascii="Arial" w:hAnsi="Arial" w:cs="Arial" w:hint="default"/>
        <w:b/>
        <w:color w:val="000000" w:themeColor="text1"/>
        <w:sz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0BCA69AD"/>
    <w:multiLevelType w:val="hybridMultilevel"/>
    <w:tmpl w:val="B732A83E"/>
    <w:lvl w:ilvl="0" w:tplc="CF384A4E">
      <w:start w:val="1"/>
      <w:numFmt w:val="bullet"/>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14">
    <w:nsid w:val="0C611546"/>
    <w:multiLevelType w:val="multilevel"/>
    <w:tmpl w:val="A47CA82C"/>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19CC4FEA"/>
    <w:multiLevelType w:val="hybridMultilevel"/>
    <w:tmpl w:val="EFFA0712"/>
    <w:lvl w:ilvl="0" w:tplc="04070015">
      <w:start w:val="1"/>
      <w:numFmt w:val="decimal"/>
      <w:lvlText w:val="(%1)"/>
      <w:lvlJc w:val="left"/>
      <w:pPr>
        <w:ind w:left="720" w:hanging="360"/>
      </w:pPr>
    </w:lvl>
    <w:lvl w:ilvl="1" w:tplc="CF384A4E">
      <w:start w:val="1"/>
      <w:numFmt w:val="bullet"/>
      <w:lvlText w:val="·"/>
      <w:lvlJc w:val="left"/>
      <w:pPr>
        <w:ind w:left="1440" w:hanging="360"/>
      </w:pPr>
      <w:rPr>
        <w:rFonts w:ascii="TheSans UHH" w:hAnsi="TheSans UHH" w:hint="default"/>
      </w:rPr>
    </w:lvl>
    <w:lvl w:ilvl="2" w:tplc="CF384A4E">
      <w:start w:val="1"/>
      <w:numFmt w:val="bullet"/>
      <w:lvlText w:val="·"/>
      <w:lvlJc w:val="left"/>
      <w:pPr>
        <w:ind w:left="2160" w:hanging="180"/>
      </w:pPr>
      <w:rPr>
        <w:rFonts w:ascii="TheSans UHH" w:hAnsi="TheSans UHH"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23F63D3C"/>
    <w:multiLevelType w:val="hybridMultilevel"/>
    <w:tmpl w:val="BED0B2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2F697B11"/>
    <w:multiLevelType w:val="multilevel"/>
    <w:tmpl w:val="2F4A9456"/>
    <w:lvl w:ilvl="0">
      <w:start w:val="4"/>
      <w:numFmt w:val="decimal"/>
      <w:lvlText w:val="%1."/>
      <w:lvlJc w:val="left"/>
      <w:pPr>
        <w:ind w:left="720" w:hanging="360"/>
      </w:pPr>
      <w:rPr>
        <w:rFonts w:hint="default"/>
      </w:rPr>
    </w:lvl>
    <w:lvl w:ilvl="1">
      <w:start w:val="1"/>
      <w:numFmt w:val="decimal"/>
      <w:pStyle w:val="berschrift2"/>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nsid w:val="323C709C"/>
    <w:multiLevelType w:val="hybridMultilevel"/>
    <w:tmpl w:val="A2FC05CE"/>
    <w:lvl w:ilvl="0" w:tplc="04070001">
      <w:start w:val="1"/>
      <w:numFmt w:val="bullet"/>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F9189D56">
      <w:numFmt w:val="bullet"/>
      <w:lvlText w:val="-"/>
      <w:lvlJc w:val="left"/>
      <w:pPr>
        <w:ind w:left="2340" w:hanging="360"/>
      </w:pPr>
      <w:rPr>
        <w:rFonts w:ascii="Arial" w:eastAsiaTheme="minorHAnsi" w:hAnsi="Arial" w:cs="Symbol"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345F5644"/>
    <w:multiLevelType w:val="hybridMultilevel"/>
    <w:tmpl w:val="58A4F3D2"/>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39466DD7"/>
    <w:multiLevelType w:val="hybridMultilevel"/>
    <w:tmpl w:val="EF1A7FAC"/>
    <w:lvl w:ilvl="0" w:tplc="CF384A4E">
      <w:start w:val="1"/>
      <w:numFmt w:val="bullet"/>
      <w:lvlText w:val="·"/>
      <w:lvlJc w:val="left"/>
      <w:pPr>
        <w:ind w:left="1287" w:hanging="360"/>
      </w:pPr>
      <w:rPr>
        <w:rFonts w:ascii="TheSans UHH" w:hAnsi="TheSans UHH"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nsid w:val="39FB20BE"/>
    <w:multiLevelType w:val="multilevel"/>
    <w:tmpl w:val="ABEC2EA6"/>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3A20149D"/>
    <w:multiLevelType w:val="hybridMultilevel"/>
    <w:tmpl w:val="BB8A1F32"/>
    <w:lvl w:ilvl="0" w:tplc="740EBF2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46F26941"/>
    <w:multiLevelType w:val="hybridMultilevel"/>
    <w:tmpl w:val="4E14A5B2"/>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48BB767C"/>
    <w:multiLevelType w:val="multilevel"/>
    <w:tmpl w:val="F6AA8570"/>
    <w:lvl w:ilvl="0">
      <w:start w:val="2"/>
      <w:numFmt w:val="decimal"/>
      <w:lvlText w:val="%1."/>
      <w:lvlJc w:val="left"/>
      <w:pPr>
        <w:ind w:left="720" w:hanging="360"/>
      </w:pPr>
      <w:rPr>
        <w:rFonts w:hint="default"/>
      </w:rPr>
    </w:lvl>
    <w:lvl w:ilvl="1">
      <w:start w:val="1"/>
      <w:numFmt w:val="decimal"/>
      <w:isLgl/>
      <w:lvlText w:val="%1.%2"/>
      <w:lvlJc w:val="left"/>
      <w:pPr>
        <w:ind w:left="720" w:hanging="360"/>
      </w:pPr>
      <w:rPr>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nsid w:val="4E90208B"/>
    <w:multiLevelType w:val="hybridMultilevel"/>
    <w:tmpl w:val="2E56F9E4"/>
    <w:lvl w:ilvl="0" w:tplc="04070017">
      <w:start w:val="1"/>
      <w:numFmt w:val="lowerLetter"/>
      <w:lvlText w:val="%1)"/>
      <w:lvlJc w:val="left"/>
      <w:pPr>
        <w:ind w:left="720" w:hanging="360"/>
      </w:pPr>
    </w:lvl>
    <w:lvl w:ilvl="1" w:tplc="CF384A4E">
      <w:start w:val="1"/>
      <w:numFmt w:val="bullet"/>
      <w:lvlText w:val="·"/>
      <w:lvlJc w:val="left"/>
      <w:pPr>
        <w:ind w:left="1440" w:hanging="360"/>
      </w:pPr>
      <w:rPr>
        <w:rFonts w:ascii="TheSans UHH" w:hAnsi="TheSans UHH" w:hint="default"/>
      </w:r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51656074"/>
    <w:multiLevelType w:val="hybridMultilevel"/>
    <w:tmpl w:val="26CCCED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Arial"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56B22626"/>
    <w:multiLevelType w:val="multilevel"/>
    <w:tmpl w:val="881E824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28">
    <w:nsid w:val="56FD682A"/>
    <w:multiLevelType w:val="hybridMultilevel"/>
    <w:tmpl w:val="CECC1DEE"/>
    <w:lvl w:ilvl="0" w:tplc="740EBF2E">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nsid w:val="5DB537DC"/>
    <w:multiLevelType w:val="hybridMultilevel"/>
    <w:tmpl w:val="2C38E294"/>
    <w:lvl w:ilvl="0" w:tplc="096AA298">
      <w:start w:val="1"/>
      <w:numFmt w:val="decimal"/>
      <w:pStyle w:val="berschrift4"/>
      <w:lvlText w:val="(%1)"/>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62E94AF7"/>
    <w:multiLevelType w:val="hybridMultilevel"/>
    <w:tmpl w:val="53066DE0"/>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67A1633D"/>
    <w:multiLevelType w:val="multilevel"/>
    <w:tmpl w:val="36D04DCA"/>
    <w:lvl w:ilvl="0">
      <w:start w:val="1"/>
      <w:numFmt w:val="decimal"/>
      <w:pStyle w:val="berschrift1"/>
      <w:lvlText w:val="%1."/>
      <w:lvlJc w:val="left"/>
      <w:pPr>
        <w:ind w:left="36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nsid w:val="6FE1593A"/>
    <w:multiLevelType w:val="hybridMultilevel"/>
    <w:tmpl w:val="BBAC5DB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77886759"/>
    <w:multiLevelType w:val="hybridMultilevel"/>
    <w:tmpl w:val="E18AF3F8"/>
    <w:lvl w:ilvl="0" w:tplc="F21489DC">
      <w:start w:val="1"/>
      <w:numFmt w:val="bullet"/>
      <w:pStyle w:val="Listenabsatz"/>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num w:numId="1">
    <w:abstractNumId w:val="31"/>
  </w:num>
  <w:num w:numId="2">
    <w:abstractNumId w:val="33"/>
  </w:num>
  <w:num w:numId="3">
    <w:abstractNumId w:val="20"/>
  </w:num>
  <w:num w:numId="4">
    <w:abstractNumId w:val="24"/>
  </w:num>
  <w:num w:numId="5">
    <w:abstractNumId w:val="23"/>
  </w:num>
  <w:num w:numId="6">
    <w:abstractNumId w:val="32"/>
  </w:num>
  <w:num w:numId="7">
    <w:abstractNumId w:val="28"/>
  </w:num>
  <w:num w:numId="8">
    <w:abstractNumId w:val="13"/>
  </w:num>
  <w:num w:numId="9">
    <w:abstractNumId w:val="22"/>
  </w:num>
  <w:num w:numId="10">
    <w:abstractNumId w:val="30"/>
  </w:num>
  <w:num w:numId="11">
    <w:abstractNumId w:val="19"/>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9"/>
  </w:num>
  <w:num w:numId="17">
    <w:abstractNumId w:val="11"/>
  </w:num>
  <w:num w:numId="18">
    <w:abstractNumId w:val="25"/>
  </w:num>
  <w:num w:numId="19">
    <w:abstractNumId w:val="15"/>
  </w:num>
  <w:num w:numId="20">
    <w:abstractNumId w:val="18"/>
  </w:num>
  <w:num w:numId="21">
    <w:abstractNumId w:val="17"/>
  </w:num>
  <w:num w:numId="22">
    <w:abstractNumId w:val="29"/>
    <w:lvlOverride w:ilvl="0">
      <w:startOverride w:val="1"/>
    </w:lvlOverride>
  </w:num>
  <w:num w:numId="23">
    <w:abstractNumId w:val="29"/>
  </w:num>
  <w:num w:numId="24">
    <w:abstractNumId w:val="26"/>
  </w:num>
  <w:num w:numId="25">
    <w:abstractNumId w:val="12"/>
  </w:num>
  <w:num w:numId="26">
    <w:abstractNumId w:val="16"/>
  </w:num>
  <w:num w:numId="27">
    <w:abstractNumId w:val="27"/>
  </w:num>
  <w:num w:numId="28">
    <w:abstractNumId w:val="29"/>
    <w:lvlOverride w:ilvl="0">
      <w:startOverride w:val="1"/>
    </w:lvlOverride>
  </w:num>
  <w:num w:numId="29">
    <w:abstractNumId w:val="29"/>
    <w:lvlOverride w:ilvl="0">
      <w:startOverride w:val="1"/>
    </w:lvlOverride>
  </w:num>
  <w:num w:numId="30">
    <w:abstractNumId w:val="29"/>
    <w:lvlOverride w:ilvl="0">
      <w:startOverride w:val="1"/>
    </w:lvlOverride>
  </w:num>
  <w:num w:numId="31">
    <w:abstractNumId w:val="29"/>
    <w:lvlOverride w:ilvl="0">
      <w:startOverride w:val="1"/>
    </w:lvlOverride>
  </w:num>
  <w:num w:numId="32">
    <w:abstractNumId w:val="14"/>
  </w:num>
  <w:num w:numId="33">
    <w:abstractNumId w:val="2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stylePaneSortMethod w:val="0000"/>
  <w:defaultTabStop w:val="708"/>
  <w:autoHyphenation/>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B61"/>
    <w:rsid w:val="000016AE"/>
    <w:rsid w:val="00012941"/>
    <w:rsid w:val="0002686F"/>
    <w:rsid w:val="00054DBA"/>
    <w:rsid w:val="0006026C"/>
    <w:rsid w:val="000660F1"/>
    <w:rsid w:val="000E6B87"/>
    <w:rsid w:val="000F3979"/>
    <w:rsid w:val="00130177"/>
    <w:rsid w:val="00130E3E"/>
    <w:rsid w:val="001878EB"/>
    <w:rsid w:val="001B3174"/>
    <w:rsid w:val="001F145D"/>
    <w:rsid w:val="00211B43"/>
    <w:rsid w:val="00276F2A"/>
    <w:rsid w:val="00284340"/>
    <w:rsid w:val="00290472"/>
    <w:rsid w:val="002C020A"/>
    <w:rsid w:val="002C4F92"/>
    <w:rsid w:val="002D4ABC"/>
    <w:rsid w:val="002F676C"/>
    <w:rsid w:val="003077CA"/>
    <w:rsid w:val="003473A5"/>
    <w:rsid w:val="00355169"/>
    <w:rsid w:val="0036451E"/>
    <w:rsid w:val="003801B5"/>
    <w:rsid w:val="003830D1"/>
    <w:rsid w:val="00392EA1"/>
    <w:rsid w:val="003B13C1"/>
    <w:rsid w:val="003B49FF"/>
    <w:rsid w:val="003B5059"/>
    <w:rsid w:val="003C58A0"/>
    <w:rsid w:val="00404863"/>
    <w:rsid w:val="00407566"/>
    <w:rsid w:val="00433674"/>
    <w:rsid w:val="00434E1C"/>
    <w:rsid w:val="00437DD9"/>
    <w:rsid w:val="004426FF"/>
    <w:rsid w:val="004430DE"/>
    <w:rsid w:val="004858C1"/>
    <w:rsid w:val="004E35A8"/>
    <w:rsid w:val="004F4900"/>
    <w:rsid w:val="004F4A33"/>
    <w:rsid w:val="005007C1"/>
    <w:rsid w:val="00505565"/>
    <w:rsid w:val="00507059"/>
    <w:rsid w:val="00543C40"/>
    <w:rsid w:val="0055239E"/>
    <w:rsid w:val="00581FB6"/>
    <w:rsid w:val="005A4CC8"/>
    <w:rsid w:val="005C59C2"/>
    <w:rsid w:val="005E4279"/>
    <w:rsid w:val="005F1B06"/>
    <w:rsid w:val="00605FB4"/>
    <w:rsid w:val="00617B43"/>
    <w:rsid w:val="00631B30"/>
    <w:rsid w:val="00653D4C"/>
    <w:rsid w:val="00685B67"/>
    <w:rsid w:val="006B2E5C"/>
    <w:rsid w:val="006D3300"/>
    <w:rsid w:val="006D43AC"/>
    <w:rsid w:val="006E5CBA"/>
    <w:rsid w:val="006F38BB"/>
    <w:rsid w:val="007066E9"/>
    <w:rsid w:val="00713B30"/>
    <w:rsid w:val="00744232"/>
    <w:rsid w:val="00745DDA"/>
    <w:rsid w:val="00746975"/>
    <w:rsid w:val="0076395A"/>
    <w:rsid w:val="00766125"/>
    <w:rsid w:val="007A45EE"/>
    <w:rsid w:val="007B0BD0"/>
    <w:rsid w:val="007B7D8C"/>
    <w:rsid w:val="007D1635"/>
    <w:rsid w:val="007D5ED5"/>
    <w:rsid w:val="00801542"/>
    <w:rsid w:val="0080508D"/>
    <w:rsid w:val="00812FA6"/>
    <w:rsid w:val="00850BE1"/>
    <w:rsid w:val="0085520F"/>
    <w:rsid w:val="008656CA"/>
    <w:rsid w:val="00875340"/>
    <w:rsid w:val="008753A0"/>
    <w:rsid w:val="00876801"/>
    <w:rsid w:val="00895598"/>
    <w:rsid w:val="008A0117"/>
    <w:rsid w:val="008A5766"/>
    <w:rsid w:val="008C0646"/>
    <w:rsid w:val="008C0794"/>
    <w:rsid w:val="008C4BA1"/>
    <w:rsid w:val="008D3C07"/>
    <w:rsid w:val="008E25DE"/>
    <w:rsid w:val="00902402"/>
    <w:rsid w:val="00912356"/>
    <w:rsid w:val="00924469"/>
    <w:rsid w:val="00976B61"/>
    <w:rsid w:val="00987A99"/>
    <w:rsid w:val="00994E80"/>
    <w:rsid w:val="0099701E"/>
    <w:rsid w:val="009A62B0"/>
    <w:rsid w:val="009B68A6"/>
    <w:rsid w:val="009F2738"/>
    <w:rsid w:val="00A1060F"/>
    <w:rsid w:val="00A1267D"/>
    <w:rsid w:val="00A31F84"/>
    <w:rsid w:val="00A333F2"/>
    <w:rsid w:val="00A3514F"/>
    <w:rsid w:val="00A44245"/>
    <w:rsid w:val="00A47D2B"/>
    <w:rsid w:val="00A671DB"/>
    <w:rsid w:val="00A72041"/>
    <w:rsid w:val="00A87262"/>
    <w:rsid w:val="00A9552F"/>
    <w:rsid w:val="00A96A61"/>
    <w:rsid w:val="00AA0DA1"/>
    <w:rsid w:val="00AB58FD"/>
    <w:rsid w:val="00AC410B"/>
    <w:rsid w:val="00AD1688"/>
    <w:rsid w:val="00AF49E1"/>
    <w:rsid w:val="00B023ED"/>
    <w:rsid w:val="00B32DFE"/>
    <w:rsid w:val="00B374F5"/>
    <w:rsid w:val="00B50DF1"/>
    <w:rsid w:val="00B607DB"/>
    <w:rsid w:val="00B6488E"/>
    <w:rsid w:val="00BB2039"/>
    <w:rsid w:val="00BD5CCB"/>
    <w:rsid w:val="00BF75D2"/>
    <w:rsid w:val="00C04BB3"/>
    <w:rsid w:val="00C21E71"/>
    <w:rsid w:val="00C31E7D"/>
    <w:rsid w:val="00C507E7"/>
    <w:rsid w:val="00C63422"/>
    <w:rsid w:val="00C63820"/>
    <w:rsid w:val="00C70CA1"/>
    <w:rsid w:val="00C96484"/>
    <w:rsid w:val="00C973CF"/>
    <w:rsid w:val="00CC5509"/>
    <w:rsid w:val="00CE2294"/>
    <w:rsid w:val="00CE7149"/>
    <w:rsid w:val="00CE714B"/>
    <w:rsid w:val="00D06A1D"/>
    <w:rsid w:val="00D173FF"/>
    <w:rsid w:val="00D17BBA"/>
    <w:rsid w:val="00D32593"/>
    <w:rsid w:val="00D3743E"/>
    <w:rsid w:val="00D44001"/>
    <w:rsid w:val="00D72D92"/>
    <w:rsid w:val="00D96DD8"/>
    <w:rsid w:val="00DB3E4A"/>
    <w:rsid w:val="00DC0283"/>
    <w:rsid w:val="00DD7654"/>
    <w:rsid w:val="00DE4EFB"/>
    <w:rsid w:val="00DF12F7"/>
    <w:rsid w:val="00E23AB0"/>
    <w:rsid w:val="00E4663E"/>
    <w:rsid w:val="00E74DE3"/>
    <w:rsid w:val="00E761F7"/>
    <w:rsid w:val="00E82D06"/>
    <w:rsid w:val="00E85C5F"/>
    <w:rsid w:val="00E958DB"/>
    <w:rsid w:val="00EA2838"/>
    <w:rsid w:val="00EB3A90"/>
    <w:rsid w:val="00EC68B1"/>
    <w:rsid w:val="00EE5339"/>
    <w:rsid w:val="00F2697C"/>
    <w:rsid w:val="00F33D38"/>
    <w:rsid w:val="00F55964"/>
    <w:rsid w:val="00F55B45"/>
    <w:rsid w:val="00F638A3"/>
    <w:rsid w:val="00FB18AB"/>
    <w:rsid w:val="00FC0E66"/>
    <w:rsid w:val="00FE4929"/>
  </w:rsids>
  <m:mathPr>
    <m:mathFont m:val="Cambria Math"/>
    <m:brkBin m:val="before"/>
    <m:brkBinSub m:val="--"/>
    <m:smallFrac/>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5DC7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
      </w:numPr>
      <w:spacing w:after="160"/>
      <w:ind w:left="357" w:hanging="357"/>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C70CA1"/>
    <w:pPr>
      <w:keepNext/>
      <w:keepLines/>
      <w:numPr>
        <w:ilvl w:val="1"/>
        <w:numId w:val="21"/>
      </w:numPr>
      <w:tabs>
        <w:tab w:val="left" w:pos="426"/>
      </w:tabs>
      <w:spacing w:after="160"/>
      <w:ind w:left="426" w:hanging="426"/>
      <w:jc w:val="left"/>
      <w:outlineLvl w:val="1"/>
    </w:pPr>
    <w:rPr>
      <w:rFonts w:eastAsia="Times New Roman"/>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qFormat/>
    <w:rsid w:val="007D1635"/>
    <w:pPr>
      <w:keepNext/>
      <w:keepLines/>
      <w:numPr>
        <w:numId w:val="16"/>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C70CA1"/>
    <w:rPr>
      <w:rFonts w:ascii="Arial" w:eastAsia="Times New Roman"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rsid w:val="0099701E"/>
    <w:rPr>
      <w:rFonts w:ascii="Arial" w:eastAsia="Arial" w:hAnsi="Arial" w:cs="Times New Roman"/>
    </w:rPr>
  </w:style>
  <w:style w:type="character" w:styleId="Funotenzeichen">
    <w:name w:val="footnote reference"/>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34"/>
    <w:qFormat/>
    <w:rsid w:val="001B3174"/>
    <w:pPr>
      <w:keepLines/>
      <w:numPr>
        <w:numId w:val="2"/>
      </w:numPr>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keepLines w:val="0"/>
      <w:pageBreakBefore/>
      <w:numPr>
        <w:ilvl w:val="0"/>
        <w:numId w:val="0"/>
      </w:numPr>
      <w:tabs>
        <w:tab w:val="clear" w:pos="426"/>
      </w:tabs>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character" w:customStyle="1" w:styleId="ListenabsatzZchn">
    <w:name w:val="Listenabsatz Zchn"/>
    <w:basedOn w:val="Absatz-Standardschriftart"/>
    <w:link w:val="Listenabsatz"/>
    <w:uiPriority w:val="34"/>
    <w:rsid w:val="00D3743E"/>
    <w:rPr>
      <w:rFonts w:ascii="Arial" w:hAnsi="Arial"/>
      <w:sz w:val="22"/>
      <w:szCs w:val="22"/>
      <w:lang w:val="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styleId="Verzeichnis1">
    <w:name w:val="toc 1"/>
    <w:basedOn w:val="Standard"/>
    <w:next w:val="Standard"/>
    <w:autoRedefine/>
    <w:uiPriority w:val="39"/>
    <w:unhideWhenUsed/>
    <w:rsid w:val="00E761F7"/>
    <w:pPr>
      <w:tabs>
        <w:tab w:val="left" w:pos="440"/>
        <w:tab w:val="right" w:leader="dot" w:pos="9062"/>
      </w:tabs>
      <w:spacing w:after="100"/>
    </w:pPr>
    <w:rPr>
      <w:b/>
      <w:bCs/>
      <w:sz w:val="24"/>
      <w:szCs w:val="24"/>
    </w:rPr>
  </w:style>
  <w:style w:type="paragraph" w:styleId="Verzeichnis2">
    <w:name w:val="toc 2"/>
    <w:basedOn w:val="Standard"/>
    <w:next w:val="Standard"/>
    <w:autoRedefine/>
    <w:uiPriority w:val="39"/>
    <w:unhideWhenUsed/>
    <w:rsid w:val="001878EB"/>
    <w:pPr>
      <w:tabs>
        <w:tab w:val="left" w:pos="880"/>
        <w:tab w:val="right" w:leader="dot" w:pos="9062"/>
      </w:tabs>
      <w:spacing w:after="100"/>
      <w:ind w:left="220"/>
    </w:pPr>
    <w:rPr>
      <w:b/>
      <w:bCs/>
      <w:noProof/>
    </w:rPr>
  </w:style>
  <w:style w:type="paragraph" w:styleId="Verzeichnis4">
    <w:name w:val="toc 4"/>
    <w:basedOn w:val="Standard"/>
    <w:next w:val="Standard"/>
    <w:autoRedefine/>
    <w:uiPriority w:val="39"/>
    <w:unhideWhenUsed/>
    <w:rsid w:val="00E761F7"/>
    <w:pPr>
      <w:tabs>
        <w:tab w:val="left" w:pos="1134"/>
        <w:tab w:val="right" w:leader="dot" w:pos="9062"/>
      </w:tabs>
      <w:spacing w:after="100"/>
      <w:ind w:left="660"/>
    </w:pPr>
  </w:style>
  <w:style w:type="character" w:styleId="BesuchterHyperlink">
    <w:name w:val="FollowedHyperlink"/>
    <w:basedOn w:val="Absatz-Standardschriftart"/>
    <w:uiPriority w:val="99"/>
    <w:semiHidden/>
    <w:unhideWhenUsed/>
    <w:rsid w:val="00E761F7"/>
    <w:rPr>
      <w:color w:val="800080" w:themeColor="followedHyperlink"/>
      <w:u w:val="single"/>
    </w:rPr>
  </w:style>
  <w:style w:type="paragraph" w:styleId="berarbeitung">
    <w:name w:val="Revision"/>
    <w:hidden/>
    <w:uiPriority w:val="71"/>
    <w:rsid w:val="000660F1"/>
    <w:rPr>
      <w:rFonts w:ascii="Arial" w:hAnsi="Arial"/>
      <w:sz w:val="22"/>
      <w:szCs w:val="2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
      </w:numPr>
      <w:spacing w:after="160"/>
      <w:ind w:left="357" w:hanging="357"/>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C70CA1"/>
    <w:pPr>
      <w:keepNext/>
      <w:keepLines/>
      <w:numPr>
        <w:ilvl w:val="1"/>
        <w:numId w:val="21"/>
      </w:numPr>
      <w:tabs>
        <w:tab w:val="left" w:pos="426"/>
      </w:tabs>
      <w:spacing w:after="160"/>
      <w:ind w:left="426" w:hanging="426"/>
      <w:jc w:val="left"/>
      <w:outlineLvl w:val="1"/>
    </w:pPr>
    <w:rPr>
      <w:rFonts w:eastAsia="Times New Roman"/>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qFormat/>
    <w:rsid w:val="007D1635"/>
    <w:pPr>
      <w:keepNext/>
      <w:keepLines/>
      <w:numPr>
        <w:numId w:val="16"/>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C70CA1"/>
    <w:rPr>
      <w:rFonts w:ascii="Arial" w:eastAsia="Times New Roman"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rsid w:val="0099701E"/>
    <w:rPr>
      <w:rFonts w:ascii="Arial" w:eastAsia="Arial" w:hAnsi="Arial" w:cs="Times New Roman"/>
    </w:rPr>
  </w:style>
  <w:style w:type="character" w:styleId="Funotenzeichen">
    <w:name w:val="footnote reference"/>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34"/>
    <w:qFormat/>
    <w:rsid w:val="001B3174"/>
    <w:pPr>
      <w:keepLines/>
      <w:numPr>
        <w:numId w:val="2"/>
      </w:numPr>
    </w:p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keepLines w:val="0"/>
      <w:pageBreakBefore/>
      <w:numPr>
        <w:ilvl w:val="0"/>
        <w:numId w:val="0"/>
      </w:numPr>
      <w:tabs>
        <w:tab w:val="clear" w:pos="426"/>
      </w:tabs>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character" w:customStyle="1" w:styleId="ListenabsatzZchn">
    <w:name w:val="Listenabsatz Zchn"/>
    <w:basedOn w:val="Absatz-Standardschriftart"/>
    <w:link w:val="Listenabsatz"/>
    <w:uiPriority w:val="34"/>
    <w:rsid w:val="00D3743E"/>
    <w:rPr>
      <w:rFonts w:ascii="Arial" w:hAnsi="Arial"/>
      <w:sz w:val="22"/>
      <w:szCs w:val="22"/>
      <w:lang w:val="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styleId="Verzeichnis1">
    <w:name w:val="toc 1"/>
    <w:basedOn w:val="Standard"/>
    <w:next w:val="Standard"/>
    <w:autoRedefine/>
    <w:uiPriority w:val="39"/>
    <w:unhideWhenUsed/>
    <w:rsid w:val="00E761F7"/>
    <w:pPr>
      <w:tabs>
        <w:tab w:val="left" w:pos="440"/>
        <w:tab w:val="right" w:leader="dot" w:pos="9062"/>
      </w:tabs>
      <w:spacing w:after="100"/>
    </w:pPr>
    <w:rPr>
      <w:b/>
      <w:bCs/>
      <w:sz w:val="24"/>
      <w:szCs w:val="24"/>
    </w:rPr>
  </w:style>
  <w:style w:type="paragraph" w:styleId="Verzeichnis2">
    <w:name w:val="toc 2"/>
    <w:basedOn w:val="Standard"/>
    <w:next w:val="Standard"/>
    <w:autoRedefine/>
    <w:uiPriority w:val="39"/>
    <w:unhideWhenUsed/>
    <w:rsid w:val="001878EB"/>
    <w:pPr>
      <w:tabs>
        <w:tab w:val="left" w:pos="880"/>
        <w:tab w:val="right" w:leader="dot" w:pos="9062"/>
      </w:tabs>
      <w:spacing w:after="100"/>
      <w:ind w:left="220"/>
    </w:pPr>
    <w:rPr>
      <w:b/>
      <w:bCs/>
      <w:noProof/>
    </w:rPr>
  </w:style>
  <w:style w:type="paragraph" w:styleId="Verzeichnis4">
    <w:name w:val="toc 4"/>
    <w:basedOn w:val="Standard"/>
    <w:next w:val="Standard"/>
    <w:autoRedefine/>
    <w:uiPriority w:val="39"/>
    <w:unhideWhenUsed/>
    <w:rsid w:val="00E761F7"/>
    <w:pPr>
      <w:tabs>
        <w:tab w:val="left" w:pos="1134"/>
        <w:tab w:val="right" w:leader="dot" w:pos="9062"/>
      </w:tabs>
      <w:spacing w:after="100"/>
      <w:ind w:left="660"/>
    </w:pPr>
  </w:style>
  <w:style w:type="character" w:styleId="BesuchterHyperlink">
    <w:name w:val="FollowedHyperlink"/>
    <w:basedOn w:val="Absatz-Standardschriftart"/>
    <w:uiPriority w:val="99"/>
    <w:semiHidden/>
    <w:unhideWhenUsed/>
    <w:rsid w:val="00E761F7"/>
    <w:rPr>
      <w:color w:val="800080" w:themeColor="followedHyperlink"/>
      <w:u w:val="single"/>
    </w:rPr>
  </w:style>
  <w:style w:type="paragraph" w:styleId="berarbeitung">
    <w:name w:val="Revision"/>
    <w:hidden/>
    <w:uiPriority w:val="71"/>
    <w:rsid w:val="000660F1"/>
    <w:rPr>
      <w:rFonts w:ascii="Arial" w:hAnsi="Arial"/>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3693736">
      <w:bodyDiv w:val="1"/>
      <w:marLeft w:val="0"/>
      <w:marRight w:val="0"/>
      <w:marTop w:val="0"/>
      <w:marBottom w:val="0"/>
      <w:divBdr>
        <w:top w:val="none" w:sz="0" w:space="0" w:color="auto"/>
        <w:left w:val="none" w:sz="0" w:space="0" w:color="auto"/>
        <w:bottom w:val="none" w:sz="0" w:space="0" w:color="auto"/>
        <w:right w:val="none" w:sz="0" w:space="0" w:color="auto"/>
      </w:divBdr>
      <w:divsChild>
        <w:div w:id="124546212">
          <w:marLeft w:val="1138"/>
          <w:marRight w:val="0"/>
          <w:marTop w:val="0"/>
          <w:marBottom w:val="0"/>
          <w:divBdr>
            <w:top w:val="none" w:sz="0" w:space="0" w:color="auto"/>
            <w:left w:val="none" w:sz="0" w:space="0" w:color="auto"/>
            <w:bottom w:val="none" w:sz="0" w:space="0" w:color="auto"/>
            <w:right w:val="none" w:sz="0" w:space="0" w:color="auto"/>
          </w:divBdr>
        </w:div>
        <w:div w:id="387611759">
          <w:marLeft w:val="1138"/>
          <w:marRight w:val="0"/>
          <w:marTop w:val="0"/>
          <w:marBottom w:val="0"/>
          <w:divBdr>
            <w:top w:val="none" w:sz="0" w:space="0" w:color="auto"/>
            <w:left w:val="none" w:sz="0" w:space="0" w:color="auto"/>
            <w:bottom w:val="none" w:sz="0" w:space="0" w:color="auto"/>
            <w:right w:val="none" w:sz="0" w:space="0" w:color="auto"/>
          </w:divBdr>
        </w:div>
        <w:div w:id="705830693">
          <w:marLeft w:val="1138"/>
          <w:marRight w:val="0"/>
          <w:marTop w:val="0"/>
          <w:marBottom w:val="0"/>
          <w:divBdr>
            <w:top w:val="none" w:sz="0" w:space="0" w:color="auto"/>
            <w:left w:val="none" w:sz="0" w:space="0" w:color="auto"/>
            <w:bottom w:val="none" w:sz="0" w:space="0" w:color="auto"/>
            <w:right w:val="none" w:sz="0" w:space="0" w:color="auto"/>
          </w:divBdr>
        </w:div>
        <w:div w:id="769591248">
          <w:marLeft w:val="1138"/>
          <w:marRight w:val="0"/>
          <w:marTop w:val="0"/>
          <w:marBottom w:val="0"/>
          <w:divBdr>
            <w:top w:val="none" w:sz="0" w:space="0" w:color="auto"/>
            <w:left w:val="none" w:sz="0" w:space="0" w:color="auto"/>
            <w:bottom w:val="none" w:sz="0" w:space="0" w:color="auto"/>
            <w:right w:val="none" w:sz="0" w:space="0" w:color="auto"/>
          </w:divBdr>
        </w:div>
        <w:div w:id="1762144768">
          <w:marLeft w:val="1138"/>
          <w:marRight w:val="0"/>
          <w:marTop w:val="0"/>
          <w:marBottom w:val="0"/>
          <w:divBdr>
            <w:top w:val="none" w:sz="0" w:space="0" w:color="auto"/>
            <w:left w:val="none" w:sz="0" w:space="0" w:color="auto"/>
            <w:bottom w:val="none" w:sz="0" w:space="0" w:color="auto"/>
            <w:right w:val="none" w:sz="0" w:space="0" w:color="auto"/>
          </w:divBdr>
        </w:div>
        <w:div w:id="1795831700">
          <w:marLeft w:val="1138"/>
          <w:marRight w:val="0"/>
          <w:marTop w:val="0"/>
          <w:marBottom w:val="0"/>
          <w:divBdr>
            <w:top w:val="none" w:sz="0" w:space="0" w:color="auto"/>
            <w:left w:val="none" w:sz="0" w:space="0" w:color="auto"/>
            <w:bottom w:val="none" w:sz="0" w:space="0" w:color="auto"/>
            <w:right w:val="none" w:sz="0" w:space="0" w:color="auto"/>
          </w:divBdr>
        </w:div>
        <w:div w:id="1803420873">
          <w:marLeft w:val="1138"/>
          <w:marRight w:val="0"/>
          <w:marTop w:val="0"/>
          <w:marBottom w:val="0"/>
          <w:divBdr>
            <w:top w:val="none" w:sz="0" w:space="0" w:color="auto"/>
            <w:left w:val="none" w:sz="0" w:space="0" w:color="auto"/>
            <w:bottom w:val="none" w:sz="0" w:space="0" w:color="auto"/>
            <w:right w:val="none" w:sz="0" w:space="0" w:color="auto"/>
          </w:divBdr>
        </w:div>
      </w:divsChild>
    </w:div>
    <w:div w:id="1135562137">
      <w:bodyDiv w:val="1"/>
      <w:marLeft w:val="0"/>
      <w:marRight w:val="0"/>
      <w:marTop w:val="0"/>
      <w:marBottom w:val="0"/>
      <w:divBdr>
        <w:top w:val="none" w:sz="0" w:space="0" w:color="auto"/>
        <w:left w:val="none" w:sz="0" w:space="0" w:color="auto"/>
        <w:bottom w:val="none" w:sz="0" w:space="0" w:color="auto"/>
        <w:right w:val="none" w:sz="0" w:space="0" w:color="auto"/>
      </w:divBdr>
      <w:divsChild>
        <w:div w:id="1127428958">
          <w:marLeft w:val="0"/>
          <w:marRight w:val="0"/>
          <w:marTop w:val="0"/>
          <w:marBottom w:val="0"/>
          <w:divBdr>
            <w:top w:val="none" w:sz="0" w:space="0" w:color="auto"/>
            <w:left w:val="none" w:sz="0" w:space="0" w:color="auto"/>
            <w:bottom w:val="none" w:sz="0" w:space="0" w:color="auto"/>
            <w:right w:val="none" w:sz="0" w:space="0" w:color="auto"/>
          </w:divBdr>
          <w:divsChild>
            <w:div w:id="1336571753">
              <w:marLeft w:val="0"/>
              <w:marRight w:val="0"/>
              <w:marTop w:val="0"/>
              <w:marBottom w:val="0"/>
              <w:divBdr>
                <w:top w:val="none" w:sz="0" w:space="0" w:color="auto"/>
                <w:left w:val="none" w:sz="0" w:space="0" w:color="auto"/>
                <w:bottom w:val="none" w:sz="0" w:space="0" w:color="auto"/>
                <w:right w:val="none" w:sz="0" w:space="0" w:color="auto"/>
              </w:divBdr>
              <w:divsChild>
                <w:div w:id="1489127905">
                  <w:marLeft w:val="0"/>
                  <w:marRight w:val="0"/>
                  <w:marTop w:val="0"/>
                  <w:marBottom w:val="0"/>
                  <w:divBdr>
                    <w:top w:val="none" w:sz="0" w:space="0" w:color="auto"/>
                    <w:left w:val="none" w:sz="0" w:space="0" w:color="auto"/>
                    <w:bottom w:val="none" w:sz="0" w:space="0" w:color="auto"/>
                    <w:right w:val="none" w:sz="0" w:space="0" w:color="auto"/>
                  </w:divBdr>
                  <w:divsChild>
                    <w:div w:id="377507995">
                      <w:marLeft w:val="0"/>
                      <w:marRight w:val="0"/>
                      <w:marTop w:val="0"/>
                      <w:marBottom w:val="0"/>
                      <w:divBdr>
                        <w:top w:val="none" w:sz="0" w:space="0" w:color="auto"/>
                        <w:left w:val="none" w:sz="0" w:space="0" w:color="auto"/>
                        <w:bottom w:val="none" w:sz="0" w:space="0" w:color="auto"/>
                        <w:right w:val="none" w:sz="0" w:space="0" w:color="auto"/>
                      </w:divBdr>
                      <w:divsChild>
                        <w:div w:id="197933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825682">
              <w:marLeft w:val="0"/>
              <w:marRight w:val="0"/>
              <w:marTop w:val="0"/>
              <w:marBottom w:val="0"/>
              <w:divBdr>
                <w:top w:val="none" w:sz="0" w:space="0" w:color="auto"/>
                <w:left w:val="none" w:sz="0" w:space="0" w:color="auto"/>
                <w:bottom w:val="none" w:sz="0" w:space="0" w:color="auto"/>
                <w:right w:val="none" w:sz="0" w:space="0" w:color="auto"/>
              </w:divBdr>
              <w:divsChild>
                <w:div w:id="991101518">
                  <w:marLeft w:val="0"/>
                  <w:marRight w:val="0"/>
                  <w:marTop w:val="0"/>
                  <w:marBottom w:val="0"/>
                  <w:divBdr>
                    <w:top w:val="none" w:sz="0" w:space="0" w:color="auto"/>
                    <w:left w:val="none" w:sz="0" w:space="0" w:color="auto"/>
                    <w:bottom w:val="none" w:sz="0" w:space="0" w:color="auto"/>
                    <w:right w:val="none" w:sz="0" w:space="0" w:color="auto"/>
                  </w:divBdr>
                  <w:divsChild>
                    <w:div w:id="1355619288">
                      <w:marLeft w:val="0"/>
                      <w:marRight w:val="0"/>
                      <w:marTop w:val="0"/>
                      <w:marBottom w:val="0"/>
                      <w:divBdr>
                        <w:top w:val="none" w:sz="0" w:space="0" w:color="auto"/>
                        <w:left w:val="none" w:sz="0" w:space="0" w:color="auto"/>
                        <w:bottom w:val="none" w:sz="0" w:space="0" w:color="auto"/>
                        <w:right w:val="none" w:sz="0" w:space="0" w:color="auto"/>
                      </w:divBdr>
                      <w:divsChild>
                        <w:div w:id="1178235440">
                          <w:marLeft w:val="0"/>
                          <w:marRight w:val="0"/>
                          <w:marTop w:val="0"/>
                          <w:marBottom w:val="0"/>
                          <w:divBdr>
                            <w:top w:val="none" w:sz="0" w:space="0" w:color="auto"/>
                            <w:left w:val="none" w:sz="0" w:space="0" w:color="auto"/>
                            <w:bottom w:val="none" w:sz="0" w:space="0" w:color="auto"/>
                            <w:right w:val="none" w:sz="0" w:space="0" w:color="auto"/>
                          </w:divBdr>
                          <w:divsChild>
                            <w:div w:id="1514689243">
                              <w:marLeft w:val="0"/>
                              <w:marRight w:val="0"/>
                              <w:marTop w:val="0"/>
                              <w:marBottom w:val="0"/>
                              <w:divBdr>
                                <w:top w:val="none" w:sz="0" w:space="0" w:color="auto"/>
                                <w:left w:val="none" w:sz="0" w:space="0" w:color="auto"/>
                                <w:bottom w:val="none" w:sz="0" w:space="0" w:color="auto"/>
                                <w:right w:val="none" w:sz="0" w:space="0" w:color="auto"/>
                              </w:divBdr>
                              <w:divsChild>
                                <w:div w:id="33195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658511">
      <w:bodyDiv w:val="1"/>
      <w:marLeft w:val="0"/>
      <w:marRight w:val="0"/>
      <w:marTop w:val="0"/>
      <w:marBottom w:val="0"/>
      <w:divBdr>
        <w:top w:val="none" w:sz="0" w:space="0" w:color="auto"/>
        <w:left w:val="none" w:sz="0" w:space="0" w:color="auto"/>
        <w:bottom w:val="none" w:sz="0" w:space="0" w:color="auto"/>
        <w:right w:val="none" w:sz="0" w:space="0" w:color="auto"/>
      </w:divBdr>
      <w:divsChild>
        <w:div w:id="39869245">
          <w:marLeft w:val="0"/>
          <w:marRight w:val="0"/>
          <w:marTop w:val="0"/>
          <w:marBottom w:val="0"/>
          <w:divBdr>
            <w:top w:val="none" w:sz="0" w:space="0" w:color="auto"/>
            <w:left w:val="none" w:sz="0" w:space="0" w:color="auto"/>
            <w:bottom w:val="none" w:sz="0" w:space="0" w:color="auto"/>
            <w:right w:val="none" w:sz="0" w:space="0" w:color="auto"/>
          </w:divBdr>
          <w:divsChild>
            <w:div w:id="656881214">
              <w:marLeft w:val="0"/>
              <w:marRight w:val="0"/>
              <w:marTop w:val="0"/>
              <w:marBottom w:val="0"/>
              <w:divBdr>
                <w:top w:val="none" w:sz="0" w:space="0" w:color="auto"/>
                <w:left w:val="none" w:sz="0" w:space="0" w:color="auto"/>
                <w:bottom w:val="none" w:sz="0" w:space="0" w:color="auto"/>
                <w:right w:val="none" w:sz="0" w:space="0" w:color="auto"/>
              </w:divBdr>
              <w:divsChild>
                <w:div w:id="38288212">
                  <w:marLeft w:val="0"/>
                  <w:marRight w:val="0"/>
                  <w:marTop w:val="0"/>
                  <w:marBottom w:val="0"/>
                  <w:divBdr>
                    <w:top w:val="none" w:sz="0" w:space="0" w:color="auto"/>
                    <w:left w:val="none" w:sz="0" w:space="0" w:color="auto"/>
                    <w:bottom w:val="none" w:sz="0" w:space="0" w:color="auto"/>
                    <w:right w:val="none" w:sz="0" w:space="0" w:color="auto"/>
                  </w:divBdr>
                  <w:divsChild>
                    <w:div w:id="1667587862">
                      <w:marLeft w:val="0"/>
                      <w:marRight w:val="0"/>
                      <w:marTop w:val="0"/>
                      <w:marBottom w:val="0"/>
                      <w:divBdr>
                        <w:top w:val="none" w:sz="0" w:space="0" w:color="auto"/>
                        <w:left w:val="none" w:sz="0" w:space="0" w:color="auto"/>
                        <w:bottom w:val="none" w:sz="0" w:space="0" w:color="auto"/>
                        <w:right w:val="none" w:sz="0" w:space="0" w:color="auto"/>
                      </w:divBdr>
                      <w:divsChild>
                        <w:div w:id="1030492184">
                          <w:marLeft w:val="0"/>
                          <w:marRight w:val="0"/>
                          <w:marTop w:val="0"/>
                          <w:marBottom w:val="0"/>
                          <w:divBdr>
                            <w:top w:val="none" w:sz="0" w:space="0" w:color="auto"/>
                            <w:left w:val="none" w:sz="0" w:space="0" w:color="auto"/>
                            <w:bottom w:val="none" w:sz="0" w:space="0" w:color="auto"/>
                            <w:right w:val="none" w:sz="0" w:space="0" w:color="auto"/>
                          </w:divBdr>
                          <w:divsChild>
                            <w:div w:id="13836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3818692">
      <w:bodyDiv w:val="1"/>
      <w:marLeft w:val="0"/>
      <w:marRight w:val="0"/>
      <w:marTop w:val="0"/>
      <w:marBottom w:val="0"/>
      <w:divBdr>
        <w:top w:val="none" w:sz="0" w:space="0" w:color="auto"/>
        <w:left w:val="none" w:sz="0" w:space="0" w:color="auto"/>
        <w:bottom w:val="none" w:sz="0" w:space="0" w:color="auto"/>
        <w:right w:val="none" w:sz="0" w:space="0" w:color="auto"/>
      </w:divBdr>
    </w:div>
    <w:div w:id="1943804404">
      <w:bodyDiv w:val="1"/>
      <w:marLeft w:val="0"/>
      <w:marRight w:val="0"/>
      <w:marTop w:val="0"/>
      <w:marBottom w:val="0"/>
      <w:divBdr>
        <w:top w:val="none" w:sz="0" w:space="0" w:color="auto"/>
        <w:left w:val="none" w:sz="0" w:space="0" w:color="auto"/>
        <w:bottom w:val="none" w:sz="0" w:space="0" w:color="auto"/>
        <w:right w:val="none" w:sz="0" w:space="0" w:color="auto"/>
      </w:divBdr>
    </w:div>
    <w:div w:id="2041196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yperlink" Target="04_TiMMCO-Conflict-issues_en_2010.pptx" TargetMode="External"/><Relationship Id="rId26" Type="http://schemas.openxmlformats.org/officeDocument/2006/relationships/hyperlink" Target="04_TiMMCO-Conflict-issues_en_2010.pptx" TargetMode="Externa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header" Target="header2.xm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04_TiMMCO-Conflict-issues_en_2010.pptx" TargetMode="Externa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04_TiMMCO-Conflict-issues_en_2010.pptx"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eader" Target="header5.xml"/><Relationship Id="rId28" Type="http://schemas.openxmlformats.org/officeDocument/2006/relationships/image" Target="media/image9.jpeg"/><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header" Target="header4.xml"/><Relationship Id="rId27" Type="http://schemas.openxmlformats.org/officeDocument/2006/relationships/hyperlink" Target="04_TiMMCO-Conflict-issues_en_2010.pptx" TargetMode="External"/><Relationship Id="rId30" Type="http://schemas.openxmlformats.org/officeDocument/2006/relationships/header" Target="header8.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ABB0A2-0A86-492C-ABC9-2EAD305D9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4521</Words>
  <Characters>28489</Characters>
  <Application>Microsoft Office Word</Application>
  <DocSecurity>0</DocSecurity>
  <Lines>237</Lines>
  <Paragraphs>65</Paragraphs>
  <ScaleCrop>false</ScaleCrop>
  <HeadingPairs>
    <vt:vector size="6" baseType="variant">
      <vt:variant>
        <vt:lpstr>Titel</vt:lpstr>
      </vt:variant>
      <vt:variant>
        <vt:i4>1</vt:i4>
      </vt:variant>
      <vt:variant>
        <vt:lpstr>Title</vt:lpstr>
      </vt:variant>
      <vt:variant>
        <vt:i4>1</vt:i4>
      </vt:variant>
      <vt:variant>
        <vt:lpstr>Headings</vt:lpstr>
      </vt:variant>
      <vt:variant>
        <vt:i4>5</vt:i4>
      </vt:variant>
    </vt:vector>
  </HeadingPairs>
  <TitlesOfParts>
    <vt:vector size="7" baseType="lpstr">
      <vt:lpstr>Introduction: Foundations of Mediation and Training</vt:lpstr>
      <vt:lpstr/>
      <vt:lpstr>Introduction: Foundations of Mediation and Training</vt:lpstr>
      <vt:lpstr>    Different conflicts need a variety ofdifferent mediation approaches</vt:lpstr>
      <vt:lpstr>    The theory of action: Seven steps of IMMCO</vt:lpstr>
      <vt:lpstr>    The sources of iMMCO: impartial mediation and participative moderation facilitat</vt:lpstr>
      <vt:lpstr>    The dDidactic aApproach of this mManual </vt:lpstr>
    </vt:vector>
  </TitlesOfParts>
  <Company/>
  <LinksUpToDate>false</LinksUpToDate>
  <CharactersWithSpaces>32945</CharactersWithSpaces>
  <SharedDoc>false</SharedDoc>
  <HLinks>
    <vt:vector size="6" baseType="variant">
      <vt:variant>
        <vt:i4>5767170</vt:i4>
      </vt:variant>
      <vt:variant>
        <vt:i4>0</vt:i4>
      </vt:variant>
      <vt:variant>
        <vt:i4>0</vt:i4>
      </vt:variant>
      <vt:variant>
        <vt:i4>5</vt:i4>
      </vt:variant>
      <vt:variant>
        <vt:lpwstr>http://www.alumni-psychologie.de/medien/verlag/AlexanderRedlich(2009)-GespraechsfuehrungInDerBeratungVonLehrernElternUndErziehern.pdf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Foundations of Mediation and Training</dc:title>
  <dc:creator>Reviewer</dc:creator>
  <cp:lastModifiedBy>Reviewer</cp:lastModifiedBy>
  <cp:revision>38</cp:revision>
  <cp:lastPrinted>2014-04-28T16:39:00Z</cp:lastPrinted>
  <dcterms:created xsi:type="dcterms:W3CDTF">2014-03-08T05:48:00Z</dcterms:created>
  <dcterms:modified xsi:type="dcterms:W3CDTF">2014-07-25T20:33:00Z</dcterms:modified>
</cp:coreProperties>
</file>